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83C03" w:rsidRDefault="00B83C03">
      <w:pPr>
        <w:pStyle w:val="Heading1"/>
      </w:pPr>
      <w:r>
        <w:t>Module mU</w:t>
      </w:r>
      <w:r w:rsidR="00146C44">
        <w:t>C</w:t>
      </w:r>
      <w:r>
        <w:t>Core - Core for all of the Unicode functions</w:t>
      </w:r>
    </w:p>
    <w:p w:rsidR="00B83C03" w:rsidRDefault="00B83C03"/>
    <w:p w:rsidR="00E16779" w:rsidRDefault="00E16779" w:rsidP="00E16779">
      <w:pPr>
        <w:pStyle w:val="Heading2"/>
      </w:pPr>
      <w:r>
        <w:t>Overview</w:t>
      </w:r>
    </w:p>
    <w:p w:rsidR="00E16779" w:rsidRDefault="00E16779" w:rsidP="00E16779"/>
    <w:p w:rsidR="00E16779" w:rsidRDefault="00E16779" w:rsidP="00E16779">
      <w:r>
        <w:t>The objectives of this system are as follows:</w:t>
      </w:r>
    </w:p>
    <w:p w:rsidR="00E16779" w:rsidRDefault="00E16779" w:rsidP="00E16779"/>
    <w:p w:rsidR="00E16779" w:rsidRDefault="00E16779" w:rsidP="00E16779">
      <w:pPr>
        <w:numPr>
          <w:ilvl w:val="0"/>
          <w:numId w:val="4"/>
        </w:numPr>
      </w:pPr>
      <w:r>
        <w:t>Provide code which can be used in Visual Basic 6 (VB6), VBA for all 32-bit versions of Office or other programs that use VBA and also the 64-bit version of VBA that is used in the 64-bit version of Office 2010 and later. The code runs unchanged on any of these platforms. Also, the programmer can distinguish between all these versions (if desired) at design time and run time.</w:t>
      </w:r>
    </w:p>
    <w:p w:rsidR="00E16779" w:rsidRDefault="00E16779" w:rsidP="00E16779">
      <w:pPr>
        <w:ind w:left="360"/>
      </w:pPr>
    </w:p>
    <w:p w:rsidR="00E16779" w:rsidRDefault="00E16779" w:rsidP="00E16779">
      <w:pPr>
        <w:numPr>
          <w:ilvl w:val="0"/>
          <w:numId w:val="4"/>
        </w:numPr>
      </w:pPr>
      <w:r>
        <w:t>Works in all Windows operating systems from Windows XP onward.</w:t>
      </w:r>
    </w:p>
    <w:p w:rsidR="00E16779" w:rsidRDefault="00E16779" w:rsidP="00E16779"/>
    <w:p w:rsidR="00E16779" w:rsidRDefault="00E16779" w:rsidP="00E16779">
      <w:pPr>
        <w:numPr>
          <w:ilvl w:val="0"/>
          <w:numId w:val="4"/>
        </w:numPr>
      </w:pPr>
      <w:r>
        <w:t>All Unicode all the time. I use only Unicode versions of Windows API calls. Visual Basic stores strings internally as Unicode but does all of its call to the Windows API in ANSI. Unicode API calls enable the following improvements to your programs:</w:t>
      </w:r>
    </w:p>
    <w:p w:rsidR="00E16779" w:rsidRDefault="00E16779" w:rsidP="00E16779">
      <w:pPr>
        <w:numPr>
          <w:ilvl w:val="1"/>
          <w:numId w:val="4"/>
        </w:numPr>
      </w:pPr>
      <w:r>
        <w:t>The entire Unicode character set is available in all Windows calls. This enables Unicode characters to be displayed and used in filenames etc</w:t>
      </w:r>
      <w:proofErr w:type="gramStart"/>
      <w:r>
        <w:t>..</w:t>
      </w:r>
      <w:proofErr w:type="gramEnd"/>
      <w:r>
        <w:t xml:space="preserve"> </w:t>
      </w:r>
    </w:p>
    <w:p w:rsidR="00E16779" w:rsidRDefault="00E16779" w:rsidP="00E16779">
      <w:pPr>
        <w:numPr>
          <w:ilvl w:val="1"/>
          <w:numId w:val="4"/>
        </w:numPr>
      </w:pPr>
      <w:r>
        <w:t>There are an increasing number of replacement routines in this library for normal VB/VBA routines that enable Unicode characters and quite often more options. For example, this core library has a replacement for MsgBox which is called MsgBoxW (I use the added character “W” to denote the Unicode version with the “W” denoting the Wide character set).</w:t>
      </w:r>
    </w:p>
    <w:p w:rsidR="00E16779" w:rsidRDefault="00E16779" w:rsidP="00E16779">
      <w:pPr>
        <w:numPr>
          <w:ilvl w:val="1"/>
          <w:numId w:val="4"/>
        </w:numPr>
      </w:pPr>
      <w:r>
        <w:t>File and device path names are no longer restricted to the maximum 256 characters as in the old ANSI system. They have all been coded to allow a maximum path length of 32,767 characters.</w:t>
      </w:r>
    </w:p>
    <w:p w:rsidR="00E16779" w:rsidRDefault="00E16779" w:rsidP="00E16779">
      <w:pPr>
        <w:numPr>
          <w:ilvl w:val="1"/>
          <w:numId w:val="4"/>
        </w:numPr>
      </w:pPr>
      <w:r>
        <w:t>Your programs execute faster because the API calls do not have to convert each string to ANSI and then back when the function returns.</w:t>
      </w:r>
    </w:p>
    <w:p w:rsidR="00E16779" w:rsidRDefault="00E16779" w:rsidP="00E16779"/>
    <w:p w:rsidR="00E16779" w:rsidRDefault="00E16779" w:rsidP="00E16779">
      <w:pPr>
        <w:numPr>
          <w:ilvl w:val="0"/>
          <w:numId w:val="4"/>
        </w:numPr>
      </w:pPr>
      <w:r>
        <w:t>Provide flexible, consistent error handling across all modules for errors from API calls as well as whatever errors you may have in non-API call situations. Use of this part of the system does not require initialization.</w:t>
      </w:r>
    </w:p>
    <w:p w:rsidR="00E16779" w:rsidRDefault="00E16779" w:rsidP="00E16779"/>
    <w:p w:rsidR="00E16779" w:rsidRDefault="00E16779" w:rsidP="00E16779">
      <w:pPr>
        <w:numPr>
          <w:ilvl w:val="0"/>
          <w:numId w:val="4"/>
        </w:numPr>
      </w:pPr>
      <w:r>
        <w:t xml:space="preserve">The system is LARGEADDRESSAWARE so it can access up to 3 GB in a session in 32-bit Windows and up to 4 GB in 64-bit Windows running 32-bit code. I show you how to get access to this memory in VB6 in this document in the section </w:t>
      </w:r>
      <w:hyperlink w:anchor="LAA" w:history="1">
        <w:r w:rsidRPr="00D30C77">
          <w:rPr>
            <w:rStyle w:val="Hyperlink"/>
          </w:rPr>
          <w:t>Large Memory Access</w:t>
        </w:r>
      </w:hyperlink>
      <w:r>
        <w:t>. Also, Microsoft modified Excel 2013 and 2016 (and resumably all future versions) to be able to aces this memory above 2 GB for 32-bit Excel so it is imperative for any code supporting VBA that it also can safely access memory above 2 GB.</w:t>
      </w:r>
    </w:p>
    <w:p w:rsidR="00E16779" w:rsidRDefault="00E16779" w:rsidP="00E16779"/>
    <w:p w:rsidR="00E16779" w:rsidRDefault="00E16779" w:rsidP="00E16779">
      <w:pPr>
        <w:numPr>
          <w:ilvl w:val="0"/>
          <w:numId w:val="4"/>
        </w:numPr>
      </w:pPr>
      <w:r>
        <w:t>The library contains constants, variables, API calls, normal functions and subs and a few driven by conditional compilation constants. I have lumped them together into groupings such as Files, Strings, Operating System, etc. that are discussed in more detail in the following sections.</w:t>
      </w:r>
    </w:p>
    <w:p w:rsidR="00E16779" w:rsidRDefault="00E16779" w:rsidP="00E16779">
      <w:pPr>
        <w:pStyle w:val="ListParagraph"/>
      </w:pPr>
    </w:p>
    <w:p w:rsidR="00E16779" w:rsidRDefault="00E16779" w:rsidP="00E16779">
      <w:pPr>
        <w:numPr>
          <w:ilvl w:val="0"/>
          <w:numId w:val="4"/>
        </w:numPr>
      </w:pPr>
      <w:r>
        <w:t>This library works very well with my logging class module. This is discussed in a separate document for the logging module.</w:t>
      </w:r>
    </w:p>
    <w:p w:rsidR="00E16779" w:rsidRDefault="00E16779" w:rsidP="00E16779"/>
    <w:p w:rsidR="00394FDA" w:rsidRDefault="00E16779" w:rsidP="00E16779">
      <w:pPr>
        <w:numPr>
          <w:ilvl w:val="0"/>
          <w:numId w:val="4"/>
        </w:numPr>
      </w:pPr>
      <w:r>
        <w:t>There is an ever-growing set of standard and class modules for VB6/VBA that use this system including ShellW</w:t>
      </w:r>
      <w:proofErr w:type="gramStart"/>
      <w:r>
        <w:t>,  a</w:t>
      </w:r>
      <w:proofErr w:type="gramEnd"/>
      <w:r>
        <w:t xml:space="preserve"> file management system, logging to file or the Immediate window or MsgBox, replacement functions for many standard VB functions, many file and directory routines (Copy, Move, DeleteTree, FindFiles, etc.), commandline parsing, arithmetic, large strings, bit shifting, file versions, get/set file time/date stamps, etc. All of these are discussed later.</w:t>
      </w:r>
    </w:p>
    <w:p w:rsidR="00E16779" w:rsidRDefault="00394FDA" w:rsidP="00394FDA">
      <w:r>
        <w:br w:type="page"/>
      </w:r>
    </w:p>
    <w:p w:rsidR="00A87E66" w:rsidRDefault="00090514">
      <w:pPr>
        <w:rPr>
          <w:rStyle w:val="Hyperlink"/>
        </w:rPr>
      </w:pPr>
      <w:hyperlink w:anchor="SetupAndUse" w:history="1">
        <w:r w:rsidR="0031298A" w:rsidRPr="0031298A">
          <w:rPr>
            <w:rStyle w:val="Hyperlink"/>
          </w:rPr>
          <w:t>Setup and Use</w:t>
        </w:r>
      </w:hyperlink>
    </w:p>
    <w:p w:rsidR="00BB5DA8" w:rsidRDefault="00BB5DA8"/>
    <w:p w:rsidR="0031298A" w:rsidRDefault="00090514">
      <w:pPr>
        <w:rPr>
          <w:rStyle w:val="Hyperlink"/>
        </w:rPr>
      </w:pPr>
      <w:hyperlink w:anchor="FilesAndFolders" w:history="1">
        <w:r w:rsidR="0031298A" w:rsidRPr="009A3B77">
          <w:rPr>
            <w:rStyle w:val="Hyperlink"/>
          </w:rPr>
          <w:t>Files and Folders</w:t>
        </w:r>
      </w:hyperlink>
    </w:p>
    <w:p w:rsidR="00246246" w:rsidRDefault="00246246">
      <w:pPr>
        <w:rPr>
          <w:rStyle w:val="Hyperlink"/>
        </w:rPr>
      </w:pPr>
    </w:p>
    <w:tbl>
      <w:tblPr>
        <w:tblStyle w:val="TableGrid"/>
        <w:tblW w:w="0" w:type="auto"/>
        <w:tblInd w:w="144" w:type="dxa"/>
        <w:tblLook w:val="04A0" w:firstRow="1" w:lastRow="0" w:firstColumn="1" w:lastColumn="0" w:noHBand="0" w:noVBand="1"/>
      </w:tblPr>
      <w:tblGrid>
        <w:gridCol w:w="2117"/>
        <w:gridCol w:w="2108"/>
        <w:gridCol w:w="2080"/>
        <w:gridCol w:w="2139"/>
        <w:gridCol w:w="2140"/>
      </w:tblGrid>
      <w:tr w:rsidR="00246246" w:rsidRPr="00246246" w:rsidTr="002D66AE">
        <w:tc>
          <w:tcPr>
            <w:tcW w:w="2117" w:type="dxa"/>
          </w:tcPr>
          <w:p w:rsidR="00246246" w:rsidRPr="00F7230A" w:rsidRDefault="00090514" w:rsidP="001D7FB8">
            <w:pPr>
              <w:rPr>
                <w:rStyle w:val="Hyperlink"/>
              </w:rPr>
            </w:pPr>
            <w:hyperlink w:anchor="UniCodePtr" w:history="1">
              <w:r w:rsidR="00246246" w:rsidRPr="00F7230A">
                <w:rPr>
                  <w:rStyle w:val="Hyperlink"/>
                </w:rPr>
                <w:t>UniCodePtr</w:t>
              </w:r>
            </w:hyperlink>
          </w:p>
        </w:tc>
        <w:tc>
          <w:tcPr>
            <w:tcW w:w="2108" w:type="dxa"/>
          </w:tcPr>
          <w:p w:rsidR="00246246" w:rsidRPr="00F7230A" w:rsidRDefault="00090514" w:rsidP="001D7FB8">
            <w:pPr>
              <w:rPr>
                <w:rStyle w:val="Hyperlink"/>
              </w:rPr>
            </w:pPr>
            <w:hyperlink w:anchor="myQuickOpen" w:history="1">
              <w:r w:rsidR="00C9598E">
                <w:rPr>
                  <w:rStyle w:val="Hyperlink"/>
                </w:rPr>
                <w:t>FileCreateOrOpen</w:t>
              </w:r>
            </w:hyperlink>
          </w:p>
        </w:tc>
        <w:tc>
          <w:tcPr>
            <w:tcW w:w="2080" w:type="dxa"/>
          </w:tcPr>
          <w:p w:rsidR="00246246" w:rsidRPr="00F7230A" w:rsidRDefault="00090514" w:rsidP="001D7FB8">
            <w:pPr>
              <w:rPr>
                <w:rStyle w:val="Hyperlink"/>
              </w:rPr>
            </w:pPr>
            <w:hyperlink w:anchor="RmDirW" w:history="1">
              <w:r w:rsidR="00246246" w:rsidRPr="00F7230A">
                <w:rPr>
                  <w:rStyle w:val="Hyperlink"/>
                </w:rPr>
                <w:t>RmDirW</w:t>
              </w:r>
            </w:hyperlink>
          </w:p>
        </w:tc>
        <w:tc>
          <w:tcPr>
            <w:tcW w:w="2139" w:type="dxa"/>
          </w:tcPr>
          <w:p w:rsidR="00246246" w:rsidRPr="00F7230A" w:rsidRDefault="00090514" w:rsidP="001D7FB8">
            <w:pPr>
              <w:rPr>
                <w:rStyle w:val="Hyperlink"/>
              </w:rPr>
            </w:pPr>
            <w:hyperlink w:anchor="MkDirW" w:history="1">
              <w:r w:rsidR="00246246" w:rsidRPr="00F7230A">
                <w:rPr>
                  <w:rStyle w:val="Hyperlink"/>
                </w:rPr>
                <w:t>MkDirW</w:t>
              </w:r>
            </w:hyperlink>
          </w:p>
        </w:tc>
        <w:tc>
          <w:tcPr>
            <w:tcW w:w="2140" w:type="dxa"/>
          </w:tcPr>
          <w:p w:rsidR="00246246" w:rsidRPr="00F7230A" w:rsidRDefault="00090514" w:rsidP="001D7FB8">
            <w:pPr>
              <w:rPr>
                <w:rStyle w:val="Hyperlink"/>
              </w:rPr>
            </w:pPr>
            <w:hyperlink w:anchor="CheckAndFixPath" w:history="1">
              <w:r w:rsidR="00246246" w:rsidRPr="00F7230A">
                <w:rPr>
                  <w:rStyle w:val="Hyperlink"/>
                </w:rPr>
                <w:t>CheckAndFixPath</w:t>
              </w:r>
            </w:hyperlink>
          </w:p>
        </w:tc>
      </w:tr>
      <w:tr w:rsidR="00246246" w:rsidRPr="00246246" w:rsidTr="002D66AE">
        <w:tc>
          <w:tcPr>
            <w:tcW w:w="2117" w:type="dxa"/>
          </w:tcPr>
          <w:p w:rsidR="00246246" w:rsidRPr="00F7230A" w:rsidRDefault="00090514" w:rsidP="001D7FB8">
            <w:pPr>
              <w:rPr>
                <w:rStyle w:val="Hyperlink"/>
              </w:rPr>
            </w:pPr>
            <w:hyperlink w:anchor="ParseFileName" w:history="1">
              <w:r w:rsidR="00246246" w:rsidRPr="00F7230A">
                <w:rPr>
                  <w:rStyle w:val="Hyperlink"/>
                </w:rPr>
                <w:t>ParseFileName</w:t>
              </w:r>
            </w:hyperlink>
          </w:p>
        </w:tc>
        <w:tc>
          <w:tcPr>
            <w:tcW w:w="2108" w:type="dxa"/>
          </w:tcPr>
          <w:p w:rsidR="00246246" w:rsidRPr="00F7230A" w:rsidRDefault="00090514" w:rsidP="001D7FB8">
            <w:pPr>
              <w:rPr>
                <w:rStyle w:val="Hyperlink"/>
              </w:rPr>
            </w:pPr>
            <w:hyperlink w:anchor="ParseFullPath" w:history="1">
              <w:r w:rsidR="00246246" w:rsidRPr="00F7230A">
                <w:rPr>
                  <w:rStyle w:val="Hyperlink"/>
                </w:rPr>
                <w:t>ParseFullPath</w:t>
              </w:r>
            </w:hyperlink>
          </w:p>
        </w:tc>
        <w:tc>
          <w:tcPr>
            <w:tcW w:w="2080" w:type="dxa"/>
          </w:tcPr>
          <w:p w:rsidR="00246246" w:rsidRPr="00F7230A" w:rsidRDefault="00090514" w:rsidP="001D7FB8">
            <w:pPr>
              <w:rPr>
                <w:rStyle w:val="Hyperlink"/>
              </w:rPr>
            </w:pPr>
            <w:hyperlink w:anchor="FT2VBAT" w:history="1">
              <w:r w:rsidR="00246246" w:rsidRPr="00F7230A">
                <w:rPr>
                  <w:rStyle w:val="Hyperlink"/>
                </w:rPr>
                <w:t>FT2VBAT</w:t>
              </w:r>
            </w:hyperlink>
          </w:p>
        </w:tc>
        <w:tc>
          <w:tcPr>
            <w:tcW w:w="2139" w:type="dxa"/>
          </w:tcPr>
          <w:p w:rsidR="00246246" w:rsidRPr="00F7230A" w:rsidRDefault="00090514" w:rsidP="001D7FB8">
            <w:pPr>
              <w:rPr>
                <w:rStyle w:val="Hyperlink"/>
              </w:rPr>
            </w:pPr>
            <w:hyperlink w:anchor="FileSystemIsNTFS" w:history="1">
              <w:r w:rsidR="00246246" w:rsidRPr="00F7230A">
                <w:rPr>
                  <w:rStyle w:val="Hyperlink"/>
                </w:rPr>
                <w:t>FileSystemIsNTFS</w:t>
              </w:r>
            </w:hyperlink>
          </w:p>
        </w:tc>
        <w:tc>
          <w:tcPr>
            <w:tcW w:w="2140" w:type="dxa"/>
          </w:tcPr>
          <w:p w:rsidR="00246246" w:rsidRPr="00F7230A" w:rsidRDefault="00090514" w:rsidP="001D7FB8">
            <w:pPr>
              <w:rPr>
                <w:rStyle w:val="Hyperlink"/>
              </w:rPr>
            </w:pPr>
            <w:hyperlink w:anchor="GetDiskDesignator" w:history="1">
              <w:r w:rsidR="00246246" w:rsidRPr="00F7230A">
                <w:rPr>
                  <w:rStyle w:val="Hyperlink"/>
                </w:rPr>
                <w:t>GetDiskDesignator</w:t>
              </w:r>
            </w:hyperlink>
          </w:p>
        </w:tc>
      </w:tr>
      <w:tr w:rsidR="00246246" w:rsidRPr="00246246" w:rsidTr="002D66AE">
        <w:tc>
          <w:tcPr>
            <w:tcW w:w="2117" w:type="dxa"/>
          </w:tcPr>
          <w:p w:rsidR="00246246" w:rsidRPr="00F7230A" w:rsidRDefault="00090514" w:rsidP="00094256">
            <w:pPr>
              <w:rPr>
                <w:rStyle w:val="Hyperlink"/>
              </w:rPr>
            </w:pPr>
            <w:hyperlink w:anchor="FileStatusEx" w:history="1">
              <w:r w:rsidR="00246246" w:rsidRPr="00F7230A">
                <w:rPr>
                  <w:rStyle w:val="Hyperlink"/>
                </w:rPr>
                <w:t>FileStatusEx</w:t>
              </w:r>
            </w:hyperlink>
            <w:r w:rsidR="00246246" w:rsidRPr="00F7230A">
              <w:rPr>
                <w:rStyle w:val="Hyperlink"/>
              </w:rPr>
              <w:t xml:space="preserve"> </w:t>
            </w:r>
          </w:p>
        </w:tc>
        <w:tc>
          <w:tcPr>
            <w:tcW w:w="2108" w:type="dxa"/>
          </w:tcPr>
          <w:p w:rsidR="00246246" w:rsidRPr="00F7230A" w:rsidRDefault="00090514" w:rsidP="001D7FB8">
            <w:pPr>
              <w:rPr>
                <w:rStyle w:val="Hyperlink"/>
              </w:rPr>
            </w:pPr>
            <w:hyperlink w:anchor="Exists" w:history="1">
              <w:r w:rsidR="00094256" w:rsidRPr="00F7230A">
                <w:rPr>
                  <w:rStyle w:val="Hyperlink"/>
                </w:rPr>
                <w:t>Exists</w:t>
              </w:r>
            </w:hyperlink>
          </w:p>
        </w:tc>
        <w:tc>
          <w:tcPr>
            <w:tcW w:w="2080" w:type="dxa"/>
          </w:tcPr>
          <w:p w:rsidR="00246246" w:rsidRPr="00F7230A" w:rsidRDefault="00090514" w:rsidP="001D7FB8">
            <w:pPr>
              <w:rPr>
                <w:rStyle w:val="Hyperlink"/>
              </w:rPr>
            </w:pPr>
            <w:hyperlink w:anchor="GetAttrW" w:history="1">
              <w:r w:rsidR="001366CD" w:rsidRPr="00F7230A">
                <w:rPr>
                  <w:rStyle w:val="Hyperlink"/>
                </w:rPr>
                <w:t>GettAttrW</w:t>
              </w:r>
            </w:hyperlink>
          </w:p>
        </w:tc>
        <w:tc>
          <w:tcPr>
            <w:tcW w:w="2139" w:type="dxa"/>
          </w:tcPr>
          <w:p w:rsidR="00246246" w:rsidRPr="00F7230A" w:rsidRDefault="00090514" w:rsidP="001D7FB8">
            <w:pPr>
              <w:rPr>
                <w:rStyle w:val="Hyperlink"/>
              </w:rPr>
            </w:pPr>
            <w:hyperlink w:anchor="SetAttrW" w:history="1">
              <w:r w:rsidR="001366CD" w:rsidRPr="00F7230A">
                <w:rPr>
                  <w:rStyle w:val="Hyperlink"/>
                </w:rPr>
                <w:t>SetAttrW</w:t>
              </w:r>
            </w:hyperlink>
          </w:p>
        </w:tc>
        <w:tc>
          <w:tcPr>
            <w:tcW w:w="2140" w:type="dxa"/>
          </w:tcPr>
          <w:p w:rsidR="00246246" w:rsidRPr="00F7230A" w:rsidRDefault="00090514" w:rsidP="001D7FB8">
            <w:pPr>
              <w:rPr>
                <w:rStyle w:val="Hyperlink"/>
              </w:rPr>
            </w:pPr>
            <w:hyperlink w:anchor="SetSomeAttr" w:history="1">
              <w:r w:rsidR="001366CD" w:rsidRPr="00F7230A">
                <w:rPr>
                  <w:rStyle w:val="Hyperlink"/>
                </w:rPr>
                <w:t>SetSomeAttr</w:t>
              </w:r>
            </w:hyperlink>
          </w:p>
        </w:tc>
      </w:tr>
      <w:tr w:rsidR="00246246" w:rsidRPr="00246246" w:rsidTr="002D66AE">
        <w:tc>
          <w:tcPr>
            <w:tcW w:w="2117" w:type="dxa"/>
          </w:tcPr>
          <w:p w:rsidR="00246246" w:rsidRPr="00F7230A" w:rsidRDefault="00090514" w:rsidP="001D7FB8">
            <w:pPr>
              <w:rPr>
                <w:rStyle w:val="Hyperlink"/>
              </w:rPr>
            </w:pPr>
            <w:hyperlink w:anchor="ClearSomeAttr" w:history="1">
              <w:r w:rsidR="001366CD" w:rsidRPr="00F7230A">
                <w:rPr>
                  <w:rStyle w:val="Hyperlink"/>
                </w:rPr>
                <w:t>ClearSomeAttr</w:t>
              </w:r>
            </w:hyperlink>
          </w:p>
        </w:tc>
        <w:tc>
          <w:tcPr>
            <w:tcW w:w="2108" w:type="dxa"/>
          </w:tcPr>
          <w:p w:rsidR="00246246" w:rsidRPr="00F7230A" w:rsidRDefault="00090514" w:rsidP="001D7FB8">
            <w:pPr>
              <w:rPr>
                <w:rStyle w:val="Hyperlink"/>
              </w:rPr>
            </w:pPr>
            <w:hyperlink w:anchor="KillW" w:history="1">
              <w:r w:rsidR="001366CD" w:rsidRPr="00F7230A">
                <w:rPr>
                  <w:rStyle w:val="Hyperlink"/>
                </w:rPr>
                <w:t>KillW</w:t>
              </w:r>
            </w:hyperlink>
          </w:p>
        </w:tc>
        <w:tc>
          <w:tcPr>
            <w:tcW w:w="2080" w:type="dxa"/>
          </w:tcPr>
          <w:p w:rsidR="00246246" w:rsidRPr="00F7230A" w:rsidRDefault="00090514" w:rsidP="001D7FB8">
            <w:pPr>
              <w:rPr>
                <w:rStyle w:val="Hyperlink"/>
              </w:rPr>
            </w:pPr>
            <w:hyperlink w:anchor="CopyW1" w:history="1">
              <w:r w:rsidR="00787768" w:rsidRPr="00F7230A">
                <w:rPr>
                  <w:rStyle w:val="Hyperlink"/>
                </w:rPr>
                <w:t>CopyW1</w:t>
              </w:r>
            </w:hyperlink>
          </w:p>
        </w:tc>
        <w:tc>
          <w:tcPr>
            <w:tcW w:w="2139" w:type="dxa"/>
          </w:tcPr>
          <w:p w:rsidR="00246246" w:rsidRPr="00F7230A" w:rsidRDefault="00090514" w:rsidP="001D7FB8">
            <w:pPr>
              <w:rPr>
                <w:rStyle w:val="Hyperlink"/>
              </w:rPr>
            </w:pPr>
            <w:hyperlink w:anchor="MoveW1" w:history="1">
              <w:r w:rsidR="00787768" w:rsidRPr="00F7230A">
                <w:rPr>
                  <w:rStyle w:val="Hyperlink"/>
                </w:rPr>
                <w:t>MoveW1</w:t>
              </w:r>
            </w:hyperlink>
          </w:p>
        </w:tc>
        <w:tc>
          <w:tcPr>
            <w:tcW w:w="2140" w:type="dxa"/>
          </w:tcPr>
          <w:p w:rsidR="00246246" w:rsidRPr="00F7230A" w:rsidRDefault="00090514" w:rsidP="001D7FB8">
            <w:pPr>
              <w:rPr>
                <w:rStyle w:val="Hyperlink"/>
              </w:rPr>
            </w:pPr>
            <w:hyperlink w:anchor="FolderCompress" w:history="1">
              <w:r w:rsidR="002427F4" w:rsidRPr="00F7230A">
                <w:rPr>
                  <w:rStyle w:val="Hyperlink"/>
                </w:rPr>
                <w:t>FolderCompress</w:t>
              </w:r>
            </w:hyperlink>
          </w:p>
        </w:tc>
      </w:tr>
      <w:tr w:rsidR="002D66AE" w:rsidRPr="00246246" w:rsidTr="002D66AE">
        <w:tc>
          <w:tcPr>
            <w:tcW w:w="2117" w:type="dxa"/>
          </w:tcPr>
          <w:p w:rsidR="002D66AE" w:rsidRPr="00F7230A" w:rsidRDefault="00090514" w:rsidP="001D7FB8">
            <w:pPr>
              <w:rPr>
                <w:rStyle w:val="Hyperlink"/>
              </w:rPr>
            </w:pPr>
            <w:hyperlink w:anchor="FileSize" w:history="1">
              <w:r w:rsidR="002D66AE" w:rsidRPr="00F7230A">
                <w:rPr>
                  <w:rStyle w:val="Hyperlink"/>
                </w:rPr>
                <w:t>Filesize</w:t>
              </w:r>
            </w:hyperlink>
          </w:p>
        </w:tc>
        <w:tc>
          <w:tcPr>
            <w:tcW w:w="2108" w:type="dxa"/>
          </w:tcPr>
          <w:p w:rsidR="002D66AE" w:rsidRDefault="00090514" w:rsidP="001D7FB8">
            <w:hyperlink w:anchor="CloseHandle" w:history="1">
              <w:r w:rsidR="002D66AE" w:rsidRPr="00A333EB">
                <w:rPr>
                  <w:rStyle w:val="Hyperlink"/>
                </w:rPr>
                <w:t>CloseHandle</w:t>
              </w:r>
            </w:hyperlink>
          </w:p>
        </w:tc>
        <w:tc>
          <w:tcPr>
            <w:tcW w:w="2080" w:type="dxa"/>
          </w:tcPr>
          <w:p w:rsidR="002D66AE" w:rsidRPr="001C6754" w:rsidRDefault="00090514" w:rsidP="00E16779">
            <w:hyperlink w:anchor="SubstStr" w:history="1">
              <w:r w:rsidR="002D66AE" w:rsidRPr="00060AC0">
                <w:rPr>
                  <w:rStyle w:val="Hyperlink"/>
                </w:rPr>
                <w:t>SubstStr</w:t>
              </w:r>
            </w:hyperlink>
          </w:p>
        </w:tc>
        <w:tc>
          <w:tcPr>
            <w:tcW w:w="2139" w:type="dxa"/>
          </w:tcPr>
          <w:p w:rsidR="002D66AE" w:rsidRDefault="002D66AE" w:rsidP="001D7FB8"/>
        </w:tc>
        <w:tc>
          <w:tcPr>
            <w:tcW w:w="2140" w:type="dxa"/>
          </w:tcPr>
          <w:p w:rsidR="002D66AE" w:rsidRDefault="002D66AE" w:rsidP="001D7FB8"/>
        </w:tc>
      </w:tr>
    </w:tbl>
    <w:p w:rsidR="00793178" w:rsidRDefault="00793178"/>
    <w:p w:rsidR="0031298A" w:rsidRDefault="00090514">
      <w:hyperlink w:anchor="OperatingSystem" w:history="1">
        <w:r w:rsidR="009A3B77" w:rsidRPr="009A3B77">
          <w:rPr>
            <w:rStyle w:val="Hyperlink"/>
          </w:rPr>
          <w:t>Operating System</w:t>
        </w:r>
      </w:hyperlink>
    </w:p>
    <w:p w:rsidR="00246246" w:rsidRDefault="00246246"/>
    <w:tbl>
      <w:tblPr>
        <w:tblStyle w:val="TableGrid"/>
        <w:tblW w:w="0" w:type="auto"/>
        <w:tblInd w:w="144" w:type="dxa"/>
        <w:tblLook w:val="04A0" w:firstRow="1" w:lastRow="0" w:firstColumn="1" w:lastColumn="0" w:noHBand="0" w:noVBand="1"/>
      </w:tblPr>
      <w:tblGrid>
        <w:gridCol w:w="2178"/>
        <w:gridCol w:w="2070"/>
        <w:gridCol w:w="2070"/>
        <w:gridCol w:w="2070"/>
        <w:gridCol w:w="2070"/>
      </w:tblGrid>
      <w:tr w:rsidR="002941CE" w:rsidTr="00FF1C9E">
        <w:tc>
          <w:tcPr>
            <w:tcW w:w="2178" w:type="dxa"/>
          </w:tcPr>
          <w:p w:rsidR="002941CE" w:rsidRPr="00F7230A" w:rsidRDefault="00090514" w:rsidP="001D7FB8">
            <w:pPr>
              <w:rPr>
                <w:rStyle w:val="Hyperlink"/>
              </w:rPr>
            </w:pPr>
            <w:hyperlink w:anchor="EnvironW" w:history="1">
              <w:r w:rsidR="002941CE" w:rsidRPr="00F7230A">
                <w:rPr>
                  <w:rStyle w:val="Hyperlink"/>
                </w:rPr>
                <w:t>EnvironW</w:t>
              </w:r>
            </w:hyperlink>
          </w:p>
        </w:tc>
        <w:tc>
          <w:tcPr>
            <w:tcW w:w="2070" w:type="dxa"/>
          </w:tcPr>
          <w:p w:rsidR="002941CE" w:rsidRPr="00F7230A" w:rsidRDefault="00090514" w:rsidP="001D7FB8">
            <w:pPr>
              <w:rPr>
                <w:rStyle w:val="Hyperlink"/>
              </w:rPr>
            </w:pPr>
            <w:hyperlink w:anchor="FarProc" w:history="1">
              <w:r w:rsidR="002941CE" w:rsidRPr="00F7230A">
                <w:rPr>
                  <w:rStyle w:val="Hyperlink"/>
                </w:rPr>
                <w:t>FarProc</w:t>
              </w:r>
            </w:hyperlink>
          </w:p>
        </w:tc>
        <w:tc>
          <w:tcPr>
            <w:tcW w:w="2070" w:type="dxa"/>
          </w:tcPr>
          <w:p w:rsidR="002941CE" w:rsidRDefault="00090514" w:rsidP="001D7FB8">
            <w:hyperlink w:anchor="NumBits1" w:history="1">
              <w:r w:rsidR="002941CE" w:rsidRPr="00CB241C">
                <w:rPr>
                  <w:rStyle w:val="Hyperlink"/>
                </w:rPr>
                <w:t>NumBits</w:t>
              </w:r>
            </w:hyperlink>
          </w:p>
        </w:tc>
        <w:tc>
          <w:tcPr>
            <w:tcW w:w="2070" w:type="dxa"/>
          </w:tcPr>
          <w:p w:rsidR="002941CE" w:rsidRPr="00CB241C" w:rsidRDefault="00090514" w:rsidP="00B01913">
            <w:pPr>
              <w:rPr>
                <w:rStyle w:val="Hyperlink"/>
              </w:rPr>
            </w:pPr>
            <w:hyperlink w:anchor="OSBits" w:history="1">
              <w:r w:rsidR="002941CE" w:rsidRPr="00CB241C">
                <w:rPr>
                  <w:rStyle w:val="Hyperlink"/>
                </w:rPr>
                <w:t>OSBits</w:t>
              </w:r>
            </w:hyperlink>
          </w:p>
        </w:tc>
        <w:tc>
          <w:tcPr>
            <w:tcW w:w="2070" w:type="dxa"/>
          </w:tcPr>
          <w:p w:rsidR="002941CE" w:rsidRPr="00F7230A" w:rsidRDefault="00090514" w:rsidP="00B01913">
            <w:pPr>
              <w:rPr>
                <w:rStyle w:val="Hyperlink"/>
              </w:rPr>
            </w:pPr>
            <w:hyperlink w:anchor="OSVer" w:history="1">
              <w:r w:rsidR="002941CE" w:rsidRPr="00F7230A">
                <w:rPr>
                  <w:rStyle w:val="Hyperlink"/>
                </w:rPr>
                <w:t>OSVer</w:t>
              </w:r>
            </w:hyperlink>
            <w:r w:rsidR="002941CE" w:rsidRPr="00F7230A">
              <w:rPr>
                <w:rStyle w:val="Hyperlink"/>
              </w:rPr>
              <w:t>*</w:t>
            </w:r>
          </w:p>
        </w:tc>
      </w:tr>
      <w:tr w:rsidR="002941CE" w:rsidTr="00FF1C9E">
        <w:tc>
          <w:tcPr>
            <w:tcW w:w="2178" w:type="dxa"/>
          </w:tcPr>
          <w:p w:rsidR="002941CE" w:rsidRDefault="00090514" w:rsidP="00B01913">
            <w:hyperlink w:anchor="OSBuild" w:history="1">
              <w:r w:rsidR="002941CE" w:rsidRPr="00F7230A">
                <w:rPr>
                  <w:rStyle w:val="Hyperlink"/>
                </w:rPr>
                <w:t>OSBuild</w:t>
              </w:r>
            </w:hyperlink>
            <w:r w:rsidR="002941CE">
              <w:t>*</w:t>
            </w:r>
          </w:p>
        </w:tc>
        <w:tc>
          <w:tcPr>
            <w:tcW w:w="2070" w:type="dxa"/>
          </w:tcPr>
          <w:p w:rsidR="002941CE" w:rsidRDefault="00090514" w:rsidP="00BD4D7F">
            <w:hyperlink w:anchor="WinOS" w:history="1">
              <w:r w:rsidR="002941CE" w:rsidRPr="00CB241C">
                <w:rPr>
                  <w:rStyle w:val="Hyperlink"/>
                </w:rPr>
                <w:t>WinOS (Excel)</w:t>
              </w:r>
            </w:hyperlink>
          </w:p>
        </w:tc>
        <w:tc>
          <w:tcPr>
            <w:tcW w:w="2070" w:type="dxa"/>
          </w:tcPr>
          <w:p w:rsidR="002941CE" w:rsidRDefault="00090514" w:rsidP="001D7FB8">
            <w:hyperlink w:anchor="WinOSBits" w:history="1">
              <w:r w:rsidR="002941CE" w:rsidRPr="00CB241C">
                <w:rPr>
                  <w:rStyle w:val="Hyperlink"/>
                </w:rPr>
                <w:t>WinOSBits (Excel)</w:t>
              </w:r>
            </w:hyperlink>
          </w:p>
        </w:tc>
        <w:tc>
          <w:tcPr>
            <w:tcW w:w="2070" w:type="dxa"/>
          </w:tcPr>
          <w:p w:rsidR="002941CE" w:rsidRDefault="00090514" w:rsidP="001D7FB8">
            <w:hyperlink w:anchor="Elevated" w:history="1">
              <w:r w:rsidR="002941CE" w:rsidRPr="001366CD">
                <w:rPr>
                  <w:rStyle w:val="Hyperlink"/>
                </w:rPr>
                <w:t>Elevated</w:t>
              </w:r>
            </w:hyperlink>
            <w:r w:rsidR="002941CE">
              <w:t>*</w:t>
            </w:r>
          </w:p>
        </w:tc>
        <w:tc>
          <w:tcPr>
            <w:tcW w:w="2070" w:type="dxa"/>
          </w:tcPr>
          <w:p w:rsidR="002941CE" w:rsidRDefault="001C6754" w:rsidP="001D7FB8">
            <w:r w:rsidRPr="001C6754">
              <w:t>FormatMessageW</w:t>
            </w:r>
          </w:p>
        </w:tc>
      </w:tr>
    </w:tbl>
    <w:p w:rsidR="00246246" w:rsidRDefault="00246246" w:rsidP="00246246"/>
    <w:p w:rsidR="009A3B77" w:rsidRDefault="00090514">
      <w:hyperlink w:anchor="Strings" w:history="1">
        <w:r w:rsidR="009A3B77" w:rsidRPr="009A3B77">
          <w:rPr>
            <w:rStyle w:val="Hyperlink"/>
          </w:rPr>
          <w:t>Strings</w:t>
        </w:r>
      </w:hyperlink>
    </w:p>
    <w:p w:rsidR="007D3AEA" w:rsidRDefault="007D3AEA" w:rsidP="001D7FB8"/>
    <w:tbl>
      <w:tblPr>
        <w:tblStyle w:val="TableGrid"/>
        <w:tblW w:w="0" w:type="auto"/>
        <w:tblInd w:w="144" w:type="dxa"/>
        <w:tblLook w:val="04A0" w:firstRow="1" w:lastRow="0" w:firstColumn="1" w:lastColumn="0" w:noHBand="0" w:noVBand="1"/>
      </w:tblPr>
      <w:tblGrid>
        <w:gridCol w:w="2114"/>
        <w:gridCol w:w="2123"/>
        <w:gridCol w:w="2122"/>
        <w:gridCol w:w="2111"/>
        <w:gridCol w:w="2114"/>
      </w:tblGrid>
      <w:tr w:rsidR="007D3AEA" w:rsidRPr="007D3AEA" w:rsidTr="004E7AC4">
        <w:tc>
          <w:tcPr>
            <w:tcW w:w="2114" w:type="dxa"/>
          </w:tcPr>
          <w:p w:rsidR="007D3AEA" w:rsidRPr="00F7230A" w:rsidRDefault="00090514" w:rsidP="001D7FB8">
            <w:pPr>
              <w:rPr>
                <w:rStyle w:val="Hyperlink"/>
              </w:rPr>
            </w:pPr>
            <w:hyperlink w:anchor="lstrlenW" w:history="1">
              <w:r w:rsidR="007D3AEA" w:rsidRPr="00F7230A">
                <w:rPr>
                  <w:rStyle w:val="Hyperlink"/>
                </w:rPr>
                <w:t>lstrlenW</w:t>
              </w:r>
            </w:hyperlink>
          </w:p>
        </w:tc>
        <w:tc>
          <w:tcPr>
            <w:tcW w:w="2123" w:type="dxa"/>
          </w:tcPr>
          <w:p w:rsidR="007D3AEA" w:rsidRPr="00F7230A" w:rsidRDefault="00090514" w:rsidP="001D7FB8">
            <w:pPr>
              <w:rPr>
                <w:rStyle w:val="Hyperlink"/>
              </w:rPr>
            </w:pPr>
            <w:hyperlink w:anchor="UniCodePtr" w:history="1">
              <w:r w:rsidR="00D52131" w:rsidRPr="00F7230A">
                <w:rPr>
                  <w:rStyle w:val="Hyperlink"/>
                </w:rPr>
                <w:t>UniCodePtr</w:t>
              </w:r>
            </w:hyperlink>
          </w:p>
        </w:tc>
        <w:tc>
          <w:tcPr>
            <w:tcW w:w="2122" w:type="dxa"/>
          </w:tcPr>
          <w:p w:rsidR="007D3AEA" w:rsidRPr="00F7230A" w:rsidRDefault="00090514" w:rsidP="001D7FB8">
            <w:pPr>
              <w:rPr>
                <w:rStyle w:val="Hyperlink"/>
              </w:rPr>
            </w:pPr>
            <w:hyperlink w:anchor="Ptr2VBStr" w:history="1">
              <w:r w:rsidR="00D52131" w:rsidRPr="00F7230A">
                <w:rPr>
                  <w:rStyle w:val="Hyperlink"/>
                </w:rPr>
                <w:t>Ptr2VBStr</w:t>
              </w:r>
            </w:hyperlink>
          </w:p>
        </w:tc>
        <w:tc>
          <w:tcPr>
            <w:tcW w:w="2111" w:type="dxa"/>
          </w:tcPr>
          <w:p w:rsidR="007D3AEA" w:rsidRPr="00F7230A" w:rsidRDefault="00090514" w:rsidP="001D7FB8">
            <w:pPr>
              <w:rPr>
                <w:rStyle w:val="Hyperlink"/>
              </w:rPr>
            </w:pPr>
            <w:hyperlink w:anchor="Ptr2Str" w:history="1">
              <w:r w:rsidR="00D52131" w:rsidRPr="00F7230A">
                <w:rPr>
                  <w:rStyle w:val="Hyperlink"/>
                </w:rPr>
                <w:t>Ptr2Str</w:t>
              </w:r>
            </w:hyperlink>
          </w:p>
        </w:tc>
        <w:tc>
          <w:tcPr>
            <w:tcW w:w="2114" w:type="dxa"/>
          </w:tcPr>
          <w:p w:rsidR="007D3AEA" w:rsidRPr="00F7230A" w:rsidRDefault="00090514" w:rsidP="001D7FB8">
            <w:pPr>
              <w:rPr>
                <w:rStyle w:val="Hyperlink"/>
              </w:rPr>
            </w:pPr>
            <w:hyperlink w:anchor="StringW" w:history="1">
              <w:r w:rsidR="00D52131" w:rsidRPr="00F7230A">
                <w:rPr>
                  <w:rStyle w:val="Hyperlink"/>
                </w:rPr>
                <w:t>StringW</w:t>
              </w:r>
            </w:hyperlink>
          </w:p>
        </w:tc>
      </w:tr>
      <w:tr w:rsidR="007D3AEA" w:rsidRPr="007D3AEA" w:rsidTr="004E7AC4">
        <w:tc>
          <w:tcPr>
            <w:tcW w:w="2114" w:type="dxa"/>
          </w:tcPr>
          <w:p w:rsidR="007D3AEA" w:rsidRPr="00F7230A" w:rsidRDefault="00090514" w:rsidP="001D7FB8">
            <w:pPr>
              <w:rPr>
                <w:rStyle w:val="Hyperlink"/>
              </w:rPr>
            </w:pPr>
            <w:hyperlink w:anchor="iPad" w:history="1">
              <w:r w:rsidR="00D52131" w:rsidRPr="00F7230A">
                <w:rPr>
                  <w:rStyle w:val="Hyperlink"/>
                </w:rPr>
                <w:t>iPad</w:t>
              </w:r>
            </w:hyperlink>
          </w:p>
        </w:tc>
        <w:tc>
          <w:tcPr>
            <w:tcW w:w="2123" w:type="dxa"/>
          </w:tcPr>
          <w:p w:rsidR="007D3AEA" w:rsidRPr="00C50184" w:rsidRDefault="00090514" w:rsidP="001D7FB8">
            <w:pPr>
              <w:rPr>
                <w:color w:val="FF0000"/>
              </w:rPr>
            </w:pPr>
            <w:hyperlink w:anchor="SubstStr" w:history="1">
              <w:r w:rsidR="002C3E39" w:rsidRPr="002C3E39">
                <w:rPr>
                  <w:rStyle w:val="Hyperlink"/>
                </w:rPr>
                <w:t>SubstStr</w:t>
              </w:r>
            </w:hyperlink>
          </w:p>
        </w:tc>
        <w:tc>
          <w:tcPr>
            <w:tcW w:w="2122" w:type="dxa"/>
          </w:tcPr>
          <w:p w:rsidR="007D3AEA" w:rsidRPr="00C50184" w:rsidRDefault="00090514" w:rsidP="001D7FB8">
            <w:pPr>
              <w:rPr>
                <w:color w:val="FF0000"/>
              </w:rPr>
            </w:pPr>
            <w:hyperlink w:anchor="AllocString" w:history="1">
              <w:r w:rsidR="00C3496D">
                <w:rPr>
                  <w:rStyle w:val="Hyperlink"/>
                </w:rPr>
                <w:t>AllocString</w:t>
              </w:r>
            </w:hyperlink>
          </w:p>
        </w:tc>
        <w:tc>
          <w:tcPr>
            <w:tcW w:w="2111" w:type="dxa"/>
          </w:tcPr>
          <w:p w:rsidR="007D3AEA" w:rsidRPr="00BD3C47" w:rsidRDefault="007D3AEA" w:rsidP="001D7FB8"/>
        </w:tc>
        <w:tc>
          <w:tcPr>
            <w:tcW w:w="2114" w:type="dxa"/>
          </w:tcPr>
          <w:p w:rsidR="007D3AEA" w:rsidRPr="00BD3C47" w:rsidRDefault="007D3AEA" w:rsidP="001D7FB8"/>
        </w:tc>
      </w:tr>
    </w:tbl>
    <w:p w:rsidR="00246246" w:rsidRDefault="00246246"/>
    <w:p w:rsidR="009A3B77" w:rsidRDefault="00090514">
      <w:hyperlink w:anchor="HostRelated" w:history="1">
        <w:r w:rsidR="009A3B77" w:rsidRPr="009A3B77">
          <w:rPr>
            <w:rStyle w:val="Hyperlink"/>
          </w:rPr>
          <w:t>Host-Related</w:t>
        </w:r>
      </w:hyperlink>
    </w:p>
    <w:p w:rsidR="00246246" w:rsidRDefault="00246246"/>
    <w:tbl>
      <w:tblPr>
        <w:tblStyle w:val="TableGrid"/>
        <w:tblW w:w="0" w:type="auto"/>
        <w:tblInd w:w="144" w:type="dxa"/>
        <w:tblLook w:val="04A0" w:firstRow="1" w:lastRow="0" w:firstColumn="1" w:lastColumn="0" w:noHBand="0" w:noVBand="1"/>
      </w:tblPr>
      <w:tblGrid>
        <w:gridCol w:w="2033"/>
        <w:gridCol w:w="2116"/>
        <w:gridCol w:w="2093"/>
        <w:gridCol w:w="2222"/>
        <w:gridCol w:w="2120"/>
      </w:tblGrid>
      <w:tr w:rsidR="00D6109B" w:rsidRPr="007D3AEA" w:rsidTr="00FF1C9E">
        <w:tc>
          <w:tcPr>
            <w:tcW w:w="2145" w:type="dxa"/>
          </w:tcPr>
          <w:p w:rsidR="00D6109B" w:rsidRDefault="00090514" w:rsidP="001D7FB8">
            <w:hyperlink w:anchor="UCCoreInit" w:history="1">
              <w:r w:rsidR="00D6109B" w:rsidRPr="00216C76">
                <w:rPr>
                  <w:rStyle w:val="Hyperlink"/>
                </w:rPr>
                <w:t>UCCoreInit</w:t>
              </w:r>
            </w:hyperlink>
          </w:p>
        </w:tc>
        <w:tc>
          <w:tcPr>
            <w:tcW w:w="2145" w:type="dxa"/>
          </w:tcPr>
          <w:p w:rsidR="00D6109B" w:rsidRDefault="00090514" w:rsidP="002978D1">
            <w:hyperlink w:anchor="CheckUCCoreInit" w:history="1">
              <w:r w:rsidR="00D6109B" w:rsidRPr="00216C76">
                <w:rPr>
                  <w:rStyle w:val="Hyperlink"/>
                </w:rPr>
                <w:t>CheckUC</w:t>
              </w:r>
              <w:r w:rsidR="002978D1" w:rsidRPr="00216C76">
                <w:rPr>
                  <w:rStyle w:val="Hyperlink"/>
                </w:rPr>
                <w:t>C</w:t>
              </w:r>
              <w:r w:rsidR="00D6109B" w:rsidRPr="00216C76">
                <w:rPr>
                  <w:rStyle w:val="Hyperlink"/>
                </w:rPr>
                <w:t>oreInit</w:t>
              </w:r>
            </w:hyperlink>
          </w:p>
        </w:tc>
        <w:tc>
          <w:tcPr>
            <w:tcW w:w="2146" w:type="dxa"/>
          </w:tcPr>
          <w:p w:rsidR="00D6109B" w:rsidRDefault="00090514" w:rsidP="001D7FB8">
            <w:hyperlink w:anchor="UpdEnableOff" w:history="1">
              <w:r w:rsidR="004E1ACF" w:rsidRPr="00907439">
                <w:rPr>
                  <w:rStyle w:val="Hyperlink"/>
                </w:rPr>
                <w:t>UpdEnableOff</w:t>
              </w:r>
            </w:hyperlink>
          </w:p>
        </w:tc>
        <w:tc>
          <w:tcPr>
            <w:tcW w:w="2146" w:type="dxa"/>
          </w:tcPr>
          <w:p w:rsidR="00D6109B" w:rsidRDefault="00090514" w:rsidP="001D7FB8">
            <w:hyperlink w:anchor="UpdEnableRestore" w:history="1">
              <w:r w:rsidR="004E1ACF" w:rsidRPr="00907439">
                <w:rPr>
                  <w:rStyle w:val="Hyperlink"/>
                </w:rPr>
                <w:t>UpdEnableRestore</w:t>
              </w:r>
            </w:hyperlink>
          </w:p>
        </w:tc>
        <w:tc>
          <w:tcPr>
            <w:tcW w:w="2146" w:type="dxa"/>
          </w:tcPr>
          <w:p w:rsidR="00D6109B" w:rsidRDefault="00090514" w:rsidP="001D7FB8">
            <w:hyperlink w:anchor="DoEventsEx" w:history="1">
              <w:r w:rsidR="00907439" w:rsidRPr="00907439">
                <w:rPr>
                  <w:rStyle w:val="Hyperlink"/>
                </w:rPr>
                <w:t>DoEventsEx</w:t>
              </w:r>
            </w:hyperlink>
          </w:p>
        </w:tc>
      </w:tr>
      <w:tr w:rsidR="007D3AEA" w:rsidRPr="007D3AEA" w:rsidTr="00FF1C9E">
        <w:tc>
          <w:tcPr>
            <w:tcW w:w="2145" w:type="dxa"/>
          </w:tcPr>
          <w:p w:rsidR="007D3AEA" w:rsidRPr="00F7230A" w:rsidRDefault="00090514" w:rsidP="001D7FB8">
            <w:pPr>
              <w:rPr>
                <w:rStyle w:val="Hyperlink"/>
              </w:rPr>
            </w:pPr>
            <w:hyperlink w:anchor="NumBits" w:history="1">
              <w:r w:rsidR="007D3AEA" w:rsidRPr="00F7230A">
                <w:rPr>
                  <w:rStyle w:val="Hyperlink"/>
                </w:rPr>
                <w:t>NumBits</w:t>
              </w:r>
            </w:hyperlink>
          </w:p>
        </w:tc>
        <w:tc>
          <w:tcPr>
            <w:tcW w:w="2145" w:type="dxa"/>
          </w:tcPr>
          <w:p w:rsidR="007D3AEA" w:rsidRPr="00F7230A" w:rsidRDefault="00090514" w:rsidP="001D7FB8">
            <w:pPr>
              <w:rPr>
                <w:rStyle w:val="Hyperlink"/>
              </w:rPr>
            </w:pPr>
            <w:hyperlink w:anchor="AppNameRoot" w:history="1">
              <w:r w:rsidR="007D3AEA" w:rsidRPr="00F7230A">
                <w:rPr>
                  <w:rStyle w:val="Hyperlink"/>
                </w:rPr>
                <w:t>AppNameRoot</w:t>
              </w:r>
            </w:hyperlink>
          </w:p>
        </w:tc>
        <w:tc>
          <w:tcPr>
            <w:tcW w:w="2146" w:type="dxa"/>
          </w:tcPr>
          <w:p w:rsidR="007D3AEA" w:rsidRPr="00F7230A" w:rsidRDefault="00090514" w:rsidP="001D7FB8">
            <w:pPr>
              <w:rPr>
                <w:rStyle w:val="Hyperlink"/>
              </w:rPr>
            </w:pPr>
            <w:hyperlink w:anchor="AppNameExt" w:history="1">
              <w:r w:rsidR="007D3AEA" w:rsidRPr="00F7230A">
                <w:rPr>
                  <w:rStyle w:val="Hyperlink"/>
                </w:rPr>
                <w:t>AppNameExt</w:t>
              </w:r>
            </w:hyperlink>
          </w:p>
        </w:tc>
        <w:tc>
          <w:tcPr>
            <w:tcW w:w="2146" w:type="dxa"/>
          </w:tcPr>
          <w:p w:rsidR="007D3AEA" w:rsidRPr="00F7230A" w:rsidRDefault="00090514" w:rsidP="001D7FB8">
            <w:pPr>
              <w:rPr>
                <w:rStyle w:val="Hyperlink"/>
              </w:rPr>
            </w:pPr>
            <w:hyperlink w:anchor="AppPath" w:history="1">
              <w:r w:rsidR="007D3AEA" w:rsidRPr="00F7230A">
                <w:rPr>
                  <w:rStyle w:val="Hyperlink"/>
                </w:rPr>
                <w:t>AppPath</w:t>
              </w:r>
            </w:hyperlink>
          </w:p>
        </w:tc>
        <w:tc>
          <w:tcPr>
            <w:tcW w:w="2146" w:type="dxa"/>
          </w:tcPr>
          <w:p w:rsidR="007D3AEA" w:rsidRPr="00F7230A" w:rsidRDefault="00090514" w:rsidP="001D7FB8">
            <w:pPr>
              <w:rPr>
                <w:rStyle w:val="Hyperlink"/>
              </w:rPr>
            </w:pPr>
            <w:hyperlink w:anchor="HostVer" w:history="1">
              <w:r w:rsidR="007D3AEA" w:rsidRPr="00F7230A">
                <w:rPr>
                  <w:rStyle w:val="Hyperlink"/>
                </w:rPr>
                <w:t>HostVer</w:t>
              </w:r>
            </w:hyperlink>
          </w:p>
        </w:tc>
      </w:tr>
      <w:tr w:rsidR="007D3AEA" w:rsidRPr="007D3AEA" w:rsidTr="00FF1C9E">
        <w:tc>
          <w:tcPr>
            <w:tcW w:w="2145" w:type="dxa"/>
          </w:tcPr>
          <w:p w:rsidR="007D3AEA" w:rsidRPr="00F7230A" w:rsidRDefault="00090514" w:rsidP="001D7FB8">
            <w:pPr>
              <w:rPr>
                <w:rStyle w:val="Hyperlink"/>
              </w:rPr>
            </w:pPr>
            <w:hyperlink w:anchor="HostBuild" w:history="1">
              <w:r w:rsidR="007D3AEA" w:rsidRPr="00F7230A">
                <w:rPr>
                  <w:rStyle w:val="Hyperlink"/>
                </w:rPr>
                <w:t>HostBuild</w:t>
              </w:r>
            </w:hyperlink>
          </w:p>
        </w:tc>
        <w:tc>
          <w:tcPr>
            <w:tcW w:w="2145" w:type="dxa"/>
          </w:tcPr>
          <w:p w:rsidR="007D3AEA" w:rsidRPr="00F7230A" w:rsidRDefault="00090514" w:rsidP="001D7FB8">
            <w:pPr>
              <w:rPr>
                <w:rStyle w:val="Hyperlink"/>
              </w:rPr>
            </w:pPr>
            <w:hyperlink w:anchor="HostVal" w:history="1">
              <w:r w:rsidR="007D3AEA" w:rsidRPr="00F7230A">
                <w:rPr>
                  <w:rStyle w:val="Hyperlink"/>
                </w:rPr>
                <w:t>HostVal</w:t>
              </w:r>
            </w:hyperlink>
          </w:p>
        </w:tc>
        <w:tc>
          <w:tcPr>
            <w:tcW w:w="2146" w:type="dxa"/>
          </w:tcPr>
          <w:p w:rsidR="007D3AEA" w:rsidRPr="00F7230A" w:rsidRDefault="00090514" w:rsidP="001D7FB8">
            <w:hyperlink w:anchor="WordUpdateOff" w:history="1">
              <w:r w:rsidR="00470890" w:rsidRPr="005B53DF">
                <w:rPr>
                  <w:rStyle w:val="Hyperlink"/>
                </w:rPr>
                <w:t>WordUpdateOff</w:t>
              </w:r>
            </w:hyperlink>
          </w:p>
        </w:tc>
        <w:tc>
          <w:tcPr>
            <w:tcW w:w="2146" w:type="dxa"/>
          </w:tcPr>
          <w:p w:rsidR="007D3AEA" w:rsidRPr="00F7230A" w:rsidRDefault="00090514" w:rsidP="001D7FB8">
            <w:hyperlink w:anchor="WordUpdateRestore" w:history="1">
              <w:r w:rsidR="00470890" w:rsidRPr="005B53DF">
                <w:rPr>
                  <w:rStyle w:val="Hyperlink"/>
                </w:rPr>
                <w:t>WordUpdateRestore</w:t>
              </w:r>
            </w:hyperlink>
          </w:p>
        </w:tc>
        <w:tc>
          <w:tcPr>
            <w:tcW w:w="2146" w:type="dxa"/>
          </w:tcPr>
          <w:p w:rsidR="007D3AEA" w:rsidRPr="00F7230A" w:rsidRDefault="00090514" w:rsidP="001D7FB8">
            <w:hyperlink w:anchor="WordDoEventsEx" w:history="1">
              <w:r w:rsidR="00470890" w:rsidRPr="005B53DF">
                <w:rPr>
                  <w:rStyle w:val="Hyperlink"/>
                </w:rPr>
                <w:t>WordDoEventsEx</w:t>
              </w:r>
            </w:hyperlink>
          </w:p>
        </w:tc>
      </w:tr>
      <w:tr w:rsidR="00D6109B" w:rsidRPr="007D3AEA" w:rsidTr="00FF1C9E">
        <w:tc>
          <w:tcPr>
            <w:tcW w:w="2145" w:type="dxa"/>
          </w:tcPr>
          <w:p w:rsidR="00D6109B" w:rsidRDefault="00090514" w:rsidP="001D7FB8">
            <w:hyperlink w:anchor="WBPath" w:history="1">
              <w:r w:rsidR="00D6109B" w:rsidRPr="005B53DF">
                <w:rPr>
                  <w:rStyle w:val="Hyperlink"/>
                </w:rPr>
                <w:t>WBPath</w:t>
              </w:r>
              <w:r w:rsidR="00BD4D7F" w:rsidRPr="005B53DF">
                <w:rPr>
                  <w:rStyle w:val="Hyperlink"/>
                </w:rPr>
                <w:t xml:space="preserve"> (Excel)</w:t>
              </w:r>
            </w:hyperlink>
          </w:p>
        </w:tc>
        <w:tc>
          <w:tcPr>
            <w:tcW w:w="2145" w:type="dxa"/>
          </w:tcPr>
          <w:p w:rsidR="00D6109B" w:rsidRDefault="00090514" w:rsidP="001D7FB8">
            <w:hyperlink w:anchor="VBHandle" w:history="1">
              <w:r w:rsidR="00BD4D7F" w:rsidRPr="005B53DF">
                <w:rPr>
                  <w:rStyle w:val="Hyperlink"/>
                </w:rPr>
                <w:t>VBHandle</w:t>
              </w:r>
            </w:hyperlink>
          </w:p>
        </w:tc>
        <w:tc>
          <w:tcPr>
            <w:tcW w:w="2146" w:type="dxa"/>
          </w:tcPr>
          <w:p w:rsidR="00D6109B" w:rsidRPr="00F7230A" w:rsidRDefault="00090514" w:rsidP="001D7FB8">
            <w:hyperlink w:anchor="VBInstance" w:history="1">
              <w:r w:rsidR="00BD4D7F" w:rsidRPr="005B53DF">
                <w:rPr>
                  <w:rStyle w:val="Hyperlink"/>
                </w:rPr>
                <w:t>VBInstance</w:t>
              </w:r>
            </w:hyperlink>
          </w:p>
        </w:tc>
        <w:tc>
          <w:tcPr>
            <w:tcW w:w="2146" w:type="dxa"/>
          </w:tcPr>
          <w:p w:rsidR="00D6109B" w:rsidRPr="00F7230A" w:rsidRDefault="00D6109B" w:rsidP="001D7FB8"/>
        </w:tc>
        <w:tc>
          <w:tcPr>
            <w:tcW w:w="2146" w:type="dxa"/>
          </w:tcPr>
          <w:p w:rsidR="00D6109B" w:rsidRPr="00F7230A" w:rsidRDefault="00D6109B" w:rsidP="001D7FB8"/>
        </w:tc>
      </w:tr>
    </w:tbl>
    <w:p w:rsidR="007D3AEA" w:rsidRDefault="007D3AEA"/>
    <w:p w:rsidR="00D52131" w:rsidRDefault="00090514" w:rsidP="00D52131">
      <w:hyperlink w:anchor="MemoryAndPointers" w:history="1">
        <w:r w:rsidR="00D52131" w:rsidRPr="009A3B77">
          <w:rPr>
            <w:rStyle w:val="Hyperlink"/>
          </w:rPr>
          <w:t>M</w:t>
        </w:r>
        <w:r w:rsidR="00D52131">
          <w:rPr>
            <w:rStyle w:val="Hyperlink"/>
          </w:rPr>
          <w:t>emory &amp; Pointers</w:t>
        </w:r>
      </w:hyperlink>
    </w:p>
    <w:p w:rsidR="00D52131" w:rsidRDefault="00D52131" w:rsidP="00D52131"/>
    <w:tbl>
      <w:tblPr>
        <w:tblStyle w:val="TableGrid"/>
        <w:tblW w:w="0" w:type="auto"/>
        <w:tblInd w:w="144" w:type="dxa"/>
        <w:tblLook w:val="04A0" w:firstRow="1" w:lastRow="0" w:firstColumn="1" w:lastColumn="0" w:noHBand="0" w:noVBand="1"/>
      </w:tblPr>
      <w:tblGrid>
        <w:gridCol w:w="2136"/>
        <w:gridCol w:w="2131"/>
        <w:gridCol w:w="2097"/>
        <w:gridCol w:w="2106"/>
        <w:gridCol w:w="2114"/>
      </w:tblGrid>
      <w:tr w:rsidR="00D52131" w:rsidRPr="007D3AEA" w:rsidTr="00FF1C9E">
        <w:tc>
          <w:tcPr>
            <w:tcW w:w="2145" w:type="dxa"/>
          </w:tcPr>
          <w:p w:rsidR="00D52131" w:rsidRPr="00F7230A" w:rsidRDefault="00090514" w:rsidP="00D52131">
            <w:pPr>
              <w:rPr>
                <w:rStyle w:val="Hyperlink"/>
              </w:rPr>
            </w:pPr>
            <w:hyperlink w:anchor="RtlMoveMemory" w:history="1">
              <w:r w:rsidR="00D52131" w:rsidRPr="00F7230A">
                <w:rPr>
                  <w:rStyle w:val="Hyperlink"/>
                </w:rPr>
                <w:t>RTLMoveMemory</w:t>
              </w:r>
            </w:hyperlink>
          </w:p>
        </w:tc>
        <w:tc>
          <w:tcPr>
            <w:tcW w:w="2145" w:type="dxa"/>
          </w:tcPr>
          <w:p w:rsidR="00D52131" w:rsidRPr="00D52131" w:rsidRDefault="00090514" w:rsidP="00D52131">
            <w:hyperlink w:anchor="RTLZeroMemory" w:history="1">
              <w:r w:rsidR="00D52131" w:rsidRPr="00FF1C9E">
                <w:rPr>
                  <w:rStyle w:val="Hyperlink"/>
                </w:rPr>
                <w:t>RTLZeroMemory</w:t>
              </w:r>
            </w:hyperlink>
          </w:p>
        </w:tc>
        <w:tc>
          <w:tcPr>
            <w:tcW w:w="2146" w:type="dxa"/>
          </w:tcPr>
          <w:p w:rsidR="00D52131" w:rsidRPr="00D52131" w:rsidRDefault="00090514" w:rsidP="00D52131">
            <w:hyperlink w:anchor="PutMem1" w:history="1">
              <w:r w:rsidR="00D52131" w:rsidRPr="00FF1C9E">
                <w:rPr>
                  <w:rStyle w:val="Hyperlink"/>
                </w:rPr>
                <w:t>PutMem1</w:t>
              </w:r>
            </w:hyperlink>
          </w:p>
        </w:tc>
        <w:tc>
          <w:tcPr>
            <w:tcW w:w="2146" w:type="dxa"/>
          </w:tcPr>
          <w:p w:rsidR="00D52131" w:rsidRPr="00D52131" w:rsidRDefault="00090514" w:rsidP="00D52131">
            <w:hyperlink w:anchor="GetMem1" w:history="1">
              <w:r w:rsidR="00D52131" w:rsidRPr="00FF1C9E">
                <w:rPr>
                  <w:rStyle w:val="Hyperlink"/>
                </w:rPr>
                <w:t>GetMem1</w:t>
              </w:r>
            </w:hyperlink>
          </w:p>
        </w:tc>
        <w:tc>
          <w:tcPr>
            <w:tcW w:w="2146" w:type="dxa"/>
          </w:tcPr>
          <w:p w:rsidR="00D52131" w:rsidRPr="00D52131" w:rsidRDefault="00090514" w:rsidP="00D52131">
            <w:hyperlink w:anchor="PutMem2" w:history="1">
              <w:r w:rsidR="00D52131" w:rsidRPr="00FF1C9E">
                <w:rPr>
                  <w:rStyle w:val="Hyperlink"/>
                </w:rPr>
                <w:t>PutMem2</w:t>
              </w:r>
            </w:hyperlink>
          </w:p>
        </w:tc>
      </w:tr>
      <w:tr w:rsidR="00D52131" w:rsidRPr="007D3AEA" w:rsidTr="00FF1C9E">
        <w:tc>
          <w:tcPr>
            <w:tcW w:w="2145" w:type="dxa"/>
          </w:tcPr>
          <w:p w:rsidR="00D52131" w:rsidRPr="00D52131" w:rsidRDefault="00090514" w:rsidP="00D52131">
            <w:hyperlink w:anchor="GetMem2" w:history="1">
              <w:r w:rsidR="00D52131" w:rsidRPr="00FF1C9E">
                <w:rPr>
                  <w:rStyle w:val="Hyperlink"/>
                </w:rPr>
                <w:t>GetMem2</w:t>
              </w:r>
            </w:hyperlink>
          </w:p>
        </w:tc>
        <w:tc>
          <w:tcPr>
            <w:tcW w:w="2145" w:type="dxa"/>
          </w:tcPr>
          <w:p w:rsidR="00D52131" w:rsidRPr="00D52131" w:rsidRDefault="00090514" w:rsidP="00D52131">
            <w:hyperlink w:anchor="PutMem4" w:history="1">
              <w:r w:rsidR="00D52131" w:rsidRPr="00FF1C9E">
                <w:rPr>
                  <w:rStyle w:val="Hyperlink"/>
                </w:rPr>
                <w:t>PutMem4</w:t>
              </w:r>
            </w:hyperlink>
          </w:p>
        </w:tc>
        <w:tc>
          <w:tcPr>
            <w:tcW w:w="2146" w:type="dxa"/>
          </w:tcPr>
          <w:p w:rsidR="00D52131" w:rsidRPr="00D52131" w:rsidRDefault="00090514" w:rsidP="00D52131">
            <w:hyperlink w:anchor="GetMem4" w:history="1">
              <w:r w:rsidR="00D52131" w:rsidRPr="00FF1C9E">
                <w:rPr>
                  <w:rStyle w:val="Hyperlink"/>
                </w:rPr>
                <w:t>GetMem4</w:t>
              </w:r>
            </w:hyperlink>
          </w:p>
        </w:tc>
        <w:tc>
          <w:tcPr>
            <w:tcW w:w="2146" w:type="dxa"/>
          </w:tcPr>
          <w:p w:rsidR="00D52131" w:rsidRPr="00D52131" w:rsidRDefault="00090514" w:rsidP="00D52131">
            <w:hyperlink w:anchor="PutMem8" w:history="1">
              <w:r w:rsidR="00D52131" w:rsidRPr="00FF1C9E">
                <w:rPr>
                  <w:rStyle w:val="Hyperlink"/>
                </w:rPr>
                <w:t>PutMem8</w:t>
              </w:r>
            </w:hyperlink>
          </w:p>
        </w:tc>
        <w:tc>
          <w:tcPr>
            <w:tcW w:w="2146" w:type="dxa"/>
          </w:tcPr>
          <w:p w:rsidR="00D52131" w:rsidRPr="00D52131" w:rsidRDefault="00090514" w:rsidP="00D52131">
            <w:hyperlink w:anchor="GetMem8" w:history="1">
              <w:r w:rsidR="00D52131" w:rsidRPr="00FF1C9E">
                <w:rPr>
                  <w:rStyle w:val="Hyperlink"/>
                </w:rPr>
                <w:t>GetMem8</w:t>
              </w:r>
            </w:hyperlink>
          </w:p>
        </w:tc>
      </w:tr>
      <w:tr w:rsidR="002C3E39" w:rsidRPr="007D3AEA" w:rsidTr="00FF1C9E">
        <w:tc>
          <w:tcPr>
            <w:tcW w:w="2145" w:type="dxa"/>
          </w:tcPr>
          <w:p w:rsidR="002C3E39" w:rsidRDefault="00090514" w:rsidP="00D52131">
            <w:hyperlink w:anchor="Mem1Any" w:history="1">
              <w:r w:rsidR="002C3E39" w:rsidRPr="00071FBF">
                <w:rPr>
                  <w:rStyle w:val="Hyperlink"/>
                </w:rPr>
                <w:t>Mem1Any</w:t>
              </w:r>
            </w:hyperlink>
          </w:p>
        </w:tc>
        <w:tc>
          <w:tcPr>
            <w:tcW w:w="2145" w:type="dxa"/>
          </w:tcPr>
          <w:p w:rsidR="002C3E39" w:rsidRDefault="00090514" w:rsidP="00907439">
            <w:hyperlink w:anchor="Mem2Any" w:history="1">
              <w:r w:rsidR="002C3E39" w:rsidRPr="00071FBF">
                <w:rPr>
                  <w:rStyle w:val="Hyperlink"/>
                </w:rPr>
                <w:t>Mem2Any</w:t>
              </w:r>
            </w:hyperlink>
          </w:p>
        </w:tc>
        <w:tc>
          <w:tcPr>
            <w:tcW w:w="2146" w:type="dxa"/>
          </w:tcPr>
          <w:p w:rsidR="002C3E39" w:rsidRDefault="00090514" w:rsidP="00D52131">
            <w:hyperlink w:anchor="Mem4Any" w:history="1">
              <w:r w:rsidR="002C3E39" w:rsidRPr="00071FBF">
                <w:rPr>
                  <w:rStyle w:val="Hyperlink"/>
                </w:rPr>
                <w:t>Mem4Any</w:t>
              </w:r>
            </w:hyperlink>
          </w:p>
        </w:tc>
        <w:tc>
          <w:tcPr>
            <w:tcW w:w="2146" w:type="dxa"/>
          </w:tcPr>
          <w:p w:rsidR="002C3E39" w:rsidRPr="00D52131" w:rsidRDefault="00090514" w:rsidP="00D52131">
            <w:hyperlink w:anchor="Mem8Any" w:history="1">
              <w:r w:rsidR="002C3E39" w:rsidRPr="00071FBF">
                <w:rPr>
                  <w:rStyle w:val="Hyperlink"/>
                </w:rPr>
                <w:t>Mem8Any</w:t>
              </w:r>
            </w:hyperlink>
          </w:p>
        </w:tc>
        <w:tc>
          <w:tcPr>
            <w:tcW w:w="2146" w:type="dxa"/>
          </w:tcPr>
          <w:p w:rsidR="002C3E39" w:rsidRPr="00D52131" w:rsidRDefault="00090514" w:rsidP="00D52131">
            <w:hyperlink w:anchor="PtrLen" w:history="1">
              <w:r w:rsidR="00310CCC" w:rsidRPr="00495331">
                <w:rPr>
                  <w:rStyle w:val="Hyperlink"/>
                </w:rPr>
                <w:t>PtrLen</w:t>
              </w:r>
            </w:hyperlink>
          </w:p>
        </w:tc>
      </w:tr>
      <w:tr w:rsidR="00D52131" w:rsidRPr="007D3AEA" w:rsidTr="00FF1C9E">
        <w:tc>
          <w:tcPr>
            <w:tcW w:w="2145" w:type="dxa"/>
          </w:tcPr>
          <w:p w:rsidR="00D52131" w:rsidRPr="00D52131" w:rsidRDefault="00090514" w:rsidP="00D52131">
            <w:hyperlink w:anchor="GetPointer" w:history="1">
              <w:r w:rsidR="00D52131" w:rsidRPr="00FF1C9E">
                <w:rPr>
                  <w:rStyle w:val="Hyperlink"/>
                </w:rPr>
                <w:t>GetPointer</w:t>
              </w:r>
            </w:hyperlink>
          </w:p>
        </w:tc>
        <w:tc>
          <w:tcPr>
            <w:tcW w:w="2145" w:type="dxa"/>
          </w:tcPr>
          <w:p w:rsidR="00D52131" w:rsidRPr="00D52131" w:rsidRDefault="00090514" w:rsidP="00907439">
            <w:hyperlink w:anchor="SetPointer" w:history="1">
              <w:r w:rsidR="001C6754">
                <w:rPr>
                  <w:rStyle w:val="Hyperlink"/>
                </w:rPr>
                <w:t>Pu</w:t>
              </w:r>
              <w:r w:rsidR="00774923" w:rsidRPr="00FF1C9E">
                <w:rPr>
                  <w:rStyle w:val="Hyperlink"/>
                </w:rPr>
                <w:t>tPointer</w:t>
              </w:r>
            </w:hyperlink>
          </w:p>
        </w:tc>
        <w:tc>
          <w:tcPr>
            <w:tcW w:w="2146" w:type="dxa"/>
          </w:tcPr>
          <w:p w:rsidR="00D52131" w:rsidRPr="00D52131" w:rsidRDefault="00090514" w:rsidP="00D52131">
            <w:hyperlink w:anchor="FarProc" w:history="1">
              <w:r w:rsidR="001039CD" w:rsidRPr="001039CD">
                <w:rPr>
                  <w:rStyle w:val="Hyperlink"/>
                </w:rPr>
                <w:t>FarProc</w:t>
              </w:r>
            </w:hyperlink>
          </w:p>
        </w:tc>
        <w:tc>
          <w:tcPr>
            <w:tcW w:w="2146" w:type="dxa"/>
          </w:tcPr>
          <w:p w:rsidR="00D52131" w:rsidRPr="00D52131" w:rsidRDefault="00090514" w:rsidP="00D52131">
            <w:hyperlink w:anchor="VarPtrArray" w:history="1">
              <w:r w:rsidR="001C6754" w:rsidRPr="00495331">
                <w:rPr>
                  <w:rStyle w:val="Hyperlink"/>
                </w:rPr>
                <w:t>VarPtrArray</w:t>
              </w:r>
            </w:hyperlink>
          </w:p>
        </w:tc>
        <w:tc>
          <w:tcPr>
            <w:tcW w:w="2146" w:type="dxa"/>
          </w:tcPr>
          <w:p w:rsidR="00D52131" w:rsidRPr="00D52131" w:rsidRDefault="00090514" w:rsidP="00D52131">
            <w:hyperlink w:anchor="UnsignedAdd" w:history="1">
              <w:r w:rsidR="009D54BC" w:rsidRPr="00495331">
                <w:rPr>
                  <w:rStyle w:val="Hyperlink"/>
                </w:rPr>
                <w:t>UnsignedAdd</w:t>
              </w:r>
            </w:hyperlink>
          </w:p>
        </w:tc>
      </w:tr>
      <w:tr w:rsidR="009D54BC" w:rsidRPr="007D3AEA" w:rsidTr="00FF1C9E">
        <w:tc>
          <w:tcPr>
            <w:tcW w:w="2145" w:type="dxa"/>
          </w:tcPr>
          <w:p w:rsidR="009D54BC" w:rsidRDefault="00090514" w:rsidP="00D52131">
            <w:hyperlink w:anchor="UnsignedDiff" w:history="1">
              <w:r w:rsidR="009D54BC" w:rsidRPr="00495331">
                <w:rPr>
                  <w:rStyle w:val="Hyperlink"/>
                </w:rPr>
                <w:t>UnsignedDiff</w:t>
              </w:r>
            </w:hyperlink>
          </w:p>
        </w:tc>
        <w:tc>
          <w:tcPr>
            <w:tcW w:w="2145" w:type="dxa"/>
          </w:tcPr>
          <w:p w:rsidR="009D54BC" w:rsidRDefault="009D54BC" w:rsidP="00907439"/>
        </w:tc>
        <w:tc>
          <w:tcPr>
            <w:tcW w:w="2146" w:type="dxa"/>
          </w:tcPr>
          <w:p w:rsidR="009D54BC" w:rsidRDefault="009D54BC" w:rsidP="00D52131"/>
        </w:tc>
        <w:tc>
          <w:tcPr>
            <w:tcW w:w="2146" w:type="dxa"/>
          </w:tcPr>
          <w:p w:rsidR="009D54BC" w:rsidRPr="001C6754" w:rsidRDefault="009D54BC" w:rsidP="00D52131"/>
        </w:tc>
        <w:tc>
          <w:tcPr>
            <w:tcW w:w="2146" w:type="dxa"/>
          </w:tcPr>
          <w:p w:rsidR="009D54BC" w:rsidRPr="009D54BC" w:rsidRDefault="009D54BC" w:rsidP="00D52131"/>
        </w:tc>
      </w:tr>
    </w:tbl>
    <w:p w:rsidR="00D52131" w:rsidRDefault="00D52131" w:rsidP="00D52131"/>
    <w:p w:rsidR="009A3B77" w:rsidRDefault="00090514">
      <w:hyperlink w:anchor="Miscellaneous" w:history="1">
        <w:r w:rsidR="009A3B77" w:rsidRPr="009A3B77">
          <w:rPr>
            <w:rStyle w:val="Hyperlink"/>
          </w:rPr>
          <w:t>Miscellaneous</w:t>
        </w:r>
      </w:hyperlink>
    </w:p>
    <w:p w:rsidR="00E81947" w:rsidRDefault="00E81947" w:rsidP="009A3B77"/>
    <w:tbl>
      <w:tblPr>
        <w:tblStyle w:val="TableGrid"/>
        <w:tblW w:w="0" w:type="auto"/>
        <w:tblInd w:w="144" w:type="dxa"/>
        <w:tblLook w:val="04A0" w:firstRow="1" w:lastRow="0" w:firstColumn="1" w:lastColumn="0" w:noHBand="0" w:noVBand="1"/>
      </w:tblPr>
      <w:tblGrid>
        <w:gridCol w:w="2405"/>
        <w:gridCol w:w="2123"/>
        <w:gridCol w:w="2127"/>
        <w:gridCol w:w="1966"/>
        <w:gridCol w:w="1963"/>
      </w:tblGrid>
      <w:tr w:rsidR="007D3AEA" w:rsidRPr="007D3AEA" w:rsidTr="00FF1C9E">
        <w:tc>
          <w:tcPr>
            <w:tcW w:w="2145" w:type="dxa"/>
          </w:tcPr>
          <w:p w:rsidR="007D3AEA" w:rsidRPr="00F7230A" w:rsidRDefault="00090514" w:rsidP="001D7FB8">
            <w:pPr>
              <w:rPr>
                <w:rStyle w:val="Hyperlink"/>
              </w:rPr>
            </w:pPr>
            <w:hyperlink w:anchor="GetAsyncKeyState" w:history="1">
              <w:r w:rsidR="007D3AEA" w:rsidRPr="00F7230A">
                <w:rPr>
                  <w:rStyle w:val="Hyperlink"/>
                </w:rPr>
                <w:t>GetAsyncyncKeyState</w:t>
              </w:r>
            </w:hyperlink>
          </w:p>
        </w:tc>
        <w:tc>
          <w:tcPr>
            <w:tcW w:w="2145" w:type="dxa"/>
          </w:tcPr>
          <w:p w:rsidR="007D3AEA" w:rsidRPr="00F7230A" w:rsidRDefault="00090514" w:rsidP="001D7FB8">
            <w:pPr>
              <w:rPr>
                <w:rStyle w:val="Hyperlink"/>
              </w:rPr>
            </w:pPr>
            <w:hyperlink w:anchor="GetActiveWindow" w:history="1">
              <w:r w:rsidR="007D3AEA" w:rsidRPr="00F7230A">
                <w:rPr>
                  <w:rStyle w:val="Hyperlink"/>
                </w:rPr>
                <w:t>GetActiveWindow</w:t>
              </w:r>
            </w:hyperlink>
          </w:p>
        </w:tc>
        <w:tc>
          <w:tcPr>
            <w:tcW w:w="2146" w:type="dxa"/>
          </w:tcPr>
          <w:p w:rsidR="007D3AEA" w:rsidRPr="00F7230A" w:rsidRDefault="00090514" w:rsidP="001D7FB8">
            <w:pPr>
              <w:rPr>
                <w:rStyle w:val="Hyperlink"/>
              </w:rPr>
            </w:pPr>
            <w:hyperlink w:anchor="MsgBoxW" w:history="1">
              <w:r w:rsidR="007D3AEA" w:rsidRPr="00F7230A">
                <w:rPr>
                  <w:rStyle w:val="Hyperlink"/>
                </w:rPr>
                <w:t>MsgBoxW</w:t>
              </w:r>
            </w:hyperlink>
          </w:p>
        </w:tc>
        <w:tc>
          <w:tcPr>
            <w:tcW w:w="2146" w:type="dxa"/>
          </w:tcPr>
          <w:p w:rsidR="007D3AEA" w:rsidRPr="00F7230A" w:rsidRDefault="00090514" w:rsidP="001D7FB8">
            <w:pPr>
              <w:rPr>
                <w:rStyle w:val="Hyperlink"/>
              </w:rPr>
            </w:pPr>
            <w:hyperlink w:anchor="BeepW" w:history="1">
              <w:r w:rsidR="007D3AEA" w:rsidRPr="00F7230A">
                <w:rPr>
                  <w:rStyle w:val="Hyperlink"/>
                </w:rPr>
                <w:t>BeepW</w:t>
              </w:r>
            </w:hyperlink>
          </w:p>
        </w:tc>
        <w:tc>
          <w:tcPr>
            <w:tcW w:w="2146" w:type="dxa"/>
          </w:tcPr>
          <w:p w:rsidR="007D3AEA" w:rsidRPr="00F7230A" w:rsidRDefault="00090514" w:rsidP="001D7FB8">
            <w:pPr>
              <w:rPr>
                <w:rStyle w:val="Hyperlink"/>
              </w:rPr>
            </w:pPr>
            <w:hyperlink w:anchor="DoStatusBar" w:history="1">
              <w:r w:rsidR="007D3AEA" w:rsidRPr="00F7230A">
                <w:rPr>
                  <w:rStyle w:val="Hyperlink"/>
                </w:rPr>
                <w:t>DoStatusBar</w:t>
              </w:r>
            </w:hyperlink>
          </w:p>
        </w:tc>
      </w:tr>
      <w:tr w:rsidR="007D3AEA" w:rsidRPr="007D3AEA" w:rsidTr="00FF1C9E">
        <w:tc>
          <w:tcPr>
            <w:tcW w:w="2145" w:type="dxa"/>
          </w:tcPr>
          <w:p w:rsidR="007D3AEA" w:rsidRPr="00F7230A" w:rsidRDefault="00090514" w:rsidP="001D7FB8">
            <w:pPr>
              <w:rPr>
                <w:rStyle w:val="Hyperlink"/>
              </w:rPr>
            </w:pPr>
            <w:hyperlink w:anchor="Delay" w:history="1">
              <w:r w:rsidR="007D3AEA" w:rsidRPr="00F7230A">
                <w:rPr>
                  <w:rStyle w:val="Hyperlink"/>
                </w:rPr>
                <w:t>Delay</w:t>
              </w:r>
            </w:hyperlink>
          </w:p>
        </w:tc>
        <w:tc>
          <w:tcPr>
            <w:tcW w:w="2145" w:type="dxa"/>
          </w:tcPr>
          <w:p w:rsidR="007D3AEA" w:rsidRPr="00F7230A" w:rsidRDefault="00090514" w:rsidP="001D7FB8">
            <w:pPr>
              <w:rPr>
                <w:rStyle w:val="Hyperlink"/>
              </w:rPr>
            </w:pPr>
            <w:hyperlink w:anchor="UpdEnableOff" w:history="1">
              <w:r w:rsidR="007D3AEA" w:rsidRPr="00F7230A">
                <w:rPr>
                  <w:rStyle w:val="Hyperlink"/>
                </w:rPr>
                <w:t>UpdEnableOff</w:t>
              </w:r>
            </w:hyperlink>
          </w:p>
        </w:tc>
        <w:tc>
          <w:tcPr>
            <w:tcW w:w="2146" w:type="dxa"/>
          </w:tcPr>
          <w:p w:rsidR="007D3AEA" w:rsidRPr="00F7230A" w:rsidRDefault="00090514" w:rsidP="001D7FB8">
            <w:pPr>
              <w:rPr>
                <w:rStyle w:val="Hyperlink"/>
              </w:rPr>
            </w:pPr>
            <w:hyperlink w:anchor="UpdEnablerestore" w:history="1">
              <w:r w:rsidR="007D3AEA" w:rsidRPr="00F7230A">
                <w:rPr>
                  <w:rStyle w:val="Hyperlink"/>
                </w:rPr>
                <w:t>UpdEnableRestore</w:t>
              </w:r>
            </w:hyperlink>
          </w:p>
        </w:tc>
        <w:tc>
          <w:tcPr>
            <w:tcW w:w="2146" w:type="dxa"/>
          </w:tcPr>
          <w:p w:rsidR="007D3AEA" w:rsidRPr="00F7230A" w:rsidRDefault="00090514" w:rsidP="001D7FB8">
            <w:pPr>
              <w:rPr>
                <w:rStyle w:val="Hyperlink"/>
              </w:rPr>
            </w:pPr>
            <w:hyperlink w:anchor="DoEventsEx" w:history="1">
              <w:r w:rsidR="007D3AEA" w:rsidRPr="00F7230A">
                <w:rPr>
                  <w:rStyle w:val="Hyperlink"/>
                </w:rPr>
                <w:t>DoEventsEx</w:t>
              </w:r>
            </w:hyperlink>
          </w:p>
        </w:tc>
        <w:tc>
          <w:tcPr>
            <w:tcW w:w="2146" w:type="dxa"/>
          </w:tcPr>
          <w:p w:rsidR="007D3AEA" w:rsidRPr="00F7230A" w:rsidRDefault="007D3AEA" w:rsidP="001D7FB8">
            <w:pPr>
              <w:rPr>
                <w:rStyle w:val="Hyperlink"/>
              </w:rPr>
            </w:pPr>
          </w:p>
        </w:tc>
      </w:tr>
      <w:tr w:rsidR="00D6109B" w:rsidRPr="007D3AEA" w:rsidTr="00FF1C9E">
        <w:tc>
          <w:tcPr>
            <w:tcW w:w="2145" w:type="dxa"/>
          </w:tcPr>
          <w:p w:rsidR="00D6109B" w:rsidRDefault="00D6109B" w:rsidP="001D7FB8">
            <w:r>
              <w:t>OpenLogging</w:t>
            </w:r>
          </w:p>
        </w:tc>
        <w:tc>
          <w:tcPr>
            <w:tcW w:w="2145" w:type="dxa"/>
          </w:tcPr>
          <w:p w:rsidR="00D6109B" w:rsidRDefault="00D6109B" w:rsidP="001D7FB8">
            <w:r>
              <w:t>CloseLogging</w:t>
            </w:r>
          </w:p>
        </w:tc>
        <w:tc>
          <w:tcPr>
            <w:tcW w:w="2146" w:type="dxa"/>
          </w:tcPr>
          <w:p w:rsidR="00D6109B" w:rsidRPr="00F7230A" w:rsidRDefault="00BD4D7F" w:rsidP="001D7FB8">
            <w:pPr>
              <w:rPr>
                <w:rStyle w:val="Hyperlink"/>
              </w:rPr>
            </w:pPr>
            <w:r w:rsidRPr="00F7230A">
              <w:rPr>
                <w:rStyle w:val="Hyperlink"/>
              </w:rPr>
              <w:t>ArrayIsDimmed</w:t>
            </w:r>
          </w:p>
        </w:tc>
        <w:tc>
          <w:tcPr>
            <w:tcW w:w="2146" w:type="dxa"/>
          </w:tcPr>
          <w:p w:rsidR="00D6109B" w:rsidRDefault="00090514" w:rsidP="001D7FB8">
            <w:hyperlink w:anchor="TimeGetTime" w:history="1">
              <w:r w:rsidR="001C6754" w:rsidRPr="00A333EB">
                <w:rPr>
                  <w:rStyle w:val="Hyperlink"/>
                </w:rPr>
                <w:t>timeGetTime</w:t>
              </w:r>
            </w:hyperlink>
          </w:p>
        </w:tc>
        <w:tc>
          <w:tcPr>
            <w:tcW w:w="2146" w:type="dxa"/>
          </w:tcPr>
          <w:p w:rsidR="00D6109B" w:rsidRDefault="00090514" w:rsidP="001D7FB8">
            <w:pPr>
              <w:rPr>
                <w:color w:val="FF0000"/>
              </w:rPr>
            </w:pPr>
            <w:hyperlink w:anchor="Sleep" w:history="1">
              <w:r w:rsidR="001C6754" w:rsidRPr="00A333EB">
                <w:rPr>
                  <w:rStyle w:val="Hyperlink"/>
                </w:rPr>
                <w:t>Sleep</w:t>
              </w:r>
            </w:hyperlink>
          </w:p>
        </w:tc>
      </w:tr>
      <w:tr w:rsidR="001C6754" w:rsidRPr="007D3AEA" w:rsidTr="00FF1C9E">
        <w:tc>
          <w:tcPr>
            <w:tcW w:w="2145" w:type="dxa"/>
          </w:tcPr>
          <w:p w:rsidR="001C6754" w:rsidRDefault="00090514" w:rsidP="001D7FB8">
            <w:hyperlink w:anchor="BeepAPI" w:history="1">
              <w:r w:rsidR="009D54BC" w:rsidRPr="00A333EB">
                <w:rPr>
                  <w:rStyle w:val="Hyperlink"/>
                </w:rPr>
                <w:t>BeepAPI</w:t>
              </w:r>
            </w:hyperlink>
          </w:p>
        </w:tc>
        <w:tc>
          <w:tcPr>
            <w:tcW w:w="2145" w:type="dxa"/>
          </w:tcPr>
          <w:p w:rsidR="001C6754" w:rsidRDefault="00090514" w:rsidP="001D7FB8">
            <w:hyperlink w:anchor="GetAsyncKeyState" w:history="1">
              <w:r w:rsidR="009D54BC" w:rsidRPr="00A333EB">
                <w:rPr>
                  <w:rStyle w:val="Hyperlink"/>
                </w:rPr>
                <w:t>GetAsyncKeyState</w:t>
              </w:r>
            </w:hyperlink>
          </w:p>
        </w:tc>
        <w:tc>
          <w:tcPr>
            <w:tcW w:w="2146" w:type="dxa"/>
          </w:tcPr>
          <w:p w:rsidR="001C6754" w:rsidRPr="00F7230A" w:rsidRDefault="001C6754" w:rsidP="001D7FB8">
            <w:pPr>
              <w:rPr>
                <w:rStyle w:val="Hyperlink"/>
              </w:rPr>
            </w:pPr>
          </w:p>
        </w:tc>
        <w:tc>
          <w:tcPr>
            <w:tcW w:w="2146" w:type="dxa"/>
          </w:tcPr>
          <w:p w:rsidR="001C6754" w:rsidRPr="001C6754" w:rsidRDefault="001C6754" w:rsidP="001D7FB8"/>
        </w:tc>
        <w:tc>
          <w:tcPr>
            <w:tcW w:w="2146" w:type="dxa"/>
          </w:tcPr>
          <w:p w:rsidR="001C6754" w:rsidRDefault="001C6754" w:rsidP="001D7FB8">
            <w:pPr>
              <w:rPr>
                <w:color w:val="FF0000"/>
              </w:rPr>
            </w:pPr>
          </w:p>
        </w:tc>
      </w:tr>
    </w:tbl>
    <w:p w:rsidR="007D3AEA" w:rsidRDefault="007D3AEA" w:rsidP="009A3B77"/>
    <w:p w:rsidR="009A3B77" w:rsidRDefault="00090514" w:rsidP="009A3B77">
      <w:pPr>
        <w:rPr>
          <w:lang w:val="nb-NO"/>
        </w:rPr>
      </w:pPr>
      <w:hyperlink w:anchor="ErrorHandling" w:history="1">
        <w:r w:rsidR="009A3B77">
          <w:rPr>
            <w:rStyle w:val="Hyperlink"/>
            <w:lang w:val="nb-NO"/>
          </w:rPr>
          <w:t>Error Handling</w:t>
        </w:r>
      </w:hyperlink>
    </w:p>
    <w:p w:rsidR="009A3B77" w:rsidRPr="00F7230A" w:rsidRDefault="009A3B77">
      <w:pPr>
        <w:rPr>
          <w:rStyle w:val="Hyperlink"/>
        </w:rPr>
      </w:pPr>
    </w:p>
    <w:tbl>
      <w:tblPr>
        <w:tblStyle w:val="TableGrid"/>
        <w:tblW w:w="0" w:type="auto"/>
        <w:tblInd w:w="144" w:type="dxa"/>
        <w:tblLook w:val="04A0" w:firstRow="1" w:lastRow="0" w:firstColumn="1" w:lastColumn="0" w:noHBand="0" w:noVBand="1"/>
      </w:tblPr>
      <w:tblGrid>
        <w:gridCol w:w="2178"/>
        <w:gridCol w:w="2070"/>
        <w:gridCol w:w="2160"/>
        <w:gridCol w:w="1890"/>
      </w:tblGrid>
      <w:tr w:rsidR="00EE08A4" w:rsidRPr="00F7230A" w:rsidTr="00FF1C9E">
        <w:tc>
          <w:tcPr>
            <w:tcW w:w="2178" w:type="dxa"/>
          </w:tcPr>
          <w:p w:rsidR="00EE08A4" w:rsidRPr="00F7230A" w:rsidRDefault="00090514" w:rsidP="001D7FB8">
            <w:pPr>
              <w:rPr>
                <w:rStyle w:val="Hyperlink"/>
              </w:rPr>
            </w:pPr>
            <w:hyperlink w:anchor="LastErrText" w:history="1">
              <w:r w:rsidR="00470890" w:rsidRPr="00F7230A">
                <w:rPr>
                  <w:rStyle w:val="Hyperlink"/>
                </w:rPr>
                <w:t>LastErr</w:t>
              </w:r>
              <w:r w:rsidR="009D54BC">
                <w:rPr>
                  <w:rStyle w:val="Hyperlink"/>
                </w:rPr>
                <w:t>or</w:t>
              </w:r>
              <w:r w:rsidR="00470890" w:rsidRPr="00F7230A">
                <w:rPr>
                  <w:rStyle w:val="Hyperlink"/>
                </w:rPr>
                <w:t>Text</w:t>
              </w:r>
            </w:hyperlink>
          </w:p>
        </w:tc>
        <w:tc>
          <w:tcPr>
            <w:tcW w:w="2070" w:type="dxa"/>
          </w:tcPr>
          <w:p w:rsidR="00EE08A4" w:rsidRPr="00F7230A" w:rsidRDefault="00090514" w:rsidP="00470890">
            <w:pPr>
              <w:rPr>
                <w:rStyle w:val="Hyperlink"/>
              </w:rPr>
            </w:pPr>
            <w:hyperlink w:anchor="ErrCatch" w:history="1">
              <w:r w:rsidR="00EE08A4" w:rsidRPr="00F7230A">
                <w:rPr>
                  <w:rStyle w:val="Hyperlink"/>
                </w:rPr>
                <w:t>Err</w:t>
              </w:r>
              <w:r w:rsidR="00470890" w:rsidRPr="00F7230A">
                <w:rPr>
                  <w:rStyle w:val="Hyperlink"/>
                </w:rPr>
                <w:t>Catch</w:t>
              </w:r>
            </w:hyperlink>
          </w:p>
        </w:tc>
        <w:tc>
          <w:tcPr>
            <w:tcW w:w="2160" w:type="dxa"/>
          </w:tcPr>
          <w:p w:rsidR="00EE08A4" w:rsidRPr="00F7230A" w:rsidRDefault="00090514" w:rsidP="001D7FB8">
            <w:pPr>
              <w:rPr>
                <w:rStyle w:val="Hyperlink"/>
              </w:rPr>
            </w:pPr>
            <w:hyperlink w:anchor="CheckForSysErr" w:history="1">
              <w:r w:rsidR="00470890" w:rsidRPr="00F7230A">
                <w:rPr>
                  <w:rStyle w:val="Hyperlink"/>
                </w:rPr>
                <w:t>CheckForSys</w:t>
              </w:r>
              <w:r w:rsidR="00EE08A4" w:rsidRPr="00F7230A">
                <w:rPr>
                  <w:rStyle w:val="Hyperlink"/>
                </w:rPr>
                <w:t>Err</w:t>
              </w:r>
            </w:hyperlink>
          </w:p>
        </w:tc>
        <w:tc>
          <w:tcPr>
            <w:tcW w:w="1890" w:type="dxa"/>
          </w:tcPr>
          <w:p w:rsidR="00EE08A4" w:rsidRPr="00F7230A" w:rsidRDefault="00090514" w:rsidP="00470890">
            <w:pPr>
              <w:rPr>
                <w:rStyle w:val="Hyperlink"/>
              </w:rPr>
            </w:pPr>
            <w:hyperlink w:anchor="ClearSysErr" w:history="1">
              <w:r w:rsidR="00EE08A4" w:rsidRPr="00F7230A">
                <w:rPr>
                  <w:rStyle w:val="Hyperlink"/>
                </w:rPr>
                <w:t>Clear</w:t>
              </w:r>
              <w:r w:rsidR="00470890" w:rsidRPr="00F7230A">
                <w:rPr>
                  <w:rStyle w:val="Hyperlink"/>
                </w:rPr>
                <w:t>Sys</w:t>
              </w:r>
              <w:r w:rsidR="00EE08A4" w:rsidRPr="00F7230A">
                <w:rPr>
                  <w:rStyle w:val="Hyperlink"/>
                </w:rPr>
                <w:t>Err</w:t>
              </w:r>
            </w:hyperlink>
          </w:p>
        </w:tc>
      </w:tr>
    </w:tbl>
    <w:p w:rsidR="007D3AEA" w:rsidRDefault="007D3AEA"/>
    <w:p w:rsidR="002D66AE" w:rsidRDefault="002D66AE"/>
    <w:p w:rsidR="002D66AE" w:rsidRDefault="002D66AE"/>
    <w:p w:rsidR="000A1EF1" w:rsidRDefault="00090514" w:rsidP="000C2E26">
      <w:hyperlink w:anchor="DeclaratinosForAPICalls" w:history="1">
        <w:r w:rsidR="007A11C8" w:rsidRPr="007A11C8">
          <w:rPr>
            <w:rStyle w:val="Hyperlink"/>
          </w:rPr>
          <w:t>Declarations for API Calls</w:t>
        </w:r>
      </w:hyperlink>
      <w:r w:rsidR="00216C76">
        <w:rPr>
          <w:rStyle w:val="Hyperlink"/>
        </w:rPr>
        <w:tab/>
      </w:r>
      <w:r w:rsidR="00216C76">
        <w:tab/>
      </w:r>
      <w:r w:rsidR="00216C76">
        <w:tab/>
      </w:r>
      <w:r w:rsidR="00216C76">
        <w:tab/>
      </w:r>
      <w:r w:rsidR="00216C76">
        <w:tab/>
      </w:r>
      <w:hyperlink w:anchor="Apps32And64Bit" w:history="1">
        <w:r w:rsidR="000C2E26">
          <w:rPr>
            <w:rStyle w:val="Hyperlink"/>
          </w:rPr>
          <w:t>32 and 64-Bit Applications</w:t>
        </w:r>
      </w:hyperlink>
      <w:r w:rsidR="000A1EF1">
        <w:t xml:space="preserve"> </w:t>
      </w:r>
      <w:r w:rsidR="000A1EF1">
        <w:tab/>
      </w:r>
      <w:r w:rsidR="000A1EF1">
        <w:tab/>
      </w:r>
      <w:hyperlink w:anchor="LAA" w:history="1">
        <w:r w:rsidR="000A1EF1" w:rsidRPr="00D30C77">
          <w:rPr>
            <w:rStyle w:val="Hyperlink"/>
          </w:rPr>
          <w:t>Large Memory Access</w:t>
        </w:r>
      </w:hyperlink>
    </w:p>
    <w:p w:rsidR="00AC1961" w:rsidRDefault="00AC1961" w:rsidP="000C2E26"/>
    <w:p w:rsidR="00B83C03" w:rsidRDefault="00090514">
      <w:hyperlink w:anchor="Unicode" w:history="1">
        <w:r w:rsidR="000C2E26">
          <w:rPr>
            <w:rStyle w:val="Hyperlink"/>
          </w:rPr>
          <w:t>Unicode &amp; Windows API Functions</w:t>
        </w:r>
      </w:hyperlink>
      <w:r w:rsidR="00216C76">
        <w:tab/>
      </w:r>
      <w:r w:rsidR="00216C76">
        <w:tab/>
      </w:r>
      <w:hyperlink w:anchor="ConditionalCompilation" w:history="1">
        <w:r w:rsidR="000C2E26" w:rsidRPr="000C2E26">
          <w:rPr>
            <w:rStyle w:val="Hyperlink"/>
          </w:rPr>
          <w:t>Conditional Compilation</w:t>
        </w:r>
      </w:hyperlink>
    </w:p>
    <w:p w:rsidR="00AC1961" w:rsidRDefault="00AC1961" w:rsidP="00E81947"/>
    <w:p w:rsidR="00E81947" w:rsidRDefault="00090514" w:rsidP="00E81947">
      <w:pPr>
        <w:rPr>
          <w:rStyle w:val="Hyperlink"/>
        </w:rPr>
      </w:pPr>
      <w:hyperlink w:anchor="PrivateDataStructures" w:history="1">
        <w:r w:rsidR="00E81947" w:rsidRPr="00E81947">
          <w:rPr>
            <w:rStyle w:val="Hyperlink"/>
          </w:rPr>
          <w:t>Private Data Structures</w:t>
        </w:r>
      </w:hyperlink>
      <w:r w:rsidR="00216C76">
        <w:tab/>
      </w:r>
      <w:r w:rsidR="00216C76">
        <w:tab/>
      </w:r>
      <w:r w:rsidR="00216C76">
        <w:tab/>
      </w:r>
      <w:r w:rsidR="00216C76">
        <w:tab/>
      </w:r>
      <w:r w:rsidR="00216C76">
        <w:tab/>
      </w:r>
      <w:hyperlink w:anchor="ModuleVersionHistory" w:history="1">
        <w:r w:rsidR="00E81947">
          <w:rPr>
            <w:rStyle w:val="Hyperlink"/>
          </w:rPr>
          <w:t>Version History</w:t>
        </w:r>
      </w:hyperlink>
    </w:p>
    <w:p w:rsidR="001C6721" w:rsidRDefault="001C6721">
      <w:pPr>
        <w:suppressAutoHyphens w:val="0"/>
      </w:pPr>
      <w:bookmarkStart w:id="0" w:name="Overview"/>
      <w:bookmarkEnd w:id="0"/>
    </w:p>
    <w:p w:rsidR="00E83396" w:rsidRPr="00334A10" w:rsidRDefault="00E83396">
      <w:pPr>
        <w:suppressAutoHyphens w:val="0"/>
        <w:rPr>
          <w:b/>
          <w:i/>
          <w:sz w:val="28"/>
          <w:szCs w:val="28"/>
        </w:rPr>
      </w:pPr>
      <w:bookmarkStart w:id="1" w:name="SetupAndUse"/>
      <w:bookmarkEnd w:id="1"/>
      <w:r w:rsidRPr="00334A10">
        <w:rPr>
          <w:b/>
          <w:i/>
          <w:sz w:val="28"/>
          <w:szCs w:val="28"/>
        </w:rPr>
        <w:lastRenderedPageBreak/>
        <w:t>Setup and Use</w:t>
      </w:r>
    </w:p>
    <w:p w:rsidR="00E83396" w:rsidRDefault="00E83396">
      <w:pPr>
        <w:suppressAutoHyphens w:val="0"/>
      </w:pPr>
    </w:p>
    <w:p w:rsidR="00173A7A" w:rsidRDefault="00E83396">
      <w:pPr>
        <w:suppressAutoHyphens w:val="0"/>
      </w:pPr>
      <w:r>
        <w:t>The module mUCCore is self-contained and requires no other files o</w:t>
      </w:r>
      <w:r w:rsidR="00173A7A">
        <w:t>r modules in order to function.</w:t>
      </w:r>
      <w:r w:rsidR="0031298A">
        <w:t xml:space="preserve"> </w:t>
      </w:r>
      <w:r w:rsidR="00173A7A">
        <w:t>If you want to run the code in Excel or VB6 you need do nothing other than use the code.</w:t>
      </w:r>
      <w:r w:rsidR="0031298A">
        <w:t xml:space="preserve"> Just insert </w:t>
      </w:r>
      <w:r w:rsidR="002D66AE">
        <w:t>mUCCore as a standard</w:t>
      </w:r>
      <w:r w:rsidR="0031298A">
        <w:t xml:space="preserve"> module into a new or existing VB6 or VBA project.</w:t>
      </w:r>
      <w:r w:rsidR="00BF4320">
        <w:t xml:space="preserve"> You should not have any modifications to this module on a program-by-program basis so you can put it in a central location and all of your VB6 programs can reference the same file. If you use VBA you will just import it into each project.</w:t>
      </w:r>
    </w:p>
    <w:p w:rsidR="00173A7A" w:rsidRDefault="00173A7A">
      <w:pPr>
        <w:suppressAutoHyphens w:val="0"/>
      </w:pPr>
    </w:p>
    <w:p w:rsidR="00173A7A" w:rsidRDefault="00173A7A" w:rsidP="00173A7A">
      <w:r>
        <w:t xml:space="preserve">If you are using this module for Office programs other than Excel, you must set an appropriate conditional compilation constant for your VBA project. There is no built-in way to distinguish between the Office programs at compile time so to do that we need to set our own conditional compilation constants which we use to check here. If you plan to use this in some code for Word, go to Tools | VBAProject Properties (2nd one from bottom) and in the General tab sheet, enter the value "Word = 1" (without quotes; case doesn't matter) to set the conditional compilation variable Word to 1. Do similar things in VBA projects you want to run in Access (Access = 1), PowerPoint (PowerPoint = 1) and Outlook (Outlook = 1). </w:t>
      </w:r>
      <w:proofErr w:type="gramStart"/>
      <w:r>
        <w:t xml:space="preserve">Excel </w:t>
      </w:r>
      <w:r w:rsidR="000C2E26">
        <w:t xml:space="preserve"> and</w:t>
      </w:r>
      <w:proofErr w:type="gramEnd"/>
      <w:r w:rsidR="000C2E26">
        <w:t xml:space="preserve"> VB6 </w:t>
      </w:r>
      <w:r>
        <w:t xml:space="preserve">do </w:t>
      </w:r>
      <w:r>
        <w:rPr>
          <w:i/>
          <w:u w:val="single"/>
        </w:rPr>
        <w:t>not</w:t>
      </w:r>
      <w:r>
        <w:t xml:space="preserve"> need a compilation constant.</w:t>
      </w:r>
    </w:p>
    <w:p w:rsidR="00173A7A" w:rsidRDefault="00173A7A" w:rsidP="00173A7A"/>
    <w:tbl>
      <w:tblPr>
        <w:tblW w:w="0" w:type="auto"/>
        <w:tblInd w:w="288" w:type="dxa"/>
        <w:tblLayout w:type="fixed"/>
        <w:tblLook w:val="0000" w:firstRow="0" w:lastRow="0" w:firstColumn="0" w:lastColumn="0" w:noHBand="0" w:noVBand="0"/>
      </w:tblPr>
      <w:tblGrid>
        <w:gridCol w:w="1908"/>
        <w:gridCol w:w="2682"/>
      </w:tblGrid>
      <w:tr w:rsidR="00173A7A" w:rsidTr="005E5EED">
        <w:tc>
          <w:tcPr>
            <w:tcW w:w="1908" w:type="dxa"/>
            <w:tcBorders>
              <w:top w:val="single" w:sz="4" w:space="0" w:color="000000"/>
              <w:left w:val="single" w:sz="4" w:space="0" w:color="000000"/>
              <w:bottom w:val="single" w:sz="20" w:space="0" w:color="000000"/>
            </w:tcBorders>
            <w:shd w:val="clear" w:color="auto" w:fill="auto"/>
          </w:tcPr>
          <w:p w:rsidR="005E5EED" w:rsidRDefault="005E5EED" w:rsidP="00134AEA">
            <w:pPr>
              <w:rPr>
                <w:b/>
              </w:rPr>
            </w:pPr>
          </w:p>
          <w:p w:rsidR="00173A7A" w:rsidRDefault="00173A7A" w:rsidP="00134AEA">
            <w:pPr>
              <w:rPr>
                <w:b/>
              </w:rPr>
            </w:pPr>
            <w:r>
              <w:rPr>
                <w:b/>
              </w:rPr>
              <w:t>Host</w:t>
            </w:r>
          </w:p>
        </w:tc>
        <w:tc>
          <w:tcPr>
            <w:tcW w:w="2682" w:type="dxa"/>
            <w:tcBorders>
              <w:top w:val="single" w:sz="4" w:space="0" w:color="000000"/>
              <w:left w:val="single" w:sz="4" w:space="0" w:color="000000"/>
              <w:bottom w:val="single" w:sz="20" w:space="0" w:color="000000"/>
              <w:right w:val="single" w:sz="4" w:space="0" w:color="000000"/>
            </w:tcBorders>
            <w:shd w:val="clear" w:color="auto" w:fill="auto"/>
          </w:tcPr>
          <w:p w:rsidR="00173A7A" w:rsidRDefault="00173A7A" w:rsidP="00134AEA">
            <w:r>
              <w:rPr>
                <w:b/>
              </w:rPr>
              <w:t>Required Conditional Compilation Constant</w:t>
            </w:r>
          </w:p>
        </w:tc>
      </w:tr>
      <w:tr w:rsidR="00173A7A" w:rsidTr="005E5EED">
        <w:tc>
          <w:tcPr>
            <w:tcW w:w="1908" w:type="dxa"/>
            <w:tcBorders>
              <w:top w:val="single" w:sz="20" w:space="0" w:color="000000"/>
              <w:left w:val="single" w:sz="4" w:space="0" w:color="000000"/>
              <w:bottom w:val="single" w:sz="4" w:space="0" w:color="000000"/>
            </w:tcBorders>
            <w:shd w:val="clear" w:color="auto" w:fill="auto"/>
          </w:tcPr>
          <w:p w:rsidR="00173A7A" w:rsidRDefault="00173A7A" w:rsidP="00134AEA">
            <w:r>
              <w:t>Visual Basic 6</w:t>
            </w:r>
          </w:p>
        </w:tc>
        <w:tc>
          <w:tcPr>
            <w:tcW w:w="2682" w:type="dxa"/>
            <w:tcBorders>
              <w:top w:val="single" w:sz="20" w:space="0" w:color="000000"/>
              <w:left w:val="single" w:sz="4" w:space="0" w:color="000000"/>
              <w:bottom w:val="single" w:sz="4" w:space="0" w:color="000000"/>
              <w:right w:val="single" w:sz="4" w:space="0" w:color="000000"/>
            </w:tcBorders>
            <w:shd w:val="clear" w:color="auto" w:fill="auto"/>
          </w:tcPr>
          <w:p w:rsidR="00173A7A" w:rsidRDefault="00173A7A" w:rsidP="00134AEA">
            <w:r>
              <w:t>N/A</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Excel</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N/A</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Word</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Word = 1</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Access</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Access = 1</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PowerPoint</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PowerPoint = 1</w:t>
            </w:r>
          </w:p>
        </w:tc>
      </w:tr>
      <w:tr w:rsidR="00173A7A" w:rsidTr="005E5EED">
        <w:tc>
          <w:tcPr>
            <w:tcW w:w="1908" w:type="dxa"/>
            <w:tcBorders>
              <w:top w:val="single" w:sz="4" w:space="0" w:color="000000"/>
              <w:left w:val="single" w:sz="4" w:space="0" w:color="000000"/>
              <w:bottom w:val="single" w:sz="4" w:space="0" w:color="000000"/>
            </w:tcBorders>
            <w:shd w:val="clear" w:color="auto" w:fill="auto"/>
          </w:tcPr>
          <w:p w:rsidR="00173A7A" w:rsidRDefault="00173A7A" w:rsidP="00134AEA">
            <w:r>
              <w:t>MS Outlook</w:t>
            </w:r>
          </w:p>
        </w:tc>
        <w:tc>
          <w:tcPr>
            <w:tcW w:w="2682" w:type="dxa"/>
            <w:tcBorders>
              <w:top w:val="single" w:sz="4" w:space="0" w:color="000000"/>
              <w:left w:val="single" w:sz="4" w:space="0" w:color="000000"/>
              <w:bottom w:val="single" w:sz="4" w:space="0" w:color="000000"/>
              <w:right w:val="single" w:sz="4" w:space="0" w:color="000000"/>
            </w:tcBorders>
            <w:shd w:val="clear" w:color="auto" w:fill="auto"/>
          </w:tcPr>
          <w:p w:rsidR="00173A7A" w:rsidRDefault="00173A7A" w:rsidP="00134AEA">
            <w:r>
              <w:t>Outlook = 1</w:t>
            </w:r>
          </w:p>
        </w:tc>
      </w:tr>
    </w:tbl>
    <w:p w:rsidR="00173A7A" w:rsidRDefault="00173A7A" w:rsidP="00173A7A"/>
    <w:p w:rsidR="00173A7A" w:rsidRDefault="00173A7A">
      <w:pPr>
        <w:suppressAutoHyphens w:val="0"/>
      </w:pPr>
      <w:r>
        <w:t xml:space="preserve">Why do we need or want to differentiate between programs running this code? It is because there are some aspects of the VBA code that are done differently or not at all in various versions that might run and if we use the code for one version and try to run it in another, the code won’t </w:t>
      </w:r>
      <w:r w:rsidR="00225AD2">
        <w:t xml:space="preserve">compile or </w:t>
      </w:r>
      <w:r>
        <w:t xml:space="preserve">run. For example, suppose we want to get the path of the file running the code, if you are in VB6 you would use the function App.Path but ufortunately this does not exist in any version of VBA so if you </w:t>
      </w:r>
      <w:r w:rsidR="009974BD">
        <w:t>put the following in your code, it would not compile or run on anything other than VB6:</w:t>
      </w:r>
    </w:p>
    <w:p w:rsidR="009974BD" w:rsidRDefault="009974BD">
      <w:pPr>
        <w:suppressAutoHyphens w:val="0"/>
      </w:pPr>
    </w:p>
    <w:p w:rsidR="009974BD" w:rsidRPr="00E16779" w:rsidRDefault="009974BD">
      <w:pPr>
        <w:suppressAutoHyphens w:val="0"/>
        <w:rPr>
          <w:rFonts w:ascii="Consolas" w:hAnsi="Consolas" w:cs="Consolas"/>
          <w:b/>
          <w:color w:val="0070C0"/>
          <w:sz w:val="24"/>
          <w:szCs w:val="20"/>
        </w:rPr>
      </w:pPr>
      <w:r w:rsidRPr="00E16779">
        <w:rPr>
          <w:rFonts w:ascii="Consolas" w:hAnsi="Consolas" w:cs="Consolas"/>
          <w:b/>
          <w:color w:val="0070C0"/>
          <w:sz w:val="24"/>
          <w:szCs w:val="20"/>
        </w:rPr>
        <w:t>AppPath = App.Path</w:t>
      </w:r>
    </w:p>
    <w:p w:rsidR="009974BD" w:rsidRDefault="009974BD">
      <w:pPr>
        <w:suppressAutoHyphens w:val="0"/>
      </w:pPr>
    </w:p>
    <w:p w:rsidR="00B5103E" w:rsidRDefault="00B5103E">
      <w:pPr>
        <w:suppressAutoHyphens w:val="0"/>
      </w:pPr>
      <w:r>
        <w:t>So not only do we have to detect what is running the code but we need to know at compile time. A simple example of this is shown below.</w:t>
      </w:r>
    </w:p>
    <w:p w:rsidR="00B5103E" w:rsidRDefault="00B5103E">
      <w:pPr>
        <w:suppressAutoHyphens w:val="0"/>
      </w:pPr>
    </w:p>
    <w:p w:rsidR="00334A10" w:rsidRPr="00E16779" w:rsidRDefault="00334A10" w:rsidP="00334A10">
      <w:pPr>
        <w:suppressAutoHyphens w:val="0"/>
        <w:rPr>
          <w:rStyle w:val="CodeSnippet"/>
          <w:sz w:val="24"/>
        </w:rPr>
      </w:pPr>
      <w:r w:rsidRPr="00E16779">
        <w:rPr>
          <w:rStyle w:val="CodeSnippet"/>
          <w:sz w:val="24"/>
        </w:rPr>
        <w:t>#If VBA6 Then</w:t>
      </w:r>
    </w:p>
    <w:p w:rsidR="00334A10" w:rsidRPr="00E16779" w:rsidRDefault="00334A10" w:rsidP="00334A10">
      <w:pPr>
        <w:suppressAutoHyphens w:val="0"/>
        <w:rPr>
          <w:rStyle w:val="CodeSnippet"/>
          <w:sz w:val="24"/>
        </w:rPr>
      </w:pPr>
      <w:r w:rsidRPr="00E16779">
        <w:rPr>
          <w:rStyle w:val="CodeSnippet"/>
          <w:sz w:val="24"/>
        </w:rPr>
        <w:t xml:space="preserve"> #If Word Then</w:t>
      </w:r>
    </w:p>
    <w:p w:rsidR="00334A10" w:rsidRPr="00E16779" w:rsidRDefault="00334A10" w:rsidP="00334A10">
      <w:pPr>
        <w:suppressAutoHyphens w:val="0"/>
        <w:rPr>
          <w:rStyle w:val="CodeSnippet"/>
          <w:sz w:val="24"/>
        </w:rPr>
      </w:pPr>
      <w:r w:rsidRPr="00E16779">
        <w:rPr>
          <w:rStyle w:val="CodeSnippet"/>
          <w:sz w:val="24"/>
        </w:rPr>
        <w:t xml:space="preserve">  MsgBox "I am being compiled and run in MS Word"</w:t>
      </w:r>
    </w:p>
    <w:p w:rsidR="00334A10" w:rsidRPr="00E16779" w:rsidRDefault="00334A10" w:rsidP="00334A10">
      <w:pPr>
        <w:suppressAutoHyphens w:val="0"/>
        <w:rPr>
          <w:rStyle w:val="CodeSnippet"/>
          <w:sz w:val="24"/>
        </w:rPr>
      </w:pPr>
      <w:r w:rsidRPr="00E16779">
        <w:rPr>
          <w:rStyle w:val="CodeSnippet"/>
          <w:sz w:val="24"/>
        </w:rPr>
        <w:t xml:space="preserve"> #ElseIf Access Then</w:t>
      </w:r>
    </w:p>
    <w:p w:rsidR="00334A10" w:rsidRPr="00E16779" w:rsidRDefault="00334A10" w:rsidP="00334A10">
      <w:pPr>
        <w:suppressAutoHyphens w:val="0"/>
        <w:rPr>
          <w:rStyle w:val="CodeSnippet"/>
          <w:sz w:val="24"/>
        </w:rPr>
      </w:pPr>
      <w:r w:rsidRPr="00E16779">
        <w:rPr>
          <w:rStyle w:val="CodeSnippet"/>
          <w:sz w:val="24"/>
        </w:rPr>
        <w:t xml:space="preserve">  MsgBox "I am being compiled and run in M</w:t>
      </w:r>
      <w:r w:rsidR="00225AD2" w:rsidRPr="00E16779">
        <w:rPr>
          <w:rStyle w:val="CodeSnippet"/>
          <w:sz w:val="24"/>
        </w:rPr>
        <w:t>S</w:t>
      </w:r>
      <w:r w:rsidRPr="00E16779">
        <w:rPr>
          <w:rStyle w:val="CodeSnippet"/>
          <w:sz w:val="24"/>
        </w:rPr>
        <w:t xml:space="preserve"> Access"</w:t>
      </w:r>
    </w:p>
    <w:p w:rsidR="00334A10" w:rsidRPr="00E16779" w:rsidRDefault="00334A10" w:rsidP="00334A10">
      <w:pPr>
        <w:suppressAutoHyphens w:val="0"/>
        <w:rPr>
          <w:rStyle w:val="CodeSnippet"/>
          <w:sz w:val="24"/>
        </w:rPr>
      </w:pPr>
      <w:r w:rsidRPr="00E16779">
        <w:rPr>
          <w:rStyle w:val="CodeSnippet"/>
          <w:sz w:val="24"/>
        </w:rPr>
        <w:t xml:space="preserve"> #ElseIf PowerPoint Then</w:t>
      </w:r>
    </w:p>
    <w:p w:rsidR="00334A10" w:rsidRPr="00E16779" w:rsidRDefault="00334A10" w:rsidP="00334A10">
      <w:pPr>
        <w:suppressAutoHyphens w:val="0"/>
        <w:rPr>
          <w:rStyle w:val="CodeSnippet"/>
          <w:sz w:val="24"/>
        </w:rPr>
      </w:pPr>
      <w:r w:rsidRPr="00E16779">
        <w:rPr>
          <w:rStyle w:val="CodeSnippet"/>
          <w:sz w:val="24"/>
        </w:rPr>
        <w:t xml:space="preserve">  MsgBox "I am being compiled and run in M</w:t>
      </w:r>
      <w:r w:rsidR="00225AD2" w:rsidRPr="00E16779">
        <w:rPr>
          <w:rStyle w:val="CodeSnippet"/>
          <w:sz w:val="24"/>
        </w:rPr>
        <w:t>S</w:t>
      </w:r>
      <w:r w:rsidRPr="00E16779">
        <w:rPr>
          <w:rStyle w:val="CodeSnippet"/>
          <w:sz w:val="24"/>
        </w:rPr>
        <w:t xml:space="preserve"> PowerPoint"</w:t>
      </w:r>
    </w:p>
    <w:p w:rsidR="00334A10" w:rsidRPr="00E16779" w:rsidRDefault="00334A10" w:rsidP="00334A10">
      <w:pPr>
        <w:suppressAutoHyphens w:val="0"/>
        <w:rPr>
          <w:rStyle w:val="CodeSnippet"/>
          <w:sz w:val="24"/>
        </w:rPr>
      </w:pPr>
      <w:r w:rsidRPr="00E16779">
        <w:rPr>
          <w:rStyle w:val="CodeSnippet"/>
          <w:sz w:val="24"/>
        </w:rPr>
        <w:t xml:space="preserve"> #ElseIf Outlook Then</w:t>
      </w:r>
    </w:p>
    <w:p w:rsidR="00334A10" w:rsidRPr="00E16779" w:rsidRDefault="00334A10" w:rsidP="00334A10">
      <w:pPr>
        <w:suppressAutoHyphens w:val="0"/>
        <w:rPr>
          <w:rStyle w:val="CodeSnippet"/>
          <w:sz w:val="24"/>
        </w:rPr>
      </w:pPr>
      <w:r w:rsidRPr="00E16779">
        <w:rPr>
          <w:rStyle w:val="CodeSnippet"/>
          <w:sz w:val="24"/>
        </w:rPr>
        <w:t xml:space="preserve">  MsgBox "I am being compiled and run in M</w:t>
      </w:r>
      <w:r w:rsidR="00225AD2" w:rsidRPr="00E16779">
        <w:rPr>
          <w:rStyle w:val="CodeSnippet"/>
          <w:sz w:val="24"/>
        </w:rPr>
        <w:t>S</w:t>
      </w:r>
      <w:r w:rsidRPr="00E16779">
        <w:rPr>
          <w:rStyle w:val="CodeSnippet"/>
          <w:sz w:val="24"/>
        </w:rPr>
        <w:t xml:space="preserve"> Outlook"</w:t>
      </w:r>
    </w:p>
    <w:p w:rsidR="00334A10" w:rsidRPr="00E16779" w:rsidRDefault="00334A10" w:rsidP="00334A10">
      <w:pPr>
        <w:suppressAutoHyphens w:val="0"/>
        <w:rPr>
          <w:rStyle w:val="CodeSnippet"/>
          <w:sz w:val="24"/>
        </w:rPr>
      </w:pPr>
      <w:r w:rsidRPr="00E16779">
        <w:rPr>
          <w:rStyle w:val="CodeSnippet"/>
          <w:sz w:val="24"/>
        </w:rPr>
        <w:t xml:space="preserve"> #Else</w:t>
      </w:r>
    </w:p>
    <w:p w:rsidR="00334A10" w:rsidRPr="00E16779" w:rsidRDefault="00334A10" w:rsidP="00334A10">
      <w:pPr>
        <w:suppressAutoHyphens w:val="0"/>
        <w:rPr>
          <w:rStyle w:val="CodeSnippet"/>
          <w:sz w:val="24"/>
        </w:rPr>
      </w:pPr>
      <w:r w:rsidRPr="00E16779">
        <w:rPr>
          <w:rStyle w:val="CodeSnippet"/>
          <w:sz w:val="24"/>
        </w:rPr>
        <w:t xml:space="preserve">  MsgBox "I am being compiled and run in MS Excel"</w:t>
      </w:r>
    </w:p>
    <w:p w:rsidR="00334A10" w:rsidRPr="00E16779" w:rsidRDefault="00334A10" w:rsidP="00334A10">
      <w:pPr>
        <w:suppressAutoHyphens w:val="0"/>
        <w:rPr>
          <w:rStyle w:val="CodeSnippet"/>
          <w:sz w:val="24"/>
        </w:rPr>
      </w:pPr>
      <w:r w:rsidRPr="00E16779">
        <w:rPr>
          <w:rStyle w:val="CodeSnippet"/>
          <w:sz w:val="24"/>
        </w:rPr>
        <w:t xml:space="preserve"> #End If</w:t>
      </w:r>
    </w:p>
    <w:p w:rsidR="00334A10" w:rsidRPr="00E16779" w:rsidRDefault="00334A10" w:rsidP="00334A10">
      <w:pPr>
        <w:suppressAutoHyphens w:val="0"/>
        <w:rPr>
          <w:rStyle w:val="CodeSnippet"/>
          <w:sz w:val="24"/>
        </w:rPr>
      </w:pPr>
      <w:r w:rsidRPr="00E16779">
        <w:rPr>
          <w:rStyle w:val="CodeSnippet"/>
          <w:sz w:val="24"/>
        </w:rPr>
        <w:t>#</w:t>
      </w:r>
      <w:proofErr w:type="gramStart"/>
      <w:r w:rsidRPr="00E16779">
        <w:rPr>
          <w:rStyle w:val="CodeSnippet"/>
          <w:sz w:val="24"/>
        </w:rPr>
        <w:t>Else</w:t>
      </w:r>
      <w:proofErr w:type="gramEnd"/>
      <w:r w:rsidRPr="00E16779">
        <w:rPr>
          <w:rStyle w:val="CodeSnippet"/>
          <w:sz w:val="24"/>
        </w:rPr>
        <w:t xml:space="preserve"> ' must be VB6 SP 6</w:t>
      </w:r>
    </w:p>
    <w:p w:rsidR="00334A10" w:rsidRPr="00E16779" w:rsidRDefault="00334A10" w:rsidP="00334A10">
      <w:pPr>
        <w:suppressAutoHyphens w:val="0"/>
        <w:rPr>
          <w:rStyle w:val="CodeSnippet"/>
          <w:sz w:val="24"/>
        </w:rPr>
      </w:pPr>
      <w:r w:rsidRPr="00E16779">
        <w:rPr>
          <w:rStyle w:val="CodeSnippet"/>
          <w:sz w:val="24"/>
        </w:rPr>
        <w:t xml:space="preserve"> MsgBox "I am being compiled in Visual Basic 6"</w:t>
      </w:r>
    </w:p>
    <w:p w:rsidR="00B5103E" w:rsidRPr="00E16779" w:rsidRDefault="00334A10" w:rsidP="00334A10">
      <w:pPr>
        <w:suppressAutoHyphens w:val="0"/>
        <w:rPr>
          <w:rStyle w:val="CodeSnippet"/>
          <w:sz w:val="24"/>
        </w:rPr>
      </w:pPr>
      <w:r w:rsidRPr="00E16779">
        <w:rPr>
          <w:rStyle w:val="CodeSnippet"/>
          <w:sz w:val="24"/>
        </w:rPr>
        <w:t>#End If</w:t>
      </w:r>
    </w:p>
    <w:p w:rsidR="00B5103E" w:rsidRDefault="00B5103E">
      <w:pPr>
        <w:suppressAutoHyphens w:val="0"/>
      </w:pPr>
    </w:p>
    <w:p w:rsidR="00513D25" w:rsidRDefault="00513D25">
      <w:pPr>
        <w:suppressAutoHyphens w:val="0"/>
      </w:pPr>
      <w:r>
        <w:t>If you want to run code for just Excel</w:t>
      </w:r>
      <w:r w:rsidR="00CF0427">
        <w:t xml:space="preserve"> and nothing else</w:t>
      </w:r>
      <w:r>
        <w:t>, you could do this:</w:t>
      </w:r>
    </w:p>
    <w:p w:rsidR="00513D25" w:rsidRDefault="00513D25">
      <w:pPr>
        <w:suppressAutoHyphens w:val="0"/>
      </w:pPr>
    </w:p>
    <w:p w:rsidR="00513D25" w:rsidRPr="00E16779" w:rsidRDefault="00513D25" w:rsidP="00513D25">
      <w:pPr>
        <w:suppressAutoHyphens w:val="0"/>
        <w:rPr>
          <w:rStyle w:val="CodeSnippet"/>
          <w:sz w:val="22"/>
        </w:rPr>
      </w:pPr>
      <w:r w:rsidRPr="00E16779">
        <w:rPr>
          <w:rStyle w:val="CodeSnippet"/>
          <w:sz w:val="22"/>
        </w:rPr>
        <w:t xml:space="preserve">#If VBA6 </w:t>
      </w:r>
      <w:proofErr w:type="gramStart"/>
      <w:r w:rsidRPr="00E16779">
        <w:rPr>
          <w:rStyle w:val="CodeSnippet"/>
          <w:sz w:val="22"/>
        </w:rPr>
        <w:t>And</w:t>
      </w:r>
      <w:proofErr w:type="gramEnd"/>
      <w:r w:rsidRPr="00E16779">
        <w:rPr>
          <w:rStyle w:val="CodeSnippet"/>
          <w:sz w:val="22"/>
        </w:rPr>
        <w:t xml:space="preserve"> (Word = 0) And (Access = 0) And (PowerPoint = 0) And (Outlook = 0) Then</w:t>
      </w:r>
    </w:p>
    <w:p w:rsidR="00513D25" w:rsidRPr="00E16779" w:rsidRDefault="00513D25" w:rsidP="00513D25">
      <w:pPr>
        <w:suppressAutoHyphens w:val="0"/>
        <w:rPr>
          <w:rStyle w:val="CodeSnippet"/>
          <w:sz w:val="22"/>
        </w:rPr>
      </w:pPr>
      <w:proofErr w:type="gramStart"/>
      <w:r w:rsidRPr="00E16779">
        <w:rPr>
          <w:rStyle w:val="CodeSnippet"/>
          <w:sz w:val="22"/>
        </w:rPr>
        <w:t>' Whatever</w:t>
      </w:r>
      <w:proofErr w:type="gramEnd"/>
      <w:r w:rsidRPr="00E16779">
        <w:rPr>
          <w:rStyle w:val="CodeSnippet"/>
          <w:sz w:val="22"/>
        </w:rPr>
        <w:t xml:space="preserve"> code you want to run that will only be seen by Excel</w:t>
      </w:r>
    </w:p>
    <w:p w:rsidR="00513D25" w:rsidRPr="00E16779" w:rsidRDefault="00513D25" w:rsidP="00513D25">
      <w:pPr>
        <w:suppressAutoHyphens w:val="0"/>
        <w:rPr>
          <w:rStyle w:val="CodeSnippet"/>
          <w:sz w:val="22"/>
        </w:rPr>
      </w:pPr>
      <w:r w:rsidRPr="00E16779">
        <w:rPr>
          <w:rStyle w:val="CodeSnippet"/>
          <w:sz w:val="22"/>
        </w:rPr>
        <w:t>#End If</w:t>
      </w:r>
    </w:p>
    <w:p w:rsidR="00513D25" w:rsidRDefault="00513D25">
      <w:pPr>
        <w:suppressAutoHyphens w:val="0"/>
      </w:pPr>
    </w:p>
    <w:p w:rsidR="00756021" w:rsidRDefault="00756021">
      <w:pPr>
        <w:suppressAutoHyphens w:val="0"/>
      </w:pPr>
      <w:r>
        <w:t xml:space="preserve">You can find some of this sort of coding for Excel scattered throughout the library where we have designated some of the functions </w:t>
      </w:r>
      <w:r w:rsidRPr="00756021">
        <w:rPr>
          <w:rFonts w:ascii="Consolas" w:hAnsi="Consolas" w:cs="Consolas"/>
          <w:sz w:val="20"/>
          <w:szCs w:val="20"/>
        </w:rPr>
        <w:t>Application.Volatile False</w:t>
      </w:r>
      <w:r>
        <w:t xml:space="preserve"> so the functions can be used in a spreadsheet cell as a User-Defined Function. No host other than Excel has “Application.Volatile” so we have to just put it in for Excel.</w:t>
      </w:r>
    </w:p>
    <w:p w:rsidR="00756021" w:rsidRDefault="00756021">
      <w:pPr>
        <w:suppressAutoHyphens w:val="0"/>
      </w:pPr>
    </w:p>
    <w:p w:rsidR="00513D25" w:rsidRDefault="00513D25">
      <w:pPr>
        <w:suppressAutoHyphens w:val="0"/>
      </w:pPr>
      <w:r>
        <w:t>If you want to run code just for</w:t>
      </w:r>
      <w:r w:rsidR="00756021">
        <w:t xml:space="preserve"> VB6:</w:t>
      </w:r>
    </w:p>
    <w:p w:rsidR="00756021" w:rsidRDefault="00756021">
      <w:pPr>
        <w:suppressAutoHyphens w:val="0"/>
      </w:pPr>
    </w:p>
    <w:p w:rsidR="00756021" w:rsidRPr="00E16779" w:rsidRDefault="00756021">
      <w:pPr>
        <w:suppressAutoHyphens w:val="0"/>
        <w:rPr>
          <w:rStyle w:val="CodeSnippet"/>
          <w:sz w:val="24"/>
        </w:rPr>
      </w:pPr>
      <w:r w:rsidRPr="00E16779">
        <w:rPr>
          <w:rStyle w:val="CodeSnippet"/>
          <w:sz w:val="24"/>
        </w:rPr>
        <w:t>#If VBA6</w:t>
      </w:r>
      <w:r w:rsidR="00733CC9" w:rsidRPr="00E16779">
        <w:rPr>
          <w:rStyle w:val="CodeSnippet"/>
          <w:sz w:val="24"/>
        </w:rPr>
        <w:t xml:space="preserve"> &lt;&gt; 1</w:t>
      </w:r>
      <w:r w:rsidRPr="00E16779">
        <w:rPr>
          <w:rStyle w:val="CodeSnippet"/>
          <w:sz w:val="24"/>
        </w:rPr>
        <w:t xml:space="preserve"> Then</w:t>
      </w:r>
    </w:p>
    <w:p w:rsidR="00756021" w:rsidRPr="00E16779" w:rsidRDefault="00756021" w:rsidP="00756021">
      <w:pPr>
        <w:suppressAutoHyphens w:val="0"/>
        <w:rPr>
          <w:rStyle w:val="CodeSnippet"/>
          <w:sz w:val="24"/>
        </w:rPr>
      </w:pPr>
      <w:proofErr w:type="gramStart"/>
      <w:r w:rsidRPr="00E16779">
        <w:rPr>
          <w:rStyle w:val="CodeSnippet"/>
          <w:sz w:val="24"/>
        </w:rPr>
        <w:t>' Whatever</w:t>
      </w:r>
      <w:proofErr w:type="gramEnd"/>
      <w:r w:rsidRPr="00E16779">
        <w:rPr>
          <w:rStyle w:val="CodeSnippet"/>
          <w:sz w:val="24"/>
        </w:rPr>
        <w:t xml:space="preserve"> code you want to run that will only be seen by Visual Basic 6</w:t>
      </w:r>
    </w:p>
    <w:p w:rsidR="00756021" w:rsidRPr="00E16779" w:rsidRDefault="00756021" w:rsidP="00756021">
      <w:pPr>
        <w:suppressAutoHyphens w:val="0"/>
        <w:rPr>
          <w:rFonts w:ascii="Consolas" w:hAnsi="Consolas" w:cs="Consolas"/>
          <w:sz w:val="24"/>
          <w:szCs w:val="20"/>
        </w:rPr>
      </w:pPr>
      <w:r w:rsidRPr="00E16779">
        <w:rPr>
          <w:rStyle w:val="CodeSnippet"/>
          <w:sz w:val="24"/>
        </w:rPr>
        <w:t>#End If</w:t>
      </w:r>
    </w:p>
    <w:p w:rsidR="00756021" w:rsidRDefault="00756021">
      <w:pPr>
        <w:suppressAutoHyphens w:val="0"/>
      </w:pPr>
    </w:p>
    <w:p w:rsidR="00877850" w:rsidRDefault="00334A10" w:rsidP="00877850">
      <w:pPr>
        <w:suppressAutoHyphens w:val="0"/>
      </w:pPr>
      <w:r>
        <w:t xml:space="preserve">As a programmer you generally don’t need to deal with this since we take care of it in mUCCore for you. </w:t>
      </w:r>
      <w:r w:rsidR="000C2E26">
        <w:t>If you are writing general code that doesn’t need to differentiate between VBA hosts or you are writing code for one specific host then you needn’t be concerned about this. Just know that if you want your code to compile and possibly run on other hosts you will need to be aware of this.</w:t>
      </w:r>
    </w:p>
    <w:p w:rsidR="00877850" w:rsidRDefault="00877850" w:rsidP="00877850">
      <w:pPr>
        <w:suppressAutoHyphens w:val="0"/>
      </w:pPr>
    </w:p>
    <w:p w:rsidR="008F2B7F" w:rsidRPr="00877850" w:rsidRDefault="00877850" w:rsidP="00877850">
      <w:pPr>
        <w:suppressAutoHyphens w:val="0"/>
        <w:rPr>
          <w:b/>
          <w:u w:val="single"/>
        </w:rPr>
      </w:pPr>
      <w:r w:rsidRPr="00877850">
        <w:rPr>
          <w:b/>
          <w:u w:val="single"/>
        </w:rPr>
        <w:t>Use</w:t>
      </w:r>
    </w:p>
    <w:p w:rsidR="008F2B7F" w:rsidRDefault="008F2B7F" w:rsidP="008F2B7F"/>
    <w:p w:rsidR="0031298A" w:rsidRDefault="008F2B7F" w:rsidP="008F2B7F">
      <w:bookmarkStart w:id="2" w:name="UCCoreInit"/>
      <w:bookmarkEnd w:id="2"/>
      <w:r>
        <w:t xml:space="preserve">Most of the library does not need any initialization. However, some does, especially if it involves things that are different in different versions of VB or VBA. </w:t>
      </w:r>
      <w:r w:rsidR="0031298A">
        <w:t>If you call UCCoreInit you will initialize the following variables (all discussed in more detail later):</w:t>
      </w:r>
    </w:p>
    <w:p w:rsidR="0031298A" w:rsidRDefault="0031298A" w:rsidP="008F2B7F"/>
    <w:p w:rsidR="0031298A" w:rsidRDefault="0031298A" w:rsidP="00203EEC">
      <w:pPr>
        <w:pStyle w:val="ListParagraph"/>
        <w:numPr>
          <w:ilvl w:val="0"/>
          <w:numId w:val="9"/>
        </w:numPr>
      </w:pPr>
      <w:r>
        <w:t>Windows Operating System version</w:t>
      </w:r>
    </w:p>
    <w:p w:rsidR="0031298A" w:rsidRDefault="0031298A" w:rsidP="00203EEC">
      <w:pPr>
        <w:pStyle w:val="ListParagraph"/>
        <w:numPr>
          <w:ilvl w:val="0"/>
          <w:numId w:val="9"/>
        </w:numPr>
      </w:pPr>
      <w:r>
        <w:t>AppPath – the path to the file currently running the VBA/VB6 code</w:t>
      </w:r>
    </w:p>
    <w:p w:rsidR="0031298A" w:rsidRDefault="0031298A" w:rsidP="00203EEC">
      <w:pPr>
        <w:pStyle w:val="ListParagraph"/>
        <w:numPr>
          <w:ilvl w:val="0"/>
          <w:numId w:val="9"/>
        </w:numPr>
      </w:pPr>
      <w:r>
        <w:t>HostVer – The host version (Excel, Word, VB6, etc.) running the code</w:t>
      </w:r>
    </w:p>
    <w:p w:rsidR="0031298A" w:rsidRDefault="0031298A" w:rsidP="00203EEC">
      <w:pPr>
        <w:pStyle w:val="ListParagraph"/>
        <w:numPr>
          <w:ilvl w:val="0"/>
          <w:numId w:val="9"/>
        </w:numPr>
      </w:pPr>
      <w:r>
        <w:t>VBHandle – the handle of the main window or the host running the code</w:t>
      </w:r>
    </w:p>
    <w:p w:rsidR="00203EEC" w:rsidRDefault="00203EEC" w:rsidP="00203EEC">
      <w:pPr>
        <w:pStyle w:val="ListParagraph"/>
        <w:numPr>
          <w:ilvl w:val="0"/>
          <w:numId w:val="9"/>
        </w:numPr>
      </w:pPr>
      <w:r>
        <w:t>VBInstance – the Windows instance of the executing program</w:t>
      </w:r>
    </w:p>
    <w:p w:rsidR="00203EEC" w:rsidRDefault="00203EEC" w:rsidP="00203EEC">
      <w:pPr>
        <w:pStyle w:val="ListParagraph"/>
        <w:numPr>
          <w:ilvl w:val="0"/>
          <w:numId w:val="9"/>
        </w:numPr>
      </w:pPr>
      <w:r>
        <w:t>OSBits – 32 if the operating system is 32-bit, 64 if the host operating system is 64-bit</w:t>
      </w:r>
    </w:p>
    <w:p w:rsidR="00203EEC" w:rsidRDefault="00203EEC" w:rsidP="00203EEC">
      <w:pPr>
        <w:pStyle w:val="ListParagraph"/>
        <w:numPr>
          <w:ilvl w:val="0"/>
          <w:numId w:val="9"/>
        </w:numPr>
      </w:pPr>
      <w:r>
        <w:t>If running on VB6, determines whether the code is executing in the IDE or in an EXE.</w:t>
      </w:r>
    </w:p>
    <w:p w:rsidR="00203EEC" w:rsidRDefault="00203EEC" w:rsidP="00203EEC">
      <w:pPr>
        <w:pStyle w:val="ListParagraph"/>
        <w:numPr>
          <w:ilvl w:val="0"/>
          <w:numId w:val="9"/>
        </w:numPr>
      </w:pPr>
      <w:r>
        <w:t>Resets the error handling variables</w:t>
      </w:r>
    </w:p>
    <w:p w:rsidR="0031298A" w:rsidRDefault="0031298A" w:rsidP="008F2B7F"/>
    <w:p w:rsidR="00203EEC" w:rsidRDefault="00203EEC" w:rsidP="008F2B7F">
      <w:r>
        <w:t>If none of these are of use in your current code, you don’t need to call UCCoreInit.</w:t>
      </w:r>
    </w:p>
    <w:p w:rsidR="00216C76" w:rsidRDefault="00216C76" w:rsidP="008F2B7F"/>
    <w:p w:rsidR="00216C76" w:rsidRDefault="00216C76" w:rsidP="008F2B7F">
      <w:bookmarkStart w:id="3" w:name="CheckUCCoreInit"/>
      <w:bookmarkEnd w:id="3"/>
      <w:r>
        <w:t>Especially during development there will be times when your internal variables are reset and when you execute a procedure it won’t work right if it is depending on values set by UCCoreInit. So for some of your key procedures you may want to put a statement CheckUCCoreInit which just checks to see if OSVer (Windows version number) is 0. If it is the</w:t>
      </w:r>
      <w:r w:rsidR="00CF0427">
        <w:t>n</w:t>
      </w:r>
      <w:r>
        <w:t xml:space="preserve"> UCCoreInit either hasn’t been called yet or your code has been reset causing OSVer (and all other variables) to lose their values.</w:t>
      </w:r>
      <w:r w:rsidR="00CF0427">
        <w:t xml:space="preserve"> CheckUCCoreInit calls UCCoreInit if it sees that OSVer=0.</w:t>
      </w:r>
    </w:p>
    <w:p w:rsidR="00203EEC" w:rsidRDefault="00203EEC" w:rsidP="008F2B7F"/>
    <w:p w:rsidR="00225AD2" w:rsidRDefault="00225AD2" w:rsidP="00225AD2">
      <w:r w:rsidRPr="00225AD2">
        <w:rPr>
          <w:b/>
          <w:u w:val="single"/>
        </w:rPr>
        <w:t>VB6 Users</w:t>
      </w:r>
      <w:r>
        <w:t xml:space="preserve"> – There are controls that have been developed on the VBForums website by Krool which are enhanced versions of those Microsoft supplied with Visual Basic. Here is a link to his </w:t>
      </w:r>
      <w:hyperlink r:id="rId7" w:history="1">
        <w:r w:rsidRPr="00747087">
          <w:rPr>
            <w:rStyle w:val="Hyperlink"/>
          </w:rPr>
          <w:t>Common Controls Replacement Project</w:t>
        </w:r>
      </w:hyperlink>
      <w:r>
        <w:rPr>
          <w:rStyle w:val="Hyperlink"/>
        </w:rPr>
        <w:t>.</w:t>
      </w:r>
      <w:r>
        <w:t xml:space="preserve"> These controls enable Unicode and many other things. I highly recommend them. If you use them you must start your program with Sub Main and not a form and there is a bit of initialization code required to use a newer version of one of the Windows DLLs. That code is here in UCCoreInit so I recommend starting your programs with Sub Main and making the first line of code in that sub </w:t>
      </w:r>
      <w:proofErr w:type="gramStart"/>
      <w:r>
        <w:t>be</w:t>
      </w:r>
      <w:proofErr w:type="gramEnd"/>
      <w:r>
        <w:t xml:space="preserve"> a call to UCCoreInit. If you aren’t a VB6 user or none of this makes sense to you just skip it. </w:t>
      </w:r>
    </w:p>
    <w:p w:rsidR="00225AD2" w:rsidRDefault="00225AD2" w:rsidP="008F2B7F"/>
    <w:p w:rsidR="00203EEC" w:rsidRDefault="00203EEC" w:rsidP="008F2B7F">
      <w:r>
        <w:lastRenderedPageBreak/>
        <w:t>It is simplest to put the call to UCCoreInit at the start of your program. However, you can call it later.</w:t>
      </w:r>
    </w:p>
    <w:p w:rsidR="00203EEC" w:rsidRDefault="00203EEC" w:rsidP="008F2B7F"/>
    <w:p w:rsidR="008F2B7F" w:rsidRDefault="00203EEC" w:rsidP="000A1EF1">
      <w:r>
        <w:t>There are many constands, variables, functions and subroutines available to you in the library. I have grouped them in the following sections for files and folders, operating system, strings and general.</w:t>
      </w:r>
    </w:p>
    <w:p w:rsidR="00E16779" w:rsidRDefault="00E16779" w:rsidP="000A1EF1"/>
    <w:p w:rsidR="00E16779" w:rsidRDefault="00E16779" w:rsidP="000A1EF1"/>
    <w:p w:rsidR="00CC03B4" w:rsidRPr="0031298A" w:rsidRDefault="00CC03B4" w:rsidP="00A87E66">
      <w:pPr>
        <w:rPr>
          <w:b/>
          <w:i/>
          <w:sz w:val="28"/>
          <w:szCs w:val="28"/>
        </w:rPr>
      </w:pPr>
      <w:bookmarkStart w:id="4" w:name="FilesAndFolders"/>
      <w:bookmarkEnd w:id="4"/>
      <w:r w:rsidRPr="0031298A">
        <w:rPr>
          <w:b/>
          <w:i/>
          <w:sz w:val="28"/>
          <w:szCs w:val="28"/>
        </w:rPr>
        <w:t>Files and Folders</w:t>
      </w:r>
    </w:p>
    <w:p w:rsidR="00CC03B4" w:rsidRDefault="00CC03B4" w:rsidP="00CC03B4"/>
    <w:p w:rsidR="00A45B9B" w:rsidRDefault="00A45B9B" w:rsidP="00CC03B4">
      <w:r>
        <w:t>Below are the Public functions, procedures, variables and constants that deal with Windows files and folders.</w:t>
      </w:r>
    </w:p>
    <w:p w:rsidR="00A45B9B" w:rsidRDefault="00A45B9B" w:rsidP="00CC03B4"/>
    <w:tbl>
      <w:tblPr>
        <w:tblStyle w:val="TableGrid"/>
        <w:tblW w:w="0" w:type="auto"/>
        <w:tblInd w:w="144" w:type="dxa"/>
        <w:tblLook w:val="04A0" w:firstRow="1" w:lastRow="0" w:firstColumn="1" w:lastColumn="0" w:noHBand="0" w:noVBand="1"/>
      </w:tblPr>
      <w:tblGrid>
        <w:gridCol w:w="2625"/>
        <w:gridCol w:w="7959"/>
      </w:tblGrid>
      <w:tr w:rsidR="007A0140" w:rsidTr="005E5EED">
        <w:tc>
          <w:tcPr>
            <w:tcW w:w="10728" w:type="dxa"/>
            <w:gridSpan w:val="2"/>
          </w:tcPr>
          <w:p w:rsidR="007A0140" w:rsidRPr="005E5EED" w:rsidRDefault="007A0140" w:rsidP="00CC03B4">
            <w:pPr>
              <w:rPr>
                <w:b/>
                <w:color w:val="FF0000"/>
              </w:rPr>
            </w:pPr>
            <w:r w:rsidRPr="005E5EED">
              <w:rPr>
                <w:b/>
                <w:color w:val="FF0000"/>
              </w:rPr>
              <w:t>Constants</w:t>
            </w:r>
          </w:p>
        </w:tc>
      </w:tr>
      <w:tr w:rsidR="00A45B9B" w:rsidTr="005E5EED">
        <w:tc>
          <w:tcPr>
            <w:tcW w:w="2448" w:type="dxa"/>
          </w:tcPr>
          <w:p w:rsidR="00A45B9B" w:rsidRDefault="00A45B9B" w:rsidP="00CC03B4">
            <w:r>
              <w:t>MAX_PATH</w:t>
            </w:r>
          </w:p>
        </w:tc>
        <w:tc>
          <w:tcPr>
            <w:tcW w:w="8280" w:type="dxa"/>
          </w:tcPr>
          <w:p w:rsidR="00A45B9B" w:rsidRDefault="00A45B9B" w:rsidP="00A45B9B">
            <w:r>
              <w:t>U</w:t>
            </w:r>
            <w:r w:rsidRPr="00A45B9B">
              <w:t>sed in many older API calls. A Unicode advantage is that this is not normally now a limit</w:t>
            </w:r>
            <w:r>
              <w:t xml:space="preserve"> for pathnames (it still is if you use SHFileOperation).</w:t>
            </w:r>
          </w:p>
        </w:tc>
      </w:tr>
      <w:tr w:rsidR="00D011D3" w:rsidTr="005E5EED">
        <w:tc>
          <w:tcPr>
            <w:tcW w:w="2448" w:type="dxa"/>
          </w:tcPr>
          <w:p w:rsidR="00D011D3" w:rsidRDefault="00090514" w:rsidP="00CC03B4">
            <w:hyperlink w:anchor="FileAttributes" w:history="1">
              <w:r w:rsidR="00D011D3" w:rsidRPr="006B4661">
                <w:rPr>
                  <w:rStyle w:val="Hyperlink"/>
                </w:rPr>
                <w:t>Add’l File Attributes</w:t>
              </w:r>
            </w:hyperlink>
          </w:p>
        </w:tc>
        <w:tc>
          <w:tcPr>
            <w:tcW w:w="8280" w:type="dxa"/>
          </w:tcPr>
          <w:p w:rsidR="00D011D3" w:rsidRDefault="00D011D3" w:rsidP="00A45B9B">
            <w:r>
              <w:t>Additional constants vbCompressed, vbOffline, vbNotContentIndexed, vbEncrypted</w:t>
            </w:r>
            <w:proofErr w:type="gramStart"/>
            <w:r>
              <w:t>,  vbTemporary</w:t>
            </w:r>
            <w:proofErr w:type="gramEnd"/>
            <w:r>
              <w:t xml:space="preserve"> and vbAlone.</w:t>
            </w:r>
          </w:p>
          <w:p w:rsidR="00D011D3" w:rsidRDefault="00D011D3" w:rsidP="00D96065">
            <w:r>
              <w:t>Also added combinations – vbAllSettableAttr and vbAttr</w:t>
            </w:r>
          </w:p>
        </w:tc>
      </w:tr>
      <w:tr w:rsidR="007A0140" w:rsidTr="005E5EED">
        <w:tc>
          <w:tcPr>
            <w:tcW w:w="10728" w:type="dxa"/>
            <w:gridSpan w:val="2"/>
          </w:tcPr>
          <w:p w:rsidR="007A0140" w:rsidRPr="005E5EED" w:rsidRDefault="007A0140" w:rsidP="00CC03B4">
            <w:pPr>
              <w:rPr>
                <w:b/>
                <w:color w:val="FF0000"/>
              </w:rPr>
            </w:pPr>
            <w:r w:rsidRPr="005E5EED">
              <w:rPr>
                <w:b/>
                <w:color w:val="FF0000"/>
              </w:rPr>
              <w:t>Variables</w:t>
            </w:r>
          </w:p>
        </w:tc>
      </w:tr>
      <w:tr w:rsidR="00A45B9B" w:rsidTr="005E5EED">
        <w:tc>
          <w:tcPr>
            <w:tcW w:w="2448" w:type="dxa"/>
          </w:tcPr>
          <w:p w:rsidR="00A45B9B" w:rsidRDefault="00A45B9B" w:rsidP="00CC03B4">
            <w:r>
              <w:t>stUniCodeName</w:t>
            </w:r>
          </w:p>
        </w:tc>
        <w:tc>
          <w:tcPr>
            <w:tcW w:w="8280" w:type="dxa"/>
          </w:tcPr>
          <w:p w:rsidR="00A45B9B" w:rsidRDefault="00A45B9B" w:rsidP="00CC03B4">
            <w:r>
              <w:t>Array of strings that hold pointer values for the UniCodePtr function. You shoud not have to deal with this directly.</w:t>
            </w:r>
          </w:p>
        </w:tc>
      </w:tr>
      <w:tr w:rsidR="00A45B9B" w:rsidTr="005E5EED">
        <w:tc>
          <w:tcPr>
            <w:tcW w:w="2448" w:type="dxa"/>
          </w:tcPr>
          <w:p w:rsidR="00A45B9B" w:rsidRDefault="00A45B9B" w:rsidP="00CC03B4">
            <w:r>
              <w:t>FSDPublic</w:t>
            </w:r>
          </w:p>
        </w:tc>
        <w:tc>
          <w:tcPr>
            <w:tcW w:w="8280" w:type="dxa"/>
          </w:tcPr>
          <w:p w:rsidR="00A45B9B" w:rsidRDefault="00A45B9B" w:rsidP="00CC03B4">
            <w:r>
              <w:t>FSDPublic is for FileStatusData.</w:t>
            </w:r>
            <w:r w:rsidRPr="00A45B9B">
              <w:t xml:space="preserve"> </w:t>
            </w:r>
            <w:proofErr w:type="gramStart"/>
            <w:r w:rsidRPr="00A45B9B">
              <w:t>it</w:t>
            </w:r>
            <w:proofErr w:type="gramEnd"/>
            <w:r w:rsidRPr="00A45B9B">
              <w:t xml:space="preserve"> can hold results of most recent call to FileStatusEx</w:t>
            </w:r>
            <w:r w:rsidR="007A0140">
              <w:t xml:space="preserve"> or you can define your own variable.</w:t>
            </w:r>
          </w:p>
        </w:tc>
      </w:tr>
      <w:tr w:rsidR="007A0140" w:rsidTr="005E5EED">
        <w:tc>
          <w:tcPr>
            <w:tcW w:w="10728" w:type="dxa"/>
            <w:gridSpan w:val="2"/>
          </w:tcPr>
          <w:p w:rsidR="007A0140" w:rsidRPr="005E5EED" w:rsidRDefault="007A0140" w:rsidP="00CC03B4">
            <w:pPr>
              <w:rPr>
                <w:b/>
                <w:color w:val="FF0000"/>
              </w:rPr>
            </w:pPr>
            <w:r w:rsidRPr="005E5EED">
              <w:rPr>
                <w:b/>
                <w:color w:val="FF0000"/>
              </w:rPr>
              <w:t>Public API Declarations</w:t>
            </w:r>
          </w:p>
        </w:tc>
      </w:tr>
      <w:tr w:rsidR="00A45B9B" w:rsidTr="005E5EED">
        <w:tc>
          <w:tcPr>
            <w:tcW w:w="2448" w:type="dxa"/>
          </w:tcPr>
          <w:p w:rsidR="00A45B9B" w:rsidRDefault="00090514" w:rsidP="00CC03B4">
            <w:hyperlink w:anchor="CreateFileW" w:history="1">
              <w:r w:rsidR="00A45B9B" w:rsidRPr="00516BEB">
                <w:rPr>
                  <w:rStyle w:val="Hyperlink"/>
                </w:rPr>
                <w:t>CreateFileW</w:t>
              </w:r>
            </w:hyperlink>
          </w:p>
        </w:tc>
        <w:tc>
          <w:tcPr>
            <w:tcW w:w="8280" w:type="dxa"/>
          </w:tcPr>
          <w:p w:rsidR="00A45B9B" w:rsidRDefault="007A0140" w:rsidP="007A0140">
            <w:r>
              <w:t>O</w:t>
            </w:r>
            <w:r w:rsidR="00A45B9B">
              <w:t>pen a new or existing file</w:t>
            </w:r>
          </w:p>
        </w:tc>
      </w:tr>
      <w:tr w:rsidR="00A45B9B" w:rsidTr="005E5EED">
        <w:tc>
          <w:tcPr>
            <w:tcW w:w="2448" w:type="dxa"/>
          </w:tcPr>
          <w:p w:rsidR="00A45B9B" w:rsidRDefault="00090514" w:rsidP="00CC03B4">
            <w:hyperlink w:anchor="SetFileTime" w:history="1">
              <w:r w:rsidR="00A45B9B" w:rsidRPr="001972CC">
                <w:rPr>
                  <w:rStyle w:val="Hyperlink"/>
                </w:rPr>
                <w:t>SetFileTime</w:t>
              </w:r>
            </w:hyperlink>
          </w:p>
        </w:tc>
        <w:tc>
          <w:tcPr>
            <w:tcW w:w="8280" w:type="dxa"/>
          </w:tcPr>
          <w:p w:rsidR="00A45B9B" w:rsidRDefault="007A0140" w:rsidP="00CC03B4">
            <w:r>
              <w:t xml:space="preserve">Set </w:t>
            </w:r>
            <w:proofErr w:type="gramStart"/>
            <w:r>
              <w:t>the create</w:t>
            </w:r>
            <w:proofErr w:type="gramEnd"/>
            <w:r>
              <w:t>, modified and/or accessed date/times for files.</w:t>
            </w:r>
          </w:p>
        </w:tc>
      </w:tr>
      <w:tr w:rsidR="00A45B9B" w:rsidTr="005E5EED">
        <w:tc>
          <w:tcPr>
            <w:tcW w:w="2448" w:type="dxa"/>
          </w:tcPr>
          <w:p w:rsidR="00A45B9B" w:rsidRDefault="00090514" w:rsidP="00CC03B4">
            <w:hyperlink w:anchor="GetVolumeInformationW" w:history="1">
              <w:r w:rsidR="001972CC" w:rsidRPr="001972CC">
                <w:rPr>
                  <w:rStyle w:val="Hyperlink"/>
                </w:rPr>
                <w:t>GetVolumeInformationW</w:t>
              </w:r>
            </w:hyperlink>
          </w:p>
        </w:tc>
        <w:tc>
          <w:tcPr>
            <w:tcW w:w="8280" w:type="dxa"/>
          </w:tcPr>
          <w:p w:rsidR="00A45B9B" w:rsidRDefault="00EE65B7" w:rsidP="00CC03B4">
            <w:r>
              <w:t>Returns a bunch of information for a drive.</w:t>
            </w:r>
          </w:p>
        </w:tc>
      </w:tr>
      <w:tr w:rsidR="00A45B9B" w:rsidTr="005E5EED">
        <w:tc>
          <w:tcPr>
            <w:tcW w:w="2448" w:type="dxa"/>
          </w:tcPr>
          <w:p w:rsidR="00A45B9B" w:rsidRDefault="00090514" w:rsidP="00CC03B4">
            <w:hyperlink w:anchor="CloseHandle" w:history="1">
              <w:r w:rsidR="00A45B9B" w:rsidRPr="001972CC">
                <w:rPr>
                  <w:rStyle w:val="Hyperlink"/>
                </w:rPr>
                <w:t>CloseHandle</w:t>
              </w:r>
            </w:hyperlink>
          </w:p>
        </w:tc>
        <w:tc>
          <w:tcPr>
            <w:tcW w:w="8280" w:type="dxa"/>
          </w:tcPr>
          <w:p w:rsidR="00A45B9B" w:rsidRDefault="00EE65B7" w:rsidP="00CC03B4">
            <w:r>
              <w:t>If you open a file with CreateFileW you should close it with this function.</w:t>
            </w:r>
          </w:p>
        </w:tc>
      </w:tr>
      <w:tr w:rsidR="00A45B9B" w:rsidTr="005E5EED">
        <w:tc>
          <w:tcPr>
            <w:tcW w:w="2448" w:type="dxa"/>
          </w:tcPr>
          <w:p w:rsidR="00A45B9B" w:rsidRDefault="00090514" w:rsidP="00CC03B4">
            <w:hyperlink w:anchor="DeleteFileW" w:history="1">
              <w:r w:rsidR="00A45B9B" w:rsidRPr="001972CC">
                <w:rPr>
                  <w:rStyle w:val="Hyperlink"/>
                </w:rPr>
                <w:t>DeleteFileW</w:t>
              </w:r>
            </w:hyperlink>
          </w:p>
        </w:tc>
        <w:tc>
          <w:tcPr>
            <w:tcW w:w="8280" w:type="dxa"/>
          </w:tcPr>
          <w:p w:rsidR="00A45B9B" w:rsidRDefault="00EE65B7" w:rsidP="00CC03B4">
            <w:r>
              <w:t>Delete a file (no recycle bin).</w:t>
            </w:r>
          </w:p>
        </w:tc>
      </w:tr>
      <w:tr w:rsidR="00A45B9B" w:rsidTr="005E5EED">
        <w:tc>
          <w:tcPr>
            <w:tcW w:w="2448" w:type="dxa"/>
          </w:tcPr>
          <w:p w:rsidR="00A45B9B" w:rsidRDefault="00090514" w:rsidP="00CC03B4">
            <w:hyperlink w:anchor="SetFileAttributesW" w:history="1">
              <w:r w:rsidR="00A45B9B" w:rsidRPr="001972CC">
                <w:rPr>
                  <w:rStyle w:val="Hyperlink"/>
                </w:rPr>
                <w:t>SetFileAttributes</w:t>
              </w:r>
              <w:r w:rsidR="007A0140" w:rsidRPr="001972CC">
                <w:rPr>
                  <w:rStyle w:val="Hyperlink"/>
                </w:rPr>
                <w:t>W</w:t>
              </w:r>
            </w:hyperlink>
          </w:p>
        </w:tc>
        <w:tc>
          <w:tcPr>
            <w:tcW w:w="8280" w:type="dxa"/>
          </w:tcPr>
          <w:p w:rsidR="00A45B9B" w:rsidRDefault="00EE65B7" w:rsidP="00CC03B4">
            <w:r>
              <w:t>Set the attributes for a file or folder.</w:t>
            </w:r>
          </w:p>
        </w:tc>
      </w:tr>
      <w:tr w:rsidR="00A45B9B" w:rsidTr="005E5EED">
        <w:tc>
          <w:tcPr>
            <w:tcW w:w="2448" w:type="dxa"/>
          </w:tcPr>
          <w:p w:rsidR="00A45B9B" w:rsidRDefault="00090514" w:rsidP="00CC03B4">
            <w:hyperlink w:anchor="GetFileSttributesW" w:history="1">
              <w:r w:rsidR="007A0140" w:rsidRPr="001972CC">
                <w:rPr>
                  <w:rStyle w:val="Hyperlink"/>
                </w:rPr>
                <w:t>GetFileAttributesW</w:t>
              </w:r>
            </w:hyperlink>
          </w:p>
        </w:tc>
        <w:tc>
          <w:tcPr>
            <w:tcW w:w="8280" w:type="dxa"/>
          </w:tcPr>
          <w:p w:rsidR="00A45B9B" w:rsidRDefault="00EE65B7" w:rsidP="00CC03B4">
            <w:r>
              <w:t>Return the attributes for a file or folder.</w:t>
            </w:r>
          </w:p>
        </w:tc>
      </w:tr>
      <w:tr w:rsidR="00A45B9B" w:rsidTr="005E5EED">
        <w:tc>
          <w:tcPr>
            <w:tcW w:w="2448" w:type="dxa"/>
          </w:tcPr>
          <w:p w:rsidR="00A45B9B" w:rsidRDefault="00090514" w:rsidP="00CC03B4">
            <w:hyperlink w:anchor="GetFileAttributesExW" w:history="1">
              <w:r w:rsidR="007A0140" w:rsidRPr="001972CC">
                <w:rPr>
                  <w:rStyle w:val="Hyperlink"/>
                </w:rPr>
                <w:t>GetFileAttributesExW</w:t>
              </w:r>
            </w:hyperlink>
          </w:p>
        </w:tc>
        <w:tc>
          <w:tcPr>
            <w:tcW w:w="8280" w:type="dxa"/>
          </w:tcPr>
          <w:p w:rsidR="00A45B9B" w:rsidRDefault="00EE65B7" w:rsidP="00EE65B7">
            <w:r>
              <w:t>Get file attributes plus size, creation/modified/accessed time.</w:t>
            </w:r>
          </w:p>
        </w:tc>
      </w:tr>
      <w:tr w:rsidR="007A0140" w:rsidTr="005E5EED">
        <w:tc>
          <w:tcPr>
            <w:tcW w:w="10728" w:type="dxa"/>
            <w:gridSpan w:val="2"/>
          </w:tcPr>
          <w:p w:rsidR="007A0140" w:rsidRPr="005E5EED" w:rsidRDefault="007A0140" w:rsidP="00CC03B4">
            <w:pPr>
              <w:rPr>
                <w:b/>
                <w:color w:val="FF0000"/>
              </w:rPr>
            </w:pPr>
            <w:r w:rsidRPr="005E5EED">
              <w:rPr>
                <w:b/>
                <w:color w:val="FF0000"/>
              </w:rPr>
              <w:t>Functions</w:t>
            </w:r>
            <w:r w:rsidR="005E5EED" w:rsidRPr="005E5EED">
              <w:rPr>
                <w:b/>
                <w:color w:val="FF0000"/>
              </w:rPr>
              <w:t xml:space="preserve"> and Subroutines</w:t>
            </w:r>
          </w:p>
        </w:tc>
      </w:tr>
      <w:tr w:rsidR="007A0140" w:rsidTr="005E5EED">
        <w:tc>
          <w:tcPr>
            <w:tcW w:w="2448" w:type="dxa"/>
          </w:tcPr>
          <w:p w:rsidR="007A0140" w:rsidRDefault="00090514" w:rsidP="00CC03B4">
            <w:hyperlink w:anchor="UniCodePtr" w:history="1">
              <w:r w:rsidR="007A0140" w:rsidRPr="00B40B52">
                <w:rPr>
                  <w:rStyle w:val="Hyperlink"/>
                </w:rPr>
                <w:t>UniCodePtr</w:t>
              </w:r>
            </w:hyperlink>
          </w:p>
        </w:tc>
        <w:tc>
          <w:tcPr>
            <w:tcW w:w="8280" w:type="dxa"/>
          </w:tcPr>
          <w:p w:rsidR="007A0140" w:rsidRDefault="007A0140" w:rsidP="00CC03B4">
            <w:r>
              <w:t xml:space="preserve">Makes a string with </w:t>
            </w:r>
            <w:r w:rsidRPr="00D91E47">
              <w:t>\\?\UNC\</w:t>
            </w:r>
            <w:r>
              <w:t xml:space="preserve"> prepended to a UNC path or \\?\ prepended t a normal path that allows the Windows Unicode file function to have paths of up to 32,767 characters. Then the function returns a string pointer which is used in the API call. You generally won’t use this function directly.</w:t>
            </w:r>
          </w:p>
        </w:tc>
      </w:tr>
      <w:tr w:rsidR="007A0140" w:rsidTr="005E5EED">
        <w:tc>
          <w:tcPr>
            <w:tcW w:w="2448" w:type="dxa"/>
          </w:tcPr>
          <w:p w:rsidR="007A0140" w:rsidRDefault="00090514" w:rsidP="00CC03B4">
            <w:hyperlink w:anchor="myQuickOpen" w:history="1">
              <w:r w:rsidR="00C9598E">
                <w:rPr>
                  <w:rStyle w:val="Hyperlink"/>
                </w:rPr>
                <w:t>FileCreateOrOpen</w:t>
              </w:r>
            </w:hyperlink>
          </w:p>
        </w:tc>
        <w:tc>
          <w:tcPr>
            <w:tcW w:w="8280" w:type="dxa"/>
          </w:tcPr>
          <w:p w:rsidR="007A0140" w:rsidRDefault="007A0140" w:rsidP="00CC03B4">
            <w:r>
              <w:t>Creates a new or opens an existing file for reading, writing or both.</w:t>
            </w:r>
            <w:r w:rsidR="00A61895">
              <w:t xml:space="preserve"> It is a wrapper for the API call to CreateFileW.</w:t>
            </w:r>
          </w:p>
        </w:tc>
      </w:tr>
      <w:tr w:rsidR="007A0140" w:rsidTr="005E5EED">
        <w:tc>
          <w:tcPr>
            <w:tcW w:w="2448" w:type="dxa"/>
          </w:tcPr>
          <w:p w:rsidR="007A0140" w:rsidRDefault="00090514" w:rsidP="00CC03B4">
            <w:hyperlink w:anchor="RmDirW" w:history="1">
              <w:r w:rsidR="007A0140" w:rsidRPr="003A587E">
                <w:rPr>
                  <w:rStyle w:val="Hyperlink"/>
                </w:rPr>
                <w:t>RmDirW</w:t>
              </w:r>
            </w:hyperlink>
          </w:p>
        </w:tc>
        <w:tc>
          <w:tcPr>
            <w:tcW w:w="8280" w:type="dxa"/>
          </w:tcPr>
          <w:p w:rsidR="007A0140" w:rsidRDefault="007A0140" w:rsidP="00CC03B4">
            <w:r>
              <w:t>Remo</w:t>
            </w:r>
            <w:r w:rsidR="00300DCD">
              <w:t>v</w:t>
            </w:r>
            <w:r>
              <w:t>es an empty directory (folder). Can optionally remove a ReadOnly attribute which otherwise would cause an error on the attempted deletion.</w:t>
            </w:r>
          </w:p>
        </w:tc>
      </w:tr>
      <w:tr w:rsidR="007A0140" w:rsidTr="005E5EED">
        <w:tc>
          <w:tcPr>
            <w:tcW w:w="2448" w:type="dxa"/>
          </w:tcPr>
          <w:p w:rsidR="007A0140" w:rsidRDefault="00090514" w:rsidP="00CC03B4">
            <w:hyperlink w:anchor="MkDirW" w:history="1">
              <w:r w:rsidR="007A0140" w:rsidRPr="003A587E">
                <w:rPr>
                  <w:rStyle w:val="Hyperlink"/>
                </w:rPr>
                <w:t>MkDirW</w:t>
              </w:r>
            </w:hyperlink>
          </w:p>
        </w:tc>
        <w:tc>
          <w:tcPr>
            <w:tcW w:w="8280" w:type="dxa"/>
          </w:tcPr>
          <w:p w:rsidR="007A0140" w:rsidRDefault="008C5EB9" w:rsidP="00CC03B4">
            <w:r>
              <w:t>Makes a specified folder. Can optionally extend a path (e.g., C:\Level1 exists and we could specify C:\Level1\Level2\Level3\Level4</w:t>
            </w:r>
            <w:r w:rsidR="00300DCD">
              <w:t>).</w:t>
            </w:r>
          </w:p>
        </w:tc>
      </w:tr>
      <w:tr w:rsidR="008C5EB9" w:rsidTr="005E5EED">
        <w:tc>
          <w:tcPr>
            <w:tcW w:w="2448" w:type="dxa"/>
          </w:tcPr>
          <w:p w:rsidR="008C5EB9" w:rsidRDefault="00090514" w:rsidP="00CC03B4">
            <w:hyperlink w:anchor="CheckAndFixPath" w:history="1">
              <w:r w:rsidR="008C5EB9" w:rsidRPr="003A587E">
                <w:rPr>
                  <w:rStyle w:val="Hyperlink"/>
                </w:rPr>
                <w:t>CheckAndFixPath</w:t>
              </w:r>
            </w:hyperlink>
          </w:p>
        </w:tc>
        <w:tc>
          <w:tcPr>
            <w:tcW w:w="8280" w:type="dxa"/>
          </w:tcPr>
          <w:p w:rsidR="008C5EB9" w:rsidRDefault="008C5EB9" w:rsidP="008C5EB9">
            <w:r>
              <w:t>For consistency I always deal with paths that end in “\”. This routine tacks one of these onto a specified path if it doesn’t have one.</w:t>
            </w:r>
          </w:p>
        </w:tc>
      </w:tr>
      <w:tr w:rsidR="008C5EB9" w:rsidTr="005E5EED">
        <w:tc>
          <w:tcPr>
            <w:tcW w:w="2448" w:type="dxa"/>
          </w:tcPr>
          <w:p w:rsidR="008C5EB9" w:rsidRDefault="00090514" w:rsidP="00CC03B4">
            <w:hyperlink w:anchor="ParseFileName" w:history="1">
              <w:r w:rsidR="008C5EB9" w:rsidRPr="00D8761A">
                <w:rPr>
                  <w:rStyle w:val="Hyperlink"/>
                </w:rPr>
                <w:t>ParseFileName</w:t>
              </w:r>
            </w:hyperlink>
          </w:p>
        </w:tc>
        <w:tc>
          <w:tcPr>
            <w:tcW w:w="8280" w:type="dxa"/>
          </w:tcPr>
          <w:p w:rsidR="008C5EB9" w:rsidRDefault="008C5EB9" w:rsidP="008C5EB9">
            <w:r>
              <w:t>Splits a file name like “Base.xls” into the base and extension (“Base” and “xls”).</w:t>
            </w:r>
          </w:p>
        </w:tc>
      </w:tr>
      <w:tr w:rsidR="008C5EB9" w:rsidTr="005E5EED">
        <w:tc>
          <w:tcPr>
            <w:tcW w:w="2448" w:type="dxa"/>
          </w:tcPr>
          <w:p w:rsidR="008C5EB9" w:rsidRDefault="00090514" w:rsidP="00CC03B4">
            <w:hyperlink w:anchor="ParseFullPath" w:history="1">
              <w:r w:rsidR="008C5EB9" w:rsidRPr="009270AD">
                <w:rPr>
                  <w:rStyle w:val="Hyperlink"/>
                </w:rPr>
                <w:t>ParseFullPath</w:t>
              </w:r>
            </w:hyperlink>
          </w:p>
        </w:tc>
        <w:tc>
          <w:tcPr>
            <w:tcW w:w="8280" w:type="dxa"/>
          </w:tcPr>
          <w:p w:rsidR="008C5EB9" w:rsidRDefault="008C5EB9" w:rsidP="008C5EB9">
            <w:r>
              <w:t>Breaks a full pathname into the path and filename. Optionally check if file exists and can be read from or written to.</w:t>
            </w:r>
          </w:p>
        </w:tc>
      </w:tr>
      <w:tr w:rsidR="008C5EB9" w:rsidTr="005E5EED">
        <w:tc>
          <w:tcPr>
            <w:tcW w:w="2448" w:type="dxa"/>
          </w:tcPr>
          <w:p w:rsidR="008C5EB9" w:rsidRDefault="00090514" w:rsidP="00CC03B4">
            <w:hyperlink w:anchor="FT2VBAT" w:history="1">
              <w:r w:rsidR="008C5EB9" w:rsidRPr="001C36AB">
                <w:rPr>
                  <w:rStyle w:val="Hyperlink"/>
                </w:rPr>
                <w:t>FT2VBAT</w:t>
              </w:r>
            </w:hyperlink>
          </w:p>
        </w:tc>
        <w:tc>
          <w:tcPr>
            <w:tcW w:w="8280" w:type="dxa"/>
          </w:tcPr>
          <w:p w:rsidR="008C5EB9" w:rsidRDefault="008C5EB9" w:rsidP="008C5EB9">
            <w:r>
              <w:t>Converts a Windows file date/time into a VBA date/time.</w:t>
            </w:r>
            <w:r w:rsidR="00A61895">
              <w:t xml:space="preserve"> You should not have to use this directly since we provide functions for directory file dates/times where we use this procedure to make the conversion for you.</w:t>
            </w:r>
          </w:p>
        </w:tc>
      </w:tr>
      <w:tr w:rsidR="008C5EB9" w:rsidTr="005E5EED">
        <w:tc>
          <w:tcPr>
            <w:tcW w:w="2448" w:type="dxa"/>
          </w:tcPr>
          <w:p w:rsidR="008C5EB9" w:rsidRDefault="00090514" w:rsidP="00CC03B4">
            <w:hyperlink w:anchor="FileSystemIsNTFS" w:history="1">
              <w:r w:rsidR="008C5EB9" w:rsidRPr="003A587E">
                <w:rPr>
                  <w:rStyle w:val="Hyperlink"/>
                </w:rPr>
                <w:t>FileSystemIsNTFS</w:t>
              </w:r>
            </w:hyperlink>
          </w:p>
        </w:tc>
        <w:tc>
          <w:tcPr>
            <w:tcW w:w="8280" w:type="dxa"/>
          </w:tcPr>
          <w:p w:rsidR="008C5EB9" w:rsidRDefault="008C5EB9" w:rsidP="008C5EB9">
            <w:r>
              <w:t>Determines if the specified drive is NTFS. Optionally tests whether the drive can contain compressed files.</w:t>
            </w:r>
          </w:p>
        </w:tc>
      </w:tr>
      <w:tr w:rsidR="008C5EB9" w:rsidTr="005E5EED">
        <w:tc>
          <w:tcPr>
            <w:tcW w:w="2448" w:type="dxa"/>
          </w:tcPr>
          <w:p w:rsidR="008C5EB9" w:rsidRDefault="00090514" w:rsidP="00CC03B4">
            <w:hyperlink w:anchor="GetDiskDesignator" w:history="1">
              <w:r w:rsidR="008C5EB9" w:rsidRPr="00FE0AC9">
                <w:rPr>
                  <w:rStyle w:val="Hyperlink"/>
                </w:rPr>
                <w:t>GetDiskDesignator</w:t>
              </w:r>
            </w:hyperlink>
          </w:p>
        </w:tc>
        <w:tc>
          <w:tcPr>
            <w:tcW w:w="8280" w:type="dxa"/>
          </w:tcPr>
          <w:p w:rsidR="008C5EB9" w:rsidRDefault="008C5EB9" w:rsidP="008C5EB9">
            <w:r>
              <w:t>Wind</w:t>
            </w:r>
            <w:r w:rsidR="00D91E47">
              <w:t xml:space="preserve">ows calls the drive plus colon as the file designator (e.g., </w:t>
            </w:r>
            <w:proofErr w:type="gramStart"/>
            <w:r w:rsidR="00D91E47">
              <w:t>C:</w:t>
            </w:r>
            <w:proofErr w:type="gramEnd"/>
            <w:r w:rsidR="00D91E47">
              <w:t xml:space="preserve">) and if the path is a UNC (such as </w:t>
            </w:r>
            <w:r w:rsidR="00D91E47" w:rsidRPr="00D91E47">
              <w:t>\\Server\MyFolder</w:t>
            </w:r>
            <w:r w:rsidR="00D91E47">
              <w:t xml:space="preserve">). This routine returns the file </w:t>
            </w:r>
            <w:r w:rsidR="00D91E47">
              <w:lastRenderedPageBreak/>
              <w:t>designator.</w:t>
            </w:r>
          </w:p>
        </w:tc>
      </w:tr>
      <w:tr w:rsidR="00D91E47" w:rsidTr="005E5EED">
        <w:tc>
          <w:tcPr>
            <w:tcW w:w="2448" w:type="dxa"/>
          </w:tcPr>
          <w:p w:rsidR="00D91E47" w:rsidRDefault="00090514" w:rsidP="00CC03B4">
            <w:hyperlink w:anchor="FileStatusEx" w:history="1">
              <w:r w:rsidR="00D91E47" w:rsidRPr="00FE0AC9">
                <w:rPr>
                  <w:rStyle w:val="Hyperlink"/>
                </w:rPr>
                <w:t>FileStatusEx</w:t>
              </w:r>
            </w:hyperlink>
          </w:p>
        </w:tc>
        <w:tc>
          <w:tcPr>
            <w:tcW w:w="8280" w:type="dxa"/>
          </w:tcPr>
          <w:p w:rsidR="00D91E47" w:rsidRDefault="00D91E47" w:rsidP="008C5EB9">
            <w:r>
              <w:t xml:space="preserve">For a specified pathname, determine if the file exists and if it does, is it a file or a folder. If it is a file, you can optionally check </w:t>
            </w:r>
            <w:r w:rsidR="00144AB8">
              <w:t>to see if the file can be written to, read from or both.</w:t>
            </w:r>
          </w:p>
        </w:tc>
      </w:tr>
      <w:tr w:rsidR="00144AB8" w:rsidTr="005E5EED">
        <w:tc>
          <w:tcPr>
            <w:tcW w:w="2448" w:type="dxa"/>
          </w:tcPr>
          <w:p w:rsidR="00144AB8" w:rsidRDefault="00090514" w:rsidP="00CC03B4">
            <w:hyperlink w:anchor="Exists" w:history="1">
              <w:r w:rsidR="00144AB8" w:rsidRPr="00832A5C">
                <w:rPr>
                  <w:rStyle w:val="Hyperlink"/>
                </w:rPr>
                <w:t>Exists</w:t>
              </w:r>
            </w:hyperlink>
          </w:p>
        </w:tc>
        <w:tc>
          <w:tcPr>
            <w:tcW w:w="8280" w:type="dxa"/>
          </w:tcPr>
          <w:p w:rsidR="00144AB8" w:rsidRDefault="00144AB8" w:rsidP="008C5EB9">
            <w:r>
              <w:t>Simple and quick routine to determine if the specified pathname does not exist, is a file or is a folder.</w:t>
            </w:r>
          </w:p>
        </w:tc>
      </w:tr>
      <w:tr w:rsidR="00144AB8" w:rsidTr="005E5EED">
        <w:tc>
          <w:tcPr>
            <w:tcW w:w="2448" w:type="dxa"/>
          </w:tcPr>
          <w:p w:rsidR="00144AB8" w:rsidRDefault="00090514" w:rsidP="00CC03B4">
            <w:hyperlink w:anchor="FileSize" w:history="1">
              <w:r w:rsidR="00A61895" w:rsidRPr="00CF0427">
                <w:rPr>
                  <w:rStyle w:val="Hyperlink"/>
                </w:rPr>
                <w:t>Filesize</w:t>
              </w:r>
            </w:hyperlink>
          </w:p>
        </w:tc>
        <w:tc>
          <w:tcPr>
            <w:tcW w:w="8280" w:type="dxa"/>
          </w:tcPr>
          <w:p w:rsidR="00144AB8" w:rsidRDefault="00A61895" w:rsidP="008C5EB9">
            <w:r>
              <w:t>Returns the si</w:t>
            </w:r>
            <w:r w:rsidR="007F1128">
              <w:t>ze of a file in currency format for filesizes up to 900 TB.</w:t>
            </w:r>
          </w:p>
        </w:tc>
      </w:tr>
      <w:tr w:rsidR="00144AB8" w:rsidTr="005E5EED">
        <w:tc>
          <w:tcPr>
            <w:tcW w:w="2448" w:type="dxa"/>
          </w:tcPr>
          <w:p w:rsidR="00144AB8" w:rsidRDefault="00090514" w:rsidP="00CC03B4">
            <w:hyperlink w:anchor="GetAttrW" w:history="1">
              <w:r w:rsidR="00144AB8" w:rsidRPr="00832A5C">
                <w:rPr>
                  <w:rStyle w:val="Hyperlink"/>
                </w:rPr>
                <w:t>GettAttrW</w:t>
              </w:r>
            </w:hyperlink>
          </w:p>
        </w:tc>
        <w:tc>
          <w:tcPr>
            <w:tcW w:w="8280" w:type="dxa"/>
          </w:tcPr>
          <w:p w:rsidR="00144AB8" w:rsidRDefault="005A0967" w:rsidP="008C5EB9">
            <w:r>
              <w:t>Get the attributes of a file or folder. Optionally just return the same attributes as the VBA version (</w:t>
            </w:r>
            <w:r w:rsidR="00D011D3">
              <w:t>vbReadOnly, vbSystem, vbHidden, vbDirectory, vbArchive, vbNormal).</w:t>
            </w:r>
          </w:p>
        </w:tc>
      </w:tr>
      <w:tr w:rsidR="00D011D3" w:rsidTr="005E5EED">
        <w:tc>
          <w:tcPr>
            <w:tcW w:w="2448" w:type="dxa"/>
          </w:tcPr>
          <w:p w:rsidR="00D011D3" w:rsidRDefault="00090514" w:rsidP="00CC03B4">
            <w:hyperlink w:anchor="SetAttrW" w:history="1">
              <w:r w:rsidR="00D011D3" w:rsidRPr="00832A5C">
                <w:rPr>
                  <w:rStyle w:val="Hyperlink"/>
                </w:rPr>
                <w:t>SetAttrW</w:t>
              </w:r>
            </w:hyperlink>
          </w:p>
        </w:tc>
        <w:tc>
          <w:tcPr>
            <w:tcW w:w="8280" w:type="dxa"/>
          </w:tcPr>
          <w:p w:rsidR="00D011D3" w:rsidRDefault="00D011D3" w:rsidP="008C5EB9">
            <w:r>
              <w:t>Set one or more file/folder attributes. Optionally restrict the attributes to those used by VBA.</w:t>
            </w:r>
          </w:p>
        </w:tc>
      </w:tr>
      <w:tr w:rsidR="00D011D3" w:rsidTr="005E5EED">
        <w:tc>
          <w:tcPr>
            <w:tcW w:w="2448" w:type="dxa"/>
          </w:tcPr>
          <w:p w:rsidR="00D011D3" w:rsidRDefault="00090514" w:rsidP="00CC03B4">
            <w:hyperlink w:anchor="SetSomeAttr" w:history="1">
              <w:r w:rsidR="00D011D3" w:rsidRPr="00832A5C">
                <w:rPr>
                  <w:rStyle w:val="Hyperlink"/>
                </w:rPr>
                <w:t>SetSomeAttr</w:t>
              </w:r>
            </w:hyperlink>
          </w:p>
        </w:tc>
        <w:tc>
          <w:tcPr>
            <w:tcW w:w="8280" w:type="dxa"/>
          </w:tcPr>
          <w:p w:rsidR="00D011D3" w:rsidRDefault="00D011D3" w:rsidP="008C5EB9">
            <w:r>
              <w:t>Set one or more attributes while leaving the others as-is.</w:t>
            </w:r>
          </w:p>
        </w:tc>
      </w:tr>
      <w:tr w:rsidR="00D011D3" w:rsidTr="005E5EED">
        <w:tc>
          <w:tcPr>
            <w:tcW w:w="2448" w:type="dxa"/>
          </w:tcPr>
          <w:p w:rsidR="00D011D3" w:rsidRDefault="00090514" w:rsidP="00CC03B4">
            <w:hyperlink w:anchor="ClearSomeAttr" w:history="1">
              <w:r w:rsidR="00D011D3" w:rsidRPr="00832A5C">
                <w:rPr>
                  <w:rStyle w:val="Hyperlink"/>
                </w:rPr>
                <w:t>ClearSomeAttr</w:t>
              </w:r>
            </w:hyperlink>
          </w:p>
        </w:tc>
        <w:tc>
          <w:tcPr>
            <w:tcW w:w="8280" w:type="dxa"/>
          </w:tcPr>
          <w:p w:rsidR="00D011D3" w:rsidRDefault="00D011D3" w:rsidP="008C5EB9">
            <w:r>
              <w:t>Clear one or more specific attributes while leaving the other attributes as-is.</w:t>
            </w:r>
          </w:p>
        </w:tc>
      </w:tr>
      <w:tr w:rsidR="007F1128" w:rsidTr="005E5EED">
        <w:tc>
          <w:tcPr>
            <w:tcW w:w="2448" w:type="dxa"/>
          </w:tcPr>
          <w:p w:rsidR="007F1128" w:rsidRDefault="00090514" w:rsidP="00CC03B4">
            <w:hyperlink w:anchor="FolderCompress" w:history="1">
              <w:r w:rsidR="007F1128" w:rsidRPr="002427F4">
                <w:rPr>
                  <w:rStyle w:val="Hyperlink"/>
                </w:rPr>
                <w:t>FolderCompress</w:t>
              </w:r>
            </w:hyperlink>
          </w:p>
        </w:tc>
        <w:tc>
          <w:tcPr>
            <w:tcW w:w="8280" w:type="dxa"/>
          </w:tcPr>
          <w:p w:rsidR="007F1128" w:rsidRDefault="007F1128" w:rsidP="00A61895">
            <w:r>
              <w:t>Turn Windows compression off or on for a folder and all of its sub-folders. While on, all files copied to or written to the folder are compressed.</w:t>
            </w:r>
          </w:p>
        </w:tc>
      </w:tr>
      <w:tr w:rsidR="00A61895" w:rsidTr="005E5EED">
        <w:tc>
          <w:tcPr>
            <w:tcW w:w="2448" w:type="dxa"/>
          </w:tcPr>
          <w:p w:rsidR="00A61895" w:rsidRDefault="00090514" w:rsidP="00CC03B4">
            <w:hyperlink w:anchor="KillW" w:history="1">
              <w:r w:rsidR="00A61895" w:rsidRPr="007D7088">
                <w:rPr>
                  <w:rStyle w:val="Hyperlink"/>
                </w:rPr>
                <w:t>KillW</w:t>
              </w:r>
            </w:hyperlink>
          </w:p>
        </w:tc>
        <w:tc>
          <w:tcPr>
            <w:tcW w:w="8280" w:type="dxa"/>
          </w:tcPr>
          <w:p w:rsidR="00A61895" w:rsidRDefault="00A61895" w:rsidP="00A61895">
            <w:r>
              <w:t>Delete a file (optionally to recycle bin). Optionally clear the ReadOnly attribute.</w:t>
            </w:r>
          </w:p>
        </w:tc>
      </w:tr>
      <w:tr w:rsidR="007F1128" w:rsidTr="005E5EED">
        <w:tc>
          <w:tcPr>
            <w:tcW w:w="2448" w:type="dxa"/>
          </w:tcPr>
          <w:p w:rsidR="007F1128" w:rsidRDefault="00090514" w:rsidP="00CC03B4">
            <w:hyperlink w:anchor="CopyW1" w:history="1">
              <w:r w:rsidR="007F1128" w:rsidRPr="002427F4">
                <w:rPr>
                  <w:rStyle w:val="Hyperlink"/>
                </w:rPr>
                <w:t>CopyW1</w:t>
              </w:r>
            </w:hyperlink>
          </w:p>
        </w:tc>
        <w:tc>
          <w:tcPr>
            <w:tcW w:w="8280" w:type="dxa"/>
          </w:tcPr>
          <w:p w:rsidR="007F1128" w:rsidRDefault="007F1128" w:rsidP="00A61895">
            <w:r>
              <w:t xml:space="preserve">Copy 1 file to another location. </w:t>
            </w:r>
            <w:proofErr w:type="gramStart"/>
            <w:r>
              <w:t>Control overwrite</w:t>
            </w:r>
            <w:proofErr w:type="gramEnd"/>
            <w:r>
              <w:t xml:space="preserve"> including optional prompt. Optionally compress the file using Windows NTFS built-in compression.</w:t>
            </w:r>
          </w:p>
        </w:tc>
      </w:tr>
      <w:tr w:rsidR="007F1128" w:rsidTr="005E5EED">
        <w:tc>
          <w:tcPr>
            <w:tcW w:w="2448" w:type="dxa"/>
          </w:tcPr>
          <w:p w:rsidR="007F1128" w:rsidRDefault="00090514" w:rsidP="00CC03B4">
            <w:hyperlink w:anchor="MoveW1" w:history="1">
              <w:r w:rsidR="007F1128" w:rsidRPr="002427F4">
                <w:rPr>
                  <w:rStyle w:val="Hyperlink"/>
                </w:rPr>
                <w:t>MoveW1</w:t>
              </w:r>
            </w:hyperlink>
          </w:p>
        </w:tc>
        <w:tc>
          <w:tcPr>
            <w:tcW w:w="8280" w:type="dxa"/>
          </w:tcPr>
          <w:p w:rsidR="007F1128" w:rsidRDefault="007F1128" w:rsidP="007F1128">
            <w:r>
              <w:t xml:space="preserve">Move 1 file to another location. </w:t>
            </w:r>
            <w:proofErr w:type="gramStart"/>
            <w:r>
              <w:t>Control overwrite</w:t>
            </w:r>
            <w:proofErr w:type="gramEnd"/>
            <w:r>
              <w:t xml:space="preserve"> including optional prompt. Can specify DelayUntilReboot and WaitUntilComplete</w:t>
            </w:r>
          </w:p>
        </w:tc>
      </w:tr>
    </w:tbl>
    <w:p w:rsidR="00D011D3" w:rsidRDefault="00D011D3" w:rsidP="00CC03B4"/>
    <w:p w:rsidR="007D7088" w:rsidRDefault="00D011D3" w:rsidP="00CC03B4">
      <w:r>
        <w:t xml:space="preserve">Many of these functions are used by other </w:t>
      </w:r>
      <w:r w:rsidR="00447F51">
        <w:t>libraries in the overall package of Unicode modules.</w:t>
      </w:r>
    </w:p>
    <w:p w:rsidR="007D7088" w:rsidRDefault="007D7088" w:rsidP="00CC03B4"/>
    <w:p w:rsidR="00D96065" w:rsidRDefault="00D96065" w:rsidP="00CC03B4"/>
    <w:p w:rsidR="004F2EF5" w:rsidRPr="00A170D9" w:rsidRDefault="004F2EF5" w:rsidP="00CC03B4">
      <w:pPr>
        <w:rPr>
          <w:b/>
          <w:sz w:val="28"/>
        </w:rPr>
      </w:pPr>
      <w:bookmarkStart w:id="5" w:name="FileAttributes"/>
      <w:bookmarkEnd w:id="5"/>
      <w:r w:rsidRPr="00A170D9">
        <w:rPr>
          <w:b/>
          <w:sz w:val="28"/>
        </w:rPr>
        <w:t xml:space="preserve">File </w:t>
      </w:r>
      <w:r w:rsidR="00A170D9" w:rsidRPr="00A170D9">
        <w:rPr>
          <w:b/>
          <w:sz w:val="28"/>
        </w:rPr>
        <w:t xml:space="preserve">&amp; Folder </w:t>
      </w:r>
      <w:r w:rsidRPr="00A170D9">
        <w:rPr>
          <w:b/>
          <w:sz w:val="28"/>
        </w:rPr>
        <w:t>Attributes</w:t>
      </w:r>
    </w:p>
    <w:p w:rsidR="004F2EF5" w:rsidRDefault="004F2EF5" w:rsidP="00CC03B4"/>
    <w:tbl>
      <w:tblPr>
        <w:tblStyle w:val="TableGrid"/>
        <w:tblW w:w="0" w:type="auto"/>
        <w:tblLook w:val="04A0" w:firstRow="1" w:lastRow="0" w:firstColumn="1" w:lastColumn="0" w:noHBand="0" w:noVBand="1"/>
      </w:tblPr>
      <w:tblGrid>
        <w:gridCol w:w="3172"/>
        <w:gridCol w:w="896"/>
        <w:gridCol w:w="6660"/>
      </w:tblGrid>
      <w:tr w:rsidR="004F2EF5" w:rsidRPr="004F2EF5" w:rsidTr="004F2EF5">
        <w:tc>
          <w:tcPr>
            <w:tcW w:w="3172" w:type="dxa"/>
          </w:tcPr>
          <w:p w:rsidR="004F2EF5" w:rsidRPr="004F2EF5" w:rsidRDefault="004F2EF5" w:rsidP="008D0D81">
            <w:r w:rsidRPr="004F2EF5">
              <w:t>vbNormal</w:t>
            </w:r>
          </w:p>
        </w:tc>
        <w:tc>
          <w:tcPr>
            <w:tcW w:w="896" w:type="dxa"/>
          </w:tcPr>
          <w:p w:rsidR="004F2EF5" w:rsidRPr="004F2EF5" w:rsidRDefault="004F2EF5" w:rsidP="00A170D9">
            <w:pPr>
              <w:jc w:val="center"/>
            </w:pPr>
            <w:r>
              <w:t>R/W</w:t>
            </w:r>
          </w:p>
        </w:tc>
        <w:tc>
          <w:tcPr>
            <w:tcW w:w="6660" w:type="dxa"/>
          </w:tcPr>
          <w:p w:rsidR="004F2EF5" w:rsidRPr="004F2EF5" w:rsidRDefault="004F2EF5" w:rsidP="008D0D81">
            <w:r>
              <w:t>For write clears a</w:t>
            </w:r>
            <w:r w:rsidR="00CF0427">
              <w:t>l</w:t>
            </w:r>
            <w:r>
              <w:t>l attributes. For read it means none are set.</w:t>
            </w:r>
          </w:p>
        </w:tc>
      </w:tr>
      <w:tr w:rsidR="004F2EF5" w:rsidRPr="004F2EF5" w:rsidTr="004F2EF5">
        <w:tc>
          <w:tcPr>
            <w:tcW w:w="3172" w:type="dxa"/>
          </w:tcPr>
          <w:p w:rsidR="004F2EF5" w:rsidRPr="004F2EF5" w:rsidRDefault="004F2EF5" w:rsidP="008D0D81">
            <w:r w:rsidRPr="004F2EF5">
              <w:t>vbReadOnly</w:t>
            </w:r>
          </w:p>
        </w:tc>
        <w:tc>
          <w:tcPr>
            <w:tcW w:w="896" w:type="dxa"/>
          </w:tcPr>
          <w:p w:rsidR="004F2EF5" w:rsidRPr="004F2EF5" w:rsidRDefault="004F2EF5" w:rsidP="00A170D9">
            <w:pPr>
              <w:jc w:val="center"/>
            </w:pPr>
            <w:r>
              <w:t>R/W</w:t>
            </w:r>
          </w:p>
        </w:tc>
        <w:tc>
          <w:tcPr>
            <w:tcW w:w="6660" w:type="dxa"/>
          </w:tcPr>
          <w:p w:rsidR="004F2EF5" w:rsidRPr="004F2EF5" w:rsidRDefault="004F2EF5" w:rsidP="008D0D81">
            <w:r>
              <w:t>File is Read-Only. An attempt to write to the file fails. An attempt to delete the file fails.</w:t>
            </w:r>
          </w:p>
        </w:tc>
      </w:tr>
      <w:tr w:rsidR="004F2EF5" w:rsidRPr="004F2EF5" w:rsidTr="004F2EF5">
        <w:tc>
          <w:tcPr>
            <w:tcW w:w="3172" w:type="dxa"/>
          </w:tcPr>
          <w:p w:rsidR="004F2EF5" w:rsidRPr="004F2EF5" w:rsidRDefault="004F2EF5" w:rsidP="008D0D81">
            <w:r w:rsidRPr="004F2EF5">
              <w:t>vbHidden</w:t>
            </w:r>
          </w:p>
        </w:tc>
        <w:tc>
          <w:tcPr>
            <w:tcW w:w="896" w:type="dxa"/>
          </w:tcPr>
          <w:p w:rsidR="004F2EF5" w:rsidRPr="004F2EF5" w:rsidRDefault="004F2EF5" w:rsidP="00A170D9">
            <w:pPr>
              <w:jc w:val="center"/>
            </w:pPr>
            <w:r>
              <w:t>R/W</w:t>
            </w:r>
          </w:p>
        </w:tc>
        <w:tc>
          <w:tcPr>
            <w:tcW w:w="6660" w:type="dxa"/>
          </w:tcPr>
          <w:p w:rsidR="004F2EF5" w:rsidRPr="004F2EF5" w:rsidRDefault="004F2EF5" w:rsidP="008D0D81">
            <w:r>
              <w:t>File will not normally show up in a directory listing</w:t>
            </w:r>
            <w:proofErr w:type="gramStart"/>
            <w:r>
              <w:t>..</w:t>
            </w:r>
            <w:proofErr w:type="gramEnd"/>
          </w:p>
        </w:tc>
      </w:tr>
      <w:tr w:rsidR="004F2EF5" w:rsidRPr="004F2EF5" w:rsidTr="004F2EF5">
        <w:tc>
          <w:tcPr>
            <w:tcW w:w="3172" w:type="dxa"/>
          </w:tcPr>
          <w:p w:rsidR="004F2EF5" w:rsidRPr="004F2EF5" w:rsidRDefault="004F2EF5" w:rsidP="008D0D81">
            <w:r w:rsidRPr="004F2EF5">
              <w:t>vbSystem</w:t>
            </w:r>
          </w:p>
        </w:tc>
        <w:tc>
          <w:tcPr>
            <w:tcW w:w="896" w:type="dxa"/>
          </w:tcPr>
          <w:p w:rsidR="004F2EF5" w:rsidRPr="004F2EF5" w:rsidRDefault="004F2EF5" w:rsidP="00A170D9">
            <w:pPr>
              <w:jc w:val="center"/>
            </w:pPr>
            <w:r>
              <w:t>R/W</w:t>
            </w:r>
          </w:p>
        </w:tc>
        <w:tc>
          <w:tcPr>
            <w:tcW w:w="6660" w:type="dxa"/>
          </w:tcPr>
          <w:p w:rsidR="004F2EF5" w:rsidRPr="004F2EF5" w:rsidRDefault="004F2EF5" w:rsidP="008D0D81">
            <w:r>
              <w:t>File is supposedly in use by Windows.</w:t>
            </w:r>
          </w:p>
        </w:tc>
      </w:tr>
      <w:tr w:rsidR="004F2EF5" w:rsidRPr="004F2EF5" w:rsidTr="004F2EF5">
        <w:tc>
          <w:tcPr>
            <w:tcW w:w="3172" w:type="dxa"/>
          </w:tcPr>
          <w:p w:rsidR="004F2EF5" w:rsidRPr="004F2EF5" w:rsidRDefault="004F2EF5" w:rsidP="008D0D81">
            <w:r w:rsidRPr="004F2EF5">
              <w:t>vbVolume</w:t>
            </w:r>
          </w:p>
        </w:tc>
        <w:tc>
          <w:tcPr>
            <w:tcW w:w="896" w:type="dxa"/>
          </w:tcPr>
          <w:p w:rsidR="004F2EF5" w:rsidRPr="004F2EF5" w:rsidRDefault="004F2EF5" w:rsidP="00A170D9">
            <w:pPr>
              <w:jc w:val="center"/>
            </w:pPr>
            <w:r>
              <w:t>R</w:t>
            </w:r>
          </w:p>
        </w:tc>
        <w:tc>
          <w:tcPr>
            <w:tcW w:w="6660" w:type="dxa"/>
          </w:tcPr>
          <w:p w:rsidR="004F2EF5" w:rsidRPr="004F2EF5" w:rsidRDefault="004F2EF5" w:rsidP="008D0D81">
            <w:r>
              <w:t xml:space="preserve">Is an alphanumeric string assigned to a </w:t>
            </w:r>
            <w:proofErr w:type="gramStart"/>
            <w:r>
              <w:t>drive.</w:t>
            </w:r>
            <w:proofErr w:type="gramEnd"/>
          </w:p>
        </w:tc>
      </w:tr>
      <w:tr w:rsidR="004F2EF5" w:rsidRPr="004F2EF5" w:rsidTr="004F2EF5">
        <w:tc>
          <w:tcPr>
            <w:tcW w:w="3172" w:type="dxa"/>
          </w:tcPr>
          <w:p w:rsidR="004F2EF5" w:rsidRPr="004F2EF5" w:rsidRDefault="004F2EF5" w:rsidP="008D0D81">
            <w:r w:rsidRPr="004F2EF5">
              <w:t>vbDirectory</w:t>
            </w:r>
          </w:p>
        </w:tc>
        <w:tc>
          <w:tcPr>
            <w:tcW w:w="896" w:type="dxa"/>
          </w:tcPr>
          <w:p w:rsidR="004F2EF5" w:rsidRPr="004F2EF5" w:rsidRDefault="004F2EF5" w:rsidP="00A170D9">
            <w:pPr>
              <w:jc w:val="center"/>
            </w:pPr>
            <w:r>
              <w:t>R</w:t>
            </w:r>
          </w:p>
        </w:tc>
        <w:tc>
          <w:tcPr>
            <w:tcW w:w="6660" w:type="dxa"/>
          </w:tcPr>
          <w:p w:rsidR="004F2EF5" w:rsidRPr="004F2EF5" w:rsidRDefault="004F2EF5" w:rsidP="008D0D81">
            <w:r>
              <w:t>Set indicates that the filename refers to a folder, not a file.</w:t>
            </w:r>
          </w:p>
        </w:tc>
      </w:tr>
      <w:tr w:rsidR="004F2EF5" w:rsidRPr="004F2EF5" w:rsidTr="004F2EF5">
        <w:tc>
          <w:tcPr>
            <w:tcW w:w="3172" w:type="dxa"/>
          </w:tcPr>
          <w:p w:rsidR="004F2EF5" w:rsidRPr="004F2EF5" w:rsidRDefault="004F2EF5" w:rsidP="008D0D81">
            <w:r w:rsidRPr="004F2EF5">
              <w:t>vbArchive</w:t>
            </w:r>
          </w:p>
        </w:tc>
        <w:tc>
          <w:tcPr>
            <w:tcW w:w="896" w:type="dxa"/>
          </w:tcPr>
          <w:p w:rsidR="004F2EF5" w:rsidRPr="004F2EF5" w:rsidRDefault="004F2EF5" w:rsidP="00A170D9">
            <w:pPr>
              <w:jc w:val="center"/>
            </w:pPr>
            <w:r>
              <w:t>R/W</w:t>
            </w:r>
          </w:p>
        </w:tc>
        <w:tc>
          <w:tcPr>
            <w:tcW w:w="6660" w:type="dxa"/>
          </w:tcPr>
          <w:p w:rsidR="004F2EF5" w:rsidRPr="004F2EF5" w:rsidRDefault="004F2EF5" w:rsidP="008D0D81">
            <w:r>
              <w:t xml:space="preserve">Used by some back-up program to indicate that the file has not been backed-up. Windows normall sets this bit when it writes or </w:t>
            </w:r>
            <w:proofErr w:type="gramStart"/>
            <w:r>
              <w:t>update</w:t>
            </w:r>
            <w:proofErr w:type="gramEnd"/>
            <w:r>
              <w:t xml:space="preserve"> a file.</w:t>
            </w:r>
          </w:p>
        </w:tc>
      </w:tr>
      <w:tr w:rsidR="004F2EF5" w:rsidRPr="004F2EF5" w:rsidTr="004F2EF5">
        <w:tc>
          <w:tcPr>
            <w:tcW w:w="3172" w:type="dxa"/>
          </w:tcPr>
          <w:p w:rsidR="004F2EF5" w:rsidRPr="004F2EF5" w:rsidRDefault="004F2EF5" w:rsidP="004F2EF5">
            <w:r>
              <w:t>vbAlias</w:t>
            </w:r>
          </w:p>
        </w:tc>
        <w:tc>
          <w:tcPr>
            <w:tcW w:w="896" w:type="dxa"/>
          </w:tcPr>
          <w:p w:rsidR="004F2EF5" w:rsidRPr="004F2EF5" w:rsidRDefault="004F2EF5" w:rsidP="00A170D9">
            <w:pPr>
              <w:jc w:val="center"/>
            </w:pPr>
          </w:p>
        </w:tc>
        <w:tc>
          <w:tcPr>
            <w:tcW w:w="6660" w:type="dxa"/>
          </w:tcPr>
          <w:p w:rsidR="004F2EF5" w:rsidRPr="004F2EF5" w:rsidRDefault="004F2EF5" w:rsidP="008D0D81">
            <w:r>
              <w:t xml:space="preserve">Do </w:t>
            </w:r>
            <w:r w:rsidRPr="004F2EF5">
              <w:rPr>
                <w:u w:val="single"/>
              </w:rPr>
              <w:t>not</w:t>
            </w:r>
            <w:r>
              <w:t xml:space="preserve"> use in Windows (is </w:t>
            </w:r>
            <w:r w:rsidRPr="004F2EF5">
              <w:t>File_Attribute_Device</w:t>
            </w:r>
            <w:r w:rsidR="00CF0427">
              <w:t xml:space="preserve"> in Windows and </w:t>
            </w:r>
            <w:r w:rsidR="00CF0427" w:rsidRPr="00CF0427">
              <w:rPr>
                <w:u w:val="double"/>
              </w:rPr>
              <w:t>MS</w:t>
            </w:r>
            <w:r w:rsidR="00CF0427">
              <w:rPr>
                <w:u w:val="double"/>
              </w:rPr>
              <w:t>D</w:t>
            </w:r>
            <w:r w:rsidRPr="00CF0427">
              <w:rPr>
                <w:u w:val="double"/>
              </w:rPr>
              <w:t>N</w:t>
            </w:r>
            <w:r>
              <w:t xml:space="preserve"> say not to use).</w:t>
            </w:r>
          </w:p>
        </w:tc>
      </w:tr>
      <w:tr w:rsidR="00A170D9" w:rsidRPr="004F2EF5" w:rsidTr="008D0D81">
        <w:tc>
          <w:tcPr>
            <w:tcW w:w="10728" w:type="dxa"/>
            <w:gridSpan w:val="3"/>
          </w:tcPr>
          <w:p w:rsidR="00A170D9" w:rsidRPr="00A170D9" w:rsidRDefault="00A170D9" w:rsidP="008D0D81">
            <w:pPr>
              <w:rPr>
                <w:b/>
              </w:rPr>
            </w:pPr>
            <w:r w:rsidRPr="00A170D9">
              <w:rPr>
                <w:b/>
                <w:color w:val="FF0000"/>
              </w:rPr>
              <w:t>From Enum XtraAttributes</w:t>
            </w:r>
          </w:p>
        </w:tc>
      </w:tr>
      <w:tr w:rsidR="004F2EF5" w:rsidRPr="004F2EF5" w:rsidTr="004F2EF5">
        <w:tc>
          <w:tcPr>
            <w:tcW w:w="3172" w:type="dxa"/>
          </w:tcPr>
          <w:p w:rsidR="004F2EF5" w:rsidRPr="004F2EF5" w:rsidRDefault="004F2EF5" w:rsidP="008D0D81">
            <w:r w:rsidRPr="004F2EF5">
              <w:t xml:space="preserve"> vbNormalAlone</w:t>
            </w:r>
          </w:p>
        </w:tc>
        <w:tc>
          <w:tcPr>
            <w:tcW w:w="896" w:type="dxa"/>
          </w:tcPr>
          <w:p w:rsidR="004F2EF5" w:rsidRPr="004F2EF5" w:rsidRDefault="004F2EF5" w:rsidP="008D0D81"/>
        </w:tc>
        <w:tc>
          <w:tcPr>
            <w:tcW w:w="6660" w:type="dxa"/>
          </w:tcPr>
          <w:p w:rsidR="004F2EF5" w:rsidRPr="004F2EF5" w:rsidRDefault="004F2EF5" w:rsidP="008D0D81">
            <w:r>
              <w:t>This value is on</w:t>
            </w:r>
            <w:r w:rsidR="00CF0427">
              <w:t>l</w:t>
            </w:r>
            <w:r>
              <w:t>y</w:t>
            </w:r>
            <w:r w:rsidR="00CF0427">
              <w:t xml:space="preserve"> </w:t>
            </w:r>
            <w:r>
              <w:t>meaningful if set alone. I have no use for it.</w:t>
            </w:r>
          </w:p>
        </w:tc>
      </w:tr>
      <w:tr w:rsidR="004F2EF5" w:rsidRPr="004F2EF5" w:rsidTr="004F2EF5">
        <w:tc>
          <w:tcPr>
            <w:tcW w:w="3172" w:type="dxa"/>
          </w:tcPr>
          <w:p w:rsidR="004F2EF5" w:rsidRPr="004F2EF5" w:rsidRDefault="004F2EF5" w:rsidP="008D0D81">
            <w:r w:rsidRPr="004F2EF5">
              <w:t xml:space="preserve"> vbTemporary</w:t>
            </w:r>
          </w:p>
        </w:tc>
        <w:tc>
          <w:tcPr>
            <w:tcW w:w="896" w:type="dxa"/>
          </w:tcPr>
          <w:p w:rsidR="004F2EF5" w:rsidRPr="004F2EF5" w:rsidRDefault="004F2EF5" w:rsidP="00A170D9">
            <w:pPr>
              <w:jc w:val="center"/>
            </w:pPr>
          </w:p>
        </w:tc>
        <w:tc>
          <w:tcPr>
            <w:tcW w:w="6660" w:type="dxa"/>
          </w:tcPr>
          <w:p w:rsidR="004F2EF5" w:rsidRPr="004F2EF5" w:rsidRDefault="004F2EF5" w:rsidP="008D0D81">
            <w:r w:rsidRPr="004F2EF5">
              <w:t>A file that is being used for temporary storage. File systems avoid writing data back to mass storage if sufficient cache memory is available, because typically, an application deletes a temporary file after the handle is closed. In that scenario, the system can entirely avoid writing the data. Otherwise, the data is written after the handle is closed.</w:t>
            </w:r>
          </w:p>
        </w:tc>
      </w:tr>
      <w:tr w:rsidR="004F2EF5" w:rsidRPr="004F2EF5" w:rsidTr="004F2EF5">
        <w:tc>
          <w:tcPr>
            <w:tcW w:w="3172" w:type="dxa"/>
          </w:tcPr>
          <w:p w:rsidR="004F2EF5" w:rsidRPr="004F2EF5" w:rsidRDefault="004F2EF5" w:rsidP="008D0D81">
            <w:r w:rsidRPr="004F2EF5">
              <w:t xml:space="preserve"> vbCompressed</w:t>
            </w:r>
          </w:p>
        </w:tc>
        <w:tc>
          <w:tcPr>
            <w:tcW w:w="896" w:type="dxa"/>
          </w:tcPr>
          <w:p w:rsidR="004F2EF5" w:rsidRPr="004F2EF5" w:rsidRDefault="004F2EF5" w:rsidP="00A170D9">
            <w:pPr>
              <w:jc w:val="center"/>
            </w:pPr>
            <w:r>
              <w:t>R</w:t>
            </w:r>
          </w:p>
        </w:tc>
        <w:tc>
          <w:tcPr>
            <w:tcW w:w="6660" w:type="dxa"/>
          </w:tcPr>
          <w:p w:rsidR="004F2EF5" w:rsidRPr="004F2EF5" w:rsidRDefault="00781503" w:rsidP="008D0D81">
            <w:r w:rsidRPr="00781503">
              <w:t>A file or directory that is compressed. For a file, all of the data in the file is compressed. For a directory, compression is the default for newly created files and subdirectories.</w:t>
            </w:r>
            <w:r w:rsidR="00CF0427">
              <w:t xml:space="preserve"> We have a procedure in this library that compresses or uncompresses files or folders. Note that it does </w:t>
            </w:r>
            <w:r w:rsidR="00CF0427" w:rsidRPr="00CF0427">
              <w:rPr>
                <w:u w:val="single"/>
              </w:rPr>
              <w:t>not</w:t>
            </w:r>
            <w:r w:rsidR="00CF0427">
              <w:t xml:space="preserve"> do this by changing this attribute.</w:t>
            </w:r>
          </w:p>
        </w:tc>
      </w:tr>
      <w:tr w:rsidR="004F2EF5" w:rsidRPr="004F2EF5" w:rsidTr="004F2EF5">
        <w:tc>
          <w:tcPr>
            <w:tcW w:w="3172" w:type="dxa"/>
          </w:tcPr>
          <w:p w:rsidR="004F2EF5" w:rsidRPr="004F2EF5" w:rsidRDefault="004F2EF5" w:rsidP="008D0D81">
            <w:r w:rsidRPr="004F2EF5">
              <w:t xml:space="preserve"> vbOffline</w:t>
            </w:r>
          </w:p>
        </w:tc>
        <w:tc>
          <w:tcPr>
            <w:tcW w:w="896" w:type="dxa"/>
          </w:tcPr>
          <w:p w:rsidR="004F2EF5" w:rsidRPr="004F2EF5" w:rsidRDefault="00A170D9" w:rsidP="00A170D9">
            <w:pPr>
              <w:jc w:val="center"/>
            </w:pPr>
            <w:r>
              <w:t>R</w:t>
            </w:r>
          </w:p>
        </w:tc>
        <w:tc>
          <w:tcPr>
            <w:tcW w:w="6660" w:type="dxa"/>
          </w:tcPr>
          <w:p w:rsidR="004F2EF5" w:rsidRPr="004F2EF5" w:rsidRDefault="00781503" w:rsidP="008D0D81">
            <w:r w:rsidRPr="00781503">
              <w:t xml:space="preserve">The data of a file is not available immediately. This attribute indicates that the file data is physically moved to offline storage. </w:t>
            </w:r>
            <w:r w:rsidRPr="00781503">
              <w:lastRenderedPageBreak/>
              <w:t>This attribute is used by Remote Storage, which is the hierarchical storage management software. Applications should not arbitrarily change this attribute.</w:t>
            </w:r>
          </w:p>
        </w:tc>
      </w:tr>
      <w:tr w:rsidR="004F2EF5" w:rsidRPr="004F2EF5" w:rsidTr="004F2EF5">
        <w:tc>
          <w:tcPr>
            <w:tcW w:w="3172" w:type="dxa"/>
          </w:tcPr>
          <w:p w:rsidR="004F2EF5" w:rsidRPr="004F2EF5" w:rsidRDefault="004F2EF5" w:rsidP="008D0D81">
            <w:r w:rsidRPr="004F2EF5">
              <w:lastRenderedPageBreak/>
              <w:t xml:space="preserve"> vbNotContentIndexed</w:t>
            </w:r>
          </w:p>
        </w:tc>
        <w:tc>
          <w:tcPr>
            <w:tcW w:w="896" w:type="dxa"/>
          </w:tcPr>
          <w:p w:rsidR="004F2EF5" w:rsidRPr="004F2EF5" w:rsidRDefault="00A170D9" w:rsidP="00A170D9">
            <w:pPr>
              <w:jc w:val="center"/>
            </w:pPr>
            <w:r>
              <w:t>R/W</w:t>
            </w:r>
          </w:p>
        </w:tc>
        <w:tc>
          <w:tcPr>
            <w:tcW w:w="6660" w:type="dxa"/>
          </w:tcPr>
          <w:p w:rsidR="004F2EF5" w:rsidRPr="004F2EF5" w:rsidRDefault="00781503" w:rsidP="008D0D81">
            <w:r w:rsidRPr="00781503">
              <w:t>The file or directory is not to be indexed by the content indexing service.</w:t>
            </w:r>
          </w:p>
        </w:tc>
      </w:tr>
      <w:tr w:rsidR="004F2EF5" w:rsidRPr="004F2EF5" w:rsidTr="004F2EF5">
        <w:tc>
          <w:tcPr>
            <w:tcW w:w="3172" w:type="dxa"/>
          </w:tcPr>
          <w:p w:rsidR="004F2EF5" w:rsidRPr="004F2EF5" w:rsidRDefault="004F2EF5" w:rsidP="008D0D81">
            <w:r w:rsidRPr="004F2EF5">
              <w:t xml:space="preserve"> vbEncrypted</w:t>
            </w:r>
          </w:p>
        </w:tc>
        <w:tc>
          <w:tcPr>
            <w:tcW w:w="896" w:type="dxa"/>
          </w:tcPr>
          <w:p w:rsidR="004F2EF5" w:rsidRPr="004F2EF5" w:rsidRDefault="00D12228" w:rsidP="00A170D9">
            <w:pPr>
              <w:jc w:val="center"/>
            </w:pPr>
            <w:r>
              <w:t>R</w:t>
            </w:r>
          </w:p>
        </w:tc>
        <w:tc>
          <w:tcPr>
            <w:tcW w:w="6660" w:type="dxa"/>
          </w:tcPr>
          <w:p w:rsidR="004F2EF5" w:rsidRPr="004F2EF5" w:rsidRDefault="00781503" w:rsidP="008D0D81">
            <w:r w:rsidRPr="00781503">
              <w:t>A file or directory that is encrypted. For a file, all data streams in the file are encrypted. For a directory, encryption is the default for newly created files and subdirectories.</w:t>
            </w:r>
          </w:p>
        </w:tc>
      </w:tr>
      <w:tr w:rsidR="00A170D9" w:rsidRPr="004F2EF5" w:rsidTr="004F2EF5">
        <w:tc>
          <w:tcPr>
            <w:tcW w:w="3172" w:type="dxa"/>
          </w:tcPr>
          <w:p w:rsidR="00A170D9" w:rsidRPr="004F2EF5" w:rsidRDefault="00A170D9" w:rsidP="008D0D81">
            <w:r w:rsidRPr="004F2EF5">
              <w:t xml:space="preserve"> VBAttr</w:t>
            </w:r>
          </w:p>
        </w:tc>
        <w:tc>
          <w:tcPr>
            <w:tcW w:w="896" w:type="dxa"/>
          </w:tcPr>
          <w:p w:rsidR="00A170D9" w:rsidRPr="004F2EF5" w:rsidRDefault="00A170D9" w:rsidP="008D0D81">
            <w:pPr>
              <w:jc w:val="center"/>
            </w:pPr>
            <w:r>
              <w:t>R/W</w:t>
            </w:r>
          </w:p>
        </w:tc>
        <w:tc>
          <w:tcPr>
            <w:tcW w:w="6660" w:type="dxa"/>
          </w:tcPr>
          <w:p w:rsidR="00A170D9" w:rsidRPr="004F2EF5" w:rsidRDefault="00A170D9" w:rsidP="008D0D81">
            <w:r>
              <w:t>vbReadOnly or vbHidden or vbSystem or vbArchive</w:t>
            </w:r>
          </w:p>
        </w:tc>
      </w:tr>
      <w:tr w:rsidR="00A170D9" w:rsidRPr="004F2EF5" w:rsidTr="004F2EF5">
        <w:tc>
          <w:tcPr>
            <w:tcW w:w="3172" w:type="dxa"/>
          </w:tcPr>
          <w:p w:rsidR="00A170D9" w:rsidRPr="004F2EF5" w:rsidRDefault="00A170D9" w:rsidP="008D0D81">
            <w:r w:rsidRPr="004F2EF5">
              <w:t xml:space="preserve"> vbAllSettableAttr</w:t>
            </w:r>
          </w:p>
        </w:tc>
        <w:tc>
          <w:tcPr>
            <w:tcW w:w="896" w:type="dxa"/>
          </w:tcPr>
          <w:p w:rsidR="00A170D9" w:rsidRPr="004F2EF5" w:rsidRDefault="00A170D9" w:rsidP="00A170D9">
            <w:pPr>
              <w:jc w:val="center"/>
            </w:pPr>
            <w:r>
              <w:t>R/W</w:t>
            </w:r>
          </w:p>
        </w:tc>
        <w:tc>
          <w:tcPr>
            <w:tcW w:w="6660" w:type="dxa"/>
          </w:tcPr>
          <w:p w:rsidR="00A170D9" w:rsidRPr="004F2EF5" w:rsidRDefault="00A170D9" w:rsidP="008D0D81">
            <w:r>
              <w:t>VBAttr or vbNotContentIndexed</w:t>
            </w:r>
          </w:p>
        </w:tc>
      </w:tr>
    </w:tbl>
    <w:p w:rsidR="004F2EF5" w:rsidRDefault="004F2EF5" w:rsidP="00CC03B4"/>
    <w:p w:rsidR="007D7088" w:rsidRDefault="007D7088" w:rsidP="00CC03B4">
      <w:pPr>
        <w:pBdr>
          <w:bottom w:val="single" w:sz="6" w:space="1" w:color="auto"/>
        </w:pBdr>
      </w:pPr>
    </w:p>
    <w:p w:rsidR="007D7088" w:rsidRDefault="007D7088" w:rsidP="00CC03B4"/>
    <w:p w:rsidR="00416051" w:rsidRPr="00D96065" w:rsidRDefault="00416051" w:rsidP="00416051">
      <w:pPr>
        <w:rPr>
          <w:rStyle w:val="CodeSnippet"/>
          <w:sz w:val="22"/>
        </w:rPr>
      </w:pPr>
      <w:r w:rsidRPr="00D96065">
        <w:rPr>
          <w:rStyle w:val="CodeSnippet"/>
          <w:sz w:val="22"/>
        </w:rPr>
        <w:t xml:space="preserve">Function </w:t>
      </w:r>
      <w:bookmarkStart w:id="6" w:name="myQuickOpen"/>
      <w:bookmarkEnd w:id="6"/>
      <w:proofErr w:type="gramStart"/>
      <w:r w:rsidR="00C9598E" w:rsidRPr="00C9598E">
        <w:rPr>
          <w:rStyle w:val="CodeSnippet"/>
          <w:color w:val="FF0000"/>
          <w:sz w:val="22"/>
        </w:rPr>
        <w:t>FileCreateOrOpen</w:t>
      </w:r>
      <w:r w:rsidRPr="00D96065">
        <w:rPr>
          <w:rStyle w:val="CodeSnippet"/>
          <w:sz w:val="22"/>
        </w:rPr>
        <w:t>(</w:t>
      </w:r>
      <w:proofErr w:type="gramEnd"/>
      <w:r w:rsidRPr="00D96065">
        <w:rPr>
          <w:rStyle w:val="CodeSnippet"/>
          <w:sz w:val="22"/>
        </w:rPr>
        <w:t>Filename As String, _</w:t>
      </w:r>
    </w:p>
    <w:p w:rsidR="00416051" w:rsidRPr="00D96065" w:rsidRDefault="00416051" w:rsidP="00416051">
      <w:pPr>
        <w:rPr>
          <w:rStyle w:val="CodeSnippet"/>
          <w:sz w:val="22"/>
        </w:rPr>
      </w:pPr>
      <w:r w:rsidRPr="00D96065">
        <w:rPr>
          <w:rStyle w:val="CodeSnippet"/>
          <w:sz w:val="22"/>
        </w:rPr>
        <w:t xml:space="preserve">   Optional ByVal dwDesiredAccess As CreateFileAccess = GenericWrite, _</w:t>
      </w:r>
    </w:p>
    <w:p w:rsidR="00416051" w:rsidRPr="00D96065" w:rsidRDefault="00416051" w:rsidP="00416051">
      <w:pPr>
        <w:rPr>
          <w:rStyle w:val="CodeSnippet"/>
          <w:sz w:val="22"/>
        </w:rPr>
      </w:pPr>
      <w:r w:rsidRPr="00D96065">
        <w:rPr>
          <w:rStyle w:val="CodeSnippet"/>
          <w:sz w:val="22"/>
        </w:rPr>
        <w:t xml:space="preserve">   Optional ByVal dwShareMode As CreateFileShareMode = FileNone, _</w:t>
      </w:r>
    </w:p>
    <w:p w:rsidR="00416051" w:rsidRPr="00D96065" w:rsidRDefault="00416051" w:rsidP="00416051">
      <w:pPr>
        <w:rPr>
          <w:rStyle w:val="CodeSnippet"/>
          <w:sz w:val="22"/>
        </w:rPr>
      </w:pPr>
      <w:r w:rsidRPr="00D96065">
        <w:rPr>
          <w:rStyle w:val="CodeSnippet"/>
          <w:sz w:val="22"/>
        </w:rPr>
        <w:t xml:space="preserve">   Optional ByVal dwCreationDisposition As CreateFileDisposition = OpenExisting, _</w:t>
      </w:r>
    </w:p>
    <w:p w:rsidR="00195940" w:rsidRPr="00D96065" w:rsidRDefault="00195940" w:rsidP="00195940">
      <w:pPr>
        <w:rPr>
          <w:rStyle w:val="CodeSnippet"/>
          <w:sz w:val="22"/>
        </w:rPr>
      </w:pPr>
      <w:r w:rsidRPr="00D96065">
        <w:rPr>
          <w:rStyle w:val="CodeSnippet"/>
          <w:sz w:val="22"/>
        </w:rPr>
        <w:t xml:space="preserve">   Optional ByVal dwFlagsAndAttributes As CreateFileFlags = FlagRandomAccess, _</w:t>
      </w:r>
    </w:p>
    <w:p w:rsidR="00195940" w:rsidRPr="00D96065" w:rsidRDefault="00195940" w:rsidP="00195940">
      <w:pPr>
        <w:rPr>
          <w:rStyle w:val="CodeSnippet"/>
          <w:sz w:val="22"/>
        </w:rPr>
      </w:pPr>
      <w:r w:rsidRPr="00D96065">
        <w:rPr>
          <w:rStyle w:val="CodeSnippet"/>
          <w:sz w:val="22"/>
        </w:rPr>
        <w:t xml:space="preserve">   Optional ByVal lpSecurityAttributes As LongPtr = 0) _</w:t>
      </w:r>
    </w:p>
    <w:p w:rsidR="00416051" w:rsidRPr="00D96065" w:rsidRDefault="00195940" w:rsidP="00416051">
      <w:pPr>
        <w:rPr>
          <w:rStyle w:val="CodeSnippet"/>
          <w:sz w:val="22"/>
        </w:rPr>
      </w:pPr>
      <w:r w:rsidRPr="00D96065">
        <w:rPr>
          <w:rStyle w:val="CodeSnippet"/>
          <w:sz w:val="22"/>
        </w:rPr>
        <w:t xml:space="preserve">      As LongPtr</w:t>
      </w:r>
    </w:p>
    <w:p w:rsidR="00416051" w:rsidRDefault="00416051" w:rsidP="00416051"/>
    <w:p w:rsidR="00416051" w:rsidRDefault="00416051" w:rsidP="00416051">
      <w:proofErr w:type="gramStart"/>
      <w:r>
        <w:t>Returns a Windows API file handle for use in other API functions that require them.</w:t>
      </w:r>
      <w:proofErr w:type="gramEnd"/>
    </w:p>
    <w:p w:rsidR="00416051" w:rsidRDefault="00416051" w:rsidP="00416051"/>
    <w:p w:rsidR="00416051" w:rsidRPr="00416051" w:rsidRDefault="00416051" w:rsidP="00416051">
      <w:pPr>
        <w:rPr>
          <w:u w:val="single"/>
        </w:rPr>
      </w:pPr>
      <w:r w:rsidRPr="00416051">
        <w:rPr>
          <w:u w:val="single"/>
        </w:rPr>
        <w:t>Inputs</w:t>
      </w:r>
    </w:p>
    <w:p w:rsidR="00416051" w:rsidRDefault="00416051" w:rsidP="00416051"/>
    <w:p w:rsidR="00416051" w:rsidRDefault="00416051" w:rsidP="00416051">
      <w:r>
        <w:t>Filename (string) – Full path and name of file to create or open</w:t>
      </w:r>
    </w:p>
    <w:p w:rsidR="006618AB" w:rsidRDefault="006618AB" w:rsidP="00416051"/>
    <w:p w:rsidR="00416051" w:rsidRDefault="00416051" w:rsidP="00416051">
      <w:proofErr w:type="gramStart"/>
      <w:r w:rsidRPr="00BD0E05">
        <w:rPr>
          <w:b/>
        </w:rPr>
        <w:t>dwDesiredAccess</w:t>
      </w:r>
      <w:proofErr w:type="gramEnd"/>
      <w:r>
        <w:t xml:space="preserve"> – </w:t>
      </w:r>
      <w:r w:rsidR="006618AB">
        <w:t>Optional (defa</w:t>
      </w:r>
      <w:r w:rsidR="00BD0E05">
        <w:t>ult GenericWrite). This is an En</w:t>
      </w:r>
      <w:r w:rsidR="006618AB">
        <w:t>um</w:t>
      </w:r>
      <w:r w:rsidR="00BD0E05">
        <w:t xml:space="preserve"> (CreateFileAccess)</w:t>
      </w:r>
      <w:r w:rsidR="006618AB">
        <w:t xml:space="preserve"> and when you specify this input parameter the IDE will give you a dropdown of the following choices (that way you don’t have to be concerned about the numbers) For further info </w:t>
      </w:r>
      <w:r>
        <w:t xml:space="preserve">see </w:t>
      </w:r>
      <w:hyperlink r:id="rId8" w:history="1">
        <w:r>
          <w:rPr>
            <w:rStyle w:val="Hyperlink"/>
          </w:rPr>
          <w:t>here</w:t>
        </w:r>
      </w:hyperlink>
      <w:r w:rsidR="006618AB">
        <w:t>.</w:t>
      </w:r>
    </w:p>
    <w:tbl>
      <w:tblPr>
        <w:tblStyle w:val="TableGrid"/>
        <w:tblW w:w="0" w:type="auto"/>
        <w:tblLook w:val="04A0" w:firstRow="1" w:lastRow="0" w:firstColumn="1" w:lastColumn="0" w:noHBand="0" w:noVBand="1"/>
      </w:tblPr>
      <w:tblGrid>
        <w:gridCol w:w="2026"/>
        <w:gridCol w:w="8702"/>
      </w:tblGrid>
      <w:tr w:rsidR="00416051" w:rsidRPr="00416051" w:rsidTr="00416051">
        <w:tc>
          <w:tcPr>
            <w:tcW w:w="2026" w:type="dxa"/>
          </w:tcPr>
          <w:p w:rsidR="00416051" w:rsidRPr="00416051" w:rsidRDefault="00416051" w:rsidP="001C36AB">
            <w:r w:rsidRPr="00416051">
              <w:t>GenericNone</w:t>
            </w:r>
          </w:p>
        </w:tc>
        <w:tc>
          <w:tcPr>
            <w:tcW w:w="8702" w:type="dxa"/>
          </w:tcPr>
          <w:p w:rsidR="00416051" w:rsidRPr="00416051" w:rsidRDefault="00416051" w:rsidP="001C36AB">
            <w:r w:rsidRPr="00416051">
              <w:t xml:space="preserve">The application can query certain metadata such as file, directory, </w:t>
            </w:r>
            <w:proofErr w:type="gramStart"/>
            <w:r w:rsidRPr="00416051">
              <w:t>or  device</w:t>
            </w:r>
            <w:proofErr w:type="gramEnd"/>
            <w:r w:rsidRPr="00416051">
              <w:t xml:space="preserve"> attributes without accessing that file or device, even if GENERIC_READ access would have been denied.</w:t>
            </w:r>
          </w:p>
        </w:tc>
      </w:tr>
      <w:tr w:rsidR="00416051" w:rsidRPr="00416051" w:rsidTr="00416051">
        <w:tc>
          <w:tcPr>
            <w:tcW w:w="2026" w:type="dxa"/>
          </w:tcPr>
          <w:p w:rsidR="00416051" w:rsidRPr="00416051" w:rsidRDefault="00416051" w:rsidP="001C36AB">
            <w:r w:rsidRPr="00416051">
              <w:t>GenericRead</w:t>
            </w:r>
          </w:p>
        </w:tc>
        <w:tc>
          <w:tcPr>
            <w:tcW w:w="8702" w:type="dxa"/>
          </w:tcPr>
          <w:p w:rsidR="00416051" w:rsidRPr="00416051" w:rsidRDefault="00416051" w:rsidP="001C36AB">
            <w:r>
              <w:t>Can read from the file but not write to it or otherwise make changes.</w:t>
            </w:r>
          </w:p>
        </w:tc>
      </w:tr>
      <w:tr w:rsidR="00416051" w:rsidRPr="00416051" w:rsidTr="00416051">
        <w:tc>
          <w:tcPr>
            <w:tcW w:w="2026" w:type="dxa"/>
          </w:tcPr>
          <w:p w:rsidR="00416051" w:rsidRPr="00416051" w:rsidRDefault="00416051" w:rsidP="001C36AB">
            <w:r w:rsidRPr="00416051">
              <w:t>GenericWrite</w:t>
            </w:r>
          </w:p>
        </w:tc>
        <w:tc>
          <w:tcPr>
            <w:tcW w:w="8702" w:type="dxa"/>
          </w:tcPr>
          <w:p w:rsidR="00416051" w:rsidRPr="00416051" w:rsidRDefault="00416051" w:rsidP="001C36AB"/>
        </w:tc>
      </w:tr>
      <w:tr w:rsidR="00416051" w:rsidRPr="00416051" w:rsidTr="00416051">
        <w:tc>
          <w:tcPr>
            <w:tcW w:w="2026" w:type="dxa"/>
          </w:tcPr>
          <w:p w:rsidR="00416051" w:rsidRPr="00416051" w:rsidRDefault="00416051" w:rsidP="001C36AB">
            <w:r w:rsidRPr="00416051">
              <w:t>GenericReadWrite</w:t>
            </w:r>
          </w:p>
        </w:tc>
        <w:tc>
          <w:tcPr>
            <w:tcW w:w="8702" w:type="dxa"/>
          </w:tcPr>
          <w:p w:rsidR="00416051" w:rsidRPr="00416051" w:rsidRDefault="00416051" w:rsidP="001C36AB">
            <w:r w:rsidRPr="00416051">
              <w:t>Read or Write</w:t>
            </w:r>
          </w:p>
        </w:tc>
      </w:tr>
      <w:tr w:rsidR="00416051" w:rsidRPr="00416051" w:rsidTr="00416051">
        <w:tc>
          <w:tcPr>
            <w:tcW w:w="2026" w:type="dxa"/>
          </w:tcPr>
          <w:p w:rsidR="00416051" w:rsidRPr="00416051" w:rsidRDefault="00416051" w:rsidP="001C36AB">
            <w:r w:rsidRPr="00416051">
              <w:t>GenericExecute</w:t>
            </w:r>
          </w:p>
        </w:tc>
        <w:tc>
          <w:tcPr>
            <w:tcW w:w="8702" w:type="dxa"/>
          </w:tcPr>
          <w:p w:rsidR="00416051" w:rsidRPr="00416051" w:rsidRDefault="00416051" w:rsidP="001C36AB"/>
        </w:tc>
      </w:tr>
      <w:tr w:rsidR="00416051" w:rsidRPr="00416051" w:rsidTr="00416051">
        <w:tc>
          <w:tcPr>
            <w:tcW w:w="2026" w:type="dxa"/>
          </w:tcPr>
          <w:p w:rsidR="00416051" w:rsidRPr="00416051" w:rsidRDefault="00416051" w:rsidP="001C36AB">
            <w:r w:rsidRPr="00416051">
              <w:t>GenericAll</w:t>
            </w:r>
          </w:p>
        </w:tc>
        <w:tc>
          <w:tcPr>
            <w:tcW w:w="8702" w:type="dxa"/>
          </w:tcPr>
          <w:p w:rsidR="00416051" w:rsidRPr="00416051" w:rsidRDefault="00416051" w:rsidP="001C36AB">
            <w:r w:rsidRPr="00416051">
              <w:t>Read, Write and Execute</w:t>
            </w:r>
          </w:p>
        </w:tc>
      </w:tr>
    </w:tbl>
    <w:p w:rsidR="00416051" w:rsidRDefault="00416051" w:rsidP="00416051"/>
    <w:p w:rsidR="00416051" w:rsidRDefault="00416051" w:rsidP="00416051">
      <w:proofErr w:type="gramStart"/>
      <w:r w:rsidRPr="00BD0E05">
        <w:rPr>
          <w:b/>
        </w:rPr>
        <w:t>dwShareMode</w:t>
      </w:r>
      <w:proofErr w:type="gramEnd"/>
      <w:r>
        <w:t xml:space="preserve"> – Optional (default FileNone)</w:t>
      </w:r>
      <w:r w:rsidR="006618AB">
        <w:t>. This is also a</w:t>
      </w:r>
      <w:r w:rsidR="00BD0E05">
        <w:t>n Enum (CreateFileShareMode) causing a</w:t>
      </w:r>
      <w:r w:rsidR="006618AB">
        <w:t xml:space="preserve"> dropdown choice when you are coding. </w:t>
      </w:r>
      <w:proofErr w:type="gramStart"/>
      <w:r w:rsidR="006618AB">
        <w:t xml:space="preserve">For more information </w:t>
      </w:r>
      <w:r>
        <w:t xml:space="preserve">see </w:t>
      </w:r>
      <w:hyperlink r:id="rId9" w:history="1">
        <w:r>
          <w:rPr>
            <w:rStyle w:val="Hyperlink"/>
          </w:rPr>
          <w:t>here</w:t>
        </w:r>
      </w:hyperlink>
      <w:r w:rsidR="006618AB">
        <w:t>.</w:t>
      </w:r>
      <w:proofErr w:type="gramEnd"/>
    </w:p>
    <w:tbl>
      <w:tblPr>
        <w:tblStyle w:val="TableGrid"/>
        <w:tblW w:w="0" w:type="auto"/>
        <w:tblLook w:val="04A0" w:firstRow="1" w:lastRow="0" w:firstColumn="1" w:lastColumn="0" w:noHBand="0" w:noVBand="1"/>
      </w:tblPr>
      <w:tblGrid>
        <w:gridCol w:w="2197"/>
        <w:gridCol w:w="8531"/>
      </w:tblGrid>
      <w:tr w:rsidR="006618AB" w:rsidRPr="006618AB" w:rsidTr="006618AB">
        <w:tc>
          <w:tcPr>
            <w:tcW w:w="2197" w:type="dxa"/>
          </w:tcPr>
          <w:p w:rsidR="006618AB" w:rsidRPr="006618AB" w:rsidRDefault="006618AB" w:rsidP="001C36AB">
            <w:r w:rsidRPr="006618AB">
              <w:t>FileNone</w:t>
            </w:r>
          </w:p>
        </w:tc>
        <w:tc>
          <w:tcPr>
            <w:tcW w:w="8531" w:type="dxa"/>
          </w:tcPr>
          <w:p w:rsidR="006618AB" w:rsidRPr="006618AB" w:rsidRDefault="006618AB" w:rsidP="001C36AB">
            <w:r w:rsidRPr="006618AB">
              <w:t>No name. Documentation says this is used for no sharing</w:t>
            </w:r>
          </w:p>
        </w:tc>
      </w:tr>
      <w:tr w:rsidR="006618AB" w:rsidRPr="006618AB" w:rsidTr="006618AB">
        <w:tc>
          <w:tcPr>
            <w:tcW w:w="2197" w:type="dxa"/>
          </w:tcPr>
          <w:p w:rsidR="006618AB" w:rsidRPr="006618AB" w:rsidRDefault="006618AB" w:rsidP="001C36AB">
            <w:r w:rsidRPr="006618AB">
              <w:t>FileShareRead</w:t>
            </w:r>
          </w:p>
        </w:tc>
        <w:tc>
          <w:tcPr>
            <w:tcW w:w="8531" w:type="dxa"/>
          </w:tcPr>
          <w:p w:rsidR="006618AB" w:rsidRPr="006618AB" w:rsidRDefault="006618AB" w:rsidP="001C36AB">
            <w:r w:rsidRPr="006618AB">
              <w:t>Not set -&gt; other apps can't open file &amp; if already open in read mode without this flag by other then this function fails</w:t>
            </w:r>
          </w:p>
        </w:tc>
      </w:tr>
      <w:tr w:rsidR="006618AB" w:rsidRPr="006618AB" w:rsidTr="006618AB">
        <w:tc>
          <w:tcPr>
            <w:tcW w:w="2197" w:type="dxa"/>
          </w:tcPr>
          <w:p w:rsidR="006618AB" w:rsidRPr="006618AB" w:rsidRDefault="006618AB" w:rsidP="001C36AB">
            <w:r w:rsidRPr="006618AB">
              <w:t>FileShareWrite</w:t>
            </w:r>
          </w:p>
        </w:tc>
        <w:tc>
          <w:tcPr>
            <w:tcW w:w="8531" w:type="dxa"/>
          </w:tcPr>
          <w:p w:rsidR="006618AB" w:rsidRPr="006618AB" w:rsidRDefault="006618AB" w:rsidP="001C36AB">
            <w:r w:rsidRPr="006618AB">
              <w:t>Not set -&gt; other process can't open file/device if request write access. If this flag nto specified but file/device has been opened for write access then the function fails.</w:t>
            </w:r>
          </w:p>
        </w:tc>
      </w:tr>
      <w:tr w:rsidR="006618AB" w:rsidRPr="006618AB" w:rsidTr="006618AB">
        <w:tc>
          <w:tcPr>
            <w:tcW w:w="2197" w:type="dxa"/>
          </w:tcPr>
          <w:p w:rsidR="006618AB" w:rsidRPr="006618AB" w:rsidRDefault="006618AB" w:rsidP="001C36AB">
            <w:r w:rsidRPr="006618AB">
              <w:t>FileShareReadWrite</w:t>
            </w:r>
          </w:p>
        </w:tc>
        <w:tc>
          <w:tcPr>
            <w:tcW w:w="8531" w:type="dxa"/>
          </w:tcPr>
          <w:p w:rsidR="006618AB" w:rsidRPr="006618AB" w:rsidRDefault="006618AB" w:rsidP="001C36AB">
            <w:r w:rsidRPr="006618AB">
              <w:t>I made this up; read or write</w:t>
            </w:r>
          </w:p>
        </w:tc>
      </w:tr>
      <w:tr w:rsidR="006618AB" w:rsidTr="006618AB">
        <w:tc>
          <w:tcPr>
            <w:tcW w:w="2197" w:type="dxa"/>
          </w:tcPr>
          <w:p w:rsidR="006618AB" w:rsidRPr="006618AB" w:rsidRDefault="006618AB" w:rsidP="001C36AB">
            <w:r w:rsidRPr="006618AB">
              <w:t>FileShareDelete</w:t>
            </w:r>
          </w:p>
        </w:tc>
        <w:tc>
          <w:tcPr>
            <w:tcW w:w="8531" w:type="dxa"/>
          </w:tcPr>
          <w:p w:rsidR="006618AB" w:rsidRDefault="006618AB" w:rsidP="001C36AB">
            <w:r w:rsidRPr="006618AB">
              <w:t>Enables subsequent open operations on a file/device to request delete access. This allows both delete and rename operations.</w:t>
            </w:r>
          </w:p>
        </w:tc>
      </w:tr>
    </w:tbl>
    <w:p w:rsidR="00416051" w:rsidRDefault="00416051" w:rsidP="00416051"/>
    <w:p w:rsidR="00416051" w:rsidRDefault="00416051" w:rsidP="00416051"/>
    <w:p w:rsidR="00416051" w:rsidRDefault="00416051" w:rsidP="00416051">
      <w:proofErr w:type="gramStart"/>
      <w:r w:rsidRPr="00BD0E05">
        <w:rPr>
          <w:b/>
        </w:rPr>
        <w:t>dwCreationDisposition</w:t>
      </w:r>
      <w:proofErr w:type="gramEnd"/>
      <w:r>
        <w:t xml:space="preserve"> – Optional (default OpenExisting)</w:t>
      </w:r>
      <w:r w:rsidR="006618AB">
        <w:t xml:space="preserve">. Also </w:t>
      </w:r>
      <w:r w:rsidR="00BD0E05">
        <w:t xml:space="preserve">an Enum (CreateFileDisposition) causing </w:t>
      </w:r>
      <w:r w:rsidR="006618AB">
        <w:t xml:space="preserve">a dropdown choice. </w:t>
      </w:r>
      <w:proofErr w:type="gramStart"/>
      <w:r w:rsidR="006618AB">
        <w:t xml:space="preserve">For more information </w:t>
      </w:r>
      <w:r>
        <w:t xml:space="preserve">see </w:t>
      </w:r>
      <w:hyperlink r:id="rId10" w:history="1">
        <w:r>
          <w:rPr>
            <w:rStyle w:val="Hyperlink"/>
          </w:rPr>
          <w:t>here</w:t>
        </w:r>
      </w:hyperlink>
      <w:r w:rsidR="006618AB">
        <w:t>.</w:t>
      </w:r>
      <w:proofErr w:type="gramEnd"/>
    </w:p>
    <w:tbl>
      <w:tblPr>
        <w:tblStyle w:val="TableGrid"/>
        <w:tblW w:w="0" w:type="auto"/>
        <w:tblLook w:val="04A0" w:firstRow="1" w:lastRow="0" w:firstColumn="1" w:lastColumn="0" w:noHBand="0" w:noVBand="1"/>
      </w:tblPr>
      <w:tblGrid>
        <w:gridCol w:w="1855"/>
        <w:gridCol w:w="8873"/>
      </w:tblGrid>
      <w:tr w:rsidR="006618AB" w:rsidRPr="006618AB" w:rsidTr="006618AB">
        <w:tc>
          <w:tcPr>
            <w:tcW w:w="1855" w:type="dxa"/>
          </w:tcPr>
          <w:p w:rsidR="006618AB" w:rsidRPr="006618AB" w:rsidRDefault="006618AB" w:rsidP="001C36AB">
            <w:r w:rsidRPr="006618AB">
              <w:t>CreateNew</w:t>
            </w:r>
          </w:p>
        </w:tc>
        <w:tc>
          <w:tcPr>
            <w:tcW w:w="8873" w:type="dxa"/>
          </w:tcPr>
          <w:p w:rsidR="006618AB" w:rsidRPr="006618AB" w:rsidRDefault="006618AB" w:rsidP="001C36AB">
            <w:r w:rsidRPr="006618AB">
              <w:t>File exists -&gt; function fails, last error code is ERROR_FILE_EXISTS (80)</w:t>
            </w:r>
          </w:p>
        </w:tc>
      </w:tr>
      <w:tr w:rsidR="006618AB" w:rsidRPr="006618AB" w:rsidTr="006618AB">
        <w:tc>
          <w:tcPr>
            <w:tcW w:w="1855" w:type="dxa"/>
          </w:tcPr>
          <w:p w:rsidR="006618AB" w:rsidRPr="006618AB" w:rsidRDefault="006618AB" w:rsidP="001C36AB">
            <w:r w:rsidRPr="006618AB">
              <w:lastRenderedPageBreak/>
              <w:t>CreateAlways</w:t>
            </w:r>
          </w:p>
        </w:tc>
        <w:tc>
          <w:tcPr>
            <w:tcW w:w="8873" w:type="dxa"/>
          </w:tcPr>
          <w:p w:rsidR="006618AB" w:rsidRPr="006618AB" w:rsidRDefault="006618AB" w:rsidP="001C36AB">
            <w:r w:rsidRPr="006618AB">
              <w:t>Fle exists -&gt; overwrite file, function succeeds, last error is ERROR_ALREADY_EXISTS (183). File not exist &amp; valid path -&gt; file is created, last error code =0.</w:t>
            </w:r>
          </w:p>
        </w:tc>
      </w:tr>
      <w:tr w:rsidR="006618AB" w:rsidRPr="006618AB" w:rsidTr="006618AB">
        <w:tc>
          <w:tcPr>
            <w:tcW w:w="1855" w:type="dxa"/>
          </w:tcPr>
          <w:p w:rsidR="006618AB" w:rsidRPr="006618AB" w:rsidRDefault="006618AB" w:rsidP="001C36AB">
            <w:r w:rsidRPr="006618AB">
              <w:t>OpenExisting</w:t>
            </w:r>
          </w:p>
        </w:tc>
        <w:tc>
          <w:tcPr>
            <w:tcW w:w="8873" w:type="dxa"/>
          </w:tcPr>
          <w:p w:rsidR="006618AB" w:rsidRPr="006618AB" w:rsidRDefault="006618AB" w:rsidP="001C36AB">
            <w:r w:rsidRPr="006618AB">
              <w:t>Open only if exists else function fails &amp; last error code is ERROR_FILE_NOT_FOUND (2).</w:t>
            </w:r>
          </w:p>
        </w:tc>
      </w:tr>
      <w:tr w:rsidR="006618AB" w:rsidRPr="006618AB" w:rsidTr="006618AB">
        <w:tc>
          <w:tcPr>
            <w:tcW w:w="1855" w:type="dxa"/>
          </w:tcPr>
          <w:p w:rsidR="006618AB" w:rsidRPr="006618AB" w:rsidRDefault="006618AB" w:rsidP="001C36AB">
            <w:r w:rsidRPr="006618AB">
              <w:t>OpenAlways</w:t>
            </w:r>
          </w:p>
        </w:tc>
        <w:tc>
          <w:tcPr>
            <w:tcW w:w="8873" w:type="dxa"/>
          </w:tcPr>
          <w:p w:rsidR="006618AB" w:rsidRPr="006618AB" w:rsidRDefault="006618AB" w:rsidP="001C36AB">
            <w:r w:rsidRPr="006618AB">
              <w:t xml:space="preserve">Always open file; exists-&gt; succeed &amp; ast error code is ERROR_ALREADY_EXISTS (183). Doesn't exist -&gt; creates file &amp; set last error code =0. </w:t>
            </w:r>
          </w:p>
        </w:tc>
      </w:tr>
      <w:tr w:rsidR="006618AB" w:rsidRPr="006618AB" w:rsidTr="006618AB">
        <w:tc>
          <w:tcPr>
            <w:tcW w:w="1855" w:type="dxa"/>
          </w:tcPr>
          <w:p w:rsidR="006618AB" w:rsidRPr="006618AB" w:rsidRDefault="006618AB" w:rsidP="001C36AB">
            <w:r w:rsidRPr="006618AB">
              <w:t>TruncateExisting</w:t>
            </w:r>
          </w:p>
        </w:tc>
        <w:tc>
          <w:tcPr>
            <w:tcW w:w="8873" w:type="dxa"/>
          </w:tcPr>
          <w:p w:rsidR="006618AB" w:rsidRPr="006618AB" w:rsidRDefault="006618AB" w:rsidP="001C36AB">
            <w:r w:rsidRPr="006618AB">
              <w:t xml:space="preserve">Open file; truncate to 0 </w:t>
            </w:r>
            <w:proofErr w:type="gramStart"/>
            <w:r w:rsidRPr="006618AB">
              <w:t>size</w:t>
            </w:r>
            <w:proofErr w:type="gramEnd"/>
            <w:r w:rsidRPr="006618AB">
              <w:t>; only if it exists.</w:t>
            </w:r>
          </w:p>
        </w:tc>
      </w:tr>
    </w:tbl>
    <w:p w:rsidR="006618AB" w:rsidRDefault="006618AB" w:rsidP="00416051"/>
    <w:p w:rsidR="006618AB" w:rsidRDefault="006618AB" w:rsidP="00416051"/>
    <w:p w:rsidR="00416051" w:rsidRDefault="00416051" w:rsidP="00416051">
      <w:proofErr w:type="gramStart"/>
      <w:r w:rsidRPr="00BD0E05">
        <w:rPr>
          <w:b/>
        </w:rPr>
        <w:t>dwFlagsAndAttributes</w:t>
      </w:r>
      <w:proofErr w:type="gramEnd"/>
      <w:r>
        <w:t xml:space="preserve"> – Optional (default FlagRandomAccess)</w:t>
      </w:r>
      <w:r w:rsidR="006618AB">
        <w:t xml:space="preserve">. Also </w:t>
      </w:r>
      <w:r w:rsidR="00BD0E05">
        <w:t xml:space="preserve">an Enum (CreateFileFlags) causing </w:t>
      </w:r>
      <w:r w:rsidR="006618AB">
        <w:t xml:space="preserve">a dropdown choice while you are coding. </w:t>
      </w:r>
      <w:proofErr w:type="gramStart"/>
      <w:r w:rsidR="006618AB">
        <w:t xml:space="preserve">For more information </w:t>
      </w:r>
      <w:r>
        <w:t xml:space="preserve">see </w:t>
      </w:r>
      <w:hyperlink r:id="rId11" w:history="1">
        <w:r>
          <w:rPr>
            <w:rStyle w:val="Hyperlink"/>
          </w:rPr>
          <w:t>here</w:t>
        </w:r>
      </w:hyperlink>
      <w:r w:rsidR="006618AB">
        <w:t>.</w:t>
      </w:r>
      <w:proofErr w:type="gramEnd"/>
    </w:p>
    <w:p w:rsidR="00BD0E05" w:rsidRDefault="00BD0E05" w:rsidP="00416051"/>
    <w:p w:rsidR="00BD0E05" w:rsidRDefault="00BD0E05" w:rsidP="00BD0E05">
      <w:r>
        <w:t xml:space="preserve">You include any combination of the following flags by ORing them together. </w:t>
      </w:r>
      <w:proofErr w:type="gramStart"/>
      <w:r>
        <w:t>Note  When</w:t>
      </w:r>
      <w:proofErr w:type="gramEnd"/>
      <w:r>
        <w:t xml:space="preserve"> CreateFile opens an existing file, it generally combines the file flags with the file attributes of the existing file, and ignores any file attributes supplied as part of dwFlagsAndAttributes.  Special cases are detailed in </w:t>
      </w:r>
      <w:hyperlink r:id="rId12" w:history="1">
        <w:r>
          <w:rPr>
            <w:rStyle w:val="Hyperlink"/>
          </w:rPr>
          <w:t>Creating and Opening Files</w:t>
        </w:r>
      </w:hyperlink>
      <w:r>
        <w:rPr>
          <w:rStyle w:val="Hyperlink"/>
        </w:rPr>
        <w:t>.</w:t>
      </w:r>
    </w:p>
    <w:p w:rsidR="00BD0E05" w:rsidRDefault="00BD0E05" w:rsidP="00416051"/>
    <w:tbl>
      <w:tblPr>
        <w:tblStyle w:val="TableGrid"/>
        <w:tblW w:w="0" w:type="auto"/>
        <w:tblLook w:val="04A0" w:firstRow="1" w:lastRow="0" w:firstColumn="1" w:lastColumn="0" w:noHBand="0" w:noVBand="1"/>
      </w:tblPr>
      <w:tblGrid>
        <w:gridCol w:w="2808"/>
        <w:gridCol w:w="7920"/>
      </w:tblGrid>
      <w:tr w:rsidR="006618AB" w:rsidRPr="006618AB" w:rsidTr="006618AB">
        <w:tc>
          <w:tcPr>
            <w:tcW w:w="2808" w:type="dxa"/>
          </w:tcPr>
          <w:p w:rsidR="006618AB" w:rsidRPr="006618AB" w:rsidRDefault="006618AB" w:rsidP="001C36AB">
            <w:r w:rsidRPr="006618AB">
              <w:t>AttributeArchive</w:t>
            </w:r>
          </w:p>
        </w:tc>
        <w:tc>
          <w:tcPr>
            <w:tcW w:w="7920" w:type="dxa"/>
          </w:tcPr>
          <w:p w:rsidR="006618AB" w:rsidRPr="006618AB" w:rsidRDefault="006618AB" w:rsidP="001C36AB">
            <w:r w:rsidRPr="006618AB">
              <w:t>Same as using vbArchive</w:t>
            </w:r>
          </w:p>
        </w:tc>
      </w:tr>
      <w:tr w:rsidR="006618AB" w:rsidRPr="006618AB" w:rsidTr="006618AB">
        <w:tc>
          <w:tcPr>
            <w:tcW w:w="2808" w:type="dxa"/>
          </w:tcPr>
          <w:p w:rsidR="006618AB" w:rsidRPr="006618AB" w:rsidRDefault="006618AB" w:rsidP="001C36AB">
            <w:r w:rsidRPr="006618AB">
              <w:t>AttributeEncrypted</w:t>
            </w:r>
          </w:p>
        </w:tc>
        <w:tc>
          <w:tcPr>
            <w:tcW w:w="7920" w:type="dxa"/>
          </w:tcPr>
          <w:p w:rsidR="006618AB" w:rsidRPr="006618AB" w:rsidRDefault="006618AB" w:rsidP="001C36AB">
            <w:r w:rsidRPr="006618AB">
              <w:t xml:space="preserve">Read only except when using CreateFile, change with EncryptFile function. For a directory this means that encryption is the default for newly created files/subdirectories. See </w:t>
            </w:r>
            <w:hyperlink r:id="rId13" w:history="1">
              <w:r w:rsidRPr="006618AB">
                <w:rPr>
                  <w:rStyle w:val="Hyperlink"/>
                </w:rPr>
                <w:t>File Encryption</w:t>
              </w:r>
            </w:hyperlink>
            <w:r w:rsidRPr="006618AB">
              <w:t>. Flag has no effect if AttributeSystem is also specified.</w:t>
            </w:r>
          </w:p>
        </w:tc>
      </w:tr>
      <w:tr w:rsidR="006618AB" w:rsidRPr="006618AB" w:rsidTr="006618AB">
        <w:tc>
          <w:tcPr>
            <w:tcW w:w="2808" w:type="dxa"/>
          </w:tcPr>
          <w:p w:rsidR="006618AB" w:rsidRPr="006618AB" w:rsidRDefault="006618AB" w:rsidP="001C36AB">
            <w:r w:rsidRPr="006618AB">
              <w:t>AttributeHidden</w:t>
            </w:r>
          </w:p>
        </w:tc>
        <w:tc>
          <w:tcPr>
            <w:tcW w:w="7920" w:type="dxa"/>
          </w:tcPr>
          <w:p w:rsidR="006618AB" w:rsidRPr="006618AB" w:rsidRDefault="006618AB" w:rsidP="001C36AB">
            <w:r w:rsidRPr="006618AB">
              <w:t>The file is hidden. Do not include it in an ordinary directory listing.</w:t>
            </w:r>
          </w:p>
        </w:tc>
      </w:tr>
      <w:tr w:rsidR="006618AB" w:rsidRPr="006618AB" w:rsidTr="006618AB">
        <w:tc>
          <w:tcPr>
            <w:tcW w:w="2808" w:type="dxa"/>
          </w:tcPr>
          <w:p w:rsidR="006618AB" w:rsidRPr="006618AB" w:rsidRDefault="006618AB" w:rsidP="001C36AB">
            <w:r w:rsidRPr="006618AB">
              <w:t>AttributeNormal</w:t>
            </w:r>
          </w:p>
        </w:tc>
        <w:tc>
          <w:tcPr>
            <w:tcW w:w="7920" w:type="dxa"/>
          </w:tcPr>
          <w:p w:rsidR="006618AB" w:rsidRPr="006618AB" w:rsidRDefault="006618AB" w:rsidP="001C36AB">
            <w:r w:rsidRPr="006618AB">
              <w:t>The file does not have other attributes set. Valid only if used alone.</w:t>
            </w:r>
          </w:p>
        </w:tc>
      </w:tr>
      <w:tr w:rsidR="006618AB" w:rsidRPr="006618AB" w:rsidTr="006618AB">
        <w:tc>
          <w:tcPr>
            <w:tcW w:w="2808" w:type="dxa"/>
          </w:tcPr>
          <w:p w:rsidR="006618AB" w:rsidRPr="006618AB" w:rsidRDefault="006618AB" w:rsidP="001C36AB">
            <w:r w:rsidRPr="006618AB">
              <w:t>AttributeOffline</w:t>
            </w:r>
          </w:p>
        </w:tc>
        <w:tc>
          <w:tcPr>
            <w:tcW w:w="7920" w:type="dxa"/>
          </w:tcPr>
          <w:p w:rsidR="006618AB" w:rsidRPr="006618AB" w:rsidRDefault="006618AB" w:rsidP="001C36AB">
            <w:r w:rsidRPr="006618AB">
              <w:t>The data of a file is not immediately available. This attribute indicates that file data is physically moved to offline storage. This attribute is used by Remote Storage, the hierarchical storage management software. Applications should not arbitrarily change this attribute.</w:t>
            </w:r>
          </w:p>
        </w:tc>
      </w:tr>
      <w:tr w:rsidR="006618AB" w:rsidRPr="006618AB" w:rsidTr="006618AB">
        <w:tc>
          <w:tcPr>
            <w:tcW w:w="2808" w:type="dxa"/>
          </w:tcPr>
          <w:p w:rsidR="006618AB" w:rsidRPr="006618AB" w:rsidRDefault="006618AB" w:rsidP="001C36AB">
            <w:r w:rsidRPr="006618AB">
              <w:t>AttributeReadOnly</w:t>
            </w:r>
          </w:p>
        </w:tc>
        <w:tc>
          <w:tcPr>
            <w:tcW w:w="7920" w:type="dxa"/>
          </w:tcPr>
          <w:p w:rsidR="006618AB" w:rsidRPr="006618AB" w:rsidRDefault="006618AB" w:rsidP="001C36AB">
            <w:r w:rsidRPr="006618AB">
              <w:t>File is read only. Apps can read the file but not write to or delete.</w:t>
            </w:r>
          </w:p>
        </w:tc>
      </w:tr>
      <w:tr w:rsidR="006618AB" w:rsidRPr="006618AB" w:rsidTr="006618AB">
        <w:tc>
          <w:tcPr>
            <w:tcW w:w="2808" w:type="dxa"/>
          </w:tcPr>
          <w:p w:rsidR="006618AB" w:rsidRPr="006618AB" w:rsidRDefault="006618AB" w:rsidP="001C36AB">
            <w:r w:rsidRPr="006618AB">
              <w:t>AttributeSystem</w:t>
            </w:r>
          </w:p>
        </w:tc>
        <w:tc>
          <w:tcPr>
            <w:tcW w:w="7920" w:type="dxa"/>
          </w:tcPr>
          <w:p w:rsidR="006618AB" w:rsidRPr="006618AB" w:rsidRDefault="006618AB" w:rsidP="001C36AB">
            <w:r w:rsidRPr="006618AB">
              <w:t>The file is part of or used exclusively by an operating system.</w:t>
            </w:r>
          </w:p>
        </w:tc>
      </w:tr>
      <w:tr w:rsidR="006618AB" w:rsidRPr="006618AB" w:rsidTr="006618AB">
        <w:tc>
          <w:tcPr>
            <w:tcW w:w="2808" w:type="dxa"/>
          </w:tcPr>
          <w:p w:rsidR="006618AB" w:rsidRPr="006618AB" w:rsidRDefault="006618AB" w:rsidP="001C36AB">
            <w:r w:rsidRPr="006618AB">
              <w:t>AttributeTemporary</w:t>
            </w:r>
          </w:p>
        </w:tc>
        <w:tc>
          <w:tcPr>
            <w:tcW w:w="7920" w:type="dxa"/>
          </w:tcPr>
          <w:p w:rsidR="006618AB" w:rsidRPr="006618AB" w:rsidRDefault="006618AB" w:rsidP="001C36AB">
            <w:r w:rsidRPr="006618AB">
              <w:t>The file is being used for temporary storage.</w:t>
            </w:r>
          </w:p>
        </w:tc>
      </w:tr>
      <w:tr w:rsidR="006618AB" w:rsidRPr="006618AB" w:rsidTr="001C36AB">
        <w:tc>
          <w:tcPr>
            <w:tcW w:w="10728" w:type="dxa"/>
            <w:gridSpan w:val="2"/>
          </w:tcPr>
          <w:p w:rsidR="006618AB" w:rsidRPr="006618AB" w:rsidRDefault="006618AB" w:rsidP="001C36AB">
            <w:pPr>
              <w:rPr>
                <w:b/>
                <w:i/>
              </w:rPr>
            </w:pPr>
            <w:r w:rsidRPr="006618AB">
              <w:rPr>
                <w:b/>
                <w:i/>
              </w:rPr>
              <w:t>Don't use these file attribute flags with CreateFile – vbDirectory, vbAlias, vbCompressed</w:t>
            </w:r>
          </w:p>
        </w:tc>
      </w:tr>
      <w:tr w:rsidR="006618AB" w:rsidRPr="006618AB" w:rsidTr="006618AB">
        <w:tc>
          <w:tcPr>
            <w:tcW w:w="2808" w:type="dxa"/>
          </w:tcPr>
          <w:p w:rsidR="006618AB" w:rsidRPr="006618AB" w:rsidRDefault="006618AB" w:rsidP="001C36AB">
            <w:r w:rsidRPr="006618AB">
              <w:t>FlagBackupSemantics</w:t>
            </w:r>
          </w:p>
        </w:tc>
        <w:tc>
          <w:tcPr>
            <w:tcW w:w="7920" w:type="dxa"/>
          </w:tcPr>
          <w:p w:rsidR="006618AB" w:rsidRPr="006618AB" w:rsidRDefault="006618AB" w:rsidP="001C36AB">
            <w:r w:rsidRPr="006618AB">
              <w:t xml:space="preserve">The file is being opened or created for a backup or restore operation. The system ensures that the calling process overrides file security checks when the process has SE_BACKUP_NAME and SE_RESTORE_NAME privileges. For more information, see </w:t>
            </w:r>
            <w:hyperlink r:id="rId14" w:history="1">
              <w:r w:rsidRPr="006618AB">
                <w:rPr>
                  <w:rStyle w:val="Hyperlink"/>
                </w:rPr>
                <w:t>Changing Privileges in a Token</w:t>
              </w:r>
            </w:hyperlink>
            <w:r w:rsidRPr="006618AB">
              <w:t>. You must set this flag to obtain a handle to a directory. A directory handle can be passed to some functions instead of a file handle. For more information, see the Remarks section.</w:t>
            </w:r>
          </w:p>
        </w:tc>
      </w:tr>
      <w:tr w:rsidR="006618AB" w:rsidRPr="006618AB" w:rsidTr="006618AB">
        <w:tc>
          <w:tcPr>
            <w:tcW w:w="2808" w:type="dxa"/>
          </w:tcPr>
          <w:p w:rsidR="006618AB" w:rsidRPr="006618AB" w:rsidRDefault="006618AB" w:rsidP="001C36AB">
            <w:r w:rsidRPr="006618AB">
              <w:t>FlagDeleteOnClose</w:t>
            </w:r>
          </w:p>
        </w:tc>
        <w:tc>
          <w:tcPr>
            <w:tcW w:w="7920" w:type="dxa"/>
          </w:tcPr>
          <w:p w:rsidR="006618AB" w:rsidRPr="006618AB" w:rsidRDefault="006618AB" w:rsidP="001C36AB">
            <w:r w:rsidRPr="006618AB">
              <w:t>The file is to be deleted immediately after all of its handles are closed, which includes the specified handle and any other open or duplicated handles. If there are existing open handles to a file, the call fails unless they were all opened with the FileShareDelete share mode. Subsequent open requests for the file fail, unless the FileShareDelete share mode is specified.</w:t>
            </w:r>
          </w:p>
        </w:tc>
      </w:tr>
      <w:tr w:rsidR="006618AB" w:rsidRPr="006618AB" w:rsidTr="006618AB">
        <w:tc>
          <w:tcPr>
            <w:tcW w:w="2808" w:type="dxa"/>
          </w:tcPr>
          <w:p w:rsidR="006618AB" w:rsidRPr="006618AB" w:rsidRDefault="006618AB" w:rsidP="001C36AB">
            <w:r w:rsidRPr="006618AB">
              <w:t>FlagNoBuffering</w:t>
            </w:r>
          </w:p>
        </w:tc>
        <w:tc>
          <w:tcPr>
            <w:tcW w:w="7920" w:type="dxa"/>
          </w:tcPr>
          <w:p w:rsidR="006618AB" w:rsidRPr="006618AB" w:rsidRDefault="006618AB" w:rsidP="001C36AB">
            <w:r w:rsidRPr="006618AB">
              <w:t xml:space="preserve">The file or device is being opened with no system caching for data reads and writes. This flag does not affect hard disk caching or memory mapped files. There are strict requirements for successfully working with files opened with CreateFile using the FlagNoBuffering flag, for details see </w:t>
            </w:r>
            <w:hyperlink r:id="rId15" w:history="1">
              <w:r w:rsidRPr="006618AB">
                <w:rPr>
                  <w:rStyle w:val="Hyperlink"/>
                </w:rPr>
                <w:t>File Buffering</w:t>
              </w:r>
            </w:hyperlink>
            <w:r w:rsidRPr="006618AB">
              <w:t>.</w:t>
            </w:r>
          </w:p>
        </w:tc>
      </w:tr>
      <w:tr w:rsidR="006618AB" w:rsidRPr="006618AB" w:rsidTr="006618AB">
        <w:tc>
          <w:tcPr>
            <w:tcW w:w="2808" w:type="dxa"/>
          </w:tcPr>
          <w:p w:rsidR="006618AB" w:rsidRPr="006618AB" w:rsidRDefault="006618AB" w:rsidP="001C36AB">
            <w:r w:rsidRPr="006618AB">
              <w:t>FlagOpenNoRecall</w:t>
            </w:r>
          </w:p>
        </w:tc>
        <w:tc>
          <w:tcPr>
            <w:tcW w:w="7920" w:type="dxa"/>
          </w:tcPr>
          <w:p w:rsidR="006618AB" w:rsidRPr="006618AB" w:rsidRDefault="006618AB" w:rsidP="001C36AB">
            <w:r w:rsidRPr="006618AB">
              <w:t>The file data is requested, but it should continue to be located in remote storage. It should not be transported back to local storage. This flag is for use by remote storage systems.</w:t>
            </w:r>
          </w:p>
        </w:tc>
      </w:tr>
      <w:tr w:rsidR="006618AB" w:rsidRPr="006618AB" w:rsidTr="006618AB">
        <w:tc>
          <w:tcPr>
            <w:tcW w:w="2808" w:type="dxa"/>
          </w:tcPr>
          <w:p w:rsidR="006618AB" w:rsidRPr="006618AB" w:rsidRDefault="006618AB" w:rsidP="001C36AB">
            <w:r w:rsidRPr="006618AB">
              <w:t>FlagOpenReparsePoint</w:t>
            </w:r>
          </w:p>
        </w:tc>
        <w:tc>
          <w:tcPr>
            <w:tcW w:w="7920" w:type="dxa"/>
          </w:tcPr>
          <w:p w:rsidR="006618AB" w:rsidRPr="006618AB" w:rsidRDefault="006618AB" w:rsidP="001C36AB">
            <w:r w:rsidRPr="006618AB">
              <w:t xml:space="preserve">Normal reparse point processing will not occur; CreateFile will attempt to open the reparse point. When a file is opened, a file handle is returned, whether or not the filter that controls the reparse point is operational. This flag cannot be </w:t>
            </w:r>
            <w:r w:rsidRPr="006618AB">
              <w:lastRenderedPageBreak/>
              <w:t>used with the CreateAlways flag. If the file is not a reparse point, then this flag is ignored.</w:t>
            </w:r>
          </w:p>
        </w:tc>
      </w:tr>
      <w:tr w:rsidR="006618AB" w:rsidRPr="006618AB" w:rsidTr="006618AB">
        <w:tc>
          <w:tcPr>
            <w:tcW w:w="2808" w:type="dxa"/>
          </w:tcPr>
          <w:p w:rsidR="006618AB" w:rsidRPr="006618AB" w:rsidRDefault="006618AB" w:rsidP="001C36AB">
            <w:r w:rsidRPr="006618AB">
              <w:lastRenderedPageBreak/>
              <w:t>FlagOverlapped</w:t>
            </w:r>
          </w:p>
        </w:tc>
        <w:tc>
          <w:tcPr>
            <w:tcW w:w="7920" w:type="dxa"/>
          </w:tcPr>
          <w:p w:rsidR="006618AB" w:rsidRPr="006618AB" w:rsidRDefault="006618AB" w:rsidP="001C36AB">
            <w:r w:rsidRPr="006618AB">
              <w:t>The file or device is being opened or created for asynchronous I/O. When subsequent I/O operations are completed on this handle, the event specified in the OVERLAPPED structure will be set to the signaled state. If this flag is specified, the file can be used for simultaneous read and write operations. If this flag is not specified, then I/O operations are serialized, even if the calls to the read and write functions specify an OVERLAPPED structure. For information about considerations when using a file handle created with this flag, see the Synchronous and Asynchronous I/O Handles section of this topic.</w:t>
            </w:r>
          </w:p>
        </w:tc>
      </w:tr>
      <w:tr w:rsidR="006618AB" w:rsidRPr="006618AB" w:rsidTr="006618AB">
        <w:tc>
          <w:tcPr>
            <w:tcW w:w="2808" w:type="dxa"/>
          </w:tcPr>
          <w:p w:rsidR="006618AB" w:rsidRPr="006618AB" w:rsidRDefault="006618AB" w:rsidP="001C36AB">
            <w:r w:rsidRPr="006618AB">
              <w:t>FlagPosixSemantics</w:t>
            </w:r>
          </w:p>
        </w:tc>
        <w:tc>
          <w:tcPr>
            <w:tcW w:w="7920" w:type="dxa"/>
          </w:tcPr>
          <w:p w:rsidR="006618AB" w:rsidRPr="006618AB" w:rsidRDefault="006618AB" w:rsidP="001C36AB">
            <w:r w:rsidRPr="006618AB">
              <w:t>Access will occur according to POSIX rules. This includes allowing multiple files with names, differing only in case, for file systems that support that naming. Use care when using this option, because files created with this flag may not be accessible by applications that are written for MS-DOS or 16-bit Windows.</w:t>
            </w:r>
          </w:p>
        </w:tc>
      </w:tr>
      <w:tr w:rsidR="006618AB" w:rsidRPr="006618AB" w:rsidTr="006618AB">
        <w:tc>
          <w:tcPr>
            <w:tcW w:w="2808" w:type="dxa"/>
          </w:tcPr>
          <w:p w:rsidR="006618AB" w:rsidRPr="006618AB" w:rsidRDefault="006618AB" w:rsidP="001C36AB">
            <w:r w:rsidRPr="006618AB">
              <w:t>FlagRandomAccess</w:t>
            </w:r>
          </w:p>
        </w:tc>
        <w:tc>
          <w:tcPr>
            <w:tcW w:w="7920" w:type="dxa"/>
          </w:tcPr>
          <w:p w:rsidR="006618AB" w:rsidRPr="006618AB" w:rsidRDefault="006618AB" w:rsidP="001C36AB">
            <w:r w:rsidRPr="006618AB">
              <w:t>Access is intended to be random. The system can use this as a hint to optimize file caching. This flag has no effect if the file system does not support cached I/O and GlagNoBuffering.</w:t>
            </w:r>
          </w:p>
        </w:tc>
      </w:tr>
      <w:tr w:rsidR="006618AB" w:rsidRPr="006618AB" w:rsidTr="006618AB">
        <w:tc>
          <w:tcPr>
            <w:tcW w:w="2808" w:type="dxa"/>
          </w:tcPr>
          <w:p w:rsidR="006618AB" w:rsidRPr="006618AB" w:rsidRDefault="006618AB" w:rsidP="001C36AB">
            <w:r w:rsidRPr="006618AB">
              <w:t>FlagSequentialScan</w:t>
            </w:r>
          </w:p>
        </w:tc>
        <w:tc>
          <w:tcPr>
            <w:tcW w:w="7920" w:type="dxa"/>
          </w:tcPr>
          <w:p w:rsidR="006618AB" w:rsidRPr="006618AB" w:rsidRDefault="006618AB" w:rsidP="001C36AB">
            <w:r w:rsidRPr="006618AB">
              <w:t>Access is intended to be sequential from beginning to end. The system can use this as a hint to optimize file caching. This flag should not be used if read-behind (that is, backwards scans) will be used. This flag has no effect if the file system does not support cached I/O and FlagNoBuffering.</w:t>
            </w:r>
          </w:p>
        </w:tc>
      </w:tr>
      <w:tr w:rsidR="006618AB" w:rsidRPr="006618AB" w:rsidTr="006618AB">
        <w:tc>
          <w:tcPr>
            <w:tcW w:w="2808" w:type="dxa"/>
          </w:tcPr>
          <w:p w:rsidR="006618AB" w:rsidRPr="006618AB" w:rsidRDefault="006618AB" w:rsidP="001C36AB">
            <w:r w:rsidRPr="006618AB">
              <w:t>FlagWriteThrough</w:t>
            </w:r>
          </w:p>
        </w:tc>
        <w:tc>
          <w:tcPr>
            <w:tcW w:w="7920" w:type="dxa"/>
          </w:tcPr>
          <w:p w:rsidR="006618AB" w:rsidRPr="006618AB" w:rsidRDefault="006618AB" w:rsidP="001C36AB">
            <w:r w:rsidRPr="006618AB">
              <w:t xml:space="preserve">Write operations will not go through any intermediate </w:t>
            </w:r>
            <w:proofErr w:type="gramStart"/>
            <w:r w:rsidRPr="006618AB">
              <w:t>cache,</w:t>
            </w:r>
            <w:proofErr w:type="gramEnd"/>
            <w:r w:rsidRPr="006618AB">
              <w:t xml:space="preserve"> they will go directly to disk.</w:t>
            </w:r>
          </w:p>
        </w:tc>
      </w:tr>
    </w:tbl>
    <w:p w:rsidR="00416051" w:rsidRDefault="00416051" w:rsidP="00416051"/>
    <w:p w:rsidR="00195940" w:rsidRDefault="00195940" w:rsidP="00416051">
      <w:r w:rsidRPr="00195940">
        <w:rPr>
          <w:b/>
        </w:rPr>
        <w:t>lpSecurityAttributes</w:t>
      </w:r>
      <w:r>
        <w:t xml:space="preserve"> – This Long (LongPtr in 64-bit) should either be 0 if not used (default) or a pointer (using VarPtr to a variable of type “Security_Attributes” defined around line 122 in mUCCore. </w:t>
      </w:r>
      <w:proofErr w:type="gramStart"/>
      <w:r>
        <w:t xml:space="preserve">For more information see </w:t>
      </w:r>
      <w:hyperlink r:id="rId16" w:history="1">
        <w:r w:rsidRPr="00195940">
          <w:rPr>
            <w:rStyle w:val="Hyperlink"/>
          </w:rPr>
          <w:t>here</w:t>
        </w:r>
      </w:hyperlink>
      <w:r>
        <w:t>.</w:t>
      </w:r>
      <w:proofErr w:type="gramEnd"/>
    </w:p>
    <w:p w:rsidR="00195940" w:rsidRDefault="00195940" w:rsidP="00416051"/>
    <w:p w:rsidR="00416051" w:rsidRPr="00BD0E05" w:rsidRDefault="00416051" w:rsidP="00416051">
      <w:pPr>
        <w:rPr>
          <w:u w:val="single"/>
        </w:rPr>
      </w:pPr>
      <w:r w:rsidRPr="00BD0E05">
        <w:rPr>
          <w:u w:val="single"/>
        </w:rPr>
        <w:t>Returns</w:t>
      </w:r>
    </w:p>
    <w:p w:rsidR="00BD0E05" w:rsidRDefault="00BD0E05" w:rsidP="00416051"/>
    <w:p w:rsidR="00416051" w:rsidRDefault="00416051" w:rsidP="00416051">
      <w:r>
        <w:t>Function return – Windows file handle</w:t>
      </w:r>
      <w:r w:rsidR="00195940">
        <w:t xml:space="preserve"> assigned to the now open file</w:t>
      </w:r>
      <w:r w:rsidR="00BD0E05">
        <w:t xml:space="preserve">. If there is an error the function return is -1 and ErrHandler </w:t>
      </w:r>
      <w:r w:rsidR="00195940">
        <w:t>has been</w:t>
      </w:r>
      <w:r w:rsidR="00BD0E05">
        <w:t xml:space="preserve"> called.</w:t>
      </w:r>
    </w:p>
    <w:p w:rsidR="006618AB" w:rsidRDefault="006618AB" w:rsidP="00416051"/>
    <w:p w:rsidR="00B40B52" w:rsidRDefault="00B40B52" w:rsidP="00416051">
      <w:r>
        <w:t xml:space="preserve">After the file has been opened, you will need to close it at some point with a call to </w:t>
      </w:r>
      <w:hyperlink w:anchor="CloseHandle" w:history="1">
        <w:r w:rsidRPr="00B40B52">
          <w:rPr>
            <w:rStyle w:val="Hyperlink"/>
          </w:rPr>
          <w:t>CloseHandle</w:t>
        </w:r>
      </w:hyperlink>
      <w:r>
        <w:t xml:space="preserve"> supplying the file handle returned from the </w:t>
      </w:r>
      <w:r w:rsidR="00C9598E" w:rsidRPr="00C9598E">
        <w:t>FileCreateOrOpen</w:t>
      </w:r>
      <w:r>
        <w:t xml:space="preserve"> call.</w:t>
      </w:r>
    </w:p>
    <w:p w:rsidR="00B40B52" w:rsidRDefault="00B40B52" w:rsidP="00416051"/>
    <w:p w:rsidR="00416051" w:rsidRPr="00BD0E05" w:rsidRDefault="00416051" w:rsidP="00416051">
      <w:pPr>
        <w:rPr>
          <w:u w:val="single"/>
        </w:rPr>
      </w:pPr>
      <w:r w:rsidRPr="00BD0E05">
        <w:rPr>
          <w:u w:val="single"/>
        </w:rPr>
        <w:t>Uses</w:t>
      </w:r>
    </w:p>
    <w:p w:rsidR="00BD0E05" w:rsidRDefault="00BD0E05" w:rsidP="00416051"/>
    <w:p w:rsidR="00416051" w:rsidRDefault="00090514" w:rsidP="00416051">
      <w:hyperlink r:id="rId17" w:history="1">
        <w:proofErr w:type="gramStart"/>
        <w:r w:rsidR="00416051">
          <w:rPr>
            <w:rStyle w:val="Hyperlink"/>
          </w:rPr>
          <w:t>CreateFileW</w:t>
        </w:r>
      </w:hyperlink>
      <w:r w:rsidR="00416051">
        <w:t xml:space="preserve"> Win32 API function.</w:t>
      </w:r>
      <w:proofErr w:type="gramEnd"/>
    </w:p>
    <w:p w:rsidR="00416051" w:rsidRDefault="00416051" w:rsidP="00416051"/>
    <w:p w:rsidR="00416051" w:rsidRDefault="00416051" w:rsidP="00416051">
      <w:pPr>
        <w:pBdr>
          <w:bottom w:val="single" w:sz="6" w:space="1" w:color="auto"/>
        </w:pBdr>
      </w:pPr>
    </w:p>
    <w:p w:rsidR="00416051" w:rsidRDefault="00416051" w:rsidP="00416051"/>
    <w:p w:rsidR="001C36AB" w:rsidRPr="005E2C80" w:rsidRDefault="001C36AB" w:rsidP="001C36AB">
      <w:pPr>
        <w:rPr>
          <w:rStyle w:val="CodeSnippet"/>
          <w:sz w:val="28"/>
        </w:rPr>
      </w:pPr>
      <w:r w:rsidRPr="005E2C80">
        <w:rPr>
          <w:rStyle w:val="CodeSnippet"/>
          <w:sz w:val="28"/>
        </w:rPr>
        <w:t xml:space="preserve">Function </w:t>
      </w:r>
      <w:bookmarkStart w:id="7" w:name="RmDirW"/>
      <w:bookmarkEnd w:id="7"/>
      <w:proofErr w:type="gramStart"/>
      <w:r w:rsidRPr="005E2C80">
        <w:rPr>
          <w:rStyle w:val="CodeSnippet"/>
          <w:color w:val="FF0000"/>
          <w:sz w:val="28"/>
        </w:rPr>
        <w:t>RmDirW</w:t>
      </w:r>
      <w:r w:rsidRPr="005E2C80">
        <w:rPr>
          <w:rStyle w:val="CodeSnippet"/>
          <w:sz w:val="28"/>
        </w:rPr>
        <w:t>(</w:t>
      </w:r>
      <w:proofErr w:type="gramEnd"/>
      <w:r w:rsidRPr="005E2C80">
        <w:rPr>
          <w:rStyle w:val="CodeSnippet"/>
          <w:sz w:val="28"/>
        </w:rPr>
        <w:t xml:space="preserve"> _</w:t>
      </w:r>
    </w:p>
    <w:p w:rsidR="001C36AB" w:rsidRPr="005E2C80" w:rsidRDefault="001C36AB" w:rsidP="001C36AB">
      <w:pPr>
        <w:ind w:firstLine="360"/>
        <w:rPr>
          <w:rStyle w:val="CodeSnippet"/>
          <w:sz w:val="28"/>
        </w:rPr>
      </w:pPr>
      <w:r w:rsidRPr="005E2C80">
        <w:rPr>
          <w:rStyle w:val="CodeSnippet"/>
          <w:sz w:val="28"/>
        </w:rPr>
        <w:t xml:space="preserve">Path </w:t>
      </w:r>
      <w:proofErr w:type="gramStart"/>
      <w:r w:rsidRPr="005E2C80">
        <w:rPr>
          <w:rStyle w:val="CodeSnippet"/>
          <w:sz w:val="28"/>
        </w:rPr>
        <w:t>As</w:t>
      </w:r>
      <w:proofErr w:type="gramEnd"/>
      <w:r w:rsidRPr="005E2C80">
        <w:rPr>
          <w:rStyle w:val="CodeSnippet"/>
          <w:sz w:val="28"/>
        </w:rPr>
        <w:t xml:space="preserve"> String, _</w:t>
      </w:r>
    </w:p>
    <w:p w:rsidR="001C36AB" w:rsidRPr="005E2C80" w:rsidRDefault="001C36AB" w:rsidP="001C36AB">
      <w:pPr>
        <w:ind w:firstLine="360"/>
        <w:rPr>
          <w:rStyle w:val="CodeSnippet"/>
          <w:sz w:val="28"/>
        </w:rPr>
      </w:pPr>
      <w:r w:rsidRPr="005E2C80">
        <w:rPr>
          <w:rStyle w:val="CodeSnippet"/>
          <w:sz w:val="28"/>
        </w:rPr>
        <w:t xml:space="preserve">Optional ClearReadOnlyAttr </w:t>
      </w:r>
      <w:proofErr w:type="gramStart"/>
      <w:r w:rsidRPr="005E2C80">
        <w:rPr>
          <w:rStyle w:val="CodeSnippet"/>
          <w:sz w:val="28"/>
        </w:rPr>
        <w:t>As</w:t>
      </w:r>
      <w:proofErr w:type="gramEnd"/>
      <w:r w:rsidRPr="005E2C80">
        <w:rPr>
          <w:rStyle w:val="CodeSnippet"/>
          <w:sz w:val="28"/>
        </w:rPr>
        <w:t xml:space="preserve"> Boolean = True) _</w:t>
      </w:r>
    </w:p>
    <w:p w:rsidR="001C36AB" w:rsidRPr="005E2C80" w:rsidRDefault="001C36AB" w:rsidP="001C36AB">
      <w:pPr>
        <w:ind w:left="720" w:firstLine="360"/>
        <w:rPr>
          <w:rStyle w:val="CodeSnippet"/>
          <w:sz w:val="28"/>
        </w:rPr>
      </w:pPr>
      <w:r w:rsidRPr="005E2C80">
        <w:rPr>
          <w:rStyle w:val="CodeSnippet"/>
          <w:sz w:val="28"/>
        </w:rPr>
        <w:t>As Long</w:t>
      </w:r>
    </w:p>
    <w:p w:rsidR="001C36AB" w:rsidRDefault="001C36AB" w:rsidP="001C36AB"/>
    <w:p w:rsidR="00832A5C" w:rsidRDefault="001C36AB" w:rsidP="001C36AB">
      <w:proofErr w:type="gramStart"/>
      <w:r>
        <w:t>Removes the specified folder if it is empty.</w:t>
      </w:r>
      <w:proofErr w:type="gramEnd"/>
      <w:r>
        <w:t xml:space="preserve"> </w:t>
      </w:r>
    </w:p>
    <w:p w:rsidR="00832A5C" w:rsidRDefault="00832A5C" w:rsidP="001C36AB"/>
    <w:p w:rsidR="001C36AB" w:rsidRDefault="001C36AB" w:rsidP="001C36AB">
      <w:r>
        <w:t>I</w:t>
      </w:r>
      <w:r w:rsidR="005A1685">
        <w:t>f an error occurs, return is &lt;0 &amp; ErrHandler has been called</w:t>
      </w:r>
      <w:r>
        <w:t xml:space="preserve"> and the error number is in UCErrNum and the description is in UCErrDescr</w:t>
      </w:r>
      <w:r w:rsidR="005A1685">
        <w:t xml:space="preserve">. </w:t>
      </w:r>
      <w:r>
        <w:t>Some typical errors are:</w:t>
      </w:r>
    </w:p>
    <w:p w:rsidR="001C36AB" w:rsidRDefault="001C36AB" w:rsidP="005A1685">
      <w:pPr>
        <w:ind w:firstLine="360"/>
      </w:pPr>
      <w:r>
        <w:t>5</w:t>
      </w:r>
      <w:r w:rsidR="005A1685">
        <w:t xml:space="preserve">     </w:t>
      </w:r>
      <w:r>
        <w:t>Access is denied</w:t>
      </w:r>
    </w:p>
    <w:p w:rsidR="001C36AB" w:rsidRDefault="005A1685" w:rsidP="005A1685">
      <w:pPr>
        <w:ind w:firstLine="360"/>
      </w:pPr>
      <w:r>
        <w:t xml:space="preserve">32   </w:t>
      </w:r>
      <w:r w:rsidR="001C36AB">
        <w:t>The process cannot access the file because it is being used by another process.</w:t>
      </w:r>
    </w:p>
    <w:p w:rsidR="001C36AB" w:rsidRDefault="001C36AB" w:rsidP="005A1685">
      <w:pPr>
        <w:ind w:firstLine="360"/>
      </w:pPr>
      <w:r>
        <w:lastRenderedPageBreak/>
        <w:t>123</w:t>
      </w:r>
      <w:r w:rsidR="005A1685">
        <w:t xml:space="preserve"> </w:t>
      </w:r>
      <w:r>
        <w:t>The filename, directory name, or volume label syntax is incorrect.</w:t>
      </w:r>
    </w:p>
    <w:p w:rsidR="001C36AB" w:rsidRDefault="001C36AB" w:rsidP="005A1685">
      <w:pPr>
        <w:ind w:firstLine="360"/>
      </w:pPr>
      <w:r>
        <w:t>145</w:t>
      </w:r>
      <w:r w:rsidR="005A1685">
        <w:t xml:space="preserve"> </w:t>
      </w:r>
      <w:r>
        <w:t>The directory is not empty.</w:t>
      </w:r>
    </w:p>
    <w:p w:rsidR="005A1685" w:rsidRDefault="005A1685" w:rsidP="001C36AB"/>
    <w:p w:rsidR="001C36AB" w:rsidRDefault="001C36AB" w:rsidP="001C36AB">
      <w:r>
        <w:t xml:space="preserve">If ClearReadOnlyAttr is </w:t>
      </w:r>
      <w:proofErr w:type="gramStart"/>
      <w:r>
        <w:t>True</w:t>
      </w:r>
      <w:proofErr w:type="gramEnd"/>
      <w:r>
        <w:t>, the folder rem</w:t>
      </w:r>
      <w:r w:rsidR="005A1685">
        <w:t>oval will be re-attempted after</w:t>
      </w:r>
      <w:r>
        <w:t xml:space="preserve"> the folder's ReadOnly bit has been cleared.</w:t>
      </w:r>
    </w:p>
    <w:p w:rsidR="001C36AB" w:rsidRDefault="001C36AB" w:rsidP="001C36AB">
      <w:pPr>
        <w:pBdr>
          <w:bottom w:val="single" w:sz="6" w:space="1" w:color="auto"/>
        </w:pBdr>
      </w:pPr>
    </w:p>
    <w:p w:rsidR="001C36AB" w:rsidRDefault="001C36AB" w:rsidP="00D8761A"/>
    <w:p w:rsidR="001C36AB" w:rsidRPr="005E2C80" w:rsidRDefault="001C36AB" w:rsidP="001C36AB">
      <w:pPr>
        <w:rPr>
          <w:rStyle w:val="CodeSnippet"/>
          <w:sz w:val="28"/>
        </w:rPr>
      </w:pPr>
      <w:r w:rsidRPr="005E2C80">
        <w:rPr>
          <w:rStyle w:val="CodeSnippet"/>
          <w:sz w:val="28"/>
        </w:rPr>
        <w:t xml:space="preserve">Function </w:t>
      </w:r>
      <w:bookmarkStart w:id="8" w:name="MkDirW"/>
      <w:bookmarkEnd w:id="8"/>
      <w:proofErr w:type="gramStart"/>
      <w:r w:rsidRPr="005E2C80">
        <w:rPr>
          <w:rStyle w:val="CodeSnippet"/>
          <w:color w:val="FF0000"/>
          <w:sz w:val="28"/>
        </w:rPr>
        <w:t>MkDirW</w:t>
      </w:r>
      <w:r w:rsidRPr="005E2C80">
        <w:rPr>
          <w:rStyle w:val="CodeSnippet"/>
          <w:sz w:val="28"/>
        </w:rPr>
        <w:t>(</w:t>
      </w:r>
      <w:proofErr w:type="gramEnd"/>
      <w:r w:rsidRPr="005E2C80">
        <w:rPr>
          <w:rStyle w:val="CodeSnippet"/>
          <w:sz w:val="28"/>
        </w:rPr>
        <w:t xml:space="preserve"> _</w:t>
      </w:r>
    </w:p>
    <w:p w:rsidR="001C36AB" w:rsidRPr="005E2C80" w:rsidRDefault="001C36AB" w:rsidP="001C36AB">
      <w:pPr>
        <w:rPr>
          <w:rStyle w:val="CodeSnippet"/>
          <w:sz w:val="28"/>
        </w:rPr>
      </w:pPr>
      <w:r w:rsidRPr="005E2C80">
        <w:rPr>
          <w:rStyle w:val="CodeSnippet"/>
          <w:sz w:val="28"/>
        </w:rPr>
        <w:t xml:space="preserve"> </w:t>
      </w:r>
      <w:r w:rsidRPr="005E2C80">
        <w:rPr>
          <w:rStyle w:val="CodeSnippet"/>
          <w:sz w:val="28"/>
        </w:rPr>
        <w:tab/>
      </w:r>
      <w:proofErr w:type="gramStart"/>
      <w:r w:rsidRPr="005E2C80">
        <w:rPr>
          <w:rStyle w:val="CodeSnippet"/>
          <w:sz w:val="28"/>
        </w:rPr>
        <w:t>sPath</w:t>
      </w:r>
      <w:proofErr w:type="gramEnd"/>
      <w:r w:rsidRPr="005E2C80">
        <w:rPr>
          <w:rStyle w:val="CodeSnippet"/>
          <w:sz w:val="28"/>
        </w:rPr>
        <w:t xml:space="preserve"> As String, _</w:t>
      </w:r>
    </w:p>
    <w:p w:rsidR="001C36AB" w:rsidRPr="005E2C80" w:rsidRDefault="001C36AB" w:rsidP="001C36AB">
      <w:pPr>
        <w:rPr>
          <w:rStyle w:val="CodeSnippet"/>
          <w:sz w:val="28"/>
        </w:rPr>
      </w:pPr>
      <w:r w:rsidRPr="005E2C80">
        <w:rPr>
          <w:rStyle w:val="CodeSnippet"/>
          <w:sz w:val="28"/>
        </w:rPr>
        <w:t xml:space="preserve"> </w:t>
      </w:r>
      <w:r w:rsidRPr="005E2C80">
        <w:rPr>
          <w:rStyle w:val="CodeSnippet"/>
          <w:sz w:val="28"/>
        </w:rPr>
        <w:tab/>
        <w:t xml:space="preserve">Optional TryExtended </w:t>
      </w:r>
      <w:proofErr w:type="gramStart"/>
      <w:r w:rsidRPr="005E2C80">
        <w:rPr>
          <w:rStyle w:val="CodeSnippet"/>
          <w:sz w:val="28"/>
        </w:rPr>
        <w:t>As</w:t>
      </w:r>
      <w:proofErr w:type="gramEnd"/>
      <w:r w:rsidRPr="005E2C80">
        <w:rPr>
          <w:rStyle w:val="CodeSnippet"/>
          <w:sz w:val="28"/>
        </w:rPr>
        <w:t xml:space="preserve"> Boolean = True, _</w:t>
      </w:r>
    </w:p>
    <w:p w:rsidR="001C36AB" w:rsidRPr="005E2C80" w:rsidRDefault="001C36AB" w:rsidP="001C36AB">
      <w:pPr>
        <w:rPr>
          <w:rStyle w:val="CodeSnippet"/>
          <w:sz w:val="28"/>
        </w:rPr>
      </w:pPr>
      <w:r w:rsidRPr="005E2C80">
        <w:rPr>
          <w:rStyle w:val="CodeSnippet"/>
          <w:sz w:val="28"/>
        </w:rPr>
        <w:t xml:space="preserve"> </w:t>
      </w:r>
      <w:r w:rsidRPr="005E2C80">
        <w:rPr>
          <w:rStyle w:val="CodeSnippet"/>
          <w:sz w:val="28"/>
        </w:rPr>
        <w:tab/>
        <w:t>Optional lpSecurityAttributes As LongPtr = 0) _</w:t>
      </w:r>
    </w:p>
    <w:p w:rsidR="001C36AB" w:rsidRPr="00D96065" w:rsidRDefault="001C36AB" w:rsidP="001C36AB">
      <w:pPr>
        <w:ind w:left="360" w:firstLine="360"/>
        <w:rPr>
          <w:rStyle w:val="CodeSnippet"/>
          <w:sz w:val="24"/>
        </w:rPr>
      </w:pPr>
      <w:r w:rsidRPr="005E2C80">
        <w:rPr>
          <w:rStyle w:val="CodeSnippet"/>
          <w:sz w:val="28"/>
        </w:rPr>
        <w:t>As Long</w:t>
      </w:r>
    </w:p>
    <w:p w:rsidR="001C36AB" w:rsidRDefault="001C36AB" w:rsidP="00D8761A"/>
    <w:p w:rsidR="001C36AB" w:rsidRDefault="001C36AB" w:rsidP="001C36AB">
      <w:proofErr w:type="gramStart"/>
      <w:r>
        <w:t>Creates</w:t>
      </w:r>
      <w:r w:rsidR="005A1685">
        <w:t xml:space="preserve"> the specified directory.</w:t>
      </w:r>
      <w:proofErr w:type="gramEnd"/>
    </w:p>
    <w:p w:rsidR="005A1685" w:rsidRDefault="005A1685" w:rsidP="001C36AB"/>
    <w:p w:rsidR="005A1685" w:rsidRPr="005A1685" w:rsidRDefault="005A1685" w:rsidP="001C36AB">
      <w:pPr>
        <w:rPr>
          <w:u w:val="single"/>
        </w:rPr>
      </w:pPr>
      <w:r w:rsidRPr="005A1685">
        <w:rPr>
          <w:u w:val="single"/>
        </w:rPr>
        <w:t>Inputs</w:t>
      </w:r>
    </w:p>
    <w:p w:rsidR="005A1685" w:rsidRDefault="005A1685" w:rsidP="001C36AB"/>
    <w:p w:rsidR="005A1685" w:rsidRDefault="005A1685" w:rsidP="001C36AB">
      <w:proofErr w:type="gramStart"/>
      <w:r>
        <w:t>sPath</w:t>
      </w:r>
      <w:proofErr w:type="gramEnd"/>
      <w:r>
        <w:t xml:space="preserve"> – Path to make. </w:t>
      </w:r>
      <w:proofErr w:type="gramStart"/>
      <w:r>
        <w:t>Should include a disk designator (normally a drive letter).</w:t>
      </w:r>
      <w:proofErr w:type="gramEnd"/>
    </w:p>
    <w:p w:rsidR="005A1685" w:rsidRDefault="005A1685" w:rsidP="001C36AB"/>
    <w:p w:rsidR="005A1685" w:rsidRDefault="005A1685" w:rsidP="001C36AB">
      <w:r>
        <w:t xml:space="preserve">TryExtended – If true, the routine assumes the path to make needs to be filled </w:t>
      </w:r>
      <w:proofErr w:type="gramStart"/>
      <w:r>
        <w:t>in an attempts</w:t>
      </w:r>
      <w:proofErr w:type="gramEnd"/>
      <w:r>
        <w:t xml:space="preserve"> to do that. For example, </w:t>
      </w:r>
      <w:proofErr w:type="gramStart"/>
      <w:r>
        <w:t>Suppose</w:t>
      </w:r>
      <w:proofErr w:type="gramEnd"/>
      <w:r>
        <w:t xml:space="preserve"> you said you wanted to make C:\a\b\c\d and only C:\a exists. If TryExtended is </w:t>
      </w:r>
      <w:proofErr w:type="gramStart"/>
      <w:r>
        <w:t>True</w:t>
      </w:r>
      <w:proofErr w:type="gramEnd"/>
      <w:r>
        <w:t xml:space="preserve"> then the routine will try to make C:\a\b then C:\a\b\c and then C:\a\b\c\d.</w:t>
      </w:r>
    </w:p>
    <w:p w:rsidR="005A1685" w:rsidRDefault="005A1685" w:rsidP="001C36AB"/>
    <w:p w:rsidR="001C36AB" w:rsidRDefault="001C36AB" w:rsidP="001C36AB">
      <w:proofErr w:type="gramStart"/>
      <w:r>
        <w:t>lpSecurityAttributes</w:t>
      </w:r>
      <w:proofErr w:type="gramEnd"/>
      <w:r>
        <w:t xml:space="preserve"> must be a pointer (VarPtr) to a UDT of Security_Attributes or 0 if not used</w:t>
      </w:r>
    </w:p>
    <w:p w:rsidR="005A1685" w:rsidRDefault="005A1685" w:rsidP="001C36AB"/>
    <w:p w:rsidR="001C36AB" w:rsidRPr="005A1685" w:rsidRDefault="001C36AB" w:rsidP="001C36AB">
      <w:pPr>
        <w:rPr>
          <w:u w:val="single"/>
        </w:rPr>
      </w:pPr>
      <w:r w:rsidRPr="005A1685">
        <w:rPr>
          <w:u w:val="single"/>
        </w:rPr>
        <w:t>Results</w:t>
      </w:r>
    </w:p>
    <w:p w:rsidR="001C36AB" w:rsidRDefault="00D85AE5" w:rsidP="001C36AB">
      <w:r>
        <w:t xml:space="preserve">   </w:t>
      </w:r>
      <w:r w:rsidR="001C36AB">
        <w:t xml:space="preserve">0 </w:t>
      </w:r>
      <w:r w:rsidR="005A1685">
        <w:t>S</w:t>
      </w:r>
      <w:r w:rsidR="001C36AB">
        <w:t>uccess (even if it already exists)</w:t>
      </w:r>
    </w:p>
    <w:p w:rsidR="001C36AB" w:rsidRDefault="00D85AE5" w:rsidP="001C36AB">
      <w:r>
        <w:t>-</w:t>
      </w:r>
      <w:r w:rsidR="001C36AB">
        <w:t xml:space="preserve">10 Blank </w:t>
      </w:r>
      <w:proofErr w:type="gramStart"/>
      <w:r w:rsidR="001C36AB">
        <w:t>path</w:t>
      </w:r>
      <w:proofErr w:type="gramEnd"/>
    </w:p>
    <w:p w:rsidR="001C36AB" w:rsidRDefault="00D85AE5" w:rsidP="001C36AB">
      <w:r>
        <w:t>-</w:t>
      </w:r>
      <w:r w:rsidR="001C36AB">
        <w:t>11 A file is part of the path</w:t>
      </w:r>
    </w:p>
    <w:p w:rsidR="001C36AB" w:rsidRDefault="00D85AE5" w:rsidP="001C36AB">
      <w:r>
        <w:t>-</w:t>
      </w:r>
      <w:r w:rsidR="001C36AB">
        <w:t>12 Could not create any new folders</w:t>
      </w:r>
    </w:p>
    <w:p w:rsidR="001C36AB" w:rsidRDefault="005A1685" w:rsidP="001C36AB">
      <w:r>
        <w:t>Anthing else</w:t>
      </w:r>
      <w:r w:rsidR="001C36AB">
        <w:t xml:space="preserve"> - A Win32 error</w:t>
      </w:r>
    </w:p>
    <w:p w:rsidR="001C36AB" w:rsidRDefault="001C36AB" w:rsidP="00D8761A">
      <w:pPr>
        <w:pBdr>
          <w:bottom w:val="single" w:sz="6" w:space="1" w:color="auto"/>
        </w:pBdr>
      </w:pPr>
    </w:p>
    <w:p w:rsidR="001D745B" w:rsidRDefault="001D745B" w:rsidP="00D8761A"/>
    <w:p w:rsidR="001C36AB" w:rsidRPr="005E2C80" w:rsidRDefault="001C36AB" w:rsidP="001C36AB">
      <w:pPr>
        <w:rPr>
          <w:rStyle w:val="CodeSnippet"/>
          <w:sz w:val="28"/>
        </w:rPr>
      </w:pPr>
      <w:r w:rsidRPr="005E2C80">
        <w:rPr>
          <w:rStyle w:val="CodeSnippet"/>
          <w:sz w:val="28"/>
        </w:rPr>
        <w:t xml:space="preserve">Sub </w:t>
      </w:r>
      <w:bookmarkStart w:id="9" w:name="CheckAndFixPath"/>
      <w:bookmarkEnd w:id="9"/>
      <w:proofErr w:type="gramStart"/>
      <w:r w:rsidRPr="005E2C80">
        <w:rPr>
          <w:rStyle w:val="CodeSnippet"/>
          <w:color w:val="FF0000"/>
          <w:sz w:val="28"/>
        </w:rPr>
        <w:t>CheckAndFixPath</w:t>
      </w:r>
      <w:r w:rsidRPr="005E2C80">
        <w:rPr>
          <w:rStyle w:val="CodeSnippet"/>
          <w:sz w:val="28"/>
        </w:rPr>
        <w:t>(</w:t>
      </w:r>
      <w:proofErr w:type="gramEnd"/>
      <w:r w:rsidRPr="005E2C80">
        <w:rPr>
          <w:rStyle w:val="CodeSnippet"/>
          <w:sz w:val="28"/>
        </w:rPr>
        <w:t xml:space="preserve"> _</w:t>
      </w:r>
    </w:p>
    <w:p w:rsidR="001C36AB" w:rsidRPr="005E2C80" w:rsidRDefault="001C36AB" w:rsidP="001C36AB">
      <w:pPr>
        <w:ind w:firstLine="360"/>
        <w:rPr>
          <w:rStyle w:val="CodeSnippet"/>
          <w:sz w:val="28"/>
        </w:rPr>
      </w:pPr>
      <w:r w:rsidRPr="005E2C80">
        <w:rPr>
          <w:rStyle w:val="CodeSnippet"/>
          <w:sz w:val="28"/>
        </w:rPr>
        <w:t>ByRef thePath As String)</w:t>
      </w:r>
    </w:p>
    <w:p w:rsidR="001D745B" w:rsidRDefault="001D745B" w:rsidP="001C36AB"/>
    <w:p w:rsidR="001D745B" w:rsidRDefault="001D745B" w:rsidP="001C36AB">
      <w:r>
        <w:t>If thePath is not null, it is assumed to be a directory and a "\" is appended to the string if it doesn’t already end in one.</w:t>
      </w:r>
    </w:p>
    <w:p w:rsidR="001C36AB" w:rsidRDefault="001C36AB" w:rsidP="00D8761A">
      <w:pPr>
        <w:pBdr>
          <w:bottom w:val="single" w:sz="6" w:space="1" w:color="auto"/>
        </w:pBdr>
      </w:pPr>
    </w:p>
    <w:p w:rsidR="001C36AB" w:rsidRDefault="001C36AB" w:rsidP="00D8761A"/>
    <w:p w:rsidR="001D745B" w:rsidRPr="005E2C80" w:rsidRDefault="00D8761A" w:rsidP="00D8761A">
      <w:pPr>
        <w:rPr>
          <w:rStyle w:val="CodeSnippet"/>
          <w:sz w:val="28"/>
        </w:rPr>
      </w:pPr>
      <w:r w:rsidRPr="005E2C80">
        <w:rPr>
          <w:rStyle w:val="CodeSnippet"/>
          <w:sz w:val="28"/>
        </w:rPr>
        <w:t xml:space="preserve">Sub </w:t>
      </w:r>
      <w:bookmarkStart w:id="10" w:name="ParseFileName"/>
      <w:bookmarkEnd w:id="10"/>
      <w:proofErr w:type="gramStart"/>
      <w:r w:rsidRPr="005E2C80">
        <w:rPr>
          <w:rStyle w:val="CodeSnippet"/>
          <w:color w:val="FF0000"/>
          <w:sz w:val="28"/>
        </w:rPr>
        <w:t>ParseFileName</w:t>
      </w:r>
      <w:r w:rsidRPr="005E2C80">
        <w:rPr>
          <w:rStyle w:val="CodeSnippet"/>
          <w:sz w:val="28"/>
        </w:rPr>
        <w:t>(</w:t>
      </w:r>
      <w:proofErr w:type="gramEnd"/>
      <w:r w:rsidR="001D745B" w:rsidRPr="005E2C80">
        <w:rPr>
          <w:rStyle w:val="CodeSnippet"/>
          <w:sz w:val="28"/>
        </w:rPr>
        <w:t xml:space="preserve"> _</w:t>
      </w:r>
    </w:p>
    <w:p w:rsidR="001D745B" w:rsidRPr="005E2C80" w:rsidRDefault="00D8761A" w:rsidP="001D745B">
      <w:pPr>
        <w:ind w:firstLine="360"/>
        <w:rPr>
          <w:rStyle w:val="CodeSnippet"/>
          <w:sz w:val="28"/>
        </w:rPr>
      </w:pPr>
      <w:r w:rsidRPr="005E2C80">
        <w:rPr>
          <w:rStyle w:val="CodeSnippet"/>
          <w:sz w:val="28"/>
        </w:rPr>
        <w:t xml:space="preserve">Name2Parse </w:t>
      </w:r>
      <w:proofErr w:type="gramStart"/>
      <w:r w:rsidRPr="005E2C80">
        <w:rPr>
          <w:rStyle w:val="CodeSnippet"/>
          <w:sz w:val="28"/>
        </w:rPr>
        <w:t>As</w:t>
      </w:r>
      <w:proofErr w:type="gramEnd"/>
      <w:r w:rsidRPr="005E2C80">
        <w:rPr>
          <w:rStyle w:val="CodeSnippet"/>
          <w:sz w:val="28"/>
        </w:rPr>
        <w:t xml:space="preserve"> String, </w:t>
      </w:r>
      <w:r w:rsidR="001D745B" w:rsidRPr="005E2C80">
        <w:rPr>
          <w:rStyle w:val="CodeSnippet"/>
          <w:sz w:val="28"/>
        </w:rPr>
        <w:t>_</w:t>
      </w:r>
    </w:p>
    <w:p w:rsidR="001D745B" w:rsidRPr="005E2C80" w:rsidRDefault="00D8761A" w:rsidP="001D745B">
      <w:pPr>
        <w:ind w:firstLine="360"/>
        <w:rPr>
          <w:rStyle w:val="CodeSnippet"/>
          <w:sz w:val="28"/>
        </w:rPr>
      </w:pPr>
      <w:r w:rsidRPr="005E2C80">
        <w:rPr>
          <w:rStyle w:val="CodeSnippet"/>
          <w:sz w:val="28"/>
        </w:rPr>
        <w:t xml:space="preserve">NameRoot </w:t>
      </w:r>
      <w:proofErr w:type="gramStart"/>
      <w:r w:rsidRPr="005E2C80">
        <w:rPr>
          <w:rStyle w:val="CodeSnippet"/>
          <w:sz w:val="28"/>
        </w:rPr>
        <w:t>As</w:t>
      </w:r>
      <w:proofErr w:type="gramEnd"/>
      <w:r w:rsidRPr="005E2C80">
        <w:rPr>
          <w:rStyle w:val="CodeSnippet"/>
          <w:sz w:val="28"/>
        </w:rPr>
        <w:t xml:space="preserve"> String, </w:t>
      </w:r>
      <w:r w:rsidR="001D745B" w:rsidRPr="005E2C80">
        <w:rPr>
          <w:rStyle w:val="CodeSnippet"/>
          <w:sz w:val="28"/>
        </w:rPr>
        <w:t>_</w:t>
      </w:r>
    </w:p>
    <w:p w:rsidR="00D8761A" w:rsidRPr="005E2C80" w:rsidRDefault="00D8761A" w:rsidP="001D745B">
      <w:pPr>
        <w:ind w:firstLine="360"/>
        <w:rPr>
          <w:rStyle w:val="CodeSnippet"/>
          <w:sz w:val="28"/>
        </w:rPr>
      </w:pPr>
      <w:r w:rsidRPr="005E2C80">
        <w:rPr>
          <w:rStyle w:val="CodeSnippet"/>
          <w:sz w:val="28"/>
        </w:rPr>
        <w:t xml:space="preserve">NameExt </w:t>
      </w:r>
      <w:proofErr w:type="gramStart"/>
      <w:r w:rsidRPr="005E2C80">
        <w:rPr>
          <w:rStyle w:val="CodeSnippet"/>
          <w:sz w:val="28"/>
        </w:rPr>
        <w:t>As</w:t>
      </w:r>
      <w:proofErr w:type="gramEnd"/>
      <w:r w:rsidRPr="005E2C80">
        <w:rPr>
          <w:rStyle w:val="CodeSnippet"/>
          <w:sz w:val="28"/>
        </w:rPr>
        <w:t xml:space="preserve"> String)</w:t>
      </w:r>
    </w:p>
    <w:p w:rsidR="001D745B" w:rsidRDefault="001D745B" w:rsidP="00D8761A"/>
    <w:p w:rsidR="00D8761A" w:rsidRDefault="00D8761A" w:rsidP="00D8761A">
      <w:proofErr w:type="gramStart"/>
      <w:r>
        <w:t>Breaks down a path or filename into the base name and the extension.</w:t>
      </w:r>
      <w:proofErr w:type="gramEnd"/>
    </w:p>
    <w:p w:rsidR="00D8761A" w:rsidRDefault="00D8761A" w:rsidP="00D8761A"/>
    <w:p w:rsidR="00D8761A" w:rsidRPr="00D8761A" w:rsidRDefault="00D8761A" w:rsidP="00D8761A">
      <w:pPr>
        <w:rPr>
          <w:u w:val="single"/>
        </w:rPr>
      </w:pPr>
      <w:r w:rsidRPr="00D8761A">
        <w:rPr>
          <w:u w:val="single"/>
        </w:rPr>
        <w:t>Inputs</w:t>
      </w:r>
    </w:p>
    <w:p w:rsidR="00D8761A" w:rsidRDefault="00D8761A" w:rsidP="00D8761A"/>
    <w:p w:rsidR="00D8761A" w:rsidRDefault="00D8761A" w:rsidP="00D8761A">
      <w:r w:rsidRPr="00D8761A">
        <w:rPr>
          <w:b/>
        </w:rPr>
        <w:t>Name2Parse</w:t>
      </w:r>
      <w:r>
        <w:t xml:space="preserve"> – Filename to parse. </w:t>
      </w:r>
      <w:proofErr w:type="gramStart"/>
      <w:r>
        <w:t>Should not include path.</w:t>
      </w:r>
      <w:proofErr w:type="gramEnd"/>
      <w:r>
        <w:t xml:space="preserve"> If you do include the path it will become part of NameRoot.</w:t>
      </w:r>
    </w:p>
    <w:p w:rsidR="00D8761A" w:rsidRDefault="00D8761A" w:rsidP="00D8761A"/>
    <w:p w:rsidR="00D8761A" w:rsidRPr="00D8761A" w:rsidRDefault="00D8761A" w:rsidP="00D8761A">
      <w:pPr>
        <w:rPr>
          <w:u w:val="single"/>
        </w:rPr>
      </w:pPr>
      <w:r w:rsidRPr="00D8761A">
        <w:rPr>
          <w:u w:val="single"/>
        </w:rPr>
        <w:lastRenderedPageBreak/>
        <w:t>Returns</w:t>
      </w:r>
    </w:p>
    <w:p w:rsidR="00D8761A" w:rsidRDefault="00D8761A" w:rsidP="00D8761A"/>
    <w:p w:rsidR="00D8761A" w:rsidRDefault="00D8761A" w:rsidP="00D8761A">
      <w:proofErr w:type="gramStart"/>
      <w:r w:rsidRPr="00D8761A">
        <w:rPr>
          <w:b/>
        </w:rPr>
        <w:t>NameRoot</w:t>
      </w:r>
      <w:r>
        <w:t xml:space="preserve"> - string to the left of the last "."</w:t>
      </w:r>
      <w:proofErr w:type="gramEnd"/>
    </w:p>
    <w:p w:rsidR="00D8761A" w:rsidRDefault="00D8761A" w:rsidP="00D8761A"/>
    <w:p w:rsidR="00D8761A" w:rsidRDefault="00D8761A" w:rsidP="00D8761A">
      <w:proofErr w:type="gramStart"/>
      <w:r w:rsidRPr="00D8761A">
        <w:rPr>
          <w:b/>
        </w:rPr>
        <w:t>NameExt</w:t>
      </w:r>
      <w:r>
        <w:t xml:space="preserve"> - the string to the right of the last "."</w:t>
      </w:r>
      <w:proofErr w:type="gramEnd"/>
      <w:r>
        <w:t xml:space="preserve"> (</w:t>
      </w:r>
      <w:proofErr w:type="gramStart"/>
      <w:r>
        <w:t>blank</w:t>
      </w:r>
      <w:proofErr w:type="gramEnd"/>
      <w:r>
        <w:t xml:space="preserve"> if no "." or "." at the end of Name2Parse)</w:t>
      </w:r>
    </w:p>
    <w:p w:rsidR="00416051" w:rsidRDefault="00416051" w:rsidP="00CC03B4">
      <w:pPr>
        <w:pBdr>
          <w:bottom w:val="single" w:sz="6" w:space="1" w:color="auto"/>
        </w:pBdr>
      </w:pPr>
    </w:p>
    <w:p w:rsidR="007D7088" w:rsidRDefault="007D7088" w:rsidP="007D7088">
      <w:pPr>
        <w:suppressAutoHyphens w:val="0"/>
      </w:pPr>
    </w:p>
    <w:p w:rsidR="007D7088" w:rsidRPr="005E2C80" w:rsidRDefault="007D7088" w:rsidP="007D7088">
      <w:pPr>
        <w:rPr>
          <w:rStyle w:val="CodeSnippet"/>
          <w:sz w:val="28"/>
        </w:rPr>
      </w:pPr>
      <w:r w:rsidRPr="005E2C80">
        <w:rPr>
          <w:rStyle w:val="CodeSnippet"/>
          <w:sz w:val="28"/>
        </w:rPr>
        <w:t xml:space="preserve">Sub </w:t>
      </w:r>
      <w:bookmarkStart w:id="11" w:name="ParseFullPath"/>
      <w:bookmarkEnd w:id="11"/>
      <w:proofErr w:type="gramStart"/>
      <w:r w:rsidRPr="005E2C80">
        <w:rPr>
          <w:rStyle w:val="CodeSnippet"/>
          <w:color w:val="FF0000"/>
          <w:sz w:val="28"/>
        </w:rPr>
        <w:t>ParseFullPath</w:t>
      </w:r>
      <w:r w:rsidRPr="005E2C80">
        <w:rPr>
          <w:rStyle w:val="CodeSnippet"/>
          <w:sz w:val="28"/>
        </w:rPr>
        <w:t>(</w:t>
      </w:r>
      <w:proofErr w:type="gramEnd"/>
      <w:r w:rsidRPr="005E2C80">
        <w:rPr>
          <w:rStyle w:val="CodeSnippet"/>
          <w:sz w:val="28"/>
        </w:rPr>
        <w:t xml:space="preserve"> _</w:t>
      </w:r>
    </w:p>
    <w:p w:rsidR="007D7088" w:rsidRPr="005E2C80" w:rsidRDefault="007D7088" w:rsidP="007D7088">
      <w:pPr>
        <w:ind w:firstLine="360"/>
        <w:rPr>
          <w:rStyle w:val="CodeSnippet"/>
          <w:sz w:val="28"/>
        </w:rPr>
      </w:pPr>
      <w:r w:rsidRPr="005E2C80">
        <w:rPr>
          <w:rStyle w:val="CodeSnippet"/>
          <w:sz w:val="28"/>
        </w:rPr>
        <w:t xml:space="preserve">FullPath </w:t>
      </w:r>
      <w:proofErr w:type="gramStart"/>
      <w:r w:rsidRPr="005E2C80">
        <w:rPr>
          <w:rStyle w:val="CodeSnippet"/>
          <w:sz w:val="28"/>
        </w:rPr>
        <w:t>As</w:t>
      </w:r>
      <w:proofErr w:type="gramEnd"/>
      <w:r w:rsidRPr="005E2C80">
        <w:rPr>
          <w:rStyle w:val="CodeSnippet"/>
          <w:sz w:val="28"/>
        </w:rPr>
        <w:t xml:space="preserve"> String, _</w:t>
      </w:r>
    </w:p>
    <w:p w:rsidR="007D7088" w:rsidRPr="005E2C80" w:rsidRDefault="007D7088" w:rsidP="007D7088">
      <w:pPr>
        <w:ind w:firstLine="360"/>
        <w:rPr>
          <w:rStyle w:val="CodeSnippet"/>
          <w:sz w:val="28"/>
        </w:rPr>
      </w:pPr>
      <w:r w:rsidRPr="005E2C80">
        <w:rPr>
          <w:rStyle w:val="CodeSnippet"/>
          <w:sz w:val="28"/>
        </w:rPr>
        <w:t xml:space="preserve">FilePath </w:t>
      </w:r>
      <w:proofErr w:type="gramStart"/>
      <w:r w:rsidRPr="005E2C80">
        <w:rPr>
          <w:rStyle w:val="CodeSnippet"/>
          <w:sz w:val="28"/>
        </w:rPr>
        <w:t>As</w:t>
      </w:r>
      <w:proofErr w:type="gramEnd"/>
      <w:r w:rsidRPr="005E2C80">
        <w:rPr>
          <w:rStyle w:val="CodeSnippet"/>
          <w:sz w:val="28"/>
        </w:rPr>
        <w:t xml:space="preserve"> String, _</w:t>
      </w:r>
    </w:p>
    <w:p w:rsidR="007D7088" w:rsidRPr="005E2C80" w:rsidRDefault="007D7088" w:rsidP="007D7088">
      <w:pPr>
        <w:ind w:firstLine="360"/>
        <w:rPr>
          <w:rStyle w:val="CodeSnippet"/>
          <w:sz w:val="28"/>
        </w:rPr>
      </w:pPr>
      <w:r w:rsidRPr="005E2C80">
        <w:rPr>
          <w:rStyle w:val="CodeSnippet"/>
          <w:sz w:val="28"/>
        </w:rPr>
        <w:t xml:space="preserve">FileName </w:t>
      </w:r>
      <w:proofErr w:type="gramStart"/>
      <w:r w:rsidRPr="005E2C80">
        <w:rPr>
          <w:rStyle w:val="CodeSnippet"/>
          <w:sz w:val="28"/>
        </w:rPr>
        <w:t>As</w:t>
      </w:r>
      <w:proofErr w:type="gramEnd"/>
      <w:r w:rsidRPr="005E2C80">
        <w:rPr>
          <w:rStyle w:val="CodeSnippet"/>
          <w:sz w:val="28"/>
        </w:rPr>
        <w:t xml:space="preserve"> String, _</w:t>
      </w:r>
    </w:p>
    <w:p w:rsidR="007D7088" w:rsidRPr="005E2C80" w:rsidRDefault="007D7088" w:rsidP="007D7088">
      <w:pPr>
        <w:ind w:firstLine="360"/>
        <w:rPr>
          <w:rStyle w:val="CodeSnippet"/>
          <w:sz w:val="28"/>
        </w:rPr>
      </w:pPr>
      <w:r w:rsidRPr="005E2C80">
        <w:rPr>
          <w:rStyle w:val="CodeSnippet"/>
          <w:sz w:val="28"/>
        </w:rPr>
        <w:t xml:space="preserve">Optional CheckExists </w:t>
      </w:r>
      <w:proofErr w:type="gramStart"/>
      <w:r w:rsidRPr="005E2C80">
        <w:rPr>
          <w:rStyle w:val="CodeSnippet"/>
          <w:sz w:val="28"/>
        </w:rPr>
        <w:t>As</w:t>
      </w:r>
      <w:proofErr w:type="gramEnd"/>
      <w:r w:rsidRPr="005E2C80">
        <w:rPr>
          <w:rStyle w:val="CodeSnippet"/>
          <w:sz w:val="28"/>
        </w:rPr>
        <w:t xml:space="preserve"> Long = -1)</w:t>
      </w:r>
    </w:p>
    <w:p w:rsidR="007D7088" w:rsidRPr="005E2C80" w:rsidRDefault="007D7088" w:rsidP="007D7088">
      <w:pPr>
        <w:rPr>
          <w:sz w:val="24"/>
        </w:rPr>
      </w:pPr>
    </w:p>
    <w:p w:rsidR="007D7088" w:rsidRDefault="007D7088" w:rsidP="007D7088">
      <w:r>
        <w:t>Takes a FullPath and returns the path and filename (looking in reverse for first "\").</w:t>
      </w:r>
    </w:p>
    <w:p w:rsidR="007D7088" w:rsidRDefault="007D7088" w:rsidP="007D7088"/>
    <w:p w:rsidR="007D7088" w:rsidRDefault="007D7088" w:rsidP="007D7088">
      <w:r>
        <w:t>Alternatively put the path and filename in FilePath and FileName and get back FullPath</w:t>
      </w:r>
    </w:p>
    <w:p w:rsidR="007D7088" w:rsidRDefault="007D7088" w:rsidP="007D7088"/>
    <w:p w:rsidR="007D7088" w:rsidRDefault="007D7088" w:rsidP="007D7088">
      <w:r>
        <w:t>If FullPath ends in "\" it is assumed to be a path and there is no filename</w:t>
      </w:r>
    </w:p>
    <w:p w:rsidR="007D7088" w:rsidRDefault="007D7088" w:rsidP="007D7088"/>
    <w:p w:rsidR="007D7088" w:rsidRDefault="007D7088" w:rsidP="007D7088">
      <w:r>
        <w:t>If the path and filename exist, you can get various types of file access data by setting CheckExists:</w:t>
      </w:r>
    </w:p>
    <w:p w:rsidR="007D7088" w:rsidRDefault="007D7088" w:rsidP="007D7088">
      <w:pPr>
        <w:ind w:left="1152" w:hanging="720"/>
      </w:pPr>
      <w:r>
        <w:t xml:space="preserve">0 </w:t>
      </w:r>
      <w:r>
        <w:tab/>
        <w:t>No check other than file/folder/no exist (file exists returns 1)</w:t>
      </w:r>
    </w:p>
    <w:p w:rsidR="007D7088" w:rsidRDefault="007D7088" w:rsidP="007D7088">
      <w:pPr>
        <w:ind w:left="1152" w:hanging="720"/>
      </w:pPr>
      <w:r>
        <w:t>1</w:t>
      </w:r>
      <w:r>
        <w:tab/>
        <w:t>Check on read/write capability (default)</w:t>
      </w:r>
    </w:p>
    <w:p w:rsidR="007D7088" w:rsidRDefault="007D7088" w:rsidP="007D7088">
      <w:pPr>
        <w:ind w:left="1152" w:hanging="720"/>
      </w:pPr>
      <w:r>
        <w:t>2</w:t>
      </w:r>
      <w:r>
        <w:tab/>
        <w:t>Check to see if indications of read access on ReadOnly &amp; already opened files means we have read access</w:t>
      </w:r>
    </w:p>
    <w:p w:rsidR="007D7088" w:rsidRDefault="007D7088" w:rsidP="007D7088"/>
    <w:p w:rsidR="007D7088" w:rsidRDefault="007D7088" w:rsidP="007D7088">
      <w:r>
        <w:t>The return value for CheckExists is in the CheckExists variable itself.</w:t>
      </w:r>
    </w:p>
    <w:p w:rsidR="007D7088" w:rsidRDefault="007D7088" w:rsidP="007D7088"/>
    <w:p w:rsidR="00D8761A" w:rsidRDefault="007D7088" w:rsidP="007D7088">
      <w:r>
        <w:t>If you do CheckExists then you can also get file size, access/create/modify dates &amp; attributes from the Public data structure FSD.</w:t>
      </w:r>
    </w:p>
    <w:p w:rsidR="009270AD" w:rsidRDefault="009270AD" w:rsidP="007D7088">
      <w:pPr>
        <w:pBdr>
          <w:bottom w:val="single" w:sz="6" w:space="1" w:color="auto"/>
        </w:pBdr>
      </w:pPr>
    </w:p>
    <w:p w:rsidR="00D8761A" w:rsidRDefault="00D8761A" w:rsidP="007D7088"/>
    <w:p w:rsidR="00D8761A" w:rsidRPr="005E2C80" w:rsidRDefault="00D8761A" w:rsidP="007D7088">
      <w:pPr>
        <w:rPr>
          <w:rStyle w:val="CodeSnippet"/>
          <w:sz w:val="28"/>
        </w:rPr>
      </w:pPr>
      <w:r w:rsidRPr="005E2C80">
        <w:rPr>
          <w:rStyle w:val="CodeSnippet"/>
          <w:sz w:val="28"/>
        </w:rPr>
        <w:t xml:space="preserve">Function </w:t>
      </w:r>
      <w:bookmarkStart w:id="12" w:name="FT2VBAT"/>
      <w:bookmarkEnd w:id="12"/>
      <w:proofErr w:type="gramStart"/>
      <w:r w:rsidRPr="005E2C80">
        <w:rPr>
          <w:rStyle w:val="CodeSnippet"/>
          <w:color w:val="FF0000"/>
          <w:sz w:val="28"/>
        </w:rPr>
        <w:t>FT2VBAT</w:t>
      </w:r>
      <w:r w:rsidRPr="005E2C80">
        <w:rPr>
          <w:rStyle w:val="CodeSnippet"/>
          <w:sz w:val="28"/>
        </w:rPr>
        <w:t>(</w:t>
      </w:r>
      <w:proofErr w:type="gramEnd"/>
      <w:r w:rsidRPr="005E2C80">
        <w:rPr>
          <w:rStyle w:val="CodeSnippet"/>
          <w:sz w:val="28"/>
        </w:rPr>
        <w:t xml:space="preserve"> _</w:t>
      </w:r>
    </w:p>
    <w:p w:rsidR="00D8761A" w:rsidRPr="005E2C80" w:rsidRDefault="00D8761A" w:rsidP="00D8761A">
      <w:pPr>
        <w:ind w:firstLine="360"/>
        <w:rPr>
          <w:rStyle w:val="CodeSnippet"/>
          <w:sz w:val="28"/>
        </w:rPr>
      </w:pPr>
      <w:proofErr w:type="gramStart"/>
      <w:r w:rsidRPr="005E2C80">
        <w:rPr>
          <w:rStyle w:val="CodeSnippet"/>
          <w:sz w:val="28"/>
        </w:rPr>
        <w:t>ftFileTime</w:t>
      </w:r>
      <w:proofErr w:type="gramEnd"/>
      <w:r w:rsidRPr="005E2C80">
        <w:rPr>
          <w:rStyle w:val="CodeSnippet"/>
          <w:sz w:val="28"/>
        </w:rPr>
        <w:t xml:space="preserve"> As FILETIME, _</w:t>
      </w:r>
    </w:p>
    <w:p w:rsidR="00D8761A" w:rsidRPr="005E2C80" w:rsidRDefault="00D8761A" w:rsidP="00D8761A">
      <w:pPr>
        <w:ind w:firstLine="360"/>
        <w:rPr>
          <w:rStyle w:val="CodeSnippet"/>
          <w:sz w:val="28"/>
        </w:rPr>
      </w:pPr>
      <w:r w:rsidRPr="005E2C80">
        <w:rPr>
          <w:rStyle w:val="CodeSnippet"/>
          <w:sz w:val="28"/>
        </w:rPr>
        <w:t>Optional fLocal As Boolean = True) _</w:t>
      </w:r>
    </w:p>
    <w:p w:rsidR="00D8761A" w:rsidRPr="005E2C80" w:rsidRDefault="00D8761A" w:rsidP="00D8761A">
      <w:pPr>
        <w:ind w:left="360" w:firstLine="360"/>
        <w:rPr>
          <w:rStyle w:val="CodeSnippet"/>
          <w:sz w:val="28"/>
        </w:rPr>
      </w:pPr>
      <w:r w:rsidRPr="005E2C80">
        <w:rPr>
          <w:rStyle w:val="CodeSnippet"/>
          <w:sz w:val="28"/>
        </w:rPr>
        <w:t>As Date</w:t>
      </w:r>
    </w:p>
    <w:p w:rsidR="00D8761A" w:rsidRDefault="00D8761A" w:rsidP="007D7088"/>
    <w:p w:rsidR="00D8761A" w:rsidRDefault="00D8761A" w:rsidP="00D8761A">
      <w:proofErr w:type="gramStart"/>
      <w:r>
        <w:t>Converts Windows FILETIME date/time value to VBA date/time.</w:t>
      </w:r>
      <w:proofErr w:type="gramEnd"/>
      <w:r>
        <w:t xml:space="preserve"> </w:t>
      </w:r>
      <w:proofErr w:type="gramStart"/>
      <w:r>
        <w:t>Can be local time or UTC/GMT time.</w:t>
      </w:r>
      <w:proofErr w:type="gramEnd"/>
      <w:r>
        <w:t xml:space="preserve"> If local then an adjustment is made for daylight savings time, if necessary</w:t>
      </w:r>
    </w:p>
    <w:p w:rsidR="00D8761A" w:rsidRDefault="00D8761A" w:rsidP="00D8761A"/>
    <w:p w:rsidR="00D8761A" w:rsidRPr="001C36AB" w:rsidRDefault="00D8761A" w:rsidP="00D8761A">
      <w:pPr>
        <w:rPr>
          <w:u w:val="single"/>
        </w:rPr>
      </w:pPr>
      <w:r w:rsidRPr="001C36AB">
        <w:rPr>
          <w:u w:val="single"/>
        </w:rPr>
        <w:t>Inputs</w:t>
      </w:r>
    </w:p>
    <w:p w:rsidR="00D8761A" w:rsidRDefault="00D8761A" w:rsidP="00D8761A"/>
    <w:p w:rsidR="00D8761A" w:rsidRDefault="00D8761A" w:rsidP="00D8761A">
      <w:proofErr w:type="gramStart"/>
      <w:r>
        <w:t>ftFiletime</w:t>
      </w:r>
      <w:proofErr w:type="gramEnd"/>
      <w:r>
        <w:t xml:space="preserve"> – A Windows FILETIME value returned from various Windows functions such as </w:t>
      </w:r>
      <w:r w:rsidRPr="00D8761A">
        <w:t xml:space="preserve">GetFileAttributesExW </w:t>
      </w:r>
      <w:r>
        <w:t xml:space="preserve"> and FindFile.</w:t>
      </w:r>
    </w:p>
    <w:p w:rsidR="001C36AB" w:rsidRDefault="001C36AB" w:rsidP="00D8761A"/>
    <w:p w:rsidR="001C36AB" w:rsidRDefault="001C36AB" w:rsidP="00D8761A">
      <w:proofErr w:type="gramStart"/>
      <w:r>
        <w:t>fLocal</w:t>
      </w:r>
      <w:proofErr w:type="gramEnd"/>
      <w:r>
        <w:t xml:space="preserve"> – If True (default) the time is treated as if it local time and daylight savings adjustments can be made.</w:t>
      </w:r>
    </w:p>
    <w:p w:rsidR="00D8761A" w:rsidRDefault="00D8761A" w:rsidP="00D8761A"/>
    <w:p w:rsidR="001C36AB" w:rsidRPr="001C36AB" w:rsidRDefault="00D8761A" w:rsidP="00D8761A">
      <w:pPr>
        <w:rPr>
          <w:u w:val="single"/>
        </w:rPr>
      </w:pPr>
      <w:r w:rsidRPr="001C36AB">
        <w:rPr>
          <w:u w:val="single"/>
        </w:rPr>
        <w:t>Return</w:t>
      </w:r>
    </w:p>
    <w:p w:rsidR="001C36AB" w:rsidRDefault="001C36AB" w:rsidP="00D8761A"/>
    <w:p w:rsidR="001C36AB" w:rsidRDefault="001C36AB" w:rsidP="00D8761A">
      <w:r>
        <w:t>Non-</w:t>
      </w:r>
      <w:proofErr w:type="gramStart"/>
      <w:r>
        <w:t>0 :</w:t>
      </w:r>
      <w:proofErr w:type="gramEnd"/>
      <w:r>
        <w:t xml:space="preserve"> Return is the converted FILETIME into a VBA Date (which includes Time).</w:t>
      </w:r>
    </w:p>
    <w:p w:rsidR="001C36AB" w:rsidRDefault="001C36AB" w:rsidP="00D8761A"/>
    <w:p w:rsidR="001C36AB" w:rsidRDefault="00D8761A" w:rsidP="00D8761A">
      <w:r>
        <w:t xml:space="preserve"> </w:t>
      </w:r>
      <w:proofErr w:type="gramStart"/>
      <w:r>
        <w:t xml:space="preserve">0 </w:t>
      </w:r>
      <w:r w:rsidR="001C36AB">
        <w:t>:</w:t>
      </w:r>
      <w:proofErr w:type="gramEnd"/>
      <w:r w:rsidR="001C36AB">
        <w:t xml:space="preserve"> ErrHandler has been called. UCErrNum and UCErrDescr hold the error info.</w:t>
      </w:r>
    </w:p>
    <w:p w:rsidR="001C36AB" w:rsidRDefault="001C36AB" w:rsidP="00D8761A"/>
    <w:p w:rsidR="001C36AB" w:rsidRPr="001C36AB" w:rsidRDefault="001C36AB" w:rsidP="00D8761A">
      <w:pPr>
        <w:rPr>
          <w:u w:val="single"/>
        </w:rPr>
      </w:pPr>
      <w:r w:rsidRPr="001C36AB">
        <w:rPr>
          <w:u w:val="single"/>
        </w:rPr>
        <w:lastRenderedPageBreak/>
        <w:t>Uses</w:t>
      </w:r>
    </w:p>
    <w:p w:rsidR="001C36AB" w:rsidRDefault="001C36AB" w:rsidP="00D8761A"/>
    <w:p w:rsidR="00D8761A" w:rsidRDefault="001C36AB" w:rsidP="00D8761A">
      <w:proofErr w:type="gramStart"/>
      <w:r>
        <w:t>R</w:t>
      </w:r>
      <w:r w:rsidR="00D8761A">
        <w:t>equires FileTimeToSystemTime &amp; SystemTimeToTzSpecificLocalTime</w:t>
      </w:r>
      <w:r>
        <w:t xml:space="preserve"> API calls.</w:t>
      </w:r>
      <w:proofErr w:type="gramEnd"/>
    </w:p>
    <w:p w:rsidR="00D8761A" w:rsidRDefault="00D8761A" w:rsidP="00D8761A">
      <w:pPr>
        <w:pBdr>
          <w:bottom w:val="single" w:sz="6" w:space="1" w:color="auto"/>
        </w:pBdr>
      </w:pPr>
    </w:p>
    <w:p w:rsidR="00D8761A" w:rsidRDefault="00D8761A" w:rsidP="007D7088"/>
    <w:p w:rsidR="003A587E" w:rsidRPr="005E2C80" w:rsidRDefault="003A587E" w:rsidP="003A587E">
      <w:pPr>
        <w:rPr>
          <w:rStyle w:val="CodeSnippet"/>
          <w:sz w:val="28"/>
        </w:rPr>
      </w:pPr>
      <w:r w:rsidRPr="005E2C80">
        <w:rPr>
          <w:rStyle w:val="CodeSnippet"/>
          <w:sz w:val="28"/>
        </w:rPr>
        <w:t xml:space="preserve">Function </w:t>
      </w:r>
      <w:bookmarkStart w:id="13" w:name="FileSystemIsNTFS"/>
      <w:bookmarkEnd w:id="13"/>
      <w:proofErr w:type="gramStart"/>
      <w:r w:rsidRPr="005E2C80">
        <w:rPr>
          <w:rStyle w:val="CodeSnippet"/>
          <w:color w:val="FF0000"/>
          <w:sz w:val="28"/>
        </w:rPr>
        <w:t>FileSystemIsNTFS</w:t>
      </w:r>
      <w:r w:rsidRPr="005E2C80">
        <w:rPr>
          <w:rStyle w:val="CodeSnippet"/>
          <w:sz w:val="28"/>
        </w:rPr>
        <w:t>(</w:t>
      </w:r>
      <w:proofErr w:type="gramEnd"/>
      <w:r w:rsidRPr="005E2C80">
        <w:rPr>
          <w:rStyle w:val="CodeSnippet"/>
          <w:sz w:val="28"/>
        </w:rPr>
        <w:t xml:space="preserve"> _</w:t>
      </w:r>
    </w:p>
    <w:p w:rsidR="003A587E" w:rsidRPr="005E2C80" w:rsidRDefault="003A587E" w:rsidP="003A587E">
      <w:pPr>
        <w:ind w:firstLine="360"/>
        <w:rPr>
          <w:rStyle w:val="CodeSnippet"/>
          <w:sz w:val="28"/>
        </w:rPr>
      </w:pPr>
      <w:r w:rsidRPr="005E2C80">
        <w:rPr>
          <w:rStyle w:val="CodeSnippet"/>
          <w:sz w:val="28"/>
        </w:rPr>
        <w:t xml:space="preserve">Path2Root </w:t>
      </w:r>
      <w:proofErr w:type="gramStart"/>
      <w:r w:rsidRPr="005E2C80">
        <w:rPr>
          <w:rStyle w:val="CodeSnippet"/>
          <w:sz w:val="28"/>
        </w:rPr>
        <w:t>As</w:t>
      </w:r>
      <w:proofErr w:type="gramEnd"/>
      <w:r w:rsidRPr="005E2C80">
        <w:rPr>
          <w:rStyle w:val="CodeSnippet"/>
          <w:sz w:val="28"/>
        </w:rPr>
        <w:t xml:space="preserve"> String, _</w:t>
      </w:r>
    </w:p>
    <w:p w:rsidR="003A587E" w:rsidRPr="005E2C80" w:rsidRDefault="003A587E" w:rsidP="003A587E">
      <w:pPr>
        <w:ind w:firstLine="360"/>
        <w:rPr>
          <w:rStyle w:val="CodeSnippet"/>
          <w:sz w:val="28"/>
        </w:rPr>
      </w:pPr>
      <w:r w:rsidRPr="005E2C80">
        <w:rPr>
          <w:rStyle w:val="CodeSnippet"/>
          <w:sz w:val="28"/>
        </w:rPr>
        <w:t xml:space="preserve">Optional CanCompress </w:t>
      </w:r>
      <w:proofErr w:type="gramStart"/>
      <w:r w:rsidRPr="005E2C80">
        <w:rPr>
          <w:rStyle w:val="CodeSnippet"/>
          <w:sz w:val="28"/>
        </w:rPr>
        <w:t>As</w:t>
      </w:r>
      <w:proofErr w:type="gramEnd"/>
      <w:r w:rsidRPr="005E2C80">
        <w:rPr>
          <w:rStyle w:val="CodeSnippet"/>
          <w:sz w:val="28"/>
        </w:rPr>
        <w:t xml:space="preserve"> Boolean, _</w:t>
      </w:r>
    </w:p>
    <w:p w:rsidR="003A587E" w:rsidRPr="005E2C80" w:rsidRDefault="003A587E" w:rsidP="003A587E">
      <w:pPr>
        <w:ind w:firstLine="360"/>
        <w:rPr>
          <w:rStyle w:val="CodeSnippet"/>
          <w:sz w:val="28"/>
        </w:rPr>
      </w:pPr>
      <w:r w:rsidRPr="005E2C80">
        <w:rPr>
          <w:rStyle w:val="CodeSnippet"/>
          <w:sz w:val="28"/>
        </w:rPr>
        <w:t xml:space="preserve">Optional VolLabel </w:t>
      </w:r>
      <w:proofErr w:type="gramStart"/>
      <w:r w:rsidRPr="005E2C80">
        <w:rPr>
          <w:rStyle w:val="CodeSnippet"/>
          <w:sz w:val="28"/>
        </w:rPr>
        <w:t>As</w:t>
      </w:r>
      <w:proofErr w:type="gramEnd"/>
      <w:r w:rsidRPr="005E2C80">
        <w:rPr>
          <w:rStyle w:val="CodeSnippet"/>
          <w:sz w:val="28"/>
        </w:rPr>
        <w:t xml:space="preserve"> String, _</w:t>
      </w:r>
    </w:p>
    <w:p w:rsidR="003A587E" w:rsidRPr="005E2C80" w:rsidRDefault="003A587E" w:rsidP="003A587E">
      <w:pPr>
        <w:ind w:firstLine="360"/>
        <w:rPr>
          <w:rStyle w:val="CodeSnippet"/>
          <w:sz w:val="28"/>
        </w:rPr>
      </w:pPr>
      <w:r w:rsidRPr="005E2C80">
        <w:rPr>
          <w:rStyle w:val="CodeSnippet"/>
          <w:sz w:val="28"/>
        </w:rPr>
        <w:t xml:space="preserve">Optional SysFlags </w:t>
      </w:r>
      <w:proofErr w:type="gramStart"/>
      <w:r w:rsidRPr="005E2C80">
        <w:rPr>
          <w:rStyle w:val="CodeSnippet"/>
          <w:sz w:val="28"/>
        </w:rPr>
        <w:t>As</w:t>
      </w:r>
      <w:proofErr w:type="gramEnd"/>
      <w:r w:rsidRPr="005E2C80">
        <w:rPr>
          <w:rStyle w:val="CodeSnippet"/>
          <w:sz w:val="28"/>
        </w:rPr>
        <w:t xml:space="preserve"> Long) _</w:t>
      </w:r>
    </w:p>
    <w:p w:rsidR="003A587E" w:rsidRPr="005E2C80" w:rsidRDefault="003A587E" w:rsidP="003A587E">
      <w:pPr>
        <w:ind w:left="360" w:firstLine="360"/>
        <w:rPr>
          <w:sz w:val="32"/>
        </w:rPr>
      </w:pPr>
      <w:r w:rsidRPr="005E2C80">
        <w:rPr>
          <w:rStyle w:val="CodeSnippet"/>
          <w:sz w:val="28"/>
        </w:rPr>
        <w:t>As Long</w:t>
      </w:r>
    </w:p>
    <w:p w:rsidR="003A587E" w:rsidRDefault="003A587E" w:rsidP="003A587E">
      <w:pPr>
        <w:ind w:left="360" w:firstLine="360"/>
      </w:pPr>
    </w:p>
    <w:p w:rsidR="000231DC" w:rsidRDefault="000231DC" w:rsidP="003A587E">
      <w:r>
        <w:t>Determine if a drive is an NTFS volume and get some other info.</w:t>
      </w:r>
    </w:p>
    <w:p w:rsidR="000231DC" w:rsidRDefault="000231DC" w:rsidP="003A587E"/>
    <w:p w:rsidR="000231DC" w:rsidRPr="000231DC" w:rsidRDefault="000231DC" w:rsidP="003A587E">
      <w:pPr>
        <w:rPr>
          <w:u w:val="single"/>
        </w:rPr>
      </w:pPr>
      <w:r w:rsidRPr="000231DC">
        <w:rPr>
          <w:u w:val="single"/>
        </w:rPr>
        <w:t>Inputs</w:t>
      </w:r>
    </w:p>
    <w:p w:rsidR="000231DC" w:rsidRDefault="000231DC" w:rsidP="000231DC"/>
    <w:p w:rsidR="000231DC" w:rsidRDefault="000231DC" w:rsidP="000231DC">
      <w:r>
        <w:t>Path2Root must be the disk designator with trailing "\" such as C:\ or \\myVol\ShrFolder\</w:t>
      </w:r>
    </w:p>
    <w:p w:rsidR="000231DC" w:rsidRDefault="000231DC" w:rsidP="003A587E"/>
    <w:p w:rsidR="000231DC" w:rsidRPr="000231DC" w:rsidRDefault="003A587E" w:rsidP="003A587E">
      <w:pPr>
        <w:rPr>
          <w:u w:val="single"/>
        </w:rPr>
      </w:pPr>
      <w:r w:rsidRPr="000231DC">
        <w:rPr>
          <w:u w:val="single"/>
        </w:rPr>
        <w:t>Return</w:t>
      </w:r>
    </w:p>
    <w:p w:rsidR="000231DC" w:rsidRDefault="000231DC" w:rsidP="003A587E"/>
    <w:p w:rsidR="000231DC" w:rsidRDefault="000231DC" w:rsidP="003A587E">
      <w:r>
        <w:t xml:space="preserve">Function return is </w:t>
      </w:r>
      <w:r w:rsidR="003A587E">
        <w:t>True</w:t>
      </w:r>
      <w:r>
        <w:t xml:space="preserve"> (-1) if file system is NTFS, </w:t>
      </w:r>
      <w:r w:rsidR="003A587E">
        <w:t>False</w:t>
      </w:r>
      <w:r>
        <w:t xml:space="preserve"> (0</w:t>
      </w:r>
      <w:r w:rsidR="003A587E">
        <w:t>) if not NTFS</w:t>
      </w:r>
      <w:r>
        <w:t>.</w:t>
      </w:r>
    </w:p>
    <w:p w:rsidR="003A587E" w:rsidRDefault="000231DC" w:rsidP="003A587E">
      <w:r>
        <w:t>If an error has occurred it the return is</w:t>
      </w:r>
      <w:r w:rsidR="003A587E">
        <w:t xml:space="preserve"> &gt;1</w:t>
      </w:r>
      <w:r>
        <w:t xml:space="preserve"> and is the </w:t>
      </w:r>
      <w:r w:rsidR="003A587E">
        <w:t>error number</w:t>
      </w:r>
      <w:r>
        <w:t>.</w:t>
      </w:r>
    </w:p>
    <w:p w:rsidR="000231DC" w:rsidRDefault="000231DC" w:rsidP="003A587E"/>
    <w:p w:rsidR="000231DC" w:rsidRDefault="000231DC" w:rsidP="003A587E">
      <w:r>
        <w:t xml:space="preserve">CanCompress is returned </w:t>
      </w:r>
      <w:proofErr w:type="gramStart"/>
      <w:r>
        <w:t>True</w:t>
      </w:r>
      <w:proofErr w:type="gramEnd"/>
      <w:r>
        <w:t xml:space="preserve"> if the volume supports file compression (not ZIP files).</w:t>
      </w:r>
    </w:p>
    <w:p w:rsidR="000231DC" w:rsidRDefault="000231DC" w:rsidP="003A587E"/>
    <w:p w:rsidR="000231DC" w:rsidRDefault="000231DC" w:rsidP="003A587E">
      <w:r>
        <w:t>VolLabel is returned with the drive’s volume label (up to 11 characters in FAT, 32 in NTFS).</w:t>
      </w:r>
    </w:p>
    <w:p w:rsidR="000231DC" w:rsidRDefault="000231DC" w:rsidP="003A587E"/>
    <w:p w:rsidR="000231DC" w:rsidRDefault="000231DC" w:rsidP="003A587E">
      <w:pPr>
        <w:pBdr>
          <w:bottom w:val="single" w:sz="6" w:space="1" w:color="auto"/>
        </w:pBdr>
      </w:pPr>
    </w:p>
    <w:p w:rsidR="00D8761A" w:rsidRDefault="00D8761A" w:rsidP="007D7088"/>
    <w:p w:rsidR="00FE0AC9" w:rsidRPr="005E2C80" w:rsidRDefault="00FE0AC9" w:rsidP="00FE0AC9">
      <w:pPr>
        <w:suppressAutoHyphens w:val="0"/>
        <w:rPr>
          <w:rStyle w:val="CodeSnippet"/>
          <w:sz w:val="28"/>
        </w:rPr>
      </w:pPr>
      <w:r w:rsidRPr="005E2C80">
        <w:rPr>
          <w:rStyle w:val="CodeSnippet"/>
          <w:sz w:val="28"/>
        </w:rPr>
        <w:t xml:space="preserve">Function </w:t>
      </w:r>
      <w:bookmarkStart w:id="14" w:name="GetDiskDesignator"/>
      <w:bookmarkEnd w:id="14"/>
      <w:proofErr w:type="gramStart"/>
      <w:r w:rsidRPr="005E2C80">
        <w:rPr>
          <w:rStyle w:val="CodeSnippet"/>
          <w:color w:val="FF0000"/>
          <w:sz w:val="28"/>
        </w:rPr>
        <w:t>GetDiskDesignator</w:t>
      </w:r>
      <w:r w:rsidRPr="005E2C80">
        <w:rPr>
          <w:rStyle w:val="CodeSnippet"/>
          <w:sz w:val="28"/>
        </w:rPr>
        <w:t>(</w:t>
      </w:r>
      <w:proofErr w:type="gramEnd"/>
      <w:r w:rsidRPr="005E2C80">
        <w:rPr>
          <w:rStyle w:val="CodeSnippet"/>
          <w:sz w:val="28"/>
        </w:rPr>
        <w:t xml:space="preserve"> _</w:t>
      </w:r>
    </w:p>
    <w:p w:rsidR="00FE0AC9" w:rsidRPr="005E2C80" w:rsidRDefault="00FE0AC9" w:rsidP="00FE0AC9">
      <w:pPr>
        <w:suppressAutoHyphens w:val="0"/>
        <w:ind w:firstLine="360"/>
        <w:rPr>
          <w:rStyle w:val="CodeSnippet"/>
          <w:sz w:val="28"/>
        </w:rPr>
      </w:pPr>
      <w:proofErr w:type="gramStart"/>
      <w:r w:rsidRPr="005E2C80">
        <w:rPr>
          <w:rStyle w:val="CodeSnippet"/>
          <w:sz w:val="28"/>
        </w:rPr>
        <w:t>sPath</w:t>
      </w:r>
      <w:proofErr w:type="gramEnd"/>
      <w:r w:rsidRPr="005E2C80">
        <w:rPr>
          <w:rStyle w:val="CodeSnippet"/>
          <w:sz w:val="28"/>
        </w:rPr>
        <w:t xml:space="preserve"> As String, _</w:t>
      </w:r>
    </w:p>
    <w:p w:rsidR="00FE0AC9" w:rsidRPr="005E2C80" w:rsidRDefault="00FE0AC9" w:rsidP="00FE0AC9">
      <w:pPr>
        <w:suppressAutoHyphens w:val="0"/>
        <w:ind w:firstLine="360"/>
        <w:rPr>
          <w:rStyle w:val="CodeSnippet"/>
          <w:sz w:val="28"/>
        </w:rPr>
      </w:pPr>
      <w:r w:rsidRPr="005E2C80">
        <w:rPr>
          <w:rStyle w:val="CodeSnippet"/>
          <w:sz w:val="28"/>
        </w:rPr>
        <w:t xml:space="preserve">PathExDesignator </w:t>
      </w:r>
      <w:proofErr w:type="gramStart"/>
      <w:r w:rsidRPr="005E2C80">
        <w:rPr>
          <w:rStyle w:val="CodeSnippet"/>
          <w:sz w:val="28"/>
        </w:rPr>
        <w:t>As</w:t>
      </w:r>
      <w:proofErr w:type="gramEnd"/>
      <w:r w:rsidRPr="005E2C80">
        <w:rPr>
          <w:rStyle w:val="CodeSnippet"/>
          <w:sz w:val="28"/>
        </w:rPr>
        <w:t xml:space="preserve"> String) _</w:t>
      </w:r>
    </w:p>
    <w:p w:rsidR="00FE0AC9" w:rsidRPr="005E2C80" w:rsidRDefault="00FE0AC9" w:rsidP="00FE0AC9">
      <w:pPr>
        <w:suppressAutoHyphens w:val="0"/>
        <w:ind w:left="360" w:firstLine="360"/>
        <w:rPr>
          <w:rStyle w:val="CodeSnippet"/>
          <w:sz w:val="24"/>
        </w:rPr>
      </w:pPr>
      <w:r w:rsidRPr="005E2C80">
        <w:rPr>
          <w:rStyle w:val="CodeSnippet"/>
          <w:sz w:val="28"/>
        </w:rPr>
        <w:t>As String</w:t>
      </w:r>
    </w:p>
    <w:p w:rsidR="00FE0AC9" w:rsidRDefault="00FE0AC9" w:rsidP="00FE0AC9">
      <w:pPr>
        <w:suppressAutoHyphens w:val="0"/>
      </w:pPr>
    </w:p>
    <w:p w:rsidR="00FE0AC9" w:rsidRDefault="00FE0AC9" w:rsidP="00FE0AC9">
      <w:pPr>
        <w:suppressAutoHyphens w:val="0"/>
      </w:pPr>
      <w:r>
        <w:t>The disk designator is the drive or network location such as “C:” or “</w:t>
      </w:r>
      <w:r w:rsidRPr="00FE0AC9">
        <w:t>\\myShare\myFolder</w:t>
      </w:r>
      <w:r>
        <w:t>“. This function returns the disk designator; PathExDesignator is trimmed to what it was less the disk designator.</w:t>
      </w:r>
    </w:p>
    <w:p w:rsidR="00FE0AC9" w:rsidRDefault="00FE0AC9" w:rsidP="00FE0AC9">
      <w:pPr>
        <w:suppressAutoHyphens w:val="0"/>
      </w:pPr>
    </w:p>
    <w:p w:rsidR="00FE0AC9" w:rsidRDefault="00FE0AC9" w:rsidP="00FE0AC9">
      <w:pPr>
        <w:suppressAutoHyphens w:val="0"/>
      </w:pPr>
      <w:r>
        <w:t>By Windows convention the disk designator never ends with a "\".</w:t>
      </w:r>
    </w:p>
    <w:p w:rsidR="00D96065" w:rsidRDefault="00D96065" w:rsidP="00FE0AC9">
      <w:pPr>
        <w:suppressAutoHyphens w:val="0"/>
      </w:pPr>
    </w:p>
    <w:p w:rsidR="00D96065" w:rsidRDefault="00D96065" w:rsidP="00FE0AC9">
      <w:pPr>
        <w:suppressAutoHyphens w:val="0"/>
      </w:pPr>
    </w:p>
    <w:p w:rsidR="00FE0AC9" w:rsidRDefault="00FE0AC9" w:rsidP="00FE0AC9">
      <w:pPr>
        <w:pBdr>
          <w:bottom w:val="single" w:sz="6" w:space="1" w:color="auto"/>
        </w:pBdr>
        <w:suppressAutoHyphens w:val="0"/>
      </w:pPr>
    </w:p>
    <w:p w:rsidR="00FE0AC9" w:rsidRDefault="00FE0AC9" w:rsidP="007D7088"/>
    <w:p w:rsidR="00FE0AC9" w:rsidRDefault="00FE0AC9" w:rsidP="007D7088"/>
    <w:p w:rsidR="009270AD" w:rsidRPr="005E2C80" w:rsidRDefault="009270AD" w:rsidP="009270AD">
      <w:pPr>
        <w:rPr>
          <w:rStyle w:val="CodeSnippet"/>
          <w:sz w:val="28"/>
        </w:rPr>
      </w:pPr>
      <w:r w:rsidRPr="005E2C80">
        <w:rPr>
          <w:rStyle w:val="CodeSnippet"/>
          <w:sz w:val="28"/>
        </w:rPr>
        <w:t xml:space="preserve">Function </w:t>
      </w:r>
      <w:bookmarkStart w:id="15" w:name="FileStatusEx"/>
      <w:bookmarkEnd w:id="15"/>
      <w:proofErr w:type="gramStart"/>
      <w:r w:rsidRPr="005E2C80">
        <w:rPr>
          <w:rStyle w:val="CodeSnippet"/>
          <w:color w:val="FF0000"/>
          <w:sz w:val="28"/>
        </w:rPr>
        <w:t>FileStatusEx</w:t>
      </w:r>
      <w:r w:rsidRPr="005E2C80">
        <w:rPr>
          <w:rStyle w:val="CodeSnippet"/>
          <w:sz w:val="28"/>
        </w:rPr>
        <w:t>(</w:t>
      </w:r>
      <w:proofErr w:type="gramEnd"/>
      <w:r w:rsidRPr="005E2C80">
        <w:rPr>
          <w:rStyle w:val="CodeSnippet"/>
          <w:sz w:val="28"/>
        </w:rPr>
        <w:t xml:space="preserve"> _</w:t>
      </w:r>
    </w:p>
    <w:p w:rsidR="009270AD" w:rsidRPr="005E2C80" w:rsidRDefault="009270AD" w:rsidP="009270AD">
      <w:pPr>
        <w:ind w:firstLine="360"/>
        <w:rPr>
          <w:rStyle w:val="CodeSnippet"/>
          <w:sz w:val="28"/>
        </w:rPr>
      </w:pPr>
      <w:r w:rsidRPr="005E2C80">
        <w:rPr>
          <w:rStyle w:val="CodeSnippet"/>
          <w:sz w:val="28"/>
        </w:rPr>
        <w:t xml:space="preserve">FileName </w:t>
      </w:r>
      <w:proofErr w:type="gramStart"/>
      <w:r w:rsidRPr="005E2C80">
        <w:rPr>
          <w:rStyle w:val="CodeSnippet"/>
          <w:sz w:val="28"/>
        </w:rPr>
        <w:t>As</w:t>
      </w:r>
      <w:proofErr w:type="gramEnd"/>
      <w:r w:rsidRPr="005E2C80">
        <w:rPr>
          <w:rStyle w:val="CodeSnippet"/>
          <w:sz w:val="28"/>
        </w:rPr>
        <w:t xml:space="preserve"> String, _</w:t>
      </w:r>
    </w:p>
    <w:p w:rsidR="009270AD" w:rsidRPr="005E2C80" w:rsidRDefault="009270AD" w:rsidP="009270AD">
      <w:pPr>
        <w:ind w:firstLine="360"/>
        <w:rPr>
          <w:rStyle w:val="CodeSnippet"/>
          <w:sz w:val="28"/>
        </w:rPr>
      </w:pPr>
      <w:r w:rsidRPr="005E2C80">
        <w:rPr>
          <w:rStyle w:val="CodeSnippet"/>
          <w:sz w:val="28"/>
        </w:rPr>
        <w:t>FSD as FileInfoType, _</w:t>
      </w:r>
    </w:p>
    <w:p w:rsidR="009270AD" w:rsidRPr="005E2C80" w:rsidRDefault="009270AD" w:rsidP="009270AD">
      <w:pPr>
        <w:ind w:firstLine="360"/>
        <w:rPr>
          <w:rStyle w:val="CodeSnippet"/>
          <w:sz w:val="28"/>
        </w:rPr>
      </w:pPr>
      <w:r w:rsidRPr="005E2C80">
        <w:rPr>
          <w:rStyle w:val="CodeSnippet"/>
          <w:sz w:val="28"/>
        </w:rPr>
        <w:t xml:space="preserve">Optional ByVal FileAccessCheck </w:t>
      </w:r>
      <w:proofErr w:type="gramStart"/>
      <w:r w:rsidRPr="005E2C80">
        <w:rPr>
          <w:rStyle w:val="CodeSnippet"/>
          <w:sz w:val="28"/>
        </w:rPr>
        <w:t>As</w:t>
      </w:r>
      <w:proofErr w:type="gramEnd"/>
      <w:r w:rsidRPr="005E2C80">
        <w:rPr>
          <w:rStyle w:val="CodeSnippet"/>
          <w:sz w:val="28"/>
        </w:rPr>
        <w:t xml:space="preserve"> Long = 1, _</w:t>
      </w:r>
    </w:p>
    <w:p w:rsidR="009270AD" w:rsidRPr="005E2C80" w:rsidRDefault="009270AD" w:rsidP="009270AD">
      <w:pPr>
        <w:ind w:firstLine="360"/>
        <w:rPr>
          <w:rStyle w:val="CodeSnippet"/>
          <w:sz w:val="28"/>
        </w:rPr>
      </w:pPr>
      <w:r w:rsidRPr="005E2C80">
        <w:rPr>
          <w:rStyle w:val="CodeSnippet"/>
          <w:sz w:val="28"/>
        </w:rPr>
        <w:t>Optional ByVal bLocal as Boolean = True) As Long</w:t>
      </w:r>
    </w:p>
    <w:p w:rsidR="009270AD" w:rsidRDefault="009270AD" w:rsidP="009270AD"/>
    <w:p w:rsidR="00F62FEB" w:rsidRDefault="00F62FEB" w:rsidP="009270AD">
      <w:r>
        <w:t>This function retrieves a wealth of information about the desired file or folder.</w:t>
      </w:r>
    </w:p>
    <w:p w:rsidR="00F62FEB" w:rsidRDefault="00F62FEB" w:rsidP="009270AD"/>
    <w:p w:rsidR="009270AD" w:rsidRDefault="009270AD" w:rsidP="009270AD">
      <w:pPr>
        <w:rPr>
          <w:u w:val="single"/>
        </w:rPr>
      </w:pPr>
      <w:r w:rsidRPr="009270AD">
        <w:rPr>
          <w:u w:val="single"/>
        </w:rPr>
        <w:t>Inputs</w:t>
      </w:r>
    </w:p>
    <w:p w:rsidR="000D22CA" w:rsidRPr="00C73EB8" w:rsidRDefault="000D22CA" w:rsidP="009270AD"/>
    <w:p w:rsidR="00C73EB8" w:rsidRDefault="00C73EB8" w:rsidP="009270AD">
      <w:r w:rsidRPr="00323FF5">
        <w:rPr>
          <w:b/>
        </w:rPr>
        <w:t>Filename</w:t>
      </w:r>
      <w:r w:rsidRPr="00C73EB8">
        <w:t xml:space="preserve"> i</w:t>
      </w:r>
      <w:r>
        <w:t>s the complete path + filename of the file/folder for which to retrieve information.</w:t>
      </w:r>
    </w:p>
    <w:p w:rsidR="00C73EB8" w:rsidRDefault="00C73EB8" w:rsidP="009270AD"/>
    <w:p w:rsidR="00323FF5" w:rsidRPr="00C73EB8" w:rsidRDefault="00C73EB8" w:rsidP="009270AD">
      <w:r w:rsidRPr="00323FF5">
        <w:rPr>
          <w:b/>
        </w:rPr>
        <w:t>FSD</w:t>
      </w:r>
      <w:r>
        <w:t xml:space="preserve"> is a user-defined type that</w:t>
      </w:r>
      <w:r w:rsidR="00323FF5">
        <w:t xml:space="preserve"> returns with</w:t>
      </w:r>
      <w:r>
        <w:t xml:space="preserve"> information from the various calls done in the function. There is a Public variable in the mUCCore module called FSDPublic which can be used.</w:t>
      </w:r>
      <w:r w:rsidR="00323FF5">
        <w:t xml:space="preserve"> It is convenient to use FSDPublic but if you do be careful that it can be re-used and no longer contain the date you think it does. On the other hand, it is your variable and you control when or if it gets re-used.</w:t>
      </w:r>
    </w:p>
    <w:p w:rsidR="00C73EB8" w:rsidRDefault="00C73EB8" w:rsidP="009270AD"/>
    <w:p w:rsidR="009270AD" w:rsidRDefault="009270AD" w:rsidP="009270AD">
      <w:r w:rsidRPr="00323FF5">
        <w:rPr>
          <w:b/>
        </w:rPr>
        <w:t>FileAccessCheck</w:t>
      </w:r>
      <w:r>
        <w:t xml:space="preserve"> </w:t>
      </w:r>
      <w:r w:rsidR="00323FF5">
        <w:t>determines how in-depth to go to determine the level of access you might have with the sepecified file or folder. V</w:t>
      </w:r>
      <w:r>
        <w:t>alues</w:t>
      </w:r>
      <w:r w:rsidR="00323FF5">
        <w:t xml:space="preserve"> can be</w:t>
      </w:r>
      <w:r>
        <w:t>:</w:t>
      </w:r>
    </w:p>
    <w:p w:rsidR="001D745B" w:rsidRDefault="001D745B" w:rsidP="009270AD"/>
    <w:tbl>
      <w:tblPr>
        <w:tblStyle w:val="TableGrid"/>
        <w:tblW w:w="0" w:type="auto"/>
        <w:tblLook w:val="04A0" w:firstRow="1" w:lastRow="0" w:firstColumn="1" w:lastColumn="0" w:noHBand="0" w:noVBand="1"/>
      </w:tblPr>
      <w:tblGrid>
        <w:gridCol w:w="558"/>
        <w:gridCol w:w="10170"/>
      </w:tblGrid>
      <w:tr w:rsidR="000D22CA" w:rsidRPr="000D22CA" w:rsidTr="000D22CA">
        <w:tc>
          <w:tcPr>
            <w:tcW w:w="558" w:type="dxa"/>
          </w:tcPr>
          <w:p w:rsidR="000D22CA" w:rsidRPr="000D22CA" w:rsidRDefault="000D22CA" w:rsidP="00194576">
            <w:r w:rsidRPr="000D22CA">
              <w:t xml:space="preserve">  0</w:t>
            </w:r>
          </w:p>
        </w:tc>
        <w:tc>
          <w:tcPr>
            <w:tcW w:w="10170" w:type="dxa"/>
          </w:tcPr>
          <w:p w:rsidR="000D22CA" w:rsidRPr="000D22CA" w:rsidRDefault="000D22CA" w:rsidP="00194576">
            <w:r>
              <w:t>N</w:t>
            </w:r>
            <w:r w:rsidRPr="000D22CA">
              <w:t>o check other than file/folder/no exist (returns 0 does not exist, -1 is folder, 1 is file).</w:t>
            </w:r>
          </w:p>
        </w:tc>
      </w:tr>
      <w:tr w:rsidR="000D22CA" w:rsidRPr="000D22CA" w:rsidTr="000D22CA">
        <w:tc>
          <w:tcPr>
            <w:tcW w:w="558" w:type="dxa"/>
          </w:tcPr>
          <w:p w:rsidR="000D22CA" w:rsidRPr="000D22CA" w:rsidRDefault="000D22CA" w:rsidP="00194576">
            <w:r w:rsidRPr="000D22CA">
              <w:t xml:space="preserve">  1</w:t>
            </w:r>
          </w:p>
        </w:tc>
        <w:tc>
          <w:tcPr>
            <w:tcW w:w="10170" w:type="dxa"/>
          </w:tcPr>
          <w:p w:rsidR="000D22CA" w:rsidRPr="000D22CA" w:rsidRDefault="000D22CA" w:rsidP="00194576">
            <w:r>
              <w:t>C</w:t>
            </w:r>
            <w:r w:rsidRPr="000D22CA">
              <w:t>heck on read/write capability (default)</w:t>
            </w:r>
            <w:r>
              <w:t>. If file/folder exists a check is made to see if the file is ReadOnly and whether we can open it in ReadOnly mode. Adds #2 in return possibilities (see below).</w:t>
            </w:r>
          </w:p>
        </w:tc>
      </w:tr>
      <w:tr w:rsidR="000D22CA" w:rsidRPr="000D22CA" w:rsidTr="000D22CA">
        <w:tc>
          <w:tcPr>
            <w:tcW w:w="558" w:type="dxa"/>
          </w:tcPr>
          <w:p w:rsidR="000D22CA" w:rsidRPr="000D22CA" w:rsidRDefault="000D22CA" w:rsidP="00194576">
            <w:r w:rsidRPr="000D22CA">
              <w:t xml:space="preserve">  2</w:t>
            </w:r>
          </w:p>
        </w:tc>
        <w:tc>
          <w:tcPr>
            <w:tcW w:w="10170" w:type="dxa"/>
          </w:tcPr>
          <w:p w:rsidR="000D22CA" w:rsidRPr="000D22CA" w:rsidRDefault="000D22CA" w:rsidP="000D22CA">
            <w:r>
              <w:t>C</w:t>
            </w:r>
            <w:r w:rsidRPr="000D22CA">
              <w:t>heck to see if indications of read access on ReadOnly &amp; already opened files means we have read access</w:t>
            </w:r>
            <w:r w:rsidR="007B1B6D">
              <w:t xml:space="preserve">. </w:t>
            </w:r>
          </w:p>
        </w:tc>
      </w:tr>
    </w:tbl>
    <w:p w:rsidR="009270AD" w:rsidRDefault="009270AD" w:rsidP="009270AD"/>
    <w:p w:rsidR="009270AD" w:rsidRDefault="00323FF5" w:rsidP="009270AD">
      <w:proofErr w:type="gramStart"/>
      <w:r w:rsidRPr="00EA287C">
        <w:rPr>
          <w:b/>
        </w:rPr>
        <w:t>bLocal</w:t>
      </w:r>
      <w:proofErr w:type="gramEnd"/>
      <w:r>
        <w:t xml:space="preserve"> sets whether the file date/times for created, modified and accessed are done for local times including possible daylight savings time or whether they are reported for UTC (</w:t>
      </w:r>
      <w:r w:rsidR="00EA287C">
        <w:t xml:space="preserve">Coordinated Universal Time which used to be Greenwich Mean Time). The default is </w:t>
      </w:r>
      <w:proofErr w:type="gramStart"/>
      <w:r w:rsidR="00EA287C">
        <w:t>True</w:t>
      </w:r>
      <w:proofErr w:type="gramEnd"/>
      <w:r w:rsidR="00EA287C">
        <w:t>, use local times.</w:t>
      </w:r>
    </w:p>
    <w:p w:rsidR="00323FF5" w:rsidRDefault="00323FF5" w:rsidP="009270AD"/>
    <w:p w:rsidR="009270AD" w:rsidRPr="009270AD" w:rsidRDefault="009270AD" w:rsidP="009270AD">
      <w:pPr>
        <w:rPr>
          <w:u w:val="single"/>
        </w:rPr>
      </w:pPr>
      <w:r w:rsidRPr="009270AD">
        <w:rPr>
          <w:u w:val="single"/>
        </w:rPr>
        <w:t>Function Return</w:t>
      </w:r>
    </w:p>
    <w:p w:rsidR="009270AD" w:rsidRDefault="009270AD" w:rsidP="009270AD"/>
    <w:p w:rsidR="00C73EB8" w:rsidRDefault="007B1B6D" w:rsidP="009270AD">
      <w:r>
        <w:t>If the function return is &lt; -1 then an error has occurred and a call to ErrHandler has been made. The function return value is the negative of the Err.LastDllErr. Err number is in UCErrNum and the descriptive text is in UCErrDescr.</w:t>
      </w:r>
    </w:p>
    <w:p w:rsidR="00C73EB8" w:rsidRDefault="00C73EB8" w:rsidP="009270AD"/>
    <w:p w:rsidR="00667285" w:rsidRDefault="00667285" w:rsidP="00667285">
      <w:r>
        <w:t>If there is no error, the passed variable FSD is filled in as described in the 2</w:t>
      </w:r>
      <w:r w:rsidRPr="00C73EB8">
        <w:rPr>
          <w:vertAlign w:val="superscript"/>
        </w:rPr>
        <w:t>nd</w:t>
      </w:r>
      <w:r>
        <w:t xml:space="preserve"> table below and the function return is as follows:</w:t>
      </w:r>
    </w:p>
    <w:p w:rsidR="00667285" w:rsidRDefault="00667285" w:rsidP="00667285"/>
    <w:tbl>
      <w:tblPr>
        <w:tblStyle w:val="TableGrid"/>
        <w:tblW w:w="0" w:type="auto"/>
        <w:tblInd w:w="144" w:type="dxa"/>
        <w:tblLook w:val="04A0" w:firstRow="1" w:lastRow="0" w:firstColumn="1" w:lastColumn="0" w:noHBand="0" w:noVBand="1"/>
      </w:tblPr>
      <w:tblGrid>
        <w:gridCol w:w="925"/>
        <w:gridCol w:w="5258"/>
        <w:gridCol w:w="1243"/>
        <w:gridCol w:w="1585"/>
        <w:gridCol w:w="1573"/>
      </w:tblGrid>
      <w:tr w:rsidR="00667285" w:rsidTr="00194576">
        <w:tc>
          <w:tcPr>
            <w:tcW w:w="877" w:type="dxa"/>
            <w:tcBorders>
              <w:bottom w:val="single" w:sz="12" w:space="0" w:color="auto"/>
            </w:tcBorders>
          </w:tcPr>
          <w:p w:rsidR="00667285" w:rsidRPr="007B1B6D" w:rsidRDefault="00667285" w:rsidP="00194576">
            <w:pPr>
              <w:rPr>
                <w:b/>
              </w:rPr>
            </w:pPr>
          </w:p>
          <w:p w:rsidR="00667285" w:rsidRPr="007B1B6D" w:rsidRDefault="00667285" w:rsidP="00194576">
            <w:pPr>
              <w:rPr>
                <w:b/>
              </w:rPr>
            </w:pPr>
            <w:r w:rsidRPr="007B1B6D">
              <w:rPr>
                <w:b/>
              </w:rPr>
              <w:t>Return</w:t>
            </w:r>
          </w:p>
        </w:tc>
        <w:tc>
          <w:tcPr>
            <w:tcW w:w="5613" w:type="dxa"/>
            <w:tcBorders>
              <w:bottom w:val="single" w:sz="12" w:space="0" w:color="auto"/>
            </w:tcBorders>
          </w:tcPr>
          <w:p w:rsidR="00667285" w:rsidRDefault="00667285" w:rsidP="00194576">
            <w:pPr>
              <w:rPr>
                <w:b/>
              </w:rPr>
            </w:pPr>
          </w:p>
          <w:p w:rsidR="00667285" w:rsidRPr="007B1B6D" w:rsidRDefault="00667285" w:rsidP="00194576">
            <w:pPr>
              <w:rPr>
                <w:b/>
              </w:rPr>
            </w:pPr>
            <w:r>
              <w:rPr>
                <w:b/>
              </w:rPr>
              <w:t>Comments</w:t>
            </w:r>
          </w:p>
        </w:tc>
        <w:tc>
          <w:tcPr>
            <w:tcW w:w="1195" w:type="dxa"/>
            <w:tcBorders>
              <w:bottom w:val="single" w:sz="12" w:space="0" w:color="auto"/>
            </w:tcBorders>
          </w:tcPr>
          <w:p w:rsidR="00667285" w:rsidRPr="007B1B6D" w:rsidRDefault="00667285" w:rsidP="00194576">
            <w:pPr>
              <w:jc w:val="center"/>
              <w:rPr>
                <w:b/>
              </w:rPr>
            </w:pPr>
          </w:p>
          <w:p w:rsidR="00667285" w:rsidRPr="007B1B6D" w:rsidRDefault="00667285" w:rsidP="00194576">
            <w:pPr>
              <w:jc w:val="center"/>
              <w:rPr>
                <w:b/>
              </w:rPr>
            </w:pPr>
            <w:r w:rsidRPr="007B1B6D">
              <w:rPr>
                <w:b/>
              </w:rPr>
              <w:t>ReadOnly</w:t>
            </w:r>
          </w:p>
        </w:tc>
        <w:tc>
          <w:tcPr>
            <w:tcW w:w="1513" w:type="dxa"/>
            <w:tcBorders>
              <w:bottom w:val="single" w:sz="12" w:space="0" w:color="auto"/>
            </w:tcBorders>
          </w:tcPr>
          <w:p w:rsidR="00667285" w:rsidRPr="007B1B6D" w:rsidRDefault="00667285" w:rsidP="00194576">
            <w:pPr>
              <w:jc w:val="center"/>
              <w:rPr>
                <w:b/>
              </w:rPr>
            </w:pPr>
            <w:r w:rsidRPr="007B1B6D">
              <w:rPr>
                <w:b/>
              </w:rPr>
              <w:t>Can Open4Write?</w:t>
            </w:r>
          </w:p>
        </w:tc>
        <w:tc>
          <w:tcPr>
            <w:tcW w:w="1530" w:type="dxa"/>
            <w:tcBorders>
              <w:bottom w:val="single" w:sz="12" w:space="0" w:color="auto"/>
            </w:tcBorders>
          </w:tcPr>
          <w:p w:rsidR="00667285" w:rsidRPr="007B1B6D" w:rsidRDefault="00667285" w:rsidP="00194576">
            <w:pPr>
              <w:jc w:val="center"/>
              <w:rPr>
                <w:b/>
              </w:rPr>
            </w:pPr>
            <w:r w:rsidRPr="007B1B6D">
              <w:rPr>
                <w:b/>
              </w:rPr>
              <w:t>Can Open4Read?</w:t>
            </w:r>
          </w:p>
        </w:tc>
      </w:tr>
      <w:tr w:rsidR="00667285" w:rsidTr="00194576">
        <w:tc>
          <w:tcPr>
            <w:tcW w:w="877" w:type="dxa"/>
            <w:tcBorders>
              <w:top w:val="single" w:sz="12" w:space="0" w:color="auto"/>
            </w:tcBorders>
          </w:tcPr>
          <w:p w:rsidR="00667285" w:rsidRDefault="00667285" w:rsidP="00194576">
            <w:pPr>
              <w:jc w:val="center"/>
            </w:pPr>
            <w:r>
              <w:t>-1</w:t>
            </w:r>
          </w:p>
        </w:tc>
        <w:tc>
          <w:tcPr>
            <w:tcW w:w="5613" w:type="dxa"/>
            <w:tcBorders>
              <w:top w:val="single" w:sz="12" w:space="0" w:color="auto"/>
            </w:tcBorders>
          </w:tcPr>
          <w:p w:rsidR="00667285" w:rsidRDefault="00667285" w:rsidP="00194576">
            <w:r>
              <w:t>Filename is a directory / folder</w:t>
            </w:r>
          </w:p>
        </w:tc>
        <w:tc>
          <w:tcPr>
            <w:tcW w:w="1195" w:type="dxa"/>
            <w:tcBorders>
              <w:top w:val="single" w:sz="12" w:space="0" w:color="auto"/>
            </w:tcBorders>
          </w:tcPr>
          <w:p w:rsidR="00667285" w:rsidRDefault="00667285" w:rsidP="00194576">
            <w:pPr>
              <w:jc w:val="center"/>
            </w:pPr>
          </w:p>
        </w:tc>
        <w:tc>
          <w:tcPr>
            <w:tcW w:w="1513" w:type="dxa"/>
            <w:tcBorders>
              <w:top w:val="single" w:sz="12" w:space="0" w:color="auto"/>
            </w:tcBorders>
          </w:tcPr>
          <w:p w:rsidR="00667285" w:rsidRDefault="00667285" w:rsidP="00194576">
            <w:pPr>
              <w:jc w:val="center"/>
            </w:pPr>
          </w:p>
        </w:tc>
        <w:tc>
          <w:tcPr>
            <w:tcW w:w="1530" w:type="dxa"/>
            <w:tcBorders>
              <w:top w:val="single" w:sz="12" w:space="0" w:color="auto"/>
            </w:tcBorders>
          </w:tcPr>
          <w:p w:rsidR="00667285" w:rsidRDefault="00667285" w:rsidP="00194576">
            <w:pPr>
              <w:jc w:val="center"/>
            </w:pPr>
          </w:p>
        </w:tc>
      </w:tr>
      <w:tr w:rsidR="00667285" w:rsidTr="00194576">
        <w:tc>
          <w:tcPr>
            <w:tcW w:w="877" w:type="dxa"/>
          </w:tcPr>
          <w:p w:rsidR="00667285" w:rsidRDefault="00667285" w:rsidP="00194576">
            <w:pPr>
              <w:jc w:val="center"/>
            </w:pPr>
            <w:r>
              <w:t>0</w:t>
            </w:r>
          </w:p>
        </w:tc>
        <w:tc>
          <w:tcPr>
            <w:tcW w:w="5613" w:type="dxa"/>
          </w:tcPr>
          <w:p w:rsidR="00667285" w:rsidRDefault="00667285" w:rsidP="00194576">
            <w:r>
              <w:t xml:space="preserve">Filename does not exist </w:t>
            </w:r>
            <w:r w:rsidRPr="0002179C">
              <w:t>(will return this for volume label too)</w:t>
            </w:r>
          </w:p>
        </w:tc>
        <w:tc>
          <w:tcPr>
            <w:tcW w:w="1195" w:type="dxa"/>
          </w:tcPr>
          <w:p w:rsidR="00667285" w:rsidRDefault="00667285" w:rsidP="00194576">
            <w:pPr>
              <w:jc w:val="center"/>
            </w:pPr>
          </w:p>
        </w:tc>
        <w:tc>
          <w:tcPr>
            <w:tcW w:w="1513" w:type="dxa"/>
          </w:tcPr>
          <w:p w:rsidR="00667285" w:rsidRDefault="00667285" w:rsidP="00194576">
            <w:pPr>
              <w:jc w:val="center"/>
            </w:pPr>
          </w:p>
        </w:tc>
        <w:tc>
          <w:tcPr>
            <w:tcW w:w="1530" w:type="dxa"/>
          </w:tcPr>
          <w:p w:rsidR="00667285" w:rsidRDefault="00667285" w:rsidP="00194576">
            <w:pPr>
              <w:jc w:val="center"/>
            </w:pPr>
          </w:p>
        </w:tc>
      </w:tr>
      <w:tr w:rsidR="00667285" w:rsidTr="00194576">
        <w:tc>
          <w:tcPr>
            <w:tcW w:w="877" w:type="dxa"/>
          </w:tcPr>
          <w:p w:rsidR="00667285" w:rsidRDefault="00667285" w:rsidP="00194576">
            <w:pPr>
              <w:jc w:val="center"/>
            </w:pPr>
            <w:r>
              <w:t>1</w:t>
            </w:r>
          </w:p>
        </w:tc>
        <w:tc>
          <w:tcPr>
            <w:tcW w:w="5613" w:type="dxa"/>
          </w:tcPr>
          <w:p w:rsidR="00667285" w:rsidRDefault="00667285" w:rsidP="00194576">
            <w:r w:rsidRPr="0002179C">
              <w:t>File exists and is closed (write access OK)</w:t>
            </w:r>
          </w:p>
        </w:tc>
        <w:tc>
          <w:tcPr>
            <w:tcW w:w="1195" w:type="dxa"/>
          </w:tcPr>
          <w:p w:rsidR="00667285" w:rsidRPr="0002179C" w:rsidRDefault="00667285" w:rsidP="00194576">
            <w:pPr>
              <w:jc w:val="center"/>
            </w:pPr>
            <w:r>
              <w:t>N</w:t>
            </w:r>
          </w:p>
        </w:tc>
        <w:tc>
          <w:tcPr>
            <w:tcW w:w="1513" w:type="dxa"/>
          </w:tcPr>
          <w:p w:rsidR="00667285" w:rsidRPr="0002179C" w:rsidRDefault="00667285" w:rsidP="00194576">
            <w:pPr>
              <w:jc w:val="center"/>
            </w:pPr>
            <w:r>
              <w:t>Y</w:t>
            </w:r>
          </w:p>
        </w:tc>
        <w:tc>
          <w:tcPr>
            <w:tcW w:w="1530" w:type="dxa"/>
          </w:tcPr>
          <w:p w:rsidR="00667285" w:rsidRDefault="00667285" w:rsidP="00194576">
            <w:pPr>
              <w:jc w:val="center"/>
            </w:pPr>
            <w:r>
              <w:t>Y</w:t>
            </w:r>
          </w:p>
          <w:p w:rsidR="00667285" w:rsidRPr="0002179C" w:rsidRDefault="00667285" w:rsidP="00194576">
            <w:pPr>
              <w:jc w:val="center"/>
            </w:pPr>
            <w:r>
              <w:t>(Presumed)</w:t>
            </w:r>
          </w:p>
        </w:tc>
      </w:tr>
      <w:tr w:rsidR="00667285" w:rsidTr="00194576">
        <w:tc>
          <w:tcPr>
            <w:tcW w:w="877" w:type="dxa"/>
          </w:tcPr>
          <w:p w:rsidR="00667285" w:rsidRDefault="00667285" w:rsidP="00194576">
            <w:pPr>
              <w:jc w:val="center"/>
            </w:pPr>
            <w:r>
              <w:t>2</w:t>
            </w:r>
          </w:p>
        </w:tc>
        <w:tc>
          <w:tcPr>
            <w:tcW w:w="5613" w:type="dxa"/>
          </w:tcPr>
          <w:p w:rsidR="00667285" w:rsidRDefault="00667285" w:rsidP="00194576">
            <w:r>
              <w:t>File exists and is ReadOnly, might be open by someone else but opens/closes OK in GenericRead mode</w:t>
            </w:r>
          </w:p>
        </w:tc>
        <w:tc>
          <w:tcPr>
            <w:tcW w:w="1195" w:type="dxa"/>
          </w:tcPr>
          <w:p w:rsidR="00667285" w:rsidRDefault="00667285" w:rsidP="00194576">
            <w:pPr>
              <w:jc w:val="center"/>
            </w:pPr>
            <w:r>
              <w:t>Y</w:t>
            </w:r>
          </w:p>
        </w:tc>
        <w:tc>
          <w:tcPr>
            <w:tcW w:w="1513" w:type="dxa"/>
          </w:tcPr>
          <w:p w:rsidR="00667285" w:rsidRDefault="00667285" w:rsidP="00194576">
            <w:pPr>
              <w:jc w:val="center"/>
            </w:pPr>
            <w:r>
              <w:t>N</w:t>
            </w:r>
          </w:p>
        </w:tc>
        <w:tc>
          <w:tcPr>
            <w:tcW w:w="1530" w:type="dxa"/>
          </w:tcPr>
          <w:p w:rsidR="00667285" w:rsidRDefault="00667285" w:rsidP="00194576">
            <w:pPr>
              <w:jc w:val="center"/>
            </w:pPr>
            <w:r>
              <w:t>Y</w:t>
            </w:r>
          </w:p>
        </w:tc>
      </w:tr>
      <w:tr w:rsidR="00667285" w:rsidTr="00194576">
        <w:tc>
          <w:tcPr>
            <w:tcW w:w="877" w:type="dxa"/>
          </w:tcPr>
          <w:p w:rsidR="00667285" w:rsidRDefault="00667285" w:rsidP="00194576">
            <w:pPr>
              <w:jc w:val="center"/>
            </w:pPr>
            <w:r>
              <w:t>3</w:t>
            </w:r>
          </w:p>
        </w:tc>
        <w:tc>
          <w:tcPr>
            <w:tcW w:w="5613" w:type="dxa"/>
          </w:tcPr>
          <w:p w:rsidR="00667285" w:rsidRDefault="00667285" w:rsidP="00194576">
            <w:r>
              <w:t xml:space="preserve">File exists, not ReadOnly, won't open in Write mode but will in Read mode (checked only if FileAccessCheck = 2) </w:t>
            </w:r>
            <w:r w:rsidRPr="0002179C">
              <w:t>otherwise will stay with FileStatus = 4</w:t>
            </w:r>
            <w:r>
              <w:t>.</w:t>
            </w:r>
          </w:p>
        </w:tc>
        <w:tc>
          <w:tcPr>
            <w:tcW w:w="1195" w:type="dxa"/>
          </w:tcPr>
          <w:p w:rsidR="00667285" w:rsidRDefault="00667285" w:rsidP="00194576">
            <w:pPr>
              <w:jc w:val="center"/>
            </w:pPr>
            <w:r>
              <w:t>N</w:t>
            </w:r>
          </w:p>
        </w:tc>
        <w:tc>
          <w:tcPr>
            <w:tcW w:w="1513" w:type="dxa"/>
          </w:tcPr>
          <w:p w:rsidR="00667285" w:rsidRDefault="00667285" w:rsidP="00194576">
            <w:pPr>
              <w:jc w:val="center"/>
            </w:pPr>
            <w:r>
              <w:t>N</w:t>
            </w:r>
          </w:p>
        </w:tc>
        <w:tc>
          <w:tcPr>
            <w:tcW w:w="1530" w:type="dxa"/>
          </w:tcPr>
          <w:p w:rsidR="00667285" w:rsidRDefault="00667285" w:rsidP="00194576">
            <w:pPr>
              <w:jc w:val="center"/>
            </w:pPr>
            <w:r>
              <w:t>Y</w:t>
            </w:r>
          </w:p>
        </w:tc>
      </w:tr>
      <w:tr w:rsidR="00667285" w:rsidTr="00194576">
        <w:tc>
          <w:tcPr>
            <w:tcW w:w="877" w:type="dxa"/>
          </w:tcPr>
          <w:p w:rsidR="00667285" w:rsidRDefault="00667285" w:rsidP="00194576">
            <w:pPr>
              <w:jc w:val="center"/>
            </w:pPr>
            <w:r>
              <w:t>4</w:t>
            </w:r>
          </w:p>
        </w:tc>
        <w:tc>
          <w:tcPr>
            <w:tcW w:w="5613" w:type="dxa"/>
          </w:tcPr>
          <w:p w:rsidR="00667285" w:rsidRDefault="00667285" w:rsidP="00194576">
            <w:r w:rsidRPr="0002179C">
              <w:t xml:space="preserve">File exists, is not ReadOnly and is open by someone else (can't open for writing or reading). Note that if </w:t>
            </w:r>
            <w:r>
              <w:t>FileAccess</w:t>
            </w:r>
            <w:r w:rsidRPr="0002179C">
              <w:t>Check</w:t>
            </w:r>
            <w:r>
              <w:t xml:space="preserve"> </w:t>
            </w:r>
            <w:r w:rsidRPr="0002179C">
              <w:t xml:space="preserve">has not been set </w:t>
            </w:r>
            <w:r>
              <w:t>to 2</w:t>
            </w:r>
            <w:r w:rsidRPr="0002179C">
              <w:t>, you don't really know if Read mode is possible because it hasn't been checked.</w:t>
            </w:r>
          </w:p>
        </w:tc>
        <w:tc>
          <w:tcPr>
            <w:tcW w:w="1195" w:type="dxa"/>
          </w:tcPr>
          <w:p w:rsidR="00667285" w:rsidRPr="0002179C" w:rsidRDefault="00667285" w:rsidP="00194576">
            <w:pPr>
              <w:jc w:val="center"/>
            </w:pPr>
            <w:r>
              <w:t>N</w:t>
            </w:r>
          </w:p>
        </w:tc>
        <w:tc>
          <w:tcPr>
            <w:tcW w:w="1513" w:type="dxa"/>
          </w:tcPr>
          <w:p w:rsidR="00667285" w:rsidRPr="0002179C" w:rsidRDefault="00667285" w:rsidP="00194576">
            <w:pPr>
              <w:jc w:val="center"/>
            </w:pPr>
            <w:r>
              <w:t>N</w:t>
            </w:r>
          </w:p>
        </w:tc>
        <w:tc>
          <w:tcPr>
            <w:tcW w:w="1530" w:type="dxa"/>
          </w:tcPr>
          <w:p w:rsidR="00667285" w:rsidRPr="0002179C" w:rsidRDefault="00667285" w:rsidP="00194576">
            <w:pPr>
              <w:jc w:val="center"/>
            </w:pPr>
            <w:r>
              <w:t>N</w:t>
            </w:r>
          </w:p>
        </w:tc>
      </w:tr>
      <w:tr w:rsidR="00667285" w:rsidTr="00194576">
        <w:tc>
          <w:tcPr>
            <w:tcW w:w="877" w:type="dxa"/>
          </w:tcPr>
          <w:p w:rsidR="00667285" w:rsidRDefault="00667285" w:rsidP="00194576">
            <w:pPr>
              <w:jc w:val="center"/>
            </w:pPr>
            <w:r>
              <w:t>5</w:t>
            </w:r>
          </w:p>
        </w:tc>
        <w:tc>
          <w:tcPr>
            <w:tcW w:w="5613" w:type="dxa"/>
          </w:tcPr>
          <w:p w:rsidR="00667285" w:rsidRDefault="00667285" w:rsidP="00194576">
            <w:r w:rsidRPr="0002179C">
              <w:t>File exists, is ReadOnly, is open by someone else &amp; won't open OK even in GenericRead mode</w:t>
            </w:r>
            <w:r>
              <w:t>.</w:t>
            </w:r>
          </w:p>
        </w:tc>
        <w:tc>
          <w:tcPr>
            <w:tcW w:w="1195" w:type="dxa"/>
          </w:tcPr>
          <w:p w:rsidR="00667285" w:rsidRPr="0002179C" w:rsidRDefault="00667285" w:rsidP="00194576">
            <w:pPr>
              <w:jc w:val="center"/>
            </w:pPr>
            <w:r>
              <w:t>Y</w:t>
            </w:r>
          </w:p>
        </w:tc>
        <w:tc>
          <w:tcPr>
            <w:tcW w:w="1513" w:type="dxa"/>
          </w:tcPr>
          <w:p w:rsidR="00667285" w:rsidRPr="0002179C" w:rsidRDefault="00667285" w:rsidP="00194576">
            <w:pPr>
              <w:jc w:val="center"/>
            </w:pPr>
            <w:r>
              <w:t>N</w:t>
            </w:r>
          </w:p>
        </w:tc>
        <w:tc>
          <w:tcPr>
            <w:tcW w:w="1530" w:type="dxa"/>
          </w:tcPr>
          <w:p w:rsidR="00667285" w:rsidRPr="0002179C" w:rsidRDefault="00667285" w:rsidP="00194576">
            <w:pPr>
              <w:jc w:val="center"/>
            </w:pPr>
            <w:r>
              <w:t>N</w:t>
            </w:r>
          </w:p>
        </w:tc>
      </w:tr>
    </w:tbl>
    <w:p w:rsidR="00667285" w:rsidRDefault="00667285" w:rsidP="00667285"/>
    <w:p w:rsidR="00667285" w:rsidRDefault="00667285" w:rsidP="00667285">
      <w:r>
        <w:lastRenderedPageBreak/>
        <w:t>If the specified Filename is an existing file or folder, the variable FSD structure is filled in with the following values.</w:t>
      </w:r>
    </w:p>
    <w:p w:rsidR="00667285" w:rsidRDefault="00667285" w:rsidP="00667285"/>
    <w:tbl>
      <w:tblPr>
        <w:tblStyle w:val="TableGrid"/>
        <w:tblW w:w="0" w:type="auto"/>
        <w:tblLook w:val="04A0" w:firstRow="1" w:lastRow="0" w:firstColumn="1" w:lastColumn="0" w:noHBand="0" w:noVBand="1"/>
      </w:tblPr>
      <w:tblGrid>
        <w:gridCol w:w="2051"/>
        <w:gridCol w:w="1170"/>
        <w:gridCol w:w="6498"/>
      </w:tblGrid>
      <w:tr w:rsidR="00667285" w:rsidRPr="00B249EB" w:rsidTr="00194576">
        <w:tc>
          <w:tcPr>
            <w:tcW w:w="1908" w:type="dxa"/>
          </w:tcPr>
          <w:p w:rsidR="00667285" w:rsidRPr="00B249EB" w:rsidRDefault="00667285" w:rsidP="00194576">
            <w:r w:rsidRPr="00B249EB">
              <w:t>.Attrbutes</w:t>
            </w:r>
          </w:p>
        </w:tc>
        <w:tc>
          <w:tcPr>
            <w:tcW w:w="1170" w:type="dxa"/>
          </w:tcPr>
          <w:p w:rsidR="00667285" w:rsidRPr="00B249EB" w:rsidRDefault="00667285" w:rsidP="00194576">
            <w:r w:rsidRPr="00B249EB">
              <w:t>Long</w:t>
            </w:r>
          </w:p>
        </w:tc>
        <w:tc>
          <w:tcPr>
            <w:tcW w:w="6498" w:type="dxa"/>
          </w:tcPr>
          <w:p w:rsidR="00667285" w:rsidRPr="00B249EB" w:rsidRDefault="00667285" w:rsidP="00194576">
            <w:r w:rsidRPr="00B249EB">
              <w:t>The normal file/folder attributes</w:t>
            </w:r>
          </w:p>
        </w:tc>
      </w:tr>
      <w:tr w:rsidR="00667285" w:rsidRPr="00B249EB" w:rsidTr="00194576">
        <w:tc>
          <w:tcPr>
            <w:tcW w:w="1908" w:type="dxa"/>
          </w:tcPr>
          <w:p w:rsidR="00667285" w:rsidRPr="00B249EB" w:rsidRDefault="00667285" w:rsidP="00194576">
            <w:r w:rsidRPr="00B249EB">
              <w:t>.CanCompress</w:t>
            </w:r>
          </w:p>
        </w:tc>
        <w:tc>
          <w:tcPr>
            <w:tcW w:w="1170" w:type="dxa"/>
          </w:tcPr>
          <w:p w:rsidR="00667285" w:rsidRPr="00B249EB" w:rsidRDefault="00667285" w:rsidP="00194576">
            <w:r w:rsidRPr="00B249EB">
              <w:t>Boolean</w:t>
            </w:r>
          </w:p>
        </w:tc>
        <w:tc>
          <w:tcPr>
            <w:tcW w:w="6498" w:type="dxa"/>
          </w:tcPr>
          <w:p w:rsidR="00667285" w:rsidRPr="00B249EB" w:rsidRDefault="00667285" w:rsidP="00194576">
            <w:r w:rsidRPr="00B249EB">
              <w:t xml:space="preserve">True if </w:t>
            </w:r>
          </w:p>
        </w:tc>
      </w:tr>
      <w:tr w:rsidR="00667285" w:rsidRPr="00B249EB" w:rsidTr="00194576">
        <w:tc>
          <w:tcPr>
            <w:tcW w:w="1908" w:type="dxa"/>
          </w:tcPr>
          <w:p w:rsidR="00667285" w:rsidRPr="00B249EB" w:rsidRDefault="00667285" w:rsidP="00194576">
            <w:r w:rsidRPr="00B249EB">
              <w:t>.DiskDesignator</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"C:" or "\\Server\ShareDir"</w:t>
            </w:r>
          </w:p>
        </w:tc>
      </w:tr>
      <w:tr w:rsidR="00667285" w:rsidRPr="00B249EB" w:rsidTr="00194576">
        <w:tc>
          <w:tcPr>
            <w:tcW w:w="1908" w:type="dxa"/>
          </w:tcPr>
          <w:p w:rsidR="00667285" w:rsidRPr="00B249EB" w:rsidRDefault="00667285" w:rsidP="00194576">
            <w:r w:rsidRPr="00B249EB">
              <w:t>.DiskIsNTFS</w:t>
            </w:r>
          </w:p>
        </w:tc>
        <w:tc>
          <w:tcPr>
            <w:tcW w:w="1170" w:type="dxa"/>
          </w:tcPr>
          <w:p w:rsidR="00667285" w:rsidRPr="00B249EB" w:rsidRDefault="00667285" w:rsidP="00194576">
            <w:r w:rsidRPr="00B249EB">
              <w:t>Boolean</w:t>
            </w:r>
          </w:p>
        </w:tc>
        <w:tc>
          <w:tcPr>
            <w:tcW w:w="6498" w:type="dxa"/>
          </w:tcPr>
          <w:p w:rsidR="00667285" w:rsidRPr="00B249EB" w:rsidRDefault="00667285" w:rsidP="00194576">
            <w:r w:rsidRPr="00B249EB">
              <w:t>True if the Disk volume is NTFS; False if FAT or anything else</w:t>
            </w:r>
          </w:p>
        </w:tc>
      </w:tr>
      <w:tr w:rsidR="00667285" w:rsidRPr="00B249EB" w:rsidTr="00194576">
        <w:tc>
          <w:tcPr>
            <w:tcW w:w="1908" w:type="dxa"/>
          </w:tcPr>
          <w:p w:rsidR="00667285" w:rsidRPr="00B249EB" w:rsidRDefault="00667285" w:rsidP="00194576">
            <w:r w:rsidRPr="00B249EB">
              <w:t>.FileFullPath</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Is .FilePath &amp; .FileName (with Path having a disk designator &amp; trailing "\")</w:t>
            </w:r>
          </w:p>
        </w:tc>
      </w:tr>
      <w:tr w:rsidR="00667285" w:rsidRPr="00B249EB" w:rsidTr="00194576">
        <w:tc>
          <w:tcPr>
            <w:tcW w:w="1908" w:type="dxa"/>
          </w:tcPr>
          <w:p w:rsidR="00667285" w:rsidRPr="00B249EB" w:rsidRDefault="00667285" w:rsidP="00194576">
            <w:r w:rsidRPr="00B249EB">
              <w:t>.FilePath</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The full path to the file with trailing "\"</w:t>
            </w:r>
          </w:p>
        </w:tc>
      </w:tr>
      <w:tr w:rsidR="00667285" w:rsidRPr="00B249EB" w:rsidTr="00194576">
        <w:tc>
          <w:tcPr>
            <w:tcW w:w="1908" w:type="dxa"/>
          </w:tcPr>
          <w:p w:rsidR="00667285" w:rsidRPr="00B249EB" w:rsidRDefault="00667285" w:rsidP="00194576">
            <w:r w:rsidRPr="00B249EB">
              <w:t>.FileName</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The name of the file (with extension) but without path (blank for folder)</w:t>
            </w:r>
          </w:p>
        </w:tc>
      </w:tr>
      <w:tr w:rsidR="00667285" w:rsidRPr="00B249EB" w:rsidTr="00194576">
        <w:tc>
          <w:tcPr>
            <w:tcW w:w="1908" w:type="dxa"/>
          </w:tcPr>
          <w:p w:rsidR="00667285" w:rsidRPr="00B249EB" w:rsidRDefault="00667285" w:rsidP="00194576">
            <w:r w:rsidRPr="00B249EB">
              <w:t>.FileNameExt</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Filename extension such as "xls" (does not include the dot).</w:t>
            </w:r>
          </w:p>
        </w:tc>
      </w:tr>
      <w:tr w:rsidR="00667285" w:rsidRPr="00B249EB" w:rsidTr="00194576">
        <w:tc>
          <w:tcPr>
            <w:tcW w:w="1908" w:type="dxa"/>
          </w:tcPr>
          <w:p w:rsidR="00667285" w:rsidRPr="00B249EB" w:rsidRDefault="00667285" w:rsidP="00194576">
            <w:r w:rsidRPr="00B249EB">
              <w:t>.FileNameRoot</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Filename without the path, the extension and the dot before the extension.</w:t>
            </w:r>
          </w:p>
        </w:tc>
      </w:tr>
      <w:tr w:rsidR="00667285" w:rsidRPr="00B249EB" w:rsidTr="00194576">
        <w:tc>
          <w:tcPr>
            <w:tcW w:w="1908" w:type="dxa"/>
          </w:tcPr>
          <w:p w:rsidR="00667285" w:rsidRPr="00B249EB" w:rsidRDefault="00667285" w:rsidP="00194576">
            <w:r w:rsidRPr="00B249EB">
              <w:t>.FileSize</w:t>
            </w:r>
          </w:p>
        </w:tc>
        <w:tc>
          <w:tcPr>
            <w:tcW w:w="1170" w:type="dxa"/>
          </w:tcPr>
          <w:p w:rsidR="00667285" w:rsidRPr="00B249EB" w:rsidRDefault="00667285" w:rsidP="00194576">
            <w:r w:rsidRPr="00B249EB">
              <w:t>Currency</w:t>
            </w:r>
          </w:p>
        </w:tc>
        <w:tc>
          <w:tcPr>
            <w:tcW w:w="6498" w:type="dxa"/>
          </w:tcPr>
          <w:p w:rsidR="00667285" w:rsidRPr="00B249EB" w:rsidRDefault="00667285" w:rsidP="00194576">
            <w:r w:rsidRPr="00B249EB">
              <w:t>The file size in bytes (Currency to hold large file sizes up to 92 TB). 0 for folder.</w:t>
            </w:r>
          </w:p>
        </w:tc>
      </w:tr>
      <w:tr w:rsidR="00667285" w:rsidRPr="00B249EB" w:rsidTr="00194576">
        <w:tc>
          <w:tcPr>
            <w:tcW w:w="1908" w:type="dxa"/>
          </w:tcPr>
          <w:p w:rsidR="00667285" w:rsidRPr="00B249EB" w:rsidRDefault="00667285" w:rsidP="00194576">
            <w:r w:rsidRPr="00B249EB">
              <w:t>.FileType</w:t>
            </w:r>
          </w:p>
        </w:tc>
        <w:tc>
          <w:tcPr>
            <w:tcW w:w="1170" w:type="dxa"/>
          </w:tcPr>
          <w:p w:rsidR="00667285" w:rsidRPr="00B249EB" w:rsidRDefault="00667285" w:rsidP="00194576">
            <w:r w:rsidRPr="00B249EB">
              <w:t>Long</w:t>
            </w:r>
          </w:p>
        </w:tc>
        <w:tc>
          <w:tcPr>
            <w:tcW w:w="6498" w:type="dxa"/>
          </w:tcPr>
          <w:p w:rsidR="00667285" w:rsidRPr="00B249EB" w:rsidRDefault="00667285" w:rsidP="00194576">
            <w:r w:rsidRPr="00B249EB">
              <w:t>0 Does not exist; -1 Folder; 0 Does not exist, 1+ see Function table above.</w:t>
            </w:r>
          </w:p>
        </w:tc>
      </w:tr>
      <w:tr w:rsidR="00667285" w:rsidRPr="00B249EB" w:rsidTr="00194576">
        <w:tc>
          <w:tcPr>
            <w:tcW w:w="1908" w:type="dxa"/>
          </w:tcPr>
          <w:p w:rsidR="00667285" w:rsidRPr="00B249EB" w:rsidRDefault="00667285" w:rsidP="00194576">
            <w:r w:rsidRPr="00B249EB">
              <w:t>.LocalTimes</w:t>
            </w:r>
          </w:p>
        </w:tc>
        <w:tc>
          <w:tcPr>
            <w:tcW w:w="1170" w:type="dxa"/>
          </w:tcPr>
          <w:p w:rsidR="00667285" w:rsidRPr="00B249EB" w:rsidRDefault="00667285" w:rsidP="00194576">
            <w:r w:rsidRPr="00B249EB">
              <w:t>Boolean</w:t>
            </w:r>
          </w:p>
        </w:tc>
        <w:tc>
          <w:tcPr>
            <w:tcW w:w="6498" w:type="dxa"/>
          </w:tcPr>
          <w:p w:rsidR="00667285" w:rsidRPr="00B249EB" w:rsidRDefault="00667285" w:rsidP="00194576">
            <w:r w:rsidRPr="00B249EB">
              <w:t>Retrieved file times are local (True) or UTC/GMT (False).</w:t>
            </w:r>
          </w:p>
        </w:tc>
      </w:tr>
      <w:tr w:rsidR="00667285" w:rsidRPr="00B249EB" w:rsidTr="00194576">
        <w:tc>
          <w:tcPr>
            <w:tcW w:w="1908" w:type="dxa"/>
          </w:tcPr>
          <w:p w:rsidR="00667285" w:rsidRPr="00B249EB" w:rsidRDefault="00667285" w:rsidP="00194576">
            <w:r w:rsidRPr="00B249EB">
              <w:t>.Path</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Does not include the filename. Always ends in "\".</w:t>
            </w:r>
          </w:p>
        </w:tc>
      </w:tr>
      <w:tr w:rsidR="00667285" w:rsidRPr="00B249EB" w:rsidTr="00194576">
        <w:tc>
          <w:tcPr>
            <w:tcW w:w="1908" w:type="dxa"/>
          </w:tcPr>
          <w:p w:rsidR="00667285" w:rsidRPr="00B249EB" w:rsidRDefault="00667285" w:rsidP="00194576">
            <w:r w:rsidRPr="00B249EB">
              <w:t>.PathExDesignator</w:t>
            </w:r>
          </w:p>
        </w:tc>
        <w:tc>
          <w:tcPr>
            <w:tcW w:w="1170" w:type="dxa"/>
          </w:tcPr>
          <w:p w:rsidR="00667285" w:rsidRPr="00B249EB" w:rsidRDefault="00667285" w:rsidP="00194576"/>
        </w:tc>
        <w:tc>
          <w:tcPr>
            <w:tcW w:w="6498" w:type="dxa"/>
          </w:tcPr>
          <w:p w:rsidR="00667285" w:rsidRPr="00B249EB" w:rsidRDefault="00667285" w:rsidP="00194576">
            <w:r w:rsidRPr="00B249EB">
              <w:t>.Path as above but without the Disk Designator. Always starts with "\" because the disk designator does not end with one.</w:t>
            </w:r>
          </w:p>
        </w:tc>
      </w:tr>
      <w:tr w:rsidR="00667285" w:rsidRPr="00B249EB" w:rsidTr="00194576">
        <w:tc>
          <w:tcPr>
            <w:tcW w:w="1908" w:type="dxa"/>
          </w:tcPr>
          <w:p w:rsidR="00667285" w:rsidRPr="00B249EB" w:rsidRDefault="00667285" w:rsidP="00194576">
            <w:r w:rsidRPr="00B249EB">
              <w:t>.TimeCreated</w:t>
            </w:r>
          </w:p>
        </w:tc>
        <w:tc>
          <w:tcPr>
            <w:tcW w:w="1170" w:type="dxa"/>
          </w:tcPr>
          <w:p w:rsidR="00667285" w:rsidRPr="00B249EB" w:rsidRDefault="00667285" w:rsidP="00194576">
            <w:r w:rsidRPr="00B249EB">
              <w:t>Date</w:t>
            </w:r>
          </w:p>
        </w:tc>
        <w:tc>
          <w:tcPr>
            <w:tcW w:w="6498" w:type="dxa"/>
          </w:tcPr>
          <w:p w:rsidR="00667285" w:rsidRPr="00B249EB" w:rsidRDefault="00667285" w:rsidP="00194576">
            <w:r w:rsidRPr="00B249EB">
              <w:t>The time the file or folder was created.</w:t>
            </w:r>
          </w:p>
        </w:tc>
      </w:tr>
      <w:tr w:rsidR="00667285" w:rsidRPr="00B249EB" w:rsidTr="00194576">
        <w:tc>
          <w:tcPr>
            <w:tcW w:w="1908" w:type="dxa"/>
          </w:tcPr>
          <w:p w:rsidR="00667285" w:rsidRPr="00B249EB" w:rsidRDefault="00667285" w:rsidP="00194576">
            <w:r w:rsidRPr="00B249EB">
              <w:t>.TimeAccessed</w:t>
            </w:r>
          </w:p>
        </w:tc>
        <w:tc>
          <w:tcPr>
            <w:tcW w:w="1170" w:type="dxa"/>
          </w:tcPr>
          <w:p w:rsidR="00667285" w:rsidRPr="00B249EB" w:rsidRDefault="00667285" w:rsidP="00194576">
            <w:r w:rsidRPr="00B249EB">
              <w:t>Date</w:t>
            </w:r>
          </w:p>
        </w:tc>
        <w:tc>
          <w:tcPr>
            <w:tcW w:w="6498" w:type="dxa"/>
          </w:tcPr>
          <w:p w:rsidR="00667285" w:rsidRDefault="00667285" w:rsidP="00194576">
            <w:r w:rsidRPr="00B249EB">
              <w:t>For a directory, the structure specifies when the directory is created.</w:t>
            </w:r>
          </w:p>
          <w:p w:rsidR="00667285" w:rsidRDefault="00667285" w:rsidP="00194576">
            <w:r w:rsidRPr="00B249EB">
              <w:t>For both files and directories, the specified date is correct, but the time of day is always set to midnight. If the underlying file system does not support last access time, this member is zero.</w:t>
            </w:r>
          </w:p>
          <w:p w:rsidR="00667285" w:rsidRPr="00B249EB" w:rsidRDefault="00667285" w:rsidP="00194576"/>
        </w:tc>
      </w:tr>
      <w:tr w:rsidR="00667285" w:rsidRPr="00B249EB" w:rsidTr="00194576">
        <w:tc>
          <w:tcPr>
            <w:tcW w:w="1908" w:type="dxa"/>
          </w:tcPr>
          <w:p w:rsidR="00667285" w:rsidRPr="00B249EB" w:rsidRDefault="00667285" w:rsidP="00194576">
            <w:r w:rsidRPr="00B249EB">
              <w:t>.TimeModified</w:t>
            </w:r>
          </w:p>
        </w:tc>
        <w:tc>
          <w:tcPr>
            <w:tcW w:w="1170" w:type="dxa"/>
          </w:tcPr>
          <w:p w:rsidR="00667285" w:rsidRPr="00B249EB" w:rsidRDefault="00667285" w:rsidP="00194576">
            <w:r w:rsidRPr="00B249EB">
              <w:t>Date</w:t>
            </w:r>
          </w:p>
        </w:tc>
        <w:tc>
          <w:tcPr>
            <w:tcW w:w="6498" w:type="dxa"/>
          </w:tcPr>
          <w:p w:rsidR="00667285" w:rsidRDefault="00667285" w:rsidP="00194576">
            <w:r w:rsidRPr="00B249EB">
              <w:t>For a file, the structure specifies when the file is last written to.</w:t>
            </w:r>
          </w:p>
          <w:p w:rsidR="00667285" w:rsidRDefault="00667285" w:rsidP="00194576">
            <w:r w:rsidRPr="00B249EB">
              <w:t>For a directory, the structure specifies when the directory is created.</w:t>
            </w:r>
          </w:p>
          <w:p w:rsidR="00667285" w:rsidRPr="00B249EB" w:rsidRDefault="00667285" w:rsidP="00194576">
            <w:r w:rsidRPr="00B249EB">
              <w:t>If the underlying file system does not support last write time, this member is zero.</w:t>
            </w:r>
          </w:p>
        </w:tc>
      </w:tr>
      <w:tr w:rsidR="00667285" w:rsidRPr="00B249EB" w:rsidTr="00194576">
        <w:tc>
          <w:tcPr>
            <w:tcW w:w="1908" w:type="dxa"/>
          </w:tcPr>
          <w:p w:rsidR="00667285" w:rsidRPr="00B249EB" w:rsidRDefault="00667285" w:rsidP="00194576">
            <w:r w:rsidRPr="00B249EB">
              <w:t>.VolLabel</w:t>
            </w:r>
          </w:p>
        </w:tc>
        <w:tc>
          <w:tcPr>
            <w:tcW w:w="1170" w:type="dxa"/>
          </w:tcPr>
          <w:p w:rsidR="00667285" w:rsidRPr="00B249EB" w:rsidRDefault="00667285" w:rsidP="00194576">
            <w:r w:rsidRPr="00B249EB">
              <w:t>String</w:t>
            </w:r>
          </w:p>
        </w:tc>
        <w:tc>
          <w:tcPr>
            <w:tcW w:w="6498" w:type="dxa"/>
          </w:tcPr>
          <w:p w:rsidR="00667285" w:rsidRPr="00B249EB" w:rsidRDefault="00667285" w:rsidP="00194576">
            <w:r w:rsidRPr="00B249EB">
              <w:t>The volume label (if any) for the drive containing the file or folder for which data is being gathered. The volume label in NTFS can be 32 characters long and in FAT it can be up to 11 characters long. NTFS colume labels can contain lowercase characters but in FAT all are converted to uppercase when set. FAT volume labels cannot contain any of these:</w:t>
            </w:r>
            <w:proofErr w:type="gramStart"/>
            <w:r w:rsidRPr="00B249EB">
              <w:t>* ?</w:t>
            </w:r>
            <w:proofErr w:type="gramEnd"/>
            <w:r w:rsidRPr="00B249EB">
              <w:t xml:space="preserve"> / \ | . </w:t>
            </w:r>
            <w:proofErr w:type="gramStart"/>
            <w:r w:rsidRPr="00B249EB">
              <w:t>, ;</w:t>
            </w:r>
            <w:proofErr w:type="gramEnd"/>
            <w:r w:rsidRPr="00B249EB">
              <w:t xml:space="preserve"> : + = [ ] &lt; &gt; " or the space character.</w:t>
            </w:r>
          </w:p>
        </w:tc>
      </w:tr>
    </w:tbl>
    <w:p w:rsidR="00667285" w:rsidRDefault="00667285" w:rsidP="00667285"/>
    <w:p w:rsidR="00667285" w:rsidRDefault="00667285" w:rsidP="00667285"/>
    <w:p w:rsidR="00667285" w:rsidRDefault="00667285" w:rsidP="00667285">
      <w:r>
        <w:t>If the function returns 0 then an error of some type has occurred which can include the following (each with a call to ErrHandler):</w:t>
      </w:r>
    </w:p>
    <w:p w:rsidR="00667285" w:rsidRDefault="00667285" w:rsidP="00667285"/>
    <w:tbl>
      <w:tblPr>
        <w:tblStyle w:val="TableGrid"/>
        <w:tblW w:w="0" w:type="auto"/>
        <w:tblLook w:val="04A0" w:firstRow="1" w:lastRow="0" w:firstColumn="1" w:lastColumn="0" w:noHBand="0" w:noVBand="1"/>
      </w:tblPr>
      <w:tblGrid>
        <w:gridCol w:w="1098"/>
        <w:gridCol w:w="6210"/>
      </w:tblGrid>
      <w:tr w:rsidR="00667285" w:rsidRPr="00B249EB" w:rsidTr="00194576">
        <w:tc>
          <w:tcPr>
            <w:tcW w:w="1098" w:type="dxa"/>
          </w:tcPr>
          <w:p w:rsidR="00667285" w:rsidRPr="00B249EB" w:rsidRDefault="00667285" w:rsidP="00194576">
            <w:r w:rsidRPr="00B249EB">
              <w:t>2</w:t>
            </w:r>
          </w:p>
        </w:tc>
        <w:tc>
          <w:tcPr>
            <w:tcW w:w="6210" w:type="dxa"/>
          </w:tcPr>
          <w:p w:rsidR="00667285" w:rsidRPr="00B249EB" w:rsidRDefault="00667285" w:rsidP="00194576">
            <w:r w:rsidRPr="00B249EB">
              <w:t>The system cannot find the file specified</w:t>
            </w:r>
          </w:p>
        </w:tc>
      </w:tr>
      <w:tr w:rsidR="00667285" w:rsidRPr="00B249EB" w:rsidTr="00194576">
        <w:tc>
          <w:tcPr>
            <w:tcW w:w="1098" w:type="dxa"/>
          </w:tcPr>
          <w:p w:rsidR="00667285" w:rsidRPr="00B249EB" w:rsidRDefault="00667285" w:rsidP="00194576">
            <w:r w:rsidRPr="00B249EB">
              <w:t>3</w:t>
            </w:r>
          </w:p>
        </w:tc>
        <w:tc>
          <w:tcPr>
            <w:tcW w:w="6210" w:type="dxa"/>
          </w:tcPr>
          <w:p w:rsidR="00667285" w:rsidRPr="00B249EB" w:rsidRDefault="00667285" w:rsidP="00194576">
            <w:r w:rsidRPr="00B249EB">
              <w:t>The system cannot find the path specified</w:t>
            </w:r>
          </w:p>
        </w:tc>
      </w:tr>
      <w:tr w:rsidR="00667285" w:rsidRPr="00B249EB" w:rsidTr="00194576">
        <w:tc>
          <w:tcPr>
            <w:tcW w:w="1098" w:type="dxa"/>
          </w:tcPr>
          <w:p w:rsidR="00667285" w:rsidRPr="00B249EB" w:rsidRDefault="00667285" w:rsidP="00194576">
            <w:r w:rsidRPr="00B249EB">
              <w:t>123</w:t>
            </w:r>
          </w:p>
        </w:tc>
        <w:tc>
          <w:tcPr>
            <w:tcW w:w="6210" w:type="dxa"/>
          </w:tcPr>
          <w:p w:rsidR="00667285" w:rsidRPr="00B249EB" w:rsidRDefault="00667285" w:rsidP="00194576">
            <w:r w:rsidRPr="00B249EB">
              <w:t>The filename, directory name, or volume label syntax is incorrect</w:t>
            </w:r>
          </w:p>
        </w:tc>
      </w:tr>
      <w:tr w:rsidR="00667285" w:rsidRPr="00B249EB" w:rsidTr="00194576">
        <w:tc>
          <w:tcPr>
            <w:tcW w:w="1098" w:type="dxa"/>
          </w:tcPr>
          <w:p w:rsidR="00667285" w:rsidRPr="00B249EB" w:rsidRDefault="00667285" w:rsidP="00194576">
            <w:r w:rsidRPr="00B249EB">
              <w:t>20002</w:t>
            </w:r>
          </w:p>
        </w:tc>
        <w:tc>
          <w:tcPr>
            <w:tcW w:w="6210" w:type="dxa"/>
          </w:tcPr>
          <w:p w:rsidR="00667285" w:rsidRPr="00B249EB" w:rsidRDefault="00667285" w:rsidP="00194576">
            <w:r w:rsidRPr="00B249EB">
              <w:t>No path entered for Filename</w:t>
            </w:r>
          </w:p>
        </w:tc>
      </w:tr>
      <w:tr w:rsidR="00667285" w:rsidRPr="00B249EB" w:rsidTr="00194576">
        <w:tc>
          <w:tcPr>
            <w:tcW w:w="1098" w:type="dxa"/>
          </w:tcPr>
          <w:p w:rsidR="00667285" w:rsidRPr="00B249EB" w:rsidRDefault="00667285" w:rsidP="00194576">
            <w:r w:rsidRPr="00B249EB">
              <w:t>20003</w:t>
            </w:r>
          </w:p>
        </w:tc>
        <w:tc>
          <w:tcPr>
            <w:tcW w:w="6210" w:type="dxa"/>
          </w:tcPr>
          <w:p w:rsidR="00667285" w:rsidRPr="00B249EB" w:rsidRDefault="00667285" w:rsidP="00194576">
            <w:r w:rsidRPr="00B249EB">
              <w:t>Invalid disk designator</w:t>
            </w:r>
          </w:p>
        </w:tc>
      </w:tr>
    </w:tbl>
    <w:p w:rsidR="00667285" w:rsidRDefault="00667285" w:rsidP="00667285"/>
    <w:p w:rsidR="00054CA0" w:rsidRDefault="00054CA0" w:rsidP="009270AD">
      <w:pPr>
        <w:pBdr>
          <w:bottom w:val="single" w:sz="6" w:space="1" w:color="auto"/>
        </w:pBdr>
      </w:pPr>
    </w:p>
    <w:p w:rsidR="009270AD" w:rsidRDefault="009270AD" w:rsidP="007D7088"/>
    <w:p w:rsidR="009270AD" w:rsidRPr="001D745B" w:rsidRDefault="003A587E" w:rsidP="007D7088">
      <w:pPr>
        <w:rPr>
          <w:rStyle w:val="CodeSnippet"/>
          <w:sz w:val="24"/>
        </w:rPr>
      </w:pPr>
      <w:r w:rsidRPr="00371CD9">
        <w:rPr>
          <w:rStyle w:val="CodeSnippet"/>
          <w:sz w:val="28"/>
        </w:rPr>
        <w:t xml:space="preserve">Function </w:t>
      </w:r>
      <w:bookmarkStart w:id="16" w:name="Exists"/>
      <w:bookmarkEnd w:id="16"/>
      <w:proofErr w:type="gramStart"/>
      <w:r w:rsidRPr="00371CD9">
        <w:rPr>
          <w:rStyle w:val="CodeSnippet"/>
          <w:color w:val="FF0000"/>
          <w:sz w:val="28"/>
        </w:rPr>
        <w:t>Exists</w:t>
      </w:r>
      <w:r w:rsidRPr="00371CD9">
        <w:rPr>
          <w:rStyle w:val="CodeSnippet"/>
          <w:sz w:val="28"/>
        </w:rPr>
        <w:t>(</w:t>
      </w:r>
      <w:proofErr w:type="gramEnd"/>
      <w:r w:rsidRPr="00371CD9">
        <w:rPr>
          <w:rStyle w:val="CodeSnippet"/>
          <w:sz w:val="28"/>
        </w:rPr>
        <w:t>Filename As String) As Long</w:t>
      </w:r>
    </w:p>
    <w:p w:rsidR="009270AD" w:rsidRDefault="009270AD" w:rsidP="007D7088"/>
    <w:p w:rsidR="003A587E" w:rsidRDefault="00832A5C" w:rsidP="007D7088">
      <w:r>
        <w:t xml:space="preserve">Determine if a file or folder exists. Is also a function that can be used in Excel in a </w:t>
      </w:r>
      <w:proofErr w:type="gramStart"/>
      <w:r>
        <w:t>cell.</w:t>
      </w:r>
      <w:proofErr w:type="gramEnd"/>
    </w:p>
    <w:p w:rsidR="00832A5C" w:rsidRDefault="00832A5C" w:rsidP="007D7088"/>
    <w:p w:rsidR="00832A5C" w:rsidRPr="00832A5C" w:rsidRDefault="00832A5C" w:rsidP="007D7088">
      <w:pPr>
        <w:rPr>
          <w:u w:val="single"/>
        </w:rPr>
      </w:pPr>
      <w:r w:rsidRPr="00832A5C">
        <w:rPr>
          <w:u w:val="single"/>
        </w:rPr>
        <w:t>Input</w:t>
      </w:r>
    </w:p>
    <w:p w:rsidR="00832A5C" w:rsidRDefault="00832A5C" w:rsidP="007D7088"/>
    <w:p w:rsidR="00832A5C" w:rsidRDefault="00832A5C" w:rsidP="007D7088">
      <w:proofErr w:type="gramStart"/>
      <w:r>
        <w:t>Filename – Full pathname of the file or folder to look for.</w:t>
      </w:r>
      <w:proofErr w:type="gramEnd"/>
    </w:p>
    <w:p w:rsidR="00832A5C" w:rsidRDefault="00832A5C" w:rsidP="007D7088"/>
    <w:p w:rsidR="00832A5C" w:rsidRPr="00D96065" w:rsidRDefault="00D96065" w:rsidP="007D7088">
      <w:pPr>
        <w:rPr>
          <w:u w:val="single"/>
        </w:rPr>
      </w:pPr>
      <w:r w:rsidRPr="00D96065">
        <w:rPr>
          <w:u w:val="single"/>
        </w:rPr>
        <w:t>Return</w:t>
      </w:r>
    </w:p>
    <w:p w:rsidR="00832A5C" w:rsidRDefault="00832A5C" w:rsidP="007D7088"/>
    <w:p w:rsidR="00832A5C" w:rsidRDefault="00832A5C" w:rsidP="007D7088">
      <w:proofErr w:type="gramStart"/>
      <w:r>
        <w:t>0  -</w:t>
      </w:r>
      <w:proofErr w:type="gramEnd"/>
      <w:r>
        <w:t xml:space="preserve"> Does not exist      -1 is a folder         1 is a file</w:t>
      </w:r>
    </w:p>
    <w:p w:rsidR="00BB7283" w:rsidRDefault="00BB7283" w:rsidP="007D7088">
      <w:pPr>
        <w:pBdr>
          <w:bottom w:val="single" w:sz="6" w:space="1" w:color="auto"/>
        </w:pBdr>
      </w:pPr>
    </w:p>
    <w:p w:rsidR="00BB7283" w:rsidRDefault="00BB7283" w:rsidP="007D7088"/>
    <w:p w:rsidR="00DB70D2" w:rsidRDefault="00DB70D2" w:rsidP="007D7088"/>
    <w:p w:rsidR="00BB7283" w:rsidRPr="00BB7283" w:rsidRDefault="00BB7283" w:rsidP="007D7088">
      <w:pPr>
        <w:rPr>
          <w:rStyle w:val="CodeSnippet"/>
        </w:rPr>
      </w:pPr>
      <w:bookmarkStart w:id="17" w:name="FileSize"/>
      <w:bookmarkEnd w:id="17"/>
      <w:r w:rsidRPr="00BB7283">
        <w:rPr>
          <w:rStyle w:val="CodeSnippet"/>
          <w:sz w:val="28"/>
        </w:rPr>
        <w:t xml:space="preserve">Function </w:t>
      </w:r>
      <w:proofErr w:type="gramStart"/>
      <w:r w:rsidRPr="005E2C80">
        <w:rPr>
          <w:rStyle w:val="CodeSnippet"/>
          <w:color w:val="FF0000"/>
          <w:sz w:val="28"/>
        </w:rPr>
        <w:t>FileSize</w:t>
      </w:r>
      <w:r w:rsidRPr="00BB7283">
        <w:rPr>
          <w:rStyle w:val="CodeSnippet"/>
          <w:sz w:val="28"/>
        </w:rPr>
        <w:t>(</w:t>
      </w:r>
      <w:proofErr w:type="gramEnd"/>
      <w:r w:rsidRPr="00BB7283">
        <w:rPr>
          <w:rStyle w:val="CodeSnippet"/>
          <w:sz w:val="28"/>
        </w:rPr>
        <w:t>FullName As String) As Currency</w:t>
      </w:r>
    </w:p>
    <w:p w:rsidR="00BB7283" w:rsidRDefault="00BB7283" w:rsidP="007D7088"/>
    <w:p w:rsidR="00371CD9" w:rsidRDefault="00371CD9" w:rsidP="007D7088">
      <w:proofErr w:type="gramStart"/>
      <w:r>
        <w:t>Returns the size of FullName.</w:t>
      </w:r>
      <w:proofErr w:type="gramEnd"/>
      <w:r w:rsidR="005E2C80">
        <w:t xml:space="preserve"> </w:t>
      </w:r>
    </w:p>
    <w:p w:rsidR="005E2C80" w:rsidRDefault="005E2C80" w:rsidP="007D7088"/>
    <w:p w:rsidR="005E2C80" w:rsidRDefault="00371CD9" w:rsidP="007D7088">
      <w:r>
        <w:t>Returns</w:t>
      </w:r>
      <w:r w:rsidR="005E2C80">
        <w:t>:</w:t>
      </w:r>
    </w:p>
    <w:p w:rsidR="005E2C80" w:rsidRDefault="005E2C80" w:rsidP="007D7088"/>
    <w:tbl>
      <w:tblPr>
        <w:tblStyle w:val="TableGrid"/>
        <w:tblW w:w="0" w:type="auto"/>
        <w:tblInd w:w="432" w:type="dxa"/>
        <w:tblLook w:val="04A0" w:firstRow="1" w:lastRow="0" w:firstColumn="1" w:lastColumn="0" w:noHBand="0" w:noVBand="1"/>
      </w:tblPr>
      <w:tblGrid>
        <w:gridCol w:w="828"/>
        <w:gridCol w:w="6930"/>
      </w:tblGrid>
      <w:tr w:rsidR="005E2C80" w:rsidTr="00DB70D2">
        <w:tc>
          <w:tcPr>
            <w:tcW w:w="828" w:type="dxa"/>
          </w:tcPr>
          <w:p w:rsidR="005E2C80" w:rsidRDefault="005E2C80" w:rsidP="00DB70D2">
            <w:pPr>
              <w:jc w:val="right"/>
            </w:pPr>
            <w:r>
              <w:t>&gt;0</w:t>
            </w:r>
          </w:p>
        </w:tc>
        <w:tc>
          <w:tcPr>
            <w:tcW w:w="6930" w:type="dxa"/>
          </w:tcPr>
          <w:p w:rsidR="005E2C80" w:rsidRDefault="005E2C80" w:rsidP="005E2C80">
            <w:r>
              <w:t xml:space="preserve">The </w:t>
            </w:r>
            <w:r w:rsidR="00DB70D2">
              <w:t xml:space="preserve">file </w:t>
            </w:r>
            <w:r>
              <w:t>size of FullName (up to aboujt 900 TB).</w:t>
            </w:r>
          </w:p>
        </w:tc>
      </w:tr>
      <w:tr w:rsidR="005E2C80" w:rsidTr="00DB70D2">
        <w:tc>
          <w:tcPr>
            <w:tcW w:w="828" w:type="dxa"/>
          </w:tcPr>
          <w:p w:rsidR="005E2C80" w:rsidRDefault="005E2C80" w:rsidP="00DB70D2">
            <w:pPr>
              <w:jc w:val="right"/>
            </w:pPr>
            <w:r>
              <w:t>0</w:t>
            </w:r>
          </w:p>
        </w:tc>
        <w:tc>
          <w:tcPr>
            <w:tcW w:w="6930" w:type="dxa"/>
          </w:tcPr>
          <w:p w:rsidR="005E2C80" w:rsidRDefault="005E2C80" w:rsidP="005E2C80">
            <w:r>
              <w:t>FullName does not exist.</w:t>
            </w:r>
          </w:p>
        </w:tc>
      </w:tr>
      <w:tr w:rsidR="005E2C80" w:rsidTr="00DB70D2">
        <w:tc>
          <w:tcPr>
            <w:tcW w:w="828" w:type="dxa"/>
          </w:tcPr>
          <w:p w:rsidR="005E2C80" w:rsidRDefault="005E2C80" w:rsidP="00DB70D2">
            <w:pPr>
              <w:jc w:val="right"/>
            </w:pPr>
            <w:r>
              <w:t>-1</w:t>
            </w:r>
          </w:p>
        </w:tc>
        <w:tc>
          <w:tcPr>
            <w:tcW w:w="6930" w:type="dxa"/>
          </w:tcPr>
          <w:p w:rsidR="005E2C80" w:rsidRDefault="005E2C80" w:rsidP="007D7088">
            <w:r>
              <w:t>Specified a folder, not a file (&amp; the folder exists).</w:t>
            </w:r>
          </w:p>
        </w:tc>
      </w:tr>
      <w:tr w:rsidR="005E2C80" w:rsidTr="00DB70D2">
        <w:tc>
          <w:tcPr>
            <w:tcW w:w="828" w:type="dxa"/>
          </w:tcPr>
          <w:p w:rsidR="005E2C80" w:rsidRDefault="005E2C80" w:rsidP="00DB70D2">
            <w:pPr>
              <w:jc w:val="right"/>
            </w:pPr>
            <w:r>
              <w:t>-2</w:t>
            </w:r>
          </w:p>
        </w:tc>
        <w:tc>
          <w:tcPr>
            <w:tcW w:w="6930" w:type="dxa"/>
          </w:tcPr>
          <w:p w:rsidR="005E2C80" w:rsidRDefault="005E2C80" w:rsidP="007D7088">
            <w:r>
              <w:t>The system cannot find the file specified.</w:t>
            </w:r>
          </w:p>
        </w:tc>
      </w:tr>
      <w:tr w:rsidR="005E2C80" w:rsidTr="00DB70D2">
        <w:tc>
          <w:tcPr>
            <w:tcW w:w="828" w:type="dxa"/>
          </w:tcPr>
          <w:p w:rsidR="005E2C80" w:rsidRDefault="005E2C80" w:rsidP="00DB70D2">
            <w:pPr>
              <w:jc w:val="right"/>
            </w:pPr>
            <w:r>
              <w:t>-3</w:t>
            </w:r>
          </w:p>
        </w:tc>
        <w:tc>
          <w:tcPr>
            <w:tcW w:w="6930" w:type="dxa"/>
          </w:tcPr>
          <w:p w:rsidR="005E2C80" w:rsidRDefault="005E2C80" w:rsidP="007D7088">
            <w:r>
              <w:t>The system cannot find the path specified.</w:t>
            </w:r>
          </w:p>
        </w:tc>
      </w:tr>
      <w:tr w:rsidR="005E2C80" w:rsidTr="00DB70D2">
        <w:tc>
          <w:tcPr>
            <w:tcW w:w="828" w:type="dxa"/>
          </w:tcPr>
          <w:p w:rsidR="005E2C80" w:rsidRDefault="005E2C80" w:rsidP="00DB70D2">
            <w:pPr>
              <w:jc w:val="right"/>
            </w:pPr>
            <w:r>
              <w:t>-123</w:t>
            </w:r>
          </w:p>
        </w:tc>
        <w:tc>
          <w:tcPr>
            <w:tcW w:w="6930" w:type="dxa"/>
          </w:tcPr>
          <w:p w:rsidR="005E2C80" w:rsidRDefault="005E2C80" w:rsidP="007D7088">
            <w:r w:rsidRPr="005E2C80">
              <w:t>The filename, directory name, or volume label syntax is incorrect</w:t>
            </w:r>
            <w:r>
              <w:t>.</w:t>
            </w:r>
          </w:p>
        </w:tc>
      </w:tr>
    </w:tbl>
    <w:p w:rsidR="00BB7283" w:rsidRDefault="00BB7283" w:rsidP="007D7088"/>
    <w:p w:rsidR="00BB7283" w:rsidRDefault="00BB7283" w:rsidP="007D7088"/>
    <w:p w:rsidR="007D7088" w:rsidRDefault="007D7088" w:rsidP="007D7088">
      <w:pPr>
        <w:pBdr>
          <w:bottom w:val="single" w:sz="6" w:space="1" w:color="auto"/>
        </w:pBdr>
      </w:pPr>
    </w:p>
    <w:p w:rsidR="007D7088" w:rsidRDefault="007D7088" w:rsidP="00CC03B4"/>
    <w:p w:rsidR="001D745B" w:rsidRPr="001366CD" w:rsidRDefault="007D7088" w:rsidP="007D7088">
      <w:pPr>
        <w:suppressAutoHyphens w:val="0"/>
        <w:rPr>
          <w:rStyle w:val="CodeSnippet"/>
          <w:sz w:val="26"/>
          <w:szCs w:val="26"/>
        </w:rPr>
      </w:pPr>
      <w:r w:rsidRPr="001366CD">
        <w:rPr>
          <w:rStyle w:val="CodeSnippet"/>
          <w:sz w:val="26"/>
          <w:szCs w:val="26"/>
        </w:rPr>
        <w:t xml:space="preserve">Function </w:t>
      </w:r>
      <w:bookmarkStart w:id="18" w:name="KillW"/>
      <w:bookmarkEnd w:id="18"/>
      <w:r w:rsidRPr="001366CD">
        <w:rPr>
          <w:rStyle w:val="CodeSnippet"/>
          <w:color w:val="FF0000"/>
          <w:sz w:val="26"/>
          <w:szCs w:val="26"/>
        </w:rPr>
        <w:t>KillW</w:t>
      </w:r>
      <w:r w:rsidRPr="001366CD">
        <w:rPr>
          <w:rStyle w:val="CodeSnippet"/>
          <w:sz w:val="26"/>
          <w:szCs w:val="26"/>
        </w:rPr>
        <w:t xml:space="preserve"> </w:t>
      </w:r>
      <w:proofErr w:type="gramStart"/>
      <w:r w:rsidRPr="001366CD">
        <w:rPr>
          <w:rStyle w:val="CodeSnippet"/>
          <w:sz w:val="26"/>
          <w:szCs w:val="26"/>
        </w:rPr>
        <w:t>(</w:t>
      </w:r>
      <w:r w:rsidR="001D745B" w:rsidRPr="001366CD">
        <w:rPr>
          <w:rStyle w:val="CodeSnippet"/>
          <w:sz w:val="26"/>
          <w:szCs w:val="26"/>
        </w:rPr>
        <w:t xml:space="preserve"> _</w:t>
      </w:r>
      <w:proofErr w:type="gramEnd"/>
    </w:p>
    <w:p w:rsidR="001D745B" w:rsidRPr="001366CD" w:rsidRDefault="007D7088" w:rsidP="001D745B">
      <w:pPr>
        <w:suppressAutoHyphens w:val="0"/>
        <w:ind w:firstLine="360"/>
        <w:rPr>
          <w:rStyle w:val="CodeSnippet"/>
          <w:sz w:val="26"/>
          <w:szCs w:val="26"/>
        </w:rPr>
      </w:pPr>
      <w:r w:rsidRPr="001366CD">
        <w:rPr>
          <w:rStyle w:val="CodeSnippet"/>
          <w:sz w:val="26"/>
          <w:szCs w:val="26"/>
        </w:rPr>
        <w:t xml:space="preserve">FileSpec </w:t>
      </w:r>
      <w:proofErr w:type="gramStart"/>
      <w:r w:rsidRPr="001366CD">
        <w:rPr>
          <w:rStyle w:val="CodeSnippet"/>
          <w:sz w:val="26"/>
          <w:szCs w:val="26"/>
        </w:rPr>
        <w:t>As</w:t>
      </w:r>
      <w:proofErr w:type="gramEnd"/>
      <w:r w:rsidRPr="001366CD">
        <w:rPr>
          <w:rStyle w:val="CodeSnippet"/>
          <w:sz w:val="26"/>
          <w:szCs w:val="26"/>
        </w:rPr>
        <w:t xml:space="preserve"> String, </w:t>
      </w:r>
      <w:r w:rsidR="001D745B" w:rsidRPr="001366CD">
        <w:rPr>
          <w:rStyle w:val="CodeSnippet"/>
          <w:sz w:val="26"/>
          <w:szCs w:val="26"/>
        </w:rPr>
        <w:t>_</w:t>
      </w:r>
    </w:p>
    <w:p w:rsidR="001366CD" w:rsidRPr="001366CD" w:rsidRDefault="001366CD" w:rsidP="001366CD">
      <w:pPr>
        <w:suppressAutoHyphens w:val="0"/>
        <w:ind w:firstLine="360"/>
        <w:rPr>
          <w:rStyle w:val="CodeSnippet"/>
          <w:sz w:val="26"/>
          <w:szCs w:val="26"/>
        </w:rPr>
      </w:pPr>
      <w:r w:rsidRPr="001366CD">
        <w:rPr>
          <w:rStyle w:val="CodeSnippet"/>
          <w:sz w:val="26"/>
          <w:szCs w:val="26"/>
        </w:rPr>
        <w:t xml:space="preserve">Optional ByVal ClearReadOnlyAttr </w:t>
      </w:r>
      <w:proofErr w:type="gramStart"/>
      <w:r w:rsidRPr="001366CD">
        <w:rPr>
          <w:rStyle w:val="CodeSnippet"/>
          <w:sz w:val="26"/>
          <w:szCs w:val="26"/>
        </w:rPr>
        <w:t>As</w:t>
      </w:r>
      <w:proofErr w:type="gramEnd"/>
      <w:r w:rsidRPr="001366CD">
        <w:rPr>
          <w:rStyle w:val="CodeSnippet"/>
          <w:sz w:val="26"/>
          <w:szCs w:val="26"/>
        </w:rPr>
        <w:t xml:space="preserve"> Boolean = True, _</w:t>
      </w:r>
    </w:p>
    <w:p w:rsidR="001366CD" w:rsidRDefault="001366CD" w:rsidP="001366CD">
      <w:pPr>
        <w:suppressAutoHyphens w:val="0"/>
        <w:ind w:firstLine="360"/>
        <w:rPr>
          <w:rStyle w:val="CodeSnippet"/>
          <w:sz w:val="26"/>
          <w:szCs w:val="26"/>
        </w:rPr>
      </w:pPr>
      <w:r w:rsidRPr="001366CD">
        <w:rPr>
          <w:rStyle w:val="CodeSnippet"/>
          <w:sz w:val="26"/>
          <w:szCs w:val="26"/>
        </w:rPr>
        <w:t xml:space="preserve">Optional ByVal UseRecycleBin </w:t>
      </w:r>
      <w:proofErr w:type="gramStart"/>
      <w:r w:rsidRPr="001366CD">
        <w:rPr>
          <w:rStyle w:val="CodeSnippet"/>
          <w:sz w:val="26"/>
          <w:szCs w:val="26"/>
        </w:rPr>
        <w:t>As</w:t>
      </w:r>
      <w:proofErr w:type="gramEnd"/>
      <w:r w:rsidRPr="001366CD">
        <w:rPr>
          <w:rStyle w:val="CodeSnippet"/>
          <w:sz w:val="26"/>
          <w:szCs w:val="26"/>
        </w:rPr>
        <w:t xml:space="preserve"> ShUseRecycleBin = shRecycleNo, _</w:t>
      </w:r>
    </w:p>
    <w:p w:rsidR="001D745B" w:rsidRPr="001366CD" w:rsidRDefault="007D7088" w:rsidP="001366CD">
      <w:pPr>
        <w:suppressAutoHyphens w:val="0"/>
        <w:ind w:firstLine="360"/>
        <w:rPr>
          <w:rStyle w:val="CodeSnippet"/>
          <w:sz w:val="26"/>
          <w:szCs w:val="26"/>
        </w:rPr>
      </w:pPr>
      <w:r w:rsidRPr="001366CD">
        <w:rPr>
          <w:rStyle w:val="CodeSnippet"/>
          <w:sz w:val="26"/>
          <w:szCs w:val="26"/>
        </w:rPr>
        <w:t xml:space="preserve">Optional </w:t>
      </w:r>
      <w:r w:rsidR="001366CD">
        <w:rPr>
          <w:rStyle w:val="CodeSnippet"/>
          <w:sz w:val="26"/>
          <w:szCs w:val="26"/>
        </w:rPr>
        <w:t>ByVal File</w:t>
      </w:r>
      <w:r w:rsidRPr="001366CD">
        <w:rPr>
          <w:rStyle w:val="CodeSnippet"/>
          <w:sz w:val="26"/>
          <w:szCs w:val="26"/>
        </w:rPr>
        <w:t xml:space="preserve">Attr </w:t>
      </w:r>
      <w:proofErr w:type="gramStart"/>
      <w:r w:rsidRPr="001366CD">
        <w:rPr>
          <w:rStyle w:val="CodeSnippet"/>
          <w:sz w:val="26"/>
          <w:szCs w:val="26"/>
        </w:rPr>
        <w:t>As</w:t>
      </w:r>
      <w:proofErr w:type="gramEnd"/>
      <w:r w:rsidRPr="001366CD">
        <w:rPr>
          <w:rStyle w:val="CodeSnippet"/>
          <w:sz w:val="26"/>
          <w:szCs w:val="26"/>
        </w:rPr>
        <w:t xml:space="preserve"> </w:t>
      </w:r>
      <w:r w:rsidR="001366CD">
        <w:rPr>
          <w:rStyle w:val="CodeSnippet"/>
          <w:sz w:val="26"/>
          <w:szCs w:val="26"/>
        </w:rPr>
        <w:t>Long</w:t>
      </w:r>
      <w:r w:rsidRPr="001366CD">
        <w:rPr>
          <w:rStyle w:val="CodeSnippet"/>
          <w:sz w:val="26"/>
          <w:szCs w:val="26"/>
        </w:rPr>
        <w:t xml:space="preserve"> = </w:t>
      </w:r>
      <w:r w:rsidR="001366CD">
        <w:rPr>
          <w:rStyle w:val="CodeSnippet"/>
          <w:sz w:val="26"/>
          <w:szCs w:val="26"/>
        </w:rPr>
        <w:t>-1</w:t>
      </w:r>
      <w:r w:rsidRPr="001366CD">
        <w:rPr>
          <w:rStyle w:val="CodeSnippet"/>
          <w:sz w:val="26"/>
          <w:szCs w:val="26"/>
        </w:rPr>
        <w:t xml:space="preserve">) </w:t>
      </w:r>
      <w:r w:rsidR="001D745B" w:rsidRPr="001366CD">
        <w:rPr>
          <w:rStyle w:val="CodeSnippet"/>
          <w:sz w:val="26"/>
          <w:szCs w:val="26"/>
        </w:rPr>
        <w:t>_</w:t>
      </w:r>
    </w:p>
    <w:p w:rsidR="007D7088" w:rsidRPr="001366CD" w:rsidRDefault="007D7088" w:rsidP="001D745B">
      <w:pPr>
        <w:suppressAutoHyphens w:val="0"/>
        <w:ind w:left="360" w:firstLine="360"/>
        <w:rPr>
          <w:rStyle w:val="CodeSnippet"/>
          <w:sz w:val="26"/>
          <w:szCs w:val="26"/>
        </w:rPr>
      </w:pPr>
      <w:r w:rsidRPr="001366CD">
        <w:rPr>
          <w:rStyle w:val="CodeSnippet"/>
          <w:sz w:val="26"/>
          <w:szCs w:val="26"/>
        </w:rPr>
        <w:t>As Long</w:t>
      </w:r>
    </w:p>
    <w:p w:rsidR="007D7088" w:rsidRDefault="007D7088" w:rsidP="007D7088">
      <w:pPr>
        <w:suppressAutoHyphens w:val="0"/>
      </w:pPr>
    </w:p>
    <w:p w:rsidR="007D7088" w:rsidRDefault="007D7088" w:rsidP="007D7088">
      <w:pPr>
        <w:suppressAutoHyphens w:val="0"/>
      </w:pPr>
      <w:proofErr w:type="gramStart"/>
      <w:r>
        <w:t>Replaces VBA Kill statement.</w:t>
      </w:r>
      <w:proofErr w:type="gramEnd"/>
      <w:r>
        <w:t xml:space="preserve"> </w:t>
      </w:r>
      <w:proofErr w:type="gramStart"/>
      <w:r>
        <w:t>Deletes a file (</w:t>
      </w:r>
      <w:r w:rsidR="001366CD">
        <w:t>optionally to the</w:t>
      </w:r>
      <w:r>
        <w:t xml:space="preserve"> recycle bin) with optional clearing ReadOnly attribute.</w:t>
      </w:r>
      <w:proofErr w:type="gramEnd"/>
      <w:r>
        <w:t xml:space="preserve"> Note that BV/VBA Kill can handle wildcards. For simplicity, this one does not; it must have </w:t>
      </w:r>
      <w:r w:rsidRPr="00E17DBE">
        <w:rPr>
          <w:b/>
        </w:rPr>
        <w:t>one</w:t>
      </w:r>
      <w:r>
        <w:t xml:space="preserve"> file specified.</w:t>
      </w:r>
    </w:p>
    <w:p w:rsidR="007D7088" w:rsidRDefault="007D7088" w:rsidP="007D7088">
      <w:pPr>
        <w:suppressAutoHyphens w:val="0"/>
      </w:pPr>
    </w:p>
    <w:p w:rsidR="007D7088" w:rsidRPr="00D96065" w:rsidRDefault="007D7088" w:rsidP="007D7088">
      <w:pPr>
        <w:suppressAutoHyphens w:val="0"/>
        <w:rPr>
          <w:u w:val="single"/>
        </w:rPr>
      </w:pPr>
      <w:r w:rsidRPr="00D96065">
        <w:rPr>
          <w:u w:val="single"/>
        </w:rPr>
        <w:t>Inputs</w:t>
      </w:r>
    </w:p>
    <w:p w:rsidR="007D7088" w:rsidRDefault="007D7088" w:rsidP="001366CD">
      <w:pPr>
        <w:suppressAutoHyphens w:val="0"/>
        <w:ind w:left="360" w:hanging="360"/>
      </w:pPr>
      <w:r w:rsidRPr="00B3208B">
        <w:rPr>
          <w:u w:val="single"/>
        </w:rPr>
        <w:t>FileSpec</w:t>
      </w:r>
      <w:r>
        <w:t>: Complete path to file to be deleted. Unicode; Maximum length for FileSpec is 32,767 characters.</w:t>
      </w:r>
    </w:p>
    <w:p w:rsidR="007D7088" w:rsidRDefault="007D7088" w:rsidP="001366CD">
      <w:pPr>
        <w:suppressAutoHyphens w:val="0"/>
        <w:ind w:left="360" w:hanging="360"/>
      </w:pPr>
      <w:r w:rsidRPr="00B3208B">
        <w:rPr>
          <w:u w:val="single"/>
        </w:rPr>
        <w:t>ClearReadOnlyAttr</w:t>
      </w:r>
      <w:r>
        <w:t>: If set False and the file is ReadOnly then the function fails and the file is not deleted.</w:t>
      </w:r>
    </w:p>
    <w:p w:rsidR="001366CD" w:rsidRDefault="001366CD" w:rsidP="001366CD">
      <w:pPr>
        <w:suppressAutoHyphens w:val="0"/>
        <w:ind w:left="360" w:hanging="360"/>
      </w:pPr>
      <w:r w:rsidRPr="00B3208B">
        <w:rPr>
          <w:u w:val="single"/>
        </w:rPr>
        <w:t>UseRecycleBin</w:t>
      </w:r>
      <w:r>
        <w:t>: Can be one of the following:</w:t>
      </w:r>
    </w:p>
    <w:p w:rsidR="001366CD" w:rsidRDefault="001366CD" w:rsidP="001366CD">
      <w:pPr>
        <w:suppressAutoHyphens w:val="0"/>
        <w:ind w:left="720" w:hanging="360"/>
      </w:pPr>
      <w:proofErr w:type="gramStart"/>
      <w:r>
        <w:t>shRecycleNo  -</w:t>
      </w:r>
      <w:proofErr w:type="gramEnd"/>
      <w:r>
        <w:t xml:space="preserve"> Do not use the recycle bin. Permanently delete the file.</w:t>
      </w:r>
    </w:p>
    <w:p w:rsidR="001366CD" w:rsidRDefault="001366CD" w:rsidP="001366CD">
      <w:pPr>
        <w:suppressAutoHyphens w:val="0"/>
        <w:ind w:left="720" w:hanging="360"/>
      </w:pPr>
      <w:proofErr w:type="gramStart"/>
      <w:r>
        <w:t>shRecycleYes</w:t>
      </w:r>
      <w:proofErr w:type="gramEnd"/>
      <w:r>
        <w:t xml:space="preserve"> – Use the recycle bin. If </w:t>
      </w:r>
      <w:r w:rsidR="00B3208B">
        <w:t xml:space="preserve">the </w:t>
      </w:r>
      <w:r>
        <w:t>pathname is too long</w:t>
      </w:r>
      <w:r w:rsidR="00B3208B">
        <w:t xml:space="preserve"> (more than 258 characters)</w:t>
      </w:r>
      <w:r>
        <w:t xml:space="preserve"> then keep the file</w:t>
      </w:r>
      <w:r w:rsidR="00B3208B">
        <w:t xml:space="preserve"> and </w:t>
      </w:r>
      <w:proofErr w:type="gramStart"/>
      <w:r w:rsidR="00B3208B">
        <w:t>function</w:t>
      </w:r>
      <w:proofErr w:type="gramEnd"/>
      <w:r w:rsidR="00B3208B">
        <w:t xml:space="preserve"> returns with a value of -8.</w:t>
      </w:r>
    </w:p>
    <w:p w:rsidR="001366CD" w:rsidRDefault="001366CD" w:rsidP="001366CD">
      <w:pPr>
        <w:suppressAutoHyphens w:val="0"/>
        <w:ind w:left="720" w:hanging="360"/>
      </w:pPr>
      <w:proofErr w:type="gramStart"/>
      <w:r>
        <w:t>shRecycleYesAndWarnIfNuke</w:t>
      </w:r>
      <w:proofErr w:type="gramEnd"/>
      <w:r w:rsidR="00B3208B">
        <w:t xml:space="preserve"> –</w:t>
      </w:r>
      <w:r>
        <w:t xml:space="preserve"> </w:t>
      </w:r>
      <w:r w:rsidR="00B3208B">
        <w:t>Use the recycle bin unless the pathname is too long in which case the user is prompted for permanent deletion. If the user replies to the prompt with No or Cancel then the function return is -2.</w:t>
      </w:r>
    </w:p>
    <w:p w:rsidR="001366CD" w:rsidRDefault="001366CD" w:rsidP="001366CD">
      <w:pPr>
        <w:suppressAutoHyphens w:val="0"/>
        <w:ind w:left="720" w:hanging="360"/>
      </w:pPr>
      <w:proofErr w:type="gramStart"/>
      <w:r>
        <w:lastRenderedPageBreak/>
        <w:t>shRecycleIfPossible</w:t>
      </w:r>
      <w:proofErr w:type="gramEnd"/>
      <w:r>
        <w:t xml:space="preserve"> </w:t>
      </w:r>
      <w:r w:rsidR="00B3208B">
        <w:t>–</w:t>
      </w:r>
      <w:r>
        <w:t xml:space="preserve"> </w:t>
      </w:r>
      <w:r w:rsidR="00B3208B">
        <w:t>Use recycle bin if possible but if i</w:t>
      </w:r>
      <w:r>
        <w:t>f pathname is too long then</w:t>
      </w:r>
      <w:r w:rsidR="00B3208B">
        <w:t xml:space="preserve"> permanently</w:t>
      </w:r>
      <w:r>
        <w:t xml:space="preserve"> delete</w:t>
      </w:r>
      <w:r w:rsidR="00B3208B">
        <w:t>.</w:t>
      </w:r>
    </w:p>
    <w:p w:rsidR="001366CD" w:rsidRDefault="001366CD" w:rsidP="001366CD">
      <w:pPr>
        <w:suppressAutoHyphens w:val="0"/>
        <w:ind w:left="720" w:hanging="360"/>
      </w:pPr>
      <w:proofErr w:type="gramStart"/>
      <w:r>
        <w:t>shRecycleKeepIfNecessary</w:t>
      </w:r>
      <w:proofErr w:type="gramEnd"/>
      <w:r w:rsidR="00B3208B">
        <w:t xml:space="preserve"> – Use recycle bin but if </w:t>
      </w:r>
      <w:r>
        <w:t>pathname is too lo</w:t>
      </w:r>
      <w:r w:rsidR="00B3208B">
        <w:t>ng then keep and return is -1.</w:t>
      </w:r>
    </w:p>
    <w:p w:rsidR="007D7088" w:rsidRDefault="00B3208B" w:rsidP="007D7088">
      <w:pPr>
        <w:suppressAutoHyphens w:val="0"/>
      </w:pPr>
      <w:r w:rsidRPr="00B3208B">
        <w:rPr>
          <w:u w:val="single"/>
        </w:rPr>
        <w:t>FileAttr</w:t>
      </w:r>
      <w:r>
        <w:t xml:space="preserve"> – If you already know the attributes of the file you can pass it here and save an API call.</w:t>
      </w:r>
    </w:p>
    <w:p w:rsidR="00B3208B" w:rsidRDefault="00B3208B" w:rsidP="007D7088">
      <w:pPr>
        <w:suppressAutoHyphens w:val="0"/>
      </w:pPr>
    </w:p>
    <w:p w:rsidR="007D7088" w:rsidRPr="00D96065" w:rsidRDefault="00D96065" w:rsidP="007D7088">
      <w:pPr>
        <w:suppressAutoHyphens w:val="0"/>
        <w:rPr>
          <w:u w:val="single"/>
        </w:rPr>
      </w:pPr>
      <w:r w:rsidRPr="00D96065">
        <w:rPr>
          <w:u w:val="single"/>
        </w:rPr>
        <w:t>R</w:t>
      </w:r>
      <w:r w:rsidR="007D7088" w:rsidRPr="00D96065">
        <w:rPr>
          <w:u w:val="single"/>
        </w:rPr>
        <w:t>eturn</w:t>
      </w:r>
    </w:p>
    <w:p w:rsidR="007D7088" w:rsidRDefault="007D7088" w:rsidP="007D7088">
      <w:pPr>
        <w:suppressAutoHyphens w:val="0"/>
      </w:pPr>
      <w:r>
        <w:t>0 = success</w:t>
      </w:r>
    </w:p>
    <w:p w:rsidR="007D7088" w:rsidRDefault="007D7088" w:rsidP="007D7088">
      <w:pPr>
        <w:suppressAutoHyphens w:val="0"/>
      </w:pPr>
      <w:r>
        <w:t>&lt;0 = error fail</w:t>
      </w:r>
    </w:p>
    <w:p w:rsidR="00B3208B" w:rsidRDefault="00B3208B" w:rsidP="007D7088">
      <w:pPr>
        <w:suppressAutoHyphens w:val="0"/>
      </w:pPr>
      <w:r>
        <w:t xml:space="preserve">  -1 Couldn’t recycle but specified shRecycleKeepIfNecessary so there is no error.</w:t>
      </w:r>
    </w:p>
    <w:p w:rsidR="000F5C28" w:rsidRDefault="000F5C28" w:rsidP="007D7088">
      <w:pPr>
        <w:suppressAutoHyphens w:val="0"/>
      </w:pPr>
      <w:r>
        <w:t xml:space="preserve">  -2 </w:t>
      </w:r>
      <w:proofErr w:type="gramStart"/>
      <w:r>
        <w:t>User</w:t>
      </w:r>
      <w:proofErr w:type="gramEnd"/>
      <w:r>
        <w:t xml:space="preserve"> was prompted and chose not to permanently delete the file.</w:t>
      </w:r>
    </w:p>
    <w:p w:rsidR="007D7088" w:rsidRDefault="007D7088" w:rsidP="007D7088">
      <w:pPr>
        <w:suppressAutoHyphens w:val="0"/>
      </w:pPr>
      <w:r>
        <w:t xml:space="preserve">  -</w:t>
      </w:r>
      <w:r w:rsidR="00B3208B">
        <w:t>3</w:t>
      </w:r>
      <w:r>
        <w:t xml:space="preserve"> File/folder does not exist (Win API err # in UCErrNum)</w:t>
      </w:r>
    </w:p>
    <w:p w:rsidR="007D7088" w:rsidRDefault="00B3208B" w:rsidP="007D7088">
      <w:pPr>
        <w:suppressAutoHyphens w:val="0"/>
      </w:pPr>
      <w:r>
        <w:t xml:space="preserve">  -4</w:t>
      </w:r>
      <w:r w:rsidR="007D7088">
        <w:t xml:space="preserve"> Specified file is a folder &amp; cannot be deleted with DeleteFileW</w:t>
      </w:r>
      <w:r>
        <w:t xml:space="preserve"> API call.</w:t>
      </w:r>
    </w:p>
    <w:p w:rsidR="007D7088" w:rsidRDefault="007D7088" w:rsidP="007D7088">
      <w:pPr>
        <w:suppressAutoHyphens w:val="0"/>
      </w:pPr>
      <w:r>
        <w:t xml:space="preserve">  -</w:t>
      </w:r>
      <w:r w:rsidR="00B3208B">
        <w:t>5</w:t>
      </w:r>
      <w:r>
        <w:t xml:space="preserve"> File is ReadOnly &amp; could not clear the ReadOnly attribute (Win API err # in UCErrNum)</w:t>
      </w:r>
    </w:p>
    <w:p w:rsidR="007D7088" w:rsidRDefault="00B3208B" w:rsidP="007D7088">
      <w:pPr>
        <w:suppressAutoHyphens w:val="0"/>
      </w:pPr>
      <w:r>
        <w:t xml:space="preserve">  -6</w:t>
      </w:r>
      <w:r w:rsidR="007D7088">
        <w:t xml:space="preserve"> Cannot delete the ReadOnly file &amp; the </w:t>
      </w:r>
      <w:proofErr w:type="gramStart"/>
      <w:r w:rsidR="007D7088">
        <w:t>progra</w:t>
      </w:r>
      <w:r>
        <w:t>mmer  chose</w:t>
      </w:r>
      <w:proofErr w:type="gramEnd"/>
      <w:r>
        <w:t xml:space="preserve"> to not clear the Re</w:t>
      </w:r>
      <w:r w:rsidR="007D7088">
        <w:t>adOnly bit in the call.</w:t>
      </w:r>
    </w:p>
    <w:p w:rsidR="007D7088" w:rsidRDefault="00B3208B" w:rsidP="007D7088">
      <w:pPr>
        <w:suppressAutoHyphens w:val="0"/>
      </w:pPr>
      <w:r>
        <w:t xml:space="preserve">  -7</w:t>
      </w:r>
      <w:r w:rsidR="007D7088">
        <w:t xml:space="preserve"> File Delete failed (not due to ReadOnly bit set) (Win API err # in UCErrNum)</w:t>
      </w:r>
    </w:p>
    <w:p w:rsidR="000F5C28" w:rsidRDefault="000F5C28" w:rsidP="007D7088">
      <w:pPr>
        <w:suppressAutoHyphens w:val="0"/>
      </w:pPr>
      <w:r>
        <w:t xml:space="preserve">  -8 Specified shRecycleYes but pathname was too long so file wasn’t deleted.</w:t>
      </w:r>
    </w:p>
    <w:p w:rsidR="000F5C28" w:rsidRDefault="000F5C28" w:rsidP="007D7088">
      <w:pPr>
        <w:suppressAutoHyphens w:val="0"/>
      </w:pPr>
      <w:r>
        <w:t xml:space="preserve">  -9 An error in recycling the file using Windows call to SHFileOperationW</w:t>
      </w:r>
    </w:p>
    <w:p w:rsidR="007D7088" w:rsidRDefault="007D7088" w:rsidP="007D7088">
      <w:pPr>
        <w:pBdr>
          <w:bottom w:val="single" w:sz="6" w:space="1" w:color="auto"/>
        </w:pBdr>
        <w:suppressAutoHyphens w:val="0"/>
      </w:pPr>
    </w:p>
    <w:p w:rsidR="007D7088" w:rsidRDefault="007D7088" w:rsidP="007D7088">
      <w:pPr>
        <w:suppressAutoHyphens w:val="0"/>
      </w:pPr>
    </w:p>
    <w:p w:rsidR="00787768" w:rsidRPr="008D0D81" w:rsidRDefault="00787768" w:rsidP="00787768">
      <w:pPr>
        <w:rPr>
          <w:rStyle w:val="CodeSnippet"/>
          <w:sz w:val="28"/>
        </w:rPr>
      </w:pPr>
      <w:bookmarkStart w:id="19" w:name="CopyW1"/>
      <w:bookmarkEnd w:id="19"/>
      <w:r w:rsidRPr="008D0D81">
        <w:rPr>
          <w:rStyle w:val="CodeSnippet"/>
          <w:sz w:val="28"/>
        </w:rPr>
        <w:t xml:space="preserve">Function </w:t>
      </w:r>
      <w:proofErr w:type="gramStart"/>
      <w:r w:rsidRPr="008C0545">
        <w:rPr>
          <w:rStyle w:val="CodeSnippet"/>
          <w:color w:val="FF0000"/>
          <w:sz w:val="28"/>
        </w:rPr>
        <w:t>CopyW1</w:t>
      </w:r>
      <w:r w:rsidRPr="008D0D81">
        <w:rPr>
          <w:rStyle w:val="CodeSnippet"/>
          <w:sz w:val="28"/>
        </w:rPr>
        <w:t>(</w:t>
      </w:r>
      <w:proofErr w:type="gramEnd"/>
      <w:r w:rsidRPr="008D0D81">
        <w:rPr>
          <w:rStyle w:val="CodeSnippet"/>
          <w:sz w:val="28"/>
        </w:rPr>
        <w:t xml:space="preserve"> _</w:t>
      </w:r>
    </w:p>
    <w:p w:rsidR="00787768" w:rsidRPr="008D0D81" w:rsidRDefault="00787768" w:rsidP="00787768">
      <w:pPr>
        <w:rPr>
          <w:rStyle w:val="CodeSnippet"/>
          <w:sz w:val="28"/>
        </w:rPr>
      </w:pPr>
      <w:r w:rsidRPr="008D0D81">
        <w:rPr>
          <w:rStyle w:val="CodeSnippet"/>
          <w:sz w:val="28"/>
        </w:rPr>
        <w:t xml:space="preserve"> Source </w:t>
      </w:r>
      <w:proofErr w:type="gramStart"/>
      <w:r w:rsidRPr="008D0D81">
        <w:rPr>
          <w:rStyle w:val="CodeSnippet"/>
          <w:sz w:val="28"/>
        </w:rPr>
        <w:t>As</w:t>
      </w:r>
      <w:proofErr w:type="gramEnd"/>
      <w:r w:rsidRPr="008D0D81">
        <w:rPr>
          <w:rStyle w:val="CodeSnippet"/>
          <w:sz w:val="28"/>
        </w:rPr>
        <w:t xml:space="preserve"> String, _</w:t>
      </w:r>
    </w:p>
    <w:p w:rsidR="00787768" w:rsidRPr="008D0D81" w:rsidRDefault="00787768" w:rsidP="00787768">
      <w:pPr>
        <w:rPr>
          <w:rStyle w:val="CodeSnippet"/>
          <w:sz w:val="28"/>
        </w:rPr>
      </w:pPr>
      <w:r w:rsidRPr="008D0D81">
        <w:rPr>
          <w:rStyle w:val="CodeSnippet"/>
          <w:sz w:val="28"/>
        </w:rPr>
        <w:t xml:space="preserve"> Dest </w:t>
      </w:r>
      <w:proofErr w:type="gramStart"/>
      <w:r w:rsidRPr="008D0D81">
        <w:rPr>
          <w:rStyle w:val="CodeSnippet"/>
          <w:sz w:val="28"/>
        </w:rPr>
        <w:t>As</w:t>
      </w:r>
      <w:proofErr w:type="gramEnd"/>
      <w:r w:rsidRPr="008D0D81">
        <w:rPr>
          <w:rStyle w:val="CodeSnippet"/>
          <w:sz w:val="28"/>
        </w:rPr>
        <w:t xml:space="preserve"> String, _</w:t>
      </w:r>
    </w:p>
    <w:p w:rsidR="00787768" w:rsidRPr="008D0D81" w:rsidRDefault="00787768" w:rsidP="00787768">
      <w:pPr>
        <w:rPr>
          <w:rStyle w:val="CodeSnippet"/>
          <w:sz w:val="28"/>
        </w:rPr>
      </w:pPr>
      <w:r w:rsidRPr="008D0D81">
        <w:rPr>
          <w:rStyle w:val="CodeSnippet"/>
          <w:sz w:val="28"/>
        </w:rPr>
        <w:t xml:space="preserve"> Optional ByVal Overwrite </w:t>
      </w:r>
      <w:proofErr w:type="gramStart"/>
      <w:r w:rsidRPr="008D0D81">
        <w:rPr>
          <w:rStyle w:val="CodeSnippet"/>
          <w:sz w:val="28"/>
        </w:rPr>
        <w:t>As</w:t>
      </w:r>
      <w:proofErr w:type="gramEnd"/>
      <w:r w:rsidRPr="008D0D81">
        <w:rPr>
          <w:rStyle w:val="CodeSnippet"/>
          <w:sz w:val="28"/>
        </w:rPr>
        <w:t xml:space="preserve"> SimplePrompt = spNo, _</w:t>
      </w:r>
    </w:p>
    <w:p w:rsidR="00787768" w:rsidRPr="008D0D81" w:rsidRDefault="00787768" w:rsidP="00787768">
      <w:pPr>
        <w:rPr>
          <w:rStyle w:val="CodeSnippet"/>
          <w:sz w:val="28"/>
        </w:rPr>
      </w:pPr>
      <w:r w:rsidRPr="008D0D81">
        <w:rPr>
          <w:rStyle w:val="CodeSnippet"/>
          <w:sz w:val="28"/>
        </w:rPr>
        <w:t xml:space="preserve"> Optional ByVal Compress </w:t>
      </w:r>
      <w:proofErr w:type="gramStart"/>
      <w:r w:rsidRPr="008D0D81">
        <w:rPr>
          <w:rStyle w:val="CodeSnippet"/>
          <w:sz w:val="28"/>
        </w:rPr>
        <w:t>As</w:t>
      </w:r>
      <w:proofErr w:type="gramEnd"/>
      <w:r w:rsidRPr="008D0D81">
        <w:rPr>
          <w:rStyle w:val="CodeSnippet"/>
          <w:sz w:val="28"/>
        </w:rPr>
        <w:t xml:space="preserve"> Boolean = False) As Long</w:t>
      </w:r>
    </w:p>
    <w:p w:rsidR="00787768" w:rsidRDefault="00787768" w:rsidP="00787768">
      <w:pPr>
        <w:rPr>
          <w:rStyle w:val="CodeSnippet"/>
          <w:rFonts w:ascii="Arial" w:hAnsi="Arial" w:cs="Arial"/>
          <w:b w:val="0"/>
          <w:color w:val="auto"/>
          <w:sz w:val="22"/>
        </w:rPr>
      </w:pPr>
    </w:p>
    <w:p w:rsidR="00787768" w:rsidRDefault="00787768" w:rsidP="00787768">
      <w:pPr>
        <w:rPr>
          <w:rStyle w:val="CodeSnippet"/>
          <w:rFonts w:ascii="Arial" w:hAnsi="Arial" w:cs="Arial"/>
          <w:b w:val="0"/>
          <w:color w:val="auto"/>
          <w:sz w:val="22"/>
        </w:rPr>
      </w:pPr>
      <w:proofErr w:type="gramStart"/>
      <w:r>
        <w:rPr>
          <w:rStyle w:val="CodeSnippet"/>
          <w:rFonts w:ascii="Arial" w:hAnsi="Arial" w:cs="Arial"/>
          <w:b w:val="0"/>
          <w:color w:val="auto"/>
          <w:sz w:val="22"/>
        </w:rPr>
        <w:t>Copies one file (Source) to a destination (Dest).</w:t>
      </w:r>
      <w:proofErr w:type="gramEnd"/>
      <w:r>
        <w:rPr>
          <w:rStyle w:val="CodeSnippet"/>
          <w:rFonts w:ascii="Arial" w:hAnsi="Arial" w:cs="Arial"/>
          <w:b w:val="0"/>
          <w:color w:val="auto"/>
          <w:sz w:val="22"/>
        </w:rPr>
        <w:t xml:space="preserve"> Pathnames can be up to 32,</w:t>
      </w:r>
      <w:r w:rsidR="008D0D81">
        <w:rPr>
          <w:rStyle w:val="CodeSnippet"/>
          <w:rFonts w:ascii="Arial" w:hAnsi="Arial" w:cs="Arial"/>
          <w:b w:val="0"/>
          <w:color w:val="auto"/>
          <w:sz w:val="22"/>
        </w:rPr>
        <w:t>767</w:t>
      </w:r>
      <w:r>
        <w:rPr>
          <w:rStyle w:val="CodeSnippet"/>
          <w:rFonts w:ascii="Arial" w:hAnsi="Arial" w:cs="Arial"/>
          <w:b w:val="0"/>
          <w:color w:val="auto"/>
          <w:sz w:val="22"/>
        </w:rPr>
        <w:t xml:space="preserve"> characters long.</w:t>
      </w:r>
    </w:p>
    <w:p w:rsidR="00787768" w:rsidRDefault="00787768" w:rsidP="00787768">
      <w:pPr>
        <w:rPr>
          <w:rStyle w:val="CodeSnippet"/>
          <w:rFonts w:ascii="Arial" w:hAnsi="Arial" w:cs="Arial"/>
          <w:b w:val="0"/>
          <w:color w:val="auto"/>
          <w:sz w:val="22"/>
        </w:rPr>
      </w:pPr>
    </w:p>
    <w:p w:rsidR="00787768" w:rsidRPr="00787768" w:rsidRDefault="00787768" w:rsidP="00787768">
      <w:pPr>
        <w:rPr>
          <w:rStyle w:val="CodeSnippet"/>
          <w:rFonts w:ascii="Arial" w:hAnsi="Arial" w:cs="Arial"/>
          <w:b w:val="0"/>
          <w:color w:val="auto"/>
          <w:sz w:val="22"/>
        </w:rPr>
      </w:pPr>
      <w:r w:rsidRPr="00787768">
        <w:rPr>
          <w:rStyle w:val="CodeSnippet"/>
          <w:rFonts w:ascii="Arial" w:hAnsi="Arial" w:cs="Arial"/>
          <w:b w:val="0"/>
          <w:color w:val="auto"/>
          <w:sz w:val="22"/>
        </w:rPr>
        <w:t>Source must be complete path including file name for 1 file (no wildcards)</w:t>
      </w:r>
      <w:r w:rsidR="008D0D81">
        <w:rPr>
          <w:rStyle w:val="CodeSnippet"/>
          <w:rFonts w:ascii="Arial" w:hAnsi="Arial" w:cs="Arial"/>
          <w:b w:val="0"/>
          <w:color w:val="auto"/>
          <w:sz w:val="22"/>
        </w:rPr>
        <w:t>.</w:t>
      </w:r>
    </w:p>
    <w:p w:rsidR="00787768" w:rsidRDefault="00787768" w:rsidP="00787768">
      <w:pPr>
        <w:rPr>
          <w:rStyle w:val="CodeSnippet"/>
          <w:rFonts w:ascii="Arial" w:hAnsi="Arial" w:cs="Arial"/>
          <w:b w:val="0"/>
          <w:color w:val="auto"/>
          <w:sz w:val="22"/>
        </w:rPr>
      </w:pPr>
    </w:p>
    <w:p w:rsidR="00787768" w:rsidRDefault="00787768" w:rsidP="00787768">
      <w:pPr>
        <w:rPr>
          <w:rStyle w:val="CodeSnippet"/>
          <w:rFonts w:ascii="Arial" w:hAnsi="Arial" w:cs="Arial"/>
          <w:b w:val="0"/>
          <w:color w:val="auto"/>
          <w:sz w:val="22"/>
        </w:rPr>
      </w:pPr>
      <w:r w:rsidRPr="00787768">
        <w:rPr>
          <w:rStyle w:val="CodeSnippet"/>
          <w:rFonts w:ascii="Arial" w:hAnsi="Arial" w:cs="Arial"/>
          <w:b w:val="0"/>
          <w:color w:val="auto"/>
          <w:sz w:val="22"/>
        </w:rPr>
        <w:t>Dest can be a complete path (filename can be different than Source) or</w:t>
      </w:r>
      <w:r w:rsidR="008D0D81">
        <w:rPr>
          <w:rStyle w:val="CodeSnippet"/>
          <w:rFonts w:ascii="Arial" w:hAnsi="Arial" w:cs="Arial"/>
          <w:b w:val="0"/>
          <w:color w:val="auto"/>
          <w:sz w:val="22"/>
        </w:rPr>
        <w:t xml:space="preserve"> </w:t>
      </w:r>
      <w:r w:rsidRPr="00787768">
        <w:rPr>
          <w:rStyle w:val="CodeSnippet"/>
          <w:rFonts w:ascii="Arial" w:hAnsi="Arial" w:cs="Arial"/>
          <w:b w:val="0"/>
          <w:color w:val="auto"/>
          <w:sz w:val="22"/>
        </w:rPr>
        <w:t>Dest can be a path and the Filename from Source will be used.</w:t>
      </w:r>
    </w:p>
    <w:p w:rsidR="008D0D81" w:rsidRDefault="008D0D81" w:rsidP="00787768">
      <w:pPr>
        <w:rPr>
          <w:rStyle w:val="CodeSnippet"/>
          <w:rFonts w:ascii="Arial" w:hAnsi="Arial" w:cs="Arial"/>
          <w:b w:val="0"/>
          <w:color w:val="auto"/>
          <w:sz w:val="22"/>
        </w:rPr>
      </w:pPr>
      <w:r>
        <w:rPr>
          <w:rStyle w:val="CodeSnippet"/>
          <w:rFonts w:ascii="Arial" w:hAnsi="Arial" w:cs="Arial"/>
          <w:b w:val="0"/>
          <w:color w:val="auto"/>
          <w:sz w:val="22"/>
        </w:rPr>
        <w:t>Overwrite can be spNo (no overwrite if Dest file exists), spYes (overwrite if Dest exists) or spPrompt (user is prompted to overwrite or not).</w:t>
      </w:r>
    </w:p>
    <w:p w:rsidR="008D0D81" w:rsidRDefault="008D0D81" w:rsidP="00787768">
      <w:pPr>
        <w:rPr>
          <w:rStyle w:val="CodeSnippet"/>
          <w:rFonts w:ascii="Arial" w:hAnsi="Arial" w:cs="Arial"/>
          <w:b w:val="0"/>
          <w:color w:val="auto"/>
          <w:sz w:val="22"/>
        </w:rPr>
      </w:pPr>
    </w:p>
    <w:p w:rsidR="008D0D81" w:rsidRPr="00787768" w:rsidRDefault="008D0D81" w:rsidP="00787768">
      <w:pPr>
        <w:rPr>
          <w:rStyle w:val="CodeSnippet"/>
          <w:rFonts w:ascii="Arial" w:hAnsi="Arial" w:cs="Arial"/>
          <w:b w:val="0"/>
          <w:color w:val="auto"/>
          <w:sz w:val="22"/>
        </w:rPr>
      </w:pPr>
      <w:r>
        <w:rPr>
          <w:rStyle w:val="CodeSnippet"/>
          <w:rFonts w:ascii="Arial" w:hAnsi="Arial" w:cs="Arial"/>
          <w:b w:val="0"/>
          <w:color w:val="auto"/>
          <w:sz w:val="22"/>
        </w:rPr>
        <w:t>Compress = True means that the file is compressed by Windows if possible while it is being copied.</w:t>
      </w:r>
    </w:p>
    <w:p w:rsidR="00787768" w:rsidRDefault="00787768" w:rsidP="00787768">
      <w:pPr>
        <w:rPr>
          <w:rStyle w:val="CodeSnippet"/>
          <w:rFonts w:ascii="Arial" w:hAnsi="Arial" w:cs="Arial"/>
          <w:b w:val="0"/>
          <w:color w:val="auto"/>
          <w:sz w:val="22"/>
        </w:rPr>
      </w:pPr>
    </w:p>
    <w:p w:rsidR="00787768" w:rsidRPr="00787768" w:rsidRDefault="00787768" w:rsidP="00787768">
      <w:pPr>
        <w:rPr>
          <w:rStyle w:val="CodeSnippet"/>
          <w:rFonts w:ascii="Arial" w:hAnsi="Arial" w:cs="Arial"/>
          <w:b w:val="0"/>
          <w:color w:val="auto"/>
          <w:sz w:val="22"/>
        </w:rPr>
      </w:pPr>
      <w:r w:rsidRPr="00787768">
        <w:rPr>
          <w:rStyle w:val="CodeSnippet"/>
          <w:rFonts w:ascii="Arial" w:hAnsi="Arial" w:cs="Arial"/>
          <w:b w:val="0"/>
          <w:color w:val="auto"/>
          <w:sz w:val="22"/>
        </w:rPr>
        <w:t>Return is 0 if successful</w:t>
      </w:r>
    </w:p>
    <w:p w:rsidR="00787768" w:rsidRDefault="00787768" w:rsidP="00787768">
      <w:pPr>
        <w:rPr>
          <w:rStyle w:val="CodeSnippet"/>
          <w:rFonts w:ascii="Arial" w:hAnsi="Arial" w:cs="Arial"/>
          <w:b w:val="0"/>
          <w:color w:val="auto"/>
          <w:sz w:val="22"/>
        </w:rPr>
      </w:pPr>
      <w:r>
        <w:rPr>
          <w:rStyle w:val="CodeSnippet"/>
          <w:rFonts w:ascii="Arial" w:hAnsi="Arial" w:cs="Arial"/>
          <w:b w:val="0"/>
          <w:color w:val="auto"/>
          <w:sz w:val="22"/>
        </w:rPr>
        <w:t xml:space="preserve">-1 Source is a folder. </w:t>
      </w:r>
      <w:proofErr w:type="gramStart"/>
      <w:r>
        <w:rPr>
          <w:rStyle w:val="CodeSnippet"/>
          <w:rFonts w:ascii="Arial" w:hAnsi="Arial" w:cs="Arial"/>
          <w:b w:val="0"/>
          <w:color w:val="auto"/>
          <w:sz w:val="22"/>
        </w:rPr>
        <w:t>Can only copy files.</w:t>
      </w:r>
      <w:proofErr w:type="gramEnd"/>
    </w:p>
    <w:p w:rsidR="00787768" w:rsidRDefault="00787768" w:rsidP="00787768">
      <w:pPr>
        <w:rPr>
          <w:rStyle w:val="CodeSnippet"/>
          <w:rFonts w:ascii="Arial" w:hAnsi="Arial" w:cs="Arial"/>
          <w:b w:val="0"/>
          <w:color w:val="auto"/>
          <w:sz w:val="22"/>
        </w:rPr>
      </w:pPr>
      <w:r>
        <w:rPr>
          <w:rStyle w:val="CodeSnippet"/>
          <w:rFonts w:ascii="Arial" w:hAnsi="Arial" w:cs="Arial"/>
          <w:b w:val="0"/>
          <w:color w:val="auto"/>
          <w:sz w:val="22"/>
        </w:rPr>
        <w:t xml:space="preserve">-2 </w:t>
      </w:r>
      <w:proofErr w:type="gramStart"/>
      <w:r>
        <w:rPr>
          <w:rStyle w:val="CodeSnippet"/>
          <w:rFonts w:ascii="Arial" w:hAnsi="Arial" w:cs="Arial"/>
          <w:b w:val="0"/>
          <w:color w:val="auto"/>
          <w:sz w:val="22"/>
        </w:rPr>
        <w:t>Source</w:t>
      </w:r>
      <w:proofErr w:type="gramEnd"/>
      <w:r>
        <w:rPr>
          <w:rStyle w:val="CodeSnippet"/>
          <w:rFonts w:ascii="Arial" w:hAnsi="Arial" w:cs="Arial"/>
          <w:b w:val="0"/>
          <w:color w:val="auto"/>
          <w:sz w:val="22"/>
        </w:rPr>
        <w:t xml:space="preserve"> does not exist.</w:t>
      </w:r>
    </w:p>
    <w:p w:rsidR="00787768" w:rsidRDefault="00787768" w:rsidP="00787768">
      <w:pPr>
        <w:rPr>
          <w:rStyle w:val="CodeSnippet"/>
          <w:rFonts w:ascii="Arial" w:hAnsi="Arial" w:cs="Arial"/>
          <w:b w:val="0"/>
          <w:color w:val="auto"/>
          <w:sz w:val="22"/>
        </w:rPr>
      </w:pPr>
      <w:r>
        <w:rPr>
          <w:rStyle w:val="CodeSnippet"/>
          <w:rFonts w:ascii="Arial" w:hAnsi="Arial" w:cs="Arial"/>
          <w:b w:val="0"/>
          <w:color w:val="auto"/>
          <w:sz w:val="22"/>
        </w:rPr>
        <w:t>-3 Dest exists but Overwrite had been specified as spNo, no overwrite.</w:t>
      </w:r>
    </w:p>
    <w:p w:rsidR="00787768" w:rsidRDefault="00787768" w:rsidP="00787768">
      <w:pPr>
        <w:rPr>
          <w:rStyle w:val="CodeSnippet"/>
          <w:rFonts w:ascii="Arial" w:hAnsi="Arial" w:cs="Arial"/>
          <w:b w:val="0"/>
          <w:color w:val="auto"/>
          <w:sz w:val="22"/>
        </w:rPr>
      </w:pPr>
      <w:r>
        <w:rPr>
          <w:rStyle w:val="CodeSnippet"/>
          <w:rFonts w:ascii="Arial" w:hAnsi="Arial" w:cs="Arial"/>
          <w:b w:val="0"/>
          <w:color w:val="auto"/>
          <w:sz w:val="22"/>
        </w:rPr>
        <w:t xml:space="preserve">-4 </w:t>
      </w:r>
      <w:proofErr w:type="gramStart"/>
      <w:r>
        <w:rPr>
          <w:rStyle w:val="CodeSnippet"/>
          <w:rFonts w:ascii="Arial" w:hAnsi="Arial" w:cs="Arial"/>
          <w:b w:val="0"/>
          <w:color w:val="auto"/>
          <w:sz w:val="22"/>
        </w:rPr>
        <w:t>User</w:t>
      </w:r>
      <w:proofErr w:type="gramEnd"/>
      <w:r>
        <w:rPr>
          <w:rStyle w:val="CodeSnippet"/>
          <w:rFonts w:ascii="Arial" w:hAnsi="Arial" w:cs="Arial"/>
          <w:b w:val="0"/>
          <w:color w:val="auto"/>
          <w:sz w:val="22"/>
        </w:rPr>
        <w:t xml:space="preserve"> was prompted for overwrite and chose not to overwrite.</w:t>
      </w:r>
    </w:p>
    <w:p w:rsidR="00787768" w:rsidRDefault="008D0D81" w:rsidP="00787768">
      <w:pPr>
        <w:rPr>
          <w:rStyle w:val="CodeSnippet"/>
          <w:rFonts w:ascii="Arial" w:hAnsi="Arial" w:cs="Arial"/>
          <w:b w:val="0"/>
          <w:color w:val="auto"/>
          <w:sz w:val="22"/>
        </w:rPr>
      </w:pPr>
      <w:proofErr w:type="gramStart"/>
      <w:r>
        <w:rPr>
          <w:rStyle w:val="CodeSnippet"/>
          <w:rFonts w:ascii="Arial" w:hAnsi="Arial" w:cs="Arial"/>
          <w:b w:val="0"/>
          <w:color w:val="auto"/>
          <w:sz w:val="22"/>
        </w:rPr>
        <w:t>Other &lt;0- A Windows API error.</w:t>
      </w:r>
      <w:proofErr w:type="gramEnd"/>
      <w:r>
        <w:rPr>
          <w:rStyle w:val="CodeSnippet"/>
          <w:rFonts w:ascii="Arial" w:hAnsi="Arial" w:cs="Arial"/>
          <w:b w:val="0"/>
          <w:color w:val="auto"/>
          <w:sz w:val="22"/>
        </w:rPr>
        <w:t xml:space="preserve"> Text will be in UCErrDescr.</w:t>
      </w:r>
    </w:p>
    <w:p w:rsidR="008D0D81" w:rsidRDefault="008D0D81" w:rsidP="00787768">
      <w:pPr>
        <w:pBdr>
          <w:bottom w:val="single" w:sz="6" w:space="1" w:color="auto"/>
        </w:pBdr>
        <w:rPr>
          <w:rStyle w:val="CodeSnippet"/>
          <w:rFonts w:ascii="Arial" w:hAnsi="Arial" w:cs="Arial"/>
          <w:b w:val="0"/>
          <w:color w:val="auto"/>
          <w:sz w:val="22"/>
        </w:rPr>
      </w:pPr>
    </w:p>
    <w:p w:rsidR="00D31BF2" w:rsidRDefault="00D31BF2">
      <w:pPr>
        <w:suppressAutoHyphens w:val="0"/>
        <w:rPr>
          <w:rStyle w:val="CodeSnippet"/>
          <w:rFonts w:ascii="Arial" w:hAnsi="Arial" w:cs="Arial"/>
          <w:b w:val="0"/>
          <w:color w:val="auto"/>
          <w:sz w:val="22"/>
        </w:rPr>
      </w:pPr>
      <w:r>
        <w:rPr>
          <w:rStyle w:val="CodeSnippet"/>
          <w:rFonts w:ascii="Arial" w:hAnsi="Arial" w:cs="Arial"/>
          <w:b w:val="0"/>
          <w:color w:val="auto"/>
          <w:sz w:val="22"/>
        </w:rPr>
        <w:br w:type="page"/>
      </w:r>
    </w:p>
    <w:p w:rsidR="008D0D81" w:rsidRPr="008D0D81" w:rsidRDefault="008D0D81" w:rsidP="008D0D81">
      <w:pPr>
        <w:rPr>
          <w:rStyle w:val="CodeSnippet"/>
          <w:sz w:val="24"/>
        </w:rPr>
      </w:pPr>
      <w:bookmarkStart w:id="20" w:name="MoveW1"/>
      <w:bookmarkEnd w:id="20"/>
      <w:r w:rsidRPr="008D0D81">
        <w:rPr>
          <w:rStyle w:val="CodeSnippet"/>
          <w:sz w:val="24"/>
        </w:rPr>
        <w:lastRenderedPageBreak/>
        <w:t xml:space="preserve">Function </w:t>
      </w:r>
      <w:proofErr w:type="gramStart"/>
      <w:r w:rsidRPr="008C0545">
        <w:rPr>
          <w:rStyle w:val="CodeSnippet"/>
          <w:color w:val="FF0000"/>
          <w:sz w:val="24"/>
        </w:rPr>
        <w:t>MoveW1</w:t>
      </w:r>
      <w:r w:rsidRPr="008D0D81">
        <w:rPr>
          <w:rStyle w:val="CodeSnippet"/>
          <w:sz w:val="24"/>
        </w:rPr>
        <w:t>(</w:t>
      </w:r>
      <w:proofErr w:type="gramEnd"/>
      <w:r w:rsidRPr="008D0D81">
        <w:rPr>
          <w:rStyle w:val="CodeSnippet"/>
          <w:sz w:val="24"/>
        </w:rPr>
        <w:t xml:space="preserve"> _</w:t>
      </w:r>
    </w:p>
    <w:p w:rsidR="008D0D81" w:rsidRPr="008D0D81" w:rsidRDefault="008D0D81" w:rsidP="008D0D81">
      <w:pPr>
        <w:rPr>
          <w:rStyle w:val="CodeSnippet"/>
          <w:sz w:val="24"/>
        </w:rPr>
      </w:pPr>
      <w:r w:rsidRPr="008D0D81">
        <w:rPr>
          <w:rStyle w:val="CodeSnippet"/>
          <w:sz w:val="24"/>
        </w:rPr>
        <w:t xml:space="preserve">   Source </w:t>
      </w:r>
      <w:proofErr w:type="gramStart"/>
      <w:r w:rsidRPr="008D0D81">
        <w:rPr>
          <w:rStyle w:val="CodeSnippet"/>
          <w:sz w:val="24"/>
        </w:rPr>
        <w:t>As</w:t>
      </w:r>
      <w:proofErr w:type="gramEnd"/>
      <w:r w:rsidRPr="008D0D81">
        <w:rPr>
          <w:rStyle w:val="CodeSnippet"/>
          <w:sz w:val="24"/>
        </w:rPr>
        <w:t xml:space="preserve"> String, _</w:t>
      </w:r>
    </w:p>
    <w:p w:rsidR="008D0D81" w:rsidRPr="008D0D81" w:rsidRDefault="008D0D81" w:rsidP="008D0D81">
      <w:pPr>
        <w:rPr>
          <w:rStyle w:val="CodeSnippet"/>
          <w:sz w:val="24"/>
        </w:rPr>
      </w:pPr>
      <w:r w:rsidRPr="008D0D81">
        <w:rPr>
          <w:rStyle w:val="CodeSnippet"/>
          <w:sz w:val="24"/>
        </w:rPr>
        <w:t xml:space="preserve">   Dest </w:t>
      </w:r>
      <w:proofErr w:type="gramStart"/>
      <w:r w:rsidRPr="008D0D81">
        <w:rPr>
          <w:rStyle w:val="CodeSnippet"/>
          <w:sz w:val="24"/>
        </w:rPr>
        <w:t>As</w:t>
      </w:r>
      <w:proofErr w:type="gramEnd"/>
      <w:r w:rsidRPr="008D0D81">
        <w:rPr>
          <w:rStyle w:val="CodeSnippet"/>
          <w:sz w:val="24"/>
        </w:rPr>
        <w:t xml:space="preserve"> String, _</w:t>
      </w:r>
    </w:p>
    <w:p w:rsidR="008D0D81" w:rsidRPr="008D0D81" w:rsidRDefault="008D0D81" w:rsidP="008D0D81">
      <w:pPr>
        <w:rPr>
          <w:rStyle w:val="CodeSnippet"/>
          <w:sz w:val="24"/>
        </w:rPr>
      </w:pPr>
      <w:r w:rsidRPr="008D0D81">
        <w:rPr>
          <w:rStyle w:val="CodeSnippet"/>
          <w:sz w:val="24"/>
        </w:rPr>
        <w:t xml:space="preserve">   Optional ByVal Overwrite As Boolean = True, _</w:t>
      </w:r>
    </w:p>
    <w:p w:rsidR="008D0D81" w:rsidRPr="008D0D81" w:rsidRDefault="008D0D81" w:rsidP="008D0D81">
      <w:pPr>
        <w:rPr>
          <w:rStyle w:val="CodeSnippet"/>
          <w:sz w:val="24"/>
        </w:rPr>
      </w:pPr>
      <w:r w:rsidRPr="008D0D81">
        <w:rPr>
          <w:rStyle w:val="CodeSnippet"/>
          <w:sz w:val="24"/>
        </w:rPr>
        <w:t xml:space="preserve">   Optional ByVal DelayUntilReboot </w:t>
      </w:r>
      <w:proofErr w:type="gramStart"/>
      <w:r w:rsidRPr="008D0D81">
        <w:rPr>
          <w:rStyle w:val="CodeSnippet"/>
          <w:sz w:val="24"/>
        </w:rPr>
        <w:t>As</w:t>
      </w:r>
      <w:proofErr w:type="gramEnd"/>
      <w:r w:rsidRPr="008D0D81">
        <w:rPr>
          <w:rStyle w:val="CodeSnippet"/>
          <w:sz w:val="24"/>
        </w:rPr>
        <w:t xml:space="preserve"> Boolean = False, _</w:t>
      </w:r>
    </w:p>
    <w:p w:rsidR="008D0D81" w:rsidRPr="008D0D81" w:rsidRDefault="008D0D81" w:rsidP="008D0D81">
      <w:pPr>
        <w:rPr>
          <w:rStyle w:val="CodeSnippet"/>
          <w:sz w:val="24"/>
        </w:rPr>
      </w:pPr>
      <w:r w:rsidRPr="008D0D81">
        <w:rPr>
          <w:rStyle w:val="CodeSnippet"/>
          <w:sz w:val="24"/>
        </w:rPr>
        <w:t xml:space="preserve">   Optional ByVal WaitUntilComplete </w:t>
      </w:r>
      <w:proofErr w:type="gramStart"/>
      <w:r w:rsidRPr="008D0D81">
        <w:rPr>
          <w:rStyle w:val="CodeSnippet"/>
          <w:sz w:val="24"/>
        </w:rPr>
        <w:t>As</w:t>
      </w:r>
      <w:proofErr w:type="gramEnd"/>
      <w:r w:rsidRPr="008D0D81">
        <w:rPr>
          <w:rStyle w:val="CodeSnippet"/>
          <w:sz w:val="24"/>
        </w:rPr>
        <w:t xml:space="preserve"> Boolean = False) As Long</w:t>
      </w:r>
    </w:p>
    <w:p w:rsidR="008D0D81" w:rsidRDefault="008D0D81" w:rsidP="008D0D81">
      <w:pPr>
        <w:rPr>
          <w:rStyle w:val="CodeSnippet"/>
          <w:rFonts w:ascii="Arial" w:hAnsi="Arial" w:cs="Arial"/>
          <w:b w:val="0"/>
          <w:color w:val="auto"/>
          <w:sz w:val="22"/>
        </w:rPr>
      </w:pPr>
    </w:p>
    <w:p w:rsidR="008D0D81" w:rsidRPr="008D0D81" w:rsidRDefault="008D0D81" w:rsidP="008D0D81">
      <w:pPr>
        <w:rPr>
          <w:rStyle w:val="CodeSnippet"/>
          <w:rFonts w:ascii="Arial" w:hAnsi="Arial" w:cs="Arial"/>
          <w:b w:val="0"/>
          <w:color w:val="auto"/>
          <w:sz w:val="22"/>
        </w:rPr>
      </w:pPr>
      <w:r w:rsidRPr="008D0D81">
        <w:rPr>
          <w:rStyle w:val="CodeSnippet"/>
          <w:rFonts w:ascii="Arial" w:hAnsi="Arial" w:cs="Arial"/>
          <w:b w:val="0"/>
          <w:color w:val="auto"/>
          <w:sz w:val="22"/>
        </w:rPr>
        <w:t>Source must be complete paths including file names &amp; without wildcards.</w:t>
      </w:r>
    </w:p>
    <w:p w:rsidR="008D0D81" w:rsidRDefault="008D0D81" w:rsidP="008D0D81">
      <w:pPr>
        <w:rPr>
          <w:rStyle w:val="CodeSnippet"/>
          <w:rFonts w:ascii="Arial" w:hAnsi="Arial" w:cs="Arial"/>
          <w:b w:val="0"/>
          <w:color w:val="auto"/>
          <w:sz w:val="22"/>
        </w:rPr>
      </w:pPr>
    </w:p>
    <w:p w:rsidR="008D0D81" w:rsidRPr="008D0D81" w:rsidRDefault="008D0D81" w:rsidP="008D0D81">
      <w:pPr>
        <w:rPr>
          <w:rStyle w:val="CodeSnippet"/>
          <w:rFonts w:ascii="Arial" w:hAnsi="Arial" w:cs="Arial"/>
          <w:b w:val="0"/>
          <w:color w:val="auto"/>
          <w:sz w:val="22"/>
        </w:rPr>
      </w:pPr>
      <w:r w:rsidRPr="008D0D81">
        <w:rPr>
          <w:rStyle w:val="CodeSnippet"/>
          <w:rFonts w:ascii="Arial" w:hAnsi="Arial" w:cs="Arial"/>
          <w:b w:val="0"/>
          <w:color w:val="auto"/>
          <w:sz w:val="22"/>
        </w:rPr>
        <w:t>Dest can be a complete path (filename c</w:t>
      </w:r>
      <w:r>
        <w:rPr>
          <w:rStyle w:val="CodeSnippet"/>
          <w:rFonts w:ascii="Arial" w:hAnsi="Arial" w:cs="Arial"/>
          <w:b w:val="0"/>
          <w:color w:val="auto"/>
          <w:sz w:val="22"/>
        </w:rPr>
        <w:t xml:space="preserve">an be different than Source) or </w:t>
      </w:r>
      <w:r w:rsidRPr="008D0D81">
        <w:rPr>
          <w:rStyle w:val="CodeSnippet"/>
          <w:rFonts w:ascii="Arial" w:hAnsi="Arial" w:cs="Arial"/>
          <w:b w:val="0"/>
          <w:color w:val="auto"/>
          <w:sz w:val="22"/>
        </w:rPr>
        <w:t>Dest can be a path and the Filename from Source will be used.</w:t>
      </w:r>
    </w:p>
    <w:p w:rsidR="008D0D81" w:rsidRDefault="008D0D81" w:rsidP="008D0D81">
      <w:pPr>
        <w:rPr>
          <w:rStyle w:val="CodeSnippet"/>
          <w:rFonts w:ascii="Arial" w:hAnsi="Arial" w:cs="Arial"/>
          <w:b w:val="0"/>
          <w:color w:val="auto"/>
          <w:sz w:val="22"/>
        </w:rPr>
      </w:pPr>
    </w:p>
    <w:p w:rsidR="008D0D81" w:rsidRPr="008D0D81" w:rsidRDefault="008D0D81" w:rsidP="008D0D81">
      <w:pPr>
        <w:rPr>
          <w:rStyle w:val="CodeSnippet"/>
          <w:rFonts w:ascii="Arial" w:hAnsi="Arial" w:cs="Arial"/>
          <w:b w:val="0"/>
          <w:color w:val="auto"/>
          <w:sz w:val="22"/>
        </w:rPr>
      </w:pPr>
      <w:r w:rsidRPr="008D0D81">
        <w:rPr>
          <w:rStyle w:val="CodeSnippet"/>
          <w:rFonts w:ascii="Arial" w:hAnsi="Arial" w:cs="Arial"/>
          <w:b w:val="0"/>
          <w:color w:val="auto"/>
          <w:sz w:val="22"/>
        </w:rPr>
        <w:t>Source can be a folder if Dest is on the same drive (moves all files</w:t>
      </w:r>
      <w:r>
        <w:rPr>
          <w:rStyle w:val="CodeSnippet"/>
          <w:rFonts w:ascii="Arial" w:hAnsi="Arial" w:cs="Arial"/>
          <w:b w:val="0"/>
          <w:color w:val="auto"/>
          <w:sz w:val="22"/>
        </w:rPr>
        <w:t>) if Dest doesn't already exist</w:t>
      </w:r>
      <w:r w:rsidRPr="008D0D81">
        <w:rPr>
          <w:rStyle w:val="CodeSnippet"/>
          <w:rFonts w:ascii="Arial" w:hAnsi="Arial" w:cs="Arial"/>
          <w:b w:val="0"/>
          <w:color w:val="auto"/>
          <w:sz w:val="22"/>
        </w:rPr>
        <w:t xml:space="preserve"> there is code to take the specified folder and make it a sub-folder of the dest folder</w:t>
      </w:r>
      <w:r>
        <w:rPr>
          <w:rStyle w:val="CodeSnippet"/>
          <w:rFonts w:ascii="Arial" w:hAnsi="Arial" w:cs="Arial"/>
          <w:b w:val="0"/>
          <w:color w:val="auto"/>
          <w:sz w:val="22"/>
        </w:rPr>
        <w:t>.</w:t>
      </w:r>
    </w:p>
    <w:p w:rsidR="008D0D81" w:rsidRDefault="008D0D81" w:rsidP="008D0D81">
      <w:pPr>
        <w:rPr>
          <w:rStyle w:val="CodeSnippet"/>
          <w:rFonts w:ascii="Arial" w:hAnsi="Arial" w:cs="Arial"/>
          <w:b w:val="0"/>
          <w:color w:val="auto"/>
          <w:sz w:val="22"/>
        </w:rPr>
      </w:pPr>
    </w:p>
    <w:p w:rsidR="008D0D81" w:rsidRDefault="008D0D81" w:rsidP="008D0D81">
      <w:pPr>
        <w:rPr>
          <w:rStyle w:val="CodeSnippet"/>
          <w:rFonts w:ascii="Arial" w:hAnsi="Arial" w:cs="Arial"/>
          <w:b w:val="0"/>
          <w:color w:val="auto"/>
          <w:sz w:val="22"/>
        </w:rPr>
      </w:pPr>
      <w:r w:rsidRPr="008D0D81">
        <w:rPr>
          <w:rStyle w:val="CodeSnippet"/>
          <w:rFonts w:ascii="Arial" w:hAnsi="Arial" w:cs="Arial"/>
          <w:b w:val="0"/>
          <w:color w:val="auto"/>
          <w:sz w:val="22"/>
        </w:rPr>
        <w:t>Source &amp; Dest can be diferent drives if moving a file</w:t>
      </w:r>
      <w:r>
        <w:rPr>
          <w:rStyle w:val="CodeSnippet"/>
          <w:rFonts w:ascii="Arial" w:hAnsi="Arial" w:cs="Arial"/>
          <w:b w:val="0"/>
          <w:color w:val="auto"/>
          <w:sz w:val="22"/>
        </w:rPr>
        <w:t xml:space="preserve"> (folder move cannot be across drives).</w:t>
      </w:r>
    </w:p>
    <w:p w:rsidR="008D0D81" w:rsidRDefault="008D0D81" w:rsidP="008D0D81">
      <w:pPr>
        <w:rPr>
          <w:rStyle w:val="CodeSnippet"/>
          <w:rFonts w:ascii="Arial" w:hAnsi="Arial" w:cs="Arial"/>
          <w:b w:val="0"/>
          <w:color w:val="auto"/>
          <w:sz w:val="22"/>
        </w:rPr>
      </w:pPr>
    </w:p>
    <w:p w:rsidR="008D0D81" w:rsidRDefault="008D0D81" w:rsidP="008D0D81">
      <w:pPr>
        <w:rPr>
          <w:rStyle w:val="CodeSnippet"/>
          <w:rFonts w:ascii="Arial" w:hAnsi="Arial" w:cs="Arial"/>
          <w:b w:val="0"/>
          <w:color w:val="auto"/>
          <w:sz w:val="22"/>
        </w:rPr>
      </w:pPr>
      <w:r>
        <w:rPr>
          <w:rStyle w:val="CodeSnippet"/>
          <w:rFonts w:ascii="Arial" w:hAnsi="Arial" w:cs="Arial"/>
          <w:b w:val="0"/>
          <w:color w:val="auto"/>
          <w:sz w:val="22"/>
        </w:rPr>
        <w:t>Overwrite says whether to overwrite a file that already exists on Dest.</w:t>
      </w:r>
    </w:p>
    <w:p w:rsidR="008D0D81" w:rsidRDefault="008D0D81" w:rsidP="008D0D81">
      <w:pPr>
        <w:rPr>
          <w:rStyle w:val="CodeSnippet"/>
          <w:rFonts w:ascii="Arial" w:hAnsi="Arial" w:cs="Arial"/>
          <w:b w:val="0"/>
          <w:color w:val="auto"/>
          <w:sz w:val="22"/>
        </w:rPr>
      </w:pPr>
    </w:p>
    <w:p w:rsidR="008D0D81" w:rsidRDefault="008D0D81" w:rsidP="008D0D81">
      <w:pPr>
        <w:rPr>
          <w:rStyle w:val="CodeSnippet"/>
          <w:rFonts w:ascii="Arial" w:hAnsi="Arial" w:cs="Arial"/>
          <w:b w:val="0"/>
          <w:color w:val="auto"/>
          <w:sz w:val="22"/>
        </w:rPr>
      </w:pPr>
      <w:r>
        <w:rPr>
          <w:rStyle w:val="CodeSnippet"/>
          <w:rFonts w:ascii="Arial" w:hAnsi="Arial" w:cs="Arial"/>
          <w:b w:val="0"/>
          <w:color w:val="auto"/>
          <w:sz w:val="22"/>
        </w:rPr>
        <w:t>DelayUntilReboot is normally part of software updates and it says to not do the move until the next time the system is rebooted and then it will do it during the boot.</w:t>
      </w:r>
    </w:p>
    <w:p w:rsidR="008D0D81" w:rsidRDefault="008D0D81" w:rsidP="008D0D81">
      <w:pPr>
        <w:rPr>
          <w:rStyle w:val="CodeSnippet"/>
          <w:rFonts w:ascii="Arial" w:hAnsi="Arial" w:cs="Arial"/>
          <w:b w:val="0"/>
          <w:color w:val="auto"/>
          <w:sz w:val="22"/>
        </w:rPr>
      </w:pPr>
    </w:p>
    <w:p w:rsidR="008D0D81" w:rsidRDefault="008D0D81" w:rsidP="008D0D81">
      <w:pPr>
        <w:rPr>
          <w:rStyle w:val="CodeSnippet"/>
          <w:rFonts w:ascii="Arial" w:hAnsi="Arial" w:cs="Arial"/>
          <w:b w:val="0"/>
          <w:color w:val="auto"/>
          <w:sz w:val="22"/>
        </w:rPr>
      </w:pPr>
      <w:r>
        <w:rPr>
          <w:rStyle w:val="CodeSnippet"/>
          <w:rFonts w:ascii="Arial" w:hAnsi="Arial" w:cs="Arial"/>
          <w:b w:val="0"/>
          <w:color w:val="auto"/>
          <w:sz w:val="22"/>
        </w:rPr>
        <w:t xml:space="preserve">WaitUntilComplete – If </w:t>
      </w:r>
      <w:proofErr w:type="gramStart"/>
      <w:r>
        <w:rPr>
          <w:rStyle w:val="CodeSnippet"/>
          <w:rFonts w:ascii="Arial" w:hAnsi="Arial" w:cs="Arial"/>
          <w:b w:val="0"/>
          <w:color w:val="auto"/>
          <w:sz w:val="22"/>
        </w:rPr>
        <w:t>true,</w:t>
      </w:r>
      <w:proofErr w:type="gramEnd"/>
      <w:r>
        <w:rPr>
          <w:rStyle w:val="CodeSnippet"/>
          <w:rFonts w:ascii="Arial" w:hAnsi="Arial" w:cs="Arial"/>
          <w:b w:val="0"/>
          <w:color w:val="auto"/>
          <w:sz w:val="22"/>
        </w:rPr>
        <w:t xml:space="preserve"> doesn’t give control back to your code until the move is done. This is not a factor when moving to the same drive but a file move between drives does a copy and </w:t>
      </w:r>
      <w:proofErr w:type="gramStart"/>
      <w:r>
        <w:rPr>
          <w:rStyle w:val="CodeSnippet"/>
          <w:rFonts w:ascii="Arial" w:hAnsi="Arial" w:cs="Arial"/>
          <w:b w:val="0"/>
          <w:color w:val="auto"/>
          <w:sz w:val="22"/>
        </w:rPr>
        <w:t>delete</w:t>
      </w:r>
      <w:proofErr w:type="gramEnd"/>
      <w:r>
        <w:rPr>
          <w:rStyle w:val="CodeSnippet"/>
          <w:rFonts w:ascii="Arial" w:hAnsi="Arial" w:cs="Arial"/>
          <w:b w:val="0"/>
          <w:color w:val="auto"/>
          <w:sz w:val="22"/>
        </w:rPr>
        <w:t xml:space="preserve"> so for a large file this could take a bit of time.</w:t>
      </w:r>
    </w:p>
    <w:p w:rsidR="008D0D81" w:rsidRDefault="008D0D81" w:rsidP="008D0D81">
      <w:pPr>
        <w:pBdr>
          <w:bottom w:val="single" w:sz="6" w:space="1" w:color="auto"/>
        </w:pBdr>
        <w:rPr>
          <w:rStyle w:val="CodeSnippet"/>
          <w:rFonts w:ascii="Arial" w:hAnsi="Arial" w:cs="Arial"/>
          <w:b w:val="0"/>
          <w:color w:val="auto"/>
          <w:sz w:val="22"/>
        </w:rPr>
      </w:pPr>
    </w:p>
    <w:p w:rsidR="008D0D81" w:rsidRDefault="008D0D81" w:rsidP="008D0D81">
      <w:pPr>
        <w:rPr>
          <w:rStyle w:val="CodeSnippet"/>
          <w:rFonts w:ascii="Arial" w:hAnsi="Arial" w:cs="Arial"/>
          <w:b w:val="0"/>
          <w:color w:val="auto"/>
          <w:sz w:val="22"/>
        </w:rPr>
      </w:pPr>
    </w:p>
    <w:p w:rsidR="00855759" w:rsidRPr="00855759" w:rsidRDefault="008D0D81" w:rsidP="008D0D81">
      <w:pPr>
        <w:rPr>
          <w:rStyle w:val="CodeSnippet"/>
          <w:sz w:val="28"/>
        </w:rPr>
      </w:pPr>
      <w:bookmarkStart w:id="21" w:name="FolderCompress"/>
      <w:bookmarkEnd w:id="21"/>
      <w:r w:rsidRPr="00855759">
        <w:rPr>
          <w:rStyle w:val="CodeSnippet"/>
          <w:sz w:val="28"/>
        </w:rPr>
        <w:t xml:space="preserve">Sub </w:t>
      </w:r>
      <w:proofErr w:type="gramStart"/>
      <w:r w:rsidRPr="00855759">
        <w:rPr>
          <w:rStyle w:val="CodeSnippet"/>
          <w:color w:val="FF0000"/>
          <w:sz w:val="28"/>
        </w:rPr>
        <w:t>FolderCompress</w:t>
      </w:r>
      <w:r w:rsidRPr="00855759">
        <w:rPr>
          <w:rStyle w:val="CodeSnippet"/>
          <w:sz w:val="28"/>
        </w:rPr>
        <w:t>(</w:t>
      </w:r>
      <w:proofErr w:type="gramEnd"/>
      <w:r w:rsidR="00855759" w:rsidRPr="00855759">
        <w:rPr>
          <w:rStyle w:val="CodeSnippet"/>
          <w:sz w:val="28"/>
        </w:rPr>
        <w:t xml:space="preserve"> _</w:t>
      </w:r>
    </w:p>
    <w:p w:rsidR="00855759" w:rsidRPr="00855759" w:rsidRDefault="008D0D81" w:rsidP="00855759">
      <w:pPr>
        <w:ind w:firstLine="360"/>
        <w:rPr>
          <w:rStyle w:val="CodeSnippet"/>
          <w:sz w:val="28"/>
        </w:rPr>
      </w:pPr>
      <w:r w:rsidRPr="00855759">
        <w:rPr>
          <w:rStyle w:val="CodeSnippet"/>
          <w:sz w:val="28"/>
        </w:rPr>
        <w:t xml:space="preserve">FolderFileName </w:t>
      </w:r>
      <w:proofErr w:type="gramStart"/>
      <w:r w:rsidRPr="00855759">
        <w:rPr>
          <w:rStyle w:val="CodeSnippet"/>
          <w:sz w:val="28"/>
        </w:rPr>
        <w:t>As</w:t>
      </w:r>
      <w:proofErr w:type="gramEnd"/>
      <w:r w:rsidRPr="00855759">
        <w:rPr>
          <w:rStyle w:val="CodeSnippet"/>
          <w:sz w:val="28"/>
        </w:rPr>
        <w:t xml:space="preserve"> String, </w:t>
      </w:r>
      <w:r w:rsidR="00855759" w:rsidRPr="00855759">
        <w:rPr>
          <w:rStyle w:val="CodeSnippet"/>
          <w:sz w:val="28"/>
        </w:rPr>
        <w:t>_</w:t>
      </w:r>
    </w:p>
    <w:p w:rsidR="00855759" w:rsidRPr="00855759" w:rsidRDefault="008D0D81" w:rsidP="00855759">
      <w:pPr>
        <w:ind w:firstLine="360"/>
        <w:rPr>
          <w:rStyle w:val="CodeSnippet"/>
          <w:sz w:val="28"/>
        </w:rPr>
      </w:pPr>
      <w:proofErr w:type="gramStart"/>
      <w:r w:rsidRPr="00855759">
        <w:rPr>
          <w:rStyle w:val="CodeSnippet"/>
          <w:sz w:val="28"/>
        </w:rPr>
        <w:t>myFSD</w:t>
      </w:r>
      <w:proofErr w:type="gramEnd"/>
      <w:r w:rsidRPr="00855759">
        <w:rPr>
          <w:rStyle w:val="CodeSnippet"/>
          <w:sz w:val="28"/>
        </w:rPr>
        <w:t xml:space="preserve"> As FileInfoType, </w:t>
      </w:r>
      <w:r w:rsidR="00855759" w:rsidRPr="00855759">
        <w:rPr>
          <w:rStyle w:val="CodeSnippet"/>
          <w:sz w:val="28"/>
        </w:rPr>
        <w:t>_</w:t>
      </w:r>
    </w:p>
    <w:p w:rsidR="008D0D81" w:rsidRPr="008D0D81" w:rsidRDefault="008D0D81" w:rsidP="00855759">
      <w:pPr>
        <w:ind w:firstLine="360"/>
        <w:rPr>
          <w:rStyle w:val="CodeSnippet"/>
        </w:rPr>
      </w:pPr>
      <w:r w:rsidRPr="00855759">
        <w:rPr>
          <w:rStyle w:val="CodeSnippet"/>
          <w:sz w:val="28"/>
        </w:rPr>
        <w:t>Control As Long)</w:t>
      </w:r>
    </w:p>
    <w:p w:rsidR="008D0D81" w:rsidRDefault="008D0D81" w:rsidP="008D0D81">
      <w:pPr>
        <w:rPr>
          <w:rStyle w:val="CodeSnippet"/>
          <w:rFonts w:ascii="Arial" w:hAnsi="Arial" w:cs="Arial"/>
          <w:b w:val="0"/>
          <w:color w:val="auto"/>
          <w:sz w:val="22"/>
        </w:rPr>
      </w:pPr>
    </w:p>
    <w:p w:rsidR="008D0D81" w:rsidRPr="008D0D81" w:rsidRDefault="008D0D81" w:rsidP="008D0D81">
      <w:pPr>
        <w:rPr>
          <w:rStyle w:val="CodeSnippet"/>
          <w:rFonts w:ascii="Arial" w:hAnsi="Arial" w:cs="Arial"/>
          <w:b w:val="0"/>
          <w:color w:val="auto"/>
          <w:sz w:val="22"/>
        </w:rPr>
      </w:pPr>
      <w:r w:rsidRPr="008D0D81">
        <w:rPr>
          <w:rStyle w:val="CodeSnippet"/>
          <w:rFonts w:ascii="Arial" w:hAnsi="Arial" w:cs="Arial"/>
          <w:b w:val="0"/>
          <w:color w:val="auto"/>
          <w:sz w:val="22"/>
        </w:rPr>
        <w:t>Control</w:t>
      </w:r>
    </w:p>
    <w:p w:rsidR="008D0D81" w:rsidRPr="008D0D81" w:rsidRDefault="008D0D81" w:rsidP="008D0D81">
      <w:pPr>
        <w:rPr>
          <w:rStyle w:val="CodeSnippet"/>
          <w:rFonts w:ascii="Arial" w:hAnsi="Arial" w:cs="Arial"/>
          <w:b w:val="0"/>
          <w:color w:val="auto"/>
          <w:sz w:val="22"/>
        </w:rPr>
      </w:pPr>
      <w:r w:rsidRPr="008D0D81">
        <w:rPr>
          <w:rStyle w:val="CodeSnippet"/>
          <w:rFonts w:ascii="Arial" w:hAnsi="Arial" w:cs="Arial"/>
          <w:b w:val="0"/>
          <w:color w:val="auto"/>
          <w:sz w:val="22"/>
        </w:rPr>
        <w:t xml:space="preserve">&lt;0 </w:t>
      </w:r>
      <w:proofErr w:type="gramStart"/>
      <w:r w:rsidRPr="008D0D81">
        <w:rPr>
          <w:rStyle w:val="CodeSnippet"/>
          <w:rFonts w:ascii="Arial" w:hAnsi="Arial" w:cs="Arial"/>
          <w:b w:val="0"/>
          <w:color w:val="auto"/>
          <w:sz w:val="22"/>
        </w:rPr>
        <w:t>There</w:t>
      </w:r>
      <w:proofErr w:type="gramEnd"/>
      <w:r w:rsidRPr="008D0D81">
        <w:rPr>
          <w:rStyle w:val="CodeSnippet"/>
          <w:rFonts w:ascii="Arial" w:hAnsi="Arial" w:cs="Arial"/>
          <w:b w:val="0"/>
          <w:color w:val="auto"/>
          <w:sz w:val="22"/>
        </w:rPr>
        <w:t xml:space="preserve"> was an error last time. </w:t>
      </w:r>
      <w:proofErr w:type="gramStart"/>
      <w:r w:rsidRPr="008D0D81">
        <w:rPr>
          <w:rStyle w:val="CodeSnippet"/>
          <w:rFonts w:ascii="Arial" w:hAnsi="Arial" w:cs="Arial"/>
          <w:b w:val="0"/>
          <w:color w:val="auto"/>
          <w:sz w:val="22"/>
        </w:rPr>
        <w:t>don't</w:t>
      </w:r>
      <w:proofErr w:type="gramEnd"/>
      <w:r w:rsidRPr="008D0D81">
        <w:rPr>
          <w:rStyle w:val="CodeSnippet"/>
          <w:rFonts w:ascii="Arial" w:hAnsi="Arial" w:cs="Arial"/>
          <w:b w:val="0"/>
          <w:color w:val="auto"/>
          <w:sz w:val="22"/>
        </w:rPr>
        <w:t xml:space="preserve"> do anything this time.</w:t>
      </w:r>
    </w:p>
    <w:p w:rsidR="00495331" w:rsidRPr="00495331" w:rsidRDefault="00495331" w:rsidP="00495331">
      <w:pPr>
        <w:rPr>
          <w:rStyle w:val="CodeSnippet"/>
          <w:rFonts w:ascii="Arial" w:hAnsi="Arial" w:cs="Arial"/>
          <w:b w:val="0"/>
          <w:color w:val="auto"/>
          <w:sz w:val="22"/>
        </w:rPr>
      </w:pPr>
      <w:r w:rsidRPr="00495331">
        <w:rPr>
          <w:rStyle w:val="CodeSnippet"/>
          <w:rFonts w:ascii="Arial" w:hAnsi="Arial" w:cs="Arial"/>
          <w:b w:val="0"/>
          <w:color w:val="auto"/>
          <w:sz w:val="22"/>
        </w:rPr>
        <w:t xml:space="preserve">-2 File </w:t>
      </w:r>
      <w:proofErr w:type="gramStart"/>
      <w:r w:rsidRPr="00495331">
        <w:rPr>
          <w:rStyle w:val="CodeSnippet"/>
          <w:rFonts w:ascii="Arial" w:hAnsi="Arial" w:cs="Arial"/>
          <w:b w:val="0"/>
          <w:color w:val="auto"/>
          <w:sz w:val="22"/>
        </w:rPr>
        <w:t>system</w:t>
      </w:r>
      <w:proofErr w:type="gramEnd"/>
      <w:r w:rsidRPr="00495331">
        <w:rPr>
          <w:rStyle w:val="CodeSnippet"/>
          <w:rFonts w:ascii="Arial" w:hAnsi="Arial" w:cs="Arial"/>
          <w:b w:val="0"/>
          <w:color w:val="auto"/>
          <w:sz w:val="22"/>
        </w:rPr>
        <w:t xml:space="preserve"> does not support compression</w:t>
      </w:r>
    </w:p>
    <w:p w:rsidR="00495331" w:rsidRPr="00495331" w:rsidRDefault="00495331" w:rsidP="00495331">
      <w:pPr>
        <w:rPr>
          <w:rStyle w:val="CodeSnippet"/>
          <w:rFonts w:ascii="Arial" w:hAnsi="Arial" w:cs="Arial"/>
          <w:b w:val="0"/>
          <w:color w:val="auto"/>
          <w:sz w:val="22"/>
        </w:rPr>
      </w:pPr>
      <w:r w:rsidRPr="00495331">
        <w:rPr>
          <w:rStyle w:val="CodeSnippet"/>
          <w:rFonts w:ascii="Arial" w:hAnsi="Arial" w:cs="Arial"/>
          <w:b w:val="0"/>
          <w:color w:val="auto"/>
          <w:sz w:val="22"/>
        </w:rPr>
        <w:t xml:space="preserve">-1 Was compressed. </w:t>
      </w:r>
      <w:proofErr w:type="gramStart"/>
      <w:r w:rsidRPr="00495331">
        <w:rPr>
          <w:rStyle w:val="CodeSnippet"/>
          <w:rFonts w:ascii="Arial" w:hAnsi="Arial" w:cs="Arial"/>
          <w:b w:val="0"/>
          <w:color w:val="auto"/>
          <w:sz w:val="22"/>
        </w:rPr>
        <w:t>Still compressed.</w:t>
      </w:r>
      <w:proofErr w:type="gramEnd"/>
      <w:r w:rsidRPr="00495331">
        <w:rPr>
          <w:rStyle w:val="CodeSnippet"/>
          <w:rFonts w:ascii="Arial" w:hAnsi="Arial" w:cs="Arial"/>
          <w:b w:val="0"/>
          <w:color w:val="auto"/>
          <w:sz w:val="22"/>
        </w:rPr>
        <w:t xml:space="preserve"> Don't change.</w:t>
      </w:r>
    </w:p>
    <w:p w:rsidR="00495331" w:rsidRPr="00495331" w:rsidRDefault="00495331" w:rsidP="00495331">
      <w:pPr>
        <w:rPr>
          <w:rStyle w:val="CodeSnippet"/>
          <w:rFonts w:ascii="Arial" w:hAnsi="Arial" w:cs="Arial"/>
          <w:b w:val="0"/>
          <w:color w:val="auto"/>
          <w:sz w:val="22"/>
        </w:rPr>
      </w:pPr>
      <w:r w:rsidRPr="00495331">
        <w:rPr>
          <w:rStyle w:val="CodeSnippet"/>
          <w:rFonts w:ascii="Arial" w:hAnsi="Arial" w:cs="Arial"/>
          <w:b w:val="0"/>
          <w:color w:val="auto"/>
          <w:sz w:val="22"/>
        </w:rPr>
        <w:t xml:space="preserve"> </w:t>
      </w:r>
      <w:proofErr w:type="gramStart"/>
      <w:r w:rsidRPr="00495331">
        <w:rPr>
          <w:rStyle w:val="CodeSnippet"/>
          <w:rFonts w:ascii="Arial" w:hAnsi="Arial" w:cs="Arial"/>
          <w:b w:val="0"/>
          <w:color w:val="auto"/>
          <w:sz w:val="22"/>
        </w:rPr>
        <w:t>0 1st</w:t>
      </w:r>
      <w:proofErr w:type="gramEnd"/>
      <w:r w:rsidRPr="00495331">
        <w:rPr>
          <w:rStyle w:val="CodeSnippet"/>
          <w:rFonts w:ascii="Arial" w:hAnsi="Arial" w:cs="Arial"/>
          <w:b w:val="0"/>
          <w:color w:val="auto"/>
          <w:sz w:val="22"/>
        </w:rPr>
        <w:t xml:space="preserve"> time through, compress if not already compressed</w:t>
      </w:r>
    </w:p>
    <w:p w:rsidR="00495331" w:rsidRPr="00495331" w:rsidRDefault="00495331" w:rsidP="00495331">
      <w:pPr>
        <w:rPr>
          <w:rStyle w:val="CodeSnippet"/>
          <w:rFonts w:ascii="Arial" w:hAnsi="Arial" w:cs="Arial"/>
          <w:b w:val="0"/>
          <w:color w:val="auto"/>
          <w:sz w:val="22"/>
        </w:rPr>
      </w:pPr>
      <w:r w:rsidRPr="00495331">
        <w:rPr>
          <w:rStyle w:val="CodeSnippet"/>
          <w:rFonts w:ascii="Arial" w:hAnsi="Arial" w:cs="Arial"/>
          <w:b w:val="0"/>
          <w:color w:val="auto"/>
          <w:sz w:val="22"/>
        </w:rPr>
        <w:t xml:space="preserve"> 5 Uncompress</w:t>
      </w:r>
    </w:p>
    <w:p w:rsidR="00495331" w:rsidRPr="00495331" w:rsidRDefault="00495331" w:rsidP="00495331">
      <w:pPr>
        <w:rPr>
          <w:rStyle w:val="CodeSnippet"/>
          <w:rFonts w:ascii="Arial" w:hAnsi="Arial" w:cs="Arial"/>
          <w:b w:val="0"/>
          <w:color w:val="auto"/>
          <w:sz w:val="22"/>
        </w:rPr>
      </w:pPr>
      <w:r w:rsidRPr="00495331">
        <w:rPr>
          <w:rStyle w:val="CodeSnippet"/>
          <w:rFonts w:ascii="Arial" w:hAnsi="Arial" w:cs="Arial"/>
          <w:b w:val="0"/>
          <w:color w:val="auto"/>
          <w:sz w:val="22"/>
        </w:rPr>
        <w:t>11 Same as 0 but don't do FileStatusEx (already done before this call)</w:t>
      </w:r>
    </w:p>
    <w:p w:rsidR="00495331" w:rsidRDefault="00495331" w:rsidP="00495331">
      <w:pPr>
        <w:rPr>
          <w:rStyle w:val="CodeSnippet"/>
          <w:rFonts w:ascii="Arial" w:hAnsi="Arial" w:cs="Arial"/>
          <w:b w:val="0"/>
          <w:color w:val="auto"/>
          <w:sz w:val="22"/>
        </w:rPr>
      </w:pPr>
      <w:r w:rsidRPr="00495331">
        <w:rPr>
          <w:rStyle w:val="CodeSnippet"/>
          <w:rFonts w:ascii="Arial" w:hAnsi="Arial" w:cs="Arial"/>
          <w:b w:val="0"/>
          <w:color w:val="auto"/>
          <w:sz w:val="22"/>
        </w:rPr>
        <w:t>15 Same as 5 but no FileStatusEx</w:t>
      </w:r>
    </w:p>
    <w:p w:rsidR="008D0D81" w:rsidRDefault="008D0D81" w:rsidP="008D0D81">
      <w:pPr>
        <w:rPr>
          <w:rStyle w:val="CodeSnippet"/>
          <w:rFonts w:ascii="Arial" w:hAnsi="Arial" w:cs="Arial"/>
          <w:b w:val="0"/>
          <w:color w:val="auto"/>
          <w:sz w:val="22"/>
        </w:rPr>
      </w:pPr>
    </w:p>
    <w:p w:rsidR="00495331" w:rsidRDefault="00495331" w:rsidP="008D0D81">
      <w:pPr>
        <w:rPr>
          <w:rStyle w:val="CodeSnippet"/>
          <w:rFonts w:ascii="Arial" w:hAnsi="Arial" w:cs="Arial"/>
          <w:b w:val="0"/>
          <w:color w:val="auto"/>
          <w:sz w:val="22"/>
        </w:rPr>
      </w:pPr>
      <w:r w:rsidRPr="00495331">
        <w:rPr>
          <w:rStyle w:val="CodeSnippet"/>
          <w:rFonts w:ascii="Arial" w:hAnsi="Arial" w:cs="Arial"/>
          <w:b w:val="0"/>
          <w:color w:val="auto"/>
          <w:sz w:val="22"/>
        </w:rPr>
        <w:t>To just compress a folder set Control=0.  To uncompress a folder set Control=1.</w:t>
      </w:r>
    </w:p>
    <w:p w:rsidR="008D0D81" w:rsidRDefault="008D0D81" w:rsidP="00832A5C">
      <w:pPr>
        <w:pBdr>
          <w:bottom w:val="single" w:sz="6" w:space="1" w:color="auto"/>
        </w:pBdr>
        <w:rPr>
          <w:rStyle w:val="CodeSnippet"/>
          <w:sz w:val="24"/>
        </w:rPr>
      </w:pPr>
    </w:p>
    <w:p w:rsidR="00787768" w:rsidRDefault="00787768" w:rsidP="00832A5C">
      <w:pPr>
        <w:rPr>
          <w:rStyle w:val="CodeSnippet"/>
          <w:sz w:val="24"/>
        </w:rPr>
      </w:pPr>
    </w:p>
    <w:p w:rsidR="00832A5C" w:rsidRPr="00855759" w:rsidRDefault="00832A5C" w:rsidP="00832A5C">
      <w:pPr>
        <w:rPr>
          <w:rStyle w:val="CodeSnippet"/>
          <w:sz w:val="28"/>
        </w:rPr>
      </w:pPr>
      <w:r w:rsidRPr="00855759">
        <w:rPr>
          <w:rStyle w:val="CodeSnippet"/>
          <w:sz w:val="28"/>
        </w:rPr>
        <w:t xml:space="preserve">Function </w:t>
      </w:r>
      <w:bookmarkStart w:id="22" w:name="GetAttrW"/>
      <w:bookmarkEnd w:id="22"/>
      <w:proofErr w:type="gramStart"/>
      <w:r w:rsidRPr="00855759">
        <w:rPr>
          <w:rStyle w:val="CodeSnippet"/>
          <w:color w:val="FF0000"/>
          <w:sz w:val="28"/>
        </w:rPr>
        <w:t>GetAttrW</w:t>
      </w:r>
      <w:r w:rsidRPr="00855759">
        <w:rPr>
          <w:rStyle w:val="CodeSnippet"/>
          <w:sz w:val="28"/>
        </w:rPr>
        <w:t>(</w:t>
      </w:r>
      <w:proofErr w:type="gramEnd"/>
      <w:r w:rsidRPr="00855759">
        <w:rPr>
          <w:rStyle w:val="CodeSnippet"/>
          <w:sz w:val="28"/>
        </w:rPr>
        <w:t xml:space="preserve"> _</w:t>
      </w:r>
    </w:p>
    <w:p w:rsidR="00832A5C" w:rsidRPr="00855759" w:rsidRDefault="00832A5C" w:rsidP="00832A5C">
      <w:pPr>
        <w:ind w:firstLine="360"/>
        <w:rPr>
          <w:rStyle w:val="CodeSnippet"/>
          <w:sz w:val="28"/>
        </w:rPr>
      </w:pPr>
      <w:r w:rsidRPr="00855759">
        <w:rPr>
          <w:rStyle w:val="CodeSnippet"/>
          <w:sz w:val="28"/>
        </w:rPr>
        <w:t xml:space="preserve">PathName </w:t>
      </w:r>
      <w:proofErr w:type="gramStart"/>
      <w:r w:rsidRPr="00855759">
        <w:rPr>
          <w:rStyle w:val="CodeSnippet"/>
          <w:sz w:val="28"/>
        </w:rPr>
        <w:t>As</w:t>
      </w:r>
      <w:proofErr w:type="gramEnd"/>
      <w:r w:rsidRPr="00855759">
        <w:rPr>
          <w:rStyle w:val="CodeSnippet"/>
          <w:sz w:val="28"/>
        </w:rPr>
        <w:t xml:space="preserve"> String, _</w:t>
      </w:r>
    </w:p>
    <w:p w:rsidR="00832A5C" w:rsidRPr="00855759" w:rsidRDefault="00832A5C" w:rsidP="00832A5C">
      <w:pPr>
        <w:ind w:firstLine="360"/>
        <w:rPr>
          <w:rStyle w:val="CodeSnippet"/>
          <w:sz w:val="28"/>
        </w:rPr>
      </w:pPr>
      <w:r w:rsidRPr="00855759">
        <w:rPr>
          <w:rStyle w:val="CodeSnippet"/>
          <w:sz w:val="28"/>
        </w:rPr>
        <w:t xml:space="preserve">Optional ByVal JustVBBits </w:t>
      </w:r>
      <w:proofErr w:type="gramStart"/>
      <w:r w:rsidRPr="00855759">
        <w:rPr>
          <w:rStyle w:val="CodeSnippet"/>
          <w:sz w:val="28"/>
        </w:rPr>
        <w:t>As</w:t>
      </w:r>
      <w:proofErr w:type="gramEnd"/>
      <w:r w:rsidRPr="00855759">
        <w:rPr>
          <w:rStyle w:val="CodeSnippet"/>
          <w:sz w:val="28"/>
        </w:rPr>
        <w:t xml:space="preserve"> Boolean = True) _</w:t>
      </w:r>
    </w:p>
    <w:p w:rsidR="00832A5C" w:rsidRPr="001D745B" w:rsidRDefault="00832A5C" w:rsidP="00832A5C">
      <w:pPr>
        <w:ind w:left="360" w:firstLine="360"/>
        <w:rPr>
          <w:sz w:val="28"/>
        </w:rPr>
      </w:pPr>
      <w:r w:rsidRPr="00855759">
        <w:rPr>
          <w:rStyle w:val="CodeSnippet"/>
          <w:sz w:val="28"/>
        </w:rPr>
        <w:t>As Long</w:t>
      </w:r>
    </w:p>
    <w:p w:rsidR="00832A5C" w:rsidRDefault="00832A5C" w:rsidP="00832A5C"/>
    <w:p w:rsidR="00832A5C" w:rsidRDefault="00832A5C" w:rsidP="00832A5C">
      <w:r>
        <w:t>Unicode &amp; enhanced replacement for GetAttr</w:t>
      </w:r>
    </w:p>
    <w:p w:rsidR="00832A5C" w:rsidRDefault="00832A5C" w:rsidP="00832A5C">
      <w:r>
        <w:t>Returns file attributes. Path length can be up to 32,767 characters and is Unicode.</w:t>
      </w:r>
    </w:p>
    <w:p w:rsidR="00832A5C" w:rsidRDefault="00832A5C" w:rsidP="00832A5C">
      <w:r>
        <w:t>If error, will return -1 and UCErrNum &amp; UCErrDescr will have info</w:t>
      </w:r>
    </w:p>
    <w:p w:rsidR="00832A5C" w:rsidRDefault="00832A5C" w:rsidP="00832A5C">
      <w:r>
        <w:lastRenderedPageBreak/>
        <w:t>For error return values see http://msdn.microsoft.com/en-us/library/</w:t>
      </w:r>
      <w:proofErr w:type="gramStart"/>
      <w:r>
        <w:t>ms681381(</w:t>
      </w:r>
      <w:proofErr w:type="gramEnd"/>
      <w:r>
        <w:t>VS.85).aspx</w:t>
      </w:r>
    </w:p>
    <w:p w:rsidR="00832A5C" w:rsidRDefault="00832A5C" w:rsidP="00832A5C"/>
    <w:p w:rsidR="00832A5C" w:rsidRDefault="00D96065" w:rsidP="00D31BF2">
      <w:r>
        <w:t>The d</w:t>
      </w:r>
      <w:r w:rsidR="00832A5C">
        <w:t xml:space="preserve">efault is to mimic VB which just returns the set VB bits (vbArchive </w:t>
      </w:r>
      <w:proofErr w:type="gramStart"/>
      <w:r w:rsidR="00832A5C">
        <w:t>Or</w:t>
      </w:r>
      <w:proofErr w:type="gramEnd"/>
      <w:r w:rsidR="00832A5C">
        <w:t xml:space="preserve"> vbHidden Or vbReadOnly Or vbSystem) but you can override that and return all set attributes by setting JustVBBits to False.</w:t>
      </w:r>
    </w:p>
    <w:p w:rsidR="00832A5C" w:rsidRPr="00855759" w:rsidRDefault="00832A5C" w:rsidP="00832A5C">
      <w:pPr>
        <w:rPr>
          <w:rStyle w:val="CodeSnippet"/>
          <w:sz w:val="28"/>
        </w:rPr>
      </w:pPr>
      <w:r w:rsidRPr="00855759">
        <w:rPr>
          <w:rStyle w:val="CodeSnippet"/>
          <w:sz w:val="28"/>
        </w:rPr>
        <w:t xml:space="preserve">Function </w:t>
      </w:r>
      <w:bookmarkStart w:id="23" w:name="SetAttrW"/>
      <w:bookmarkEnd w:id="23"/>
      <w:proofErr w:type="gramStart"/>
      <w:r w:rsidRPr="00855759">
        <w:rPr>
          <w:rStyle w:val="CodeSnippet"/>
          <w:color w:val="FF0000"/>
          <w:sz w:val="28"/>
        </w:rPr>
        <w:t>SetAttrW</w:t>
      </w:r>
      <w:r w:rsidRPr="00855759">
        <w:rPr>
          <w:rStyle w:val="CodeSnippet"/>
          <w:sz w:val="28"/>
        </w:rPr>
        <w:t>(</w:t>
      </w:r>
      <w:proofErr w:type="gramEnd"/>
      <w:r w:rsidRPr="00855759">
        <w:rPr>
          <w:rStyle w:val="CodeSnippet"/>
          <w:sz w:val="28"/>
        </w:rPr>
        <w:t xml:space="preserve"> _</w:t>
      </w:r>
    </w:p>
    <w:p w:rsidR="00832A5C" w:rsidRPr="00855759" w:rsidRDefault="00832A5C" w:rsidP="00832A5C">
      <w:pPr>
        <w:ind w:firstLine="360"/>
        <w:rPr>
          <w:rStyle w:val="CodeSnippet"/>
          <w:sz w:val="28"/>
        </w:rPr>
      </w:pPr>
      <w:r w:rsidRPr="00855759">
        <w:rPr>
          <w:rStyle w:val="CodeSnippet"/>
          <w:sz w:val="28"/>
        </w:rPr>
        <w:t xml:space="preserve">PathName </w:t>
      </w:r>
      <w:proofErr w:type="gramStart"/>
      <w:r w:rsidRPr="00855759">
        <w:rPr>
          <w:rStyle w:val="CodeSnippet"/>
          <w:sz w:val="28"/>
        </w:rPr>
        <w:t>As</w:t>
      </w:r>
      <w:proofErr w:type="gramEnd"/>
      <w:r w:rsidRPr="00855759">
        <w:rPr>
          <w:rStyle w:val="CodeSnippet"/>
          <w:sz w:val="28"/>
        </w:rPr>
        <w:t xml:space="preserve"> String, _</w:t>
      </w:r>
    </w:p>
    <w:p w:rsidR="00832A5C" w:rsidRPr="00855759" w:rsidRDefault="00832A5C" w:rsidP="00832A5C">
      <w:pPr>
        <w:ind w:firstLine="360"/>
        <w:rPr>
          <w:rStyle w:val="CodeSnippet"/>
          <w:sz w:val="28"/>
        </w:rPr>
      </w:pPr>
      <w:r w:rsidRPr="00855759">
        <w:rPr>
          <w:rStyle w:val="CodeSnippet"/>
          <w:sz w:val="28"/>
        </w:rPr>
        <w:t xml:space="preserve">ByVal Attributes </w:t>
      </w:r>
      <w:proofErr w:type="gramStart"/>
      <w:r w:rsidRPr="00855759">
        <w:rPr>
          <w:rStyle w:val="CodeSnippet"/>
          <w:sz w:val="28"/>
        </w:rPr>
        <w:t>As</w:t>
      </w:r>
      <w:proofErr w:type="gramEnd"/>
      <w:r w:rsidRPr="00855759">
        <w:rPr>
          <w:rStyle w:val="CodeSnippet"/>
          <w:sz w:val="28"/>
        </w:rPr>
        <w:t xml:space="preserve"> Long, _</w:t>
      </w:r>
    </w:p>
    <w:p w:rsidR="00832A5C" w:rsidRPr="00855759" w:rsidRDefault="00832A5C" w:rsidP="00832A5C">
      <w:pPr>
        <w:ind w:firstLine="360"/>
        <w:rPr>
          <w:rStyle w:val="CodeSnippet"/>
          <w:sz w:val="28"/>
        </w:rPr>
      </w:pPr>
      <w:r w:rsidRPr="00855759">
        <w:rPr>
          <w:rStyle w:val="CodeSnippet"/>
          <w:sz w:val="28"/>
        </w:rPr>
        <w:t xml:space="preserve">Optional ByVal JustVBBits </w:t>
      </w:r>
      <w:proofErr w:type="gramStart"/>
      <w:r w:rsidRPr="00855759">
        <w:rPr>
          <w:rStyle w:val="CodeSnippet"/>
          <w:sz w:val="28"/>
        </w:rPr>
        <w:t>As</w:t>
      </w:r>
      <w:proofErr w:type="gramEnd"/>
      <w:r w:rsidRPr="00855759">
        <w:rPr>
          <w:rStyle w:val="CodeSnippet"/>
          <w:sz w:val="28"/>
        </w:rPr>
        <w:t xml:space="preserve"> Boolean = True) _</w:t>
      </w:r>
    </w:p>
    <w:p w:rsidR="00832A5C" w:rsidRPr="00855759" w:rsidRDefault="00832A5C" w:rsidP="00832A5C">
      <w:pPr>
        <w:ind w:left="360" w:firstLine="360"/>
        <w:rPr>
          <w:rStyle w:val="CodeSnippet"/>
          <w:sz w:val="28"/>
        </w:rPr>
      </w:pPr>
      <w:r w:rsidRPr="00855759">
        <w:rPr>
          <w:rStyle w:val="CodeSnippet"/>
          <w:sz w:val="28"/>
        </w:rPr>
        <w:t>As Boolean</w:t>
      </w:r>
    </w:p>
    <w:p w:rsidR="00832A5C" w:rsidRDefault="00832A5C" w:rsidP="00832A5C"/>
    <w:p w:rsidR="001D745B" w:rsidRDefault="001D745B" w:rsidP="00832A5C">
      <w:proofErr w:type="gramStart"/>
      <w:r>
        <w:t>Enhanced Unicode replacement for SetAttr.</w:t>
      </w:r>
      <w:proofErr w:type="gramEnd"/>
    </w:p>
    <w:p w:rsidR="001D745B" w:rsidRDefault="001D745B" w:rsidP="00832A5C"/>
    <w:p w:rsidR="00832A5C" w:rsidRDefault="00832A5C" w:rsidP="00832A5C">
      <w:r>
        <w:t xml:space="preserve">Default is to mimic VB which just sets VB bits [vbArchive </w:t>
      </w:r>
      <w:proofErr w:type="gramStart"/>
      <w:r>
        <w:t>Or</w:t>
      </w:r>
      <w:proofErr w:type="gramEnd"/>
      <w:r>
        <w:t xml:space="preserve"> vbHidden Or vbReadOnly Or vbSystem]</w:t>
      </w:r>
    </w:p>
    <w:p w:rsidR="00832A5C" w:rsidRDefault="00832A5C" w:rsidP="00832A5C">
      <w:proofErr w:type="gramStart"/>
      <w:r>
        <w:t>but</w:t>
      </w:r>
      <w:proofErr w:type="gramEnd"/>
      <w:r>
        <w:t xml:space="preserve"> you can override that and set all settable attributes by setting JustVBBits to False</w:t>
      </w:r>
    </w:p>
    <w:p w:rsidR="001D745B" w:rsidRDefault="001D745B" w:rsidP="00832A5C"/>
    <w:p w:rsidR="00832A5C" w:rsidRDefault="00832A5C" w:rsidP="00832A5C">
      <w:r>
        <w:t xml:space="preserve">If error, will return False and </w:t>
      </w:r>
      <w:r w:rsidR="001D745B">
        <w:t>ErrHandler will have been called.</w:t>
      </w:r>
    </w:p>
    <w:p w:rsidR="00832A5C" w:rsidRDefault="00832A5C" w:rsidP="00832A5C">
      <w:pPr>
        <w:pBdr>
          <w:bottom w:val="single" w:sz="6" w:space="1" w:color="auto"/>
        </w:pBdr>
      </w:pPr>
    </w:p>
    <w:p w:rsidR="001D745B" w:rsidRDefault="001D745B" w:rsidP="00832A5C"/>
    <w:p w:rsidR="00832A5C" w:rsidRDefault="00832A5C" w:rsidP="00832A5C"/>
    <w:p w:rsidR="00832A5C" w:rsidRPr="00855759" w:rsidRDefault="00832A5C" w:rsidP="00832A5C">
      <w:pPr>
        <w:rPr>
          <w:rStyle w:val="CodeSnippet"/>
          <w:b w:val="0"/>
          <w:sz w:val="28"/>
        </w:rPr>
      </w:pPr>
      <w:r w:rsidRPr="00855759">
        <w:rPr>
          <w:rStyle w:val="CodeSnippet"/>
          <w:sz w:val="28"/>
        </w:rPr>
        <w:t xml:space="preserve">Function </w:t>
      </w:r>
      <w:bookmarkStart w:id="24" w:name="SetSomeAttr"/>
      <w:bookmarkEnd w:id="24"/>
      <w:proofErr w:type="gramStart"/>
      <w:r w:rsidRPr="00855759">
        <w:rPr>
          <w:rStyle w:val="CodeSnippet"/>
          <w:color w:val="FF0000"/>
          <w:sz w:val="28"/>
        </w:rPr>
        <w:t>SetSomeAttr</w:t>
      </w:r>
      <w:r w:rsidRPr="00855759">
        <w:rPr>
          <w:rStyle w:val="CodeSnippet"/>
          <w:sz w:val="28"/>
        </w:rPr>
        <w:t>(</w:t>
      </w:r>
      <w:proofErr w:type="gramEnd"/>
      <w:r w:rsidRPr="00855759">
        <w:rPr>
          <w:rStyle w:val="CodeSnippet"/>
          <w:sz w:val="28"/>
        </w:rPr>
        <w:t xml:space="preserve"> _</w:t>
      </w:r>
    </w:p>
    <w:p w:rsidR="00832A5C" w:rsidRPr="00855759" w:rsidRDefault="00832A5C" w:rsidP="00832A5C">
      <w:pPr>
        <w:ind w:firstLine="360"/>
        <w:rPr>
          <w:rStyle w:val="CodeSnippet"/>
          <w:b w:val="0"/>
          <w:sz w:val="28"/>
        </w:rPr>
      </w:pPr>
      <w:r w:rsidRPr="00855759">
        <w:rPr>
          <w:rStyle w:val="CodeSnippet"/>
          <w:sz w:val="28"/>
        </w:rPr>
        <w:t xml:space="preserve">FName </w:t>
      </w:r>
      <w:proofErr w:type="gramStart"/>
      <w:r w:rsidRPr="00855759">
        <w:rPr>
          <w:rStyle w:val="CodeSnippet"/>
          <w:sz w:val="28"/>
        </w:rPr>
        <w:t>As</w:t>
      </w:r>
      <w:proofErr w:type="gramEnd"/>
      <w:r w:rsidRPr="00855759">
        <w:rPr>
          <w:rStyle w:val="CodeSnippet"/>
          <w:sz w:val="28"/>
        </w:rPr>
        <w:t xml:space="preserve"> String, _</w:t>
      </w:r>
    </w:p>
    <w:p w:rsidR="00832A5C" w:rsidRPr="00855759" w:rsidRDefault="00832A5C" w:rsidP="00832A5C">
      <w:pPr>
        <w:ind w:firstLine="360"/>
        <w:rPr>
          <w:rStyle w:val="CodeSnippet"/>
          <w:b w:val="0"/>
          <w:sz w:val="28"/>
        </w:rPr>
      </w:pPr>
      <w:r w:rsidRPr="00855759">
        <w:rPr>
          <w:rStyle w:val="CodeSnippet"/>
          <w:sz w:val="28"/>
        </w:rPr>
        <w:t xml:space="preserve">ByVal Attr2Set </w:t>
      </w:r>
      <w:proofErr w:type="gramStart"/>
      <w:r w:rsidRPr="00855759">
        <w:rPr>
          <w:rStyle w:val="CodeSnippet"/>
          <w:sz w:val="28"/>
        </w:rPr>
        <w:t>As</w:t>
      </w:r>
      <w:proofErr w:type="gramEnd"/>
      <w:r w:rsidRPr="00855759">
        <w:rPr>
          <w:rStyle w:val="CodeSnippet"/>
          <w:sz w:val="28"/>
        </w:rPr>
        <w:t xml:space="preserve"> Long) _</w:t>
      </w:r>
    </w:p>
    <w:p w:rsidR="00832A5C" w:rsidRPr="001D745B" w:rsidRDefault="00832A5C" w:rsidP="00832A5C">
      <w:pPr>
        <w:ind w:left="360" w:firstLine="360"/>
        <w:rPr>
          <w:rStyle w:val="CodeSnippet"/>
          <w:b w:val="0"/>
          <w:sz w:val="22"/>
        </w:rPr>
      </w:pPr>
      <w:r w:rsidRPr="00855759">
        <w:rPr>
          <w:rStyle w:val="CodeSnippet"/>
          <w:sz w:val="28"/>
        </w:rPr>
        <w:t>As Boolean</w:t>
      </w:r>
    </w:p>
    <w:p w:rsidR="00832A5C" w:rsidRDefault="00832A5C" w:rsidP="00832A5C"/>
    <w:p w:rsidR="00832A5C" w:rsidRDefault="00832A5C" w:rsidP="00832A5C">
      <w:r>
        <w:t>Set the specified attribute bits leaving others alone</w:t>
      </w:r>
      <w:r w:rsidR="001D745B">
        <w:t>.</w:t>
      </w:r>
    </w:p>
    <w:p w:rsidR="001D745B" w:rsidRDefault="001D745B" w:rsidP="00832A5C"/>
    <w:p w:rsidR="00832A5C" w:rsidRDefault="00832A5C" w:rsidP="00832A5C">
      <w:r>
        <w:t xml:space="preserve">Attr2Set can be one or more of vbArchive, vbReadOnly, vbHidden, </w:t>
      </w:r>
      <w:proofErr w:type="gramStart"/>
      <w:r>
        <w:t>vbSystem ,</w:t>
      </w:r>
      <w:proofErr w:type="gramEnd"/>
      <w:r>
        <w:t xml:space="preserve"> vbNotContentIndexed or vbTemporary.</w:t>
      </w:r>
    </w:p>
    <w:p w:rsidR="001D745B" w:rsidRDefault="001D745B" w:rsidP="00832A5C"/>
    <w:p w:rsidR="00832A5C" w:rsidRDefault="00832A5C" w:rsidP="00832A5C">
      <w:proofErr w:type="gramStart"/>
      <w:r>
        <w:t>' Make</w:t>
      </w:r>
      <w:proofErr w:type="gramEnd"/>
      <w:r>
        <w:t xml:space="preserve"> sure we only have certain bits set. </w:t>
      </w:r>
      <w:proofErr w:type="gramStart"/>
      <w:r>
        <w:t>All others off.</w:t>
      </w:r>
      <w:proofErr w:type="gramEnd"/>
      <w:r>
        <w:t xml:space="preserve"> &amp;H2000 - Not Content Indexed, &amp;H100 - Temporary</w:t>
      </w:r>
    </w:p>
    <w:p w:rsidR="00832A5C" w:rsidRDefault="00832A5C" w:rsidP="00832A5C">
      <w:proofErr w:type="gramStart"/>
      <w:r>
        <w:t>' 8487</w:t>
      </w:r>
      <w:proofErr w:type="gramEnd"/>
      <w:r>
        <w:t xml:space="preserve"> = vbArchive Or vbHidden Or &amp;H2000 Or vbReadOnly Or vbSystem Or &amp;H100</w:t>
      </w:r>
    </w:p>
    <w:p w:rsidR="001D745B" w:rsidRDefault="001D745B" w:rsidP="00832A5C"/>
    <w:p w:rsidR="00832A5C" w:rsidRDefault="00832A5C" w:rsidP="00832A5C">
      <w:r>
        <w:t>It is not a problem if any/all of the specified bits to set are already set.</w:t>
      </w:r>
    </w:p>
    <w:p w:rsidR="001D745B" w:rsidRDefault="001D745B" w:rsidP="00832A5C"/>
    <w:p w:rsidR="00832A5C" w:rsidRDefault="00832A5C" w:rsidP="00832A5C">
      <w:r>
        <w:t>Requires SetAttrW (above)</w:t>
      </w:r>
    </w:p>
    <w:p w:rsidR="00832A5C" w:rsidRDefault="00832A5C" w:rsidP="00832A5C">
      <w:pPr>
        <w:pBdr>
          <w:bottom w:val="single" w:sz="6" w:space="1" w:color="auto"/>
        </w:pBdr>
      </w:pPr>
    </w:p>
    <w:p w:rsidR="00832A5C" w:rsidRDefault="00832A5C" w:rsidP="00832A5C"/>
    <w:p w:rsidR="00D31BF2" w:rsidRDefault="00D31BF2" w:rsidP="00832A5C"/>
    <w:p w:rsidR="00832A5C" w:rsidRPr="00855759" w:rsidRDefault="00832A5C" w:rsidP="00832A5C">
      <w:pPr>
        <w:rPr>
          <w:rStyle w:val="CodeSnippet"/>
          <w:sz w:val="28"/>
        </w:rPr>
      </w:pPr>
      <w:r w:rsidRPr="00855759">
        <w:rPr>
          <w:rStyle w:val="CodeSnippet"/>
          <w:sz w:val="28"/>
        </w:rPr>
        <w:t xml:space="preserve">Function </w:t>
      </w:r>
      <w:bookmarkStart w:id="25" w:name="ClearSomeAttr"/>
      <w:bookmarkEnd w:id="25"/>
      <w:proofErr w:type="gramStart"/>
      <w:r w:rsidRPr="00855759">
        <w:rPr>
          <w:rStyle w:val="CodeSnippet"/>
          <w:color w:val="FF0000"/>
          <w:sz w:val="28"/>
        </w:rPr>
        <w:t>ClearSomeAttr</w:t>
      </w:r>
      <w:r w:rsidRPr="00855759">
        <w:rPr>
          <w:rStyle w:val="CodeSnippet"/>
          <w:sz w:val="28"/>
        </w:rPr>
        <w:t>(</w:t>
      </w:r>
      <w:proofErr w:type="gramEnd"/>
      <w:r w:rsidRPr="00855759">
        <w:rPr>
          <w:rStyle w:val="CodeSnippet"/>
          <w:sz w:val="28"/>
        </w:rPr>
        <w:t xml:space="preserve"> _</w:t>
      </w:r>
    </w:p>
    <w:p w:rsidR="00832A5C" w:rsidRPr="00855759" w:rsidRDefault="00832A5C" w:rsidP="00832A5C">
      <w:pPr>
        <w:ind w:firstLine="360"/>
        <w:rPr>
          <w:rStyle w:val="CodeSnippet"/>
          <w:sz w:val="28"/>
        </w:rPr>
      </w:pPr>
      <w:r w:rsidRPr="00855759">
        <w:rPr>
          <w:rStyle w:val="CodeSnippet"/>
          <w:sz w:val="28"/>
        </w:rPr>
        <w:t xml:space="preserve">FName </w:t>
      </w:r>
      <w:proofErr w:type="gramStart"/>
      <w:r w:rsidRPr="00855759">
        <w:rPr>
          <w:rStyle w:val="CodeSnippet"/>
          <w:sz w:val="28"/>
        </w:rPr>
        <w:t>As</w:t>
      </w:r>
      <w:proofErr w:type="gramEnd"/>
      <w:r w:rsidRPr="00855759">
        <w:rPr>
          <w:rStyle w:val="CodeSnippet"/>
          <w:sz w:val="28"/>
        </w:rPr>
        <w:t xml:space="preserve"> String, _</w:t>
      </w:r>
    </w:p>
    <w:p w:rsidR="00832A5C" w:rsidRPr="00855759" w:rsidRDefault="00832A5C" w:rsidP="00832A5C">
      <w:pPr>
        <w:ind w:firstLine="360"/>
        <w:rPr>
          <w:rStyle w:val="CodeSnippet"/>
          <w:sz w:val="28"/>
        </w:rPr>
      </w:pPr>
      <w:r w:rsidRPr="00855759">
        <w:rPr>
          <w:rStyle w:val="CodeSnippet"/>
          <w:sz w:val="28"/>
        </w:rPr>
        <w:t xml:space="preserve">ByVal Attr2Clear </w:t>
      </w:r>
      <w:proofErr w:type="gramStart"/>
      <w:r w:rsidRPr="00855759">
        <w:rPr>
          <w:rStyle w:val="CodeSnippet"/>
          <w:sz w:val="28"/>
        </w:rPr>
        <w:t>As</w:t>
      </w:r>
      <w:proofErr w:type="gramEnd"/>
      <w:r w:rsidRPr="00855759">
        <w:rPr>
          <w:rStyle w:val="CodeSnippet"/>
          <w:sz w:val="28"/>
        </w:rPr>
        <w:t xml:space="preserve"> Long) _</w:t>
      </w:r>
    </w:p>
    <w:p w:rsidR="00832A5C" w:rsidRPr="001D745B" w:rsidRDefault="00832A5C" w:rsidP="00832A5C">
      <w:pPr>
        <w:ind w:left="360" w:firstLine="360"/>
        <w:rPr>
          <w:sz w:val="28"/>
        </w:rPr>
      </w:pPr>
      <w:r w:rsidRPr="00855759">
        <w:rPr>
          <w:rStyle w:val="CodeSnippet"/>
          <w:sz w:val="28"/>
        </w:rPr>
        <w:t>As Boolean</w:t>
      </w:r>
    </w:p>
    <w:p w:rsidR="00832A5C" w:rsidRDefault="00832A5C" w:rsidP="00832A5C"/>
    <w:p w:rsidR="00832A5C" w:rsidRDefault="00832A5C" w:rsidP="00832A5C">
      <w:r>
        <w:t>Clears the attribute(s) specified for the file/folder FName</w:t>
      </w:r>
    </w:p>
    <w:p w:rsidR="00832A5C" w:rsidRDefault="00832A5C" w:rsidP="00832A5C">
      <w:r>
        <w:t>Attr2Clear can be one or more of vbArchive, vbReadOnly, vbHidden, vbSystem,</w:t>
      </w:r>
    </w:p>
    <w:p w:rsidR="00832A5C" w:rsidRDefault="00832A5C" w:rsidP="00832A5C">
      <w:r>
        <w:t>It is not a problem if any/all of the specified bits to clear are already clear.</w:t>
      </w:r>
    </w:p>
    <w:p w:rsidR="00832A5C" w:rsidRDefault="00832A5C" w:rsidP="00832A5C">
      <w:r>
        <w:t>Requires SetAttrW above</w:t>
      </w:r>
    </w:p>
    <w:p w:rsidR="00D31BF2" w:rsidRDefault="00D31BF2" w:rsidP="00832A5C">
      <w:pPr>
        <w:pBdr>
          <w:bottom w:val="single" w:sz="6" w:space="1" w:color="auto"/>
        </w:pBdr>
      </w:pPr>
    </w:p>
    <w:p w:rsidR="00D31BF2" w:rsidRDefault="00D31BF2">
      <w:pPr>
        <w:suppressAutoHyphens w:val="0"/>
      </w:pPr>
      <w:r>
        <w:br w:type="page"/>
      </w:r>
    </w:p>
    <w:p w:rsidR="00D31BF2" w:rsidRPr="005E2C80" w:rsidRDefault="00D31BF2" w:rsidP="00D31BF2">
      <w:pPr>
        <w:rPr>
          <w:rStyle w:val="CodeSnippet"/>
          <w:sz w:val="28"/>
        </w:rPr>
      </w:pPr>
      <w:r w:rsidRPr="005E2C80">
        <w:rPr>
          <w:rStyle w:val="CodeSnippet"/>
          <w:sz w:val="28"/>
        </w:rPr>
        <w:lastRenderedPageBreak/>
        <w:t xml:space="preserve">Public Function </w:t>
      </w:r>
      <w:bookmarkStart w:id="26" w:name="UniCodePtr"/>
      <w:bookmarkEnd w:id="26"/>
      <w:proofErr w:type="gramStart"/>
      <w:r w:rsidRPr="005E2C80">
        <w:rPr>
          <w:rStyle w:val="CodeSnippet"/>
          <w:color w:val="FF0000"/>
          <w:sz w:val="28"/>
        </w:rPr>
        <w:t>UniCodePtr</w:t>
      </w:r>
      <w:r w:rsidRPr="005E2C80">
        <w:rPr>
          <w:rStyle w:val="CodeSnippet"/>
          <w:sz w:val="28"/>
        </w:rPr>
        <w:t>(</w:t>
      </w:r>
      <w:proofErr w:type="gramEnd"/>
      <w:r w:rsidRPr="005E2C80">
        <w:rPr>
          <w:rStyle w:val="CodeSnippet"/>
          <w:sz w:val="28"/>
        </w:rPr>
        <w:t xml:space="preserve"> _</w:t>
      </w:r>
    </w:p>
    <w:p w:rsidR="00D31BF2" w:rsidRPr="005E2C80" w:rsidRDefault="00D31BF2" w:rsidP="00D31BF2">
      <w:pPr>
        <w:ind w:firstLine="360"/>
        <w:rPr>
          <w:rStyle w:val="CodeSnippet"/>
          <w:sz w:val="28"/>
        </w:rPr>
      </w:pPr>
      <w:r w:rsidRPr="005E2C80">
        <w:rPr>
          <w:rStyle w:val="CodeSnippet"/>
          <w:sz w:val="28"/>
        </w:rPr>
        <w:t xml:space="preserve">ByRef Filename </w:t>
      </w:r>
      <w:proofErr w:type="gramStart"/>
      <w:r w:rsidRPr="005E2C80">
        <w:rPr>
          <w:rStyle w:val="CodeSnippet"/>
          <w:sz w:val="28"/>
        </w:rPr>
        <w:t>As</w:t>
      </w:r>
      <w:proofErr w:type="gramEnd"/>
      <w:r w:rsidRPr="005E2C80">
        <w:rPr>
          <w:rStyle w:val="CodeSnippet"/>
          <w:sz w:val="28"/>
        </w:rPr>
        <w:t xml:space="preserve"> String, _</w:t>
      </w:r>
    </w:p>
    <w:p w:rsidR="00D31BF2" w:rsidRPr="005E2C80" w:rsidRDefault="00D31BF2" w:rsidP="00D31BF2">
      <w:pPr>
        <w:ind w:firstLine="360"/>
        <w:rPr>
          <w:rStyle w:val="CodeSnippet"/>
          <w:sz w:val="28"/>
        </w:rPr>
      </w:pPr>
      <w:r w:rsidRPr="005E2C80">
        <w:rPr>
          <w:rStyle w:val="CodeSnippet"/>
          <w:sz w:val="28"/>
        </w:rPr>
        <w:t xml:space="preserve">Optional ByVal StrCnt </w:t>
      </w:r>
      <w:proofErr w:type="gramStart"/>
      <w:r w:rsidRPr="005E2C80">
        <w:rPr>
          <w:rStyle w:val="CodeSnippet"/>
          <w:sz w:val="28"/>
        </w:rPr>
        <w:t>As</w:t>
      </w:r>
      <w:proofErr w:type="gramEnd"/>
      <w:r w:rsidRPr="005E2C80">
        <w:rPr>
          <w:rStyle w:val="CodeSnippet"/>
          <w:sz w:val="28"/>
        </w:rPr>
        <w:t xml:space="preserve"> Long = 1) _</w:t>
      </w:r>
    </w:p>
    <w:p w:rsidR="00D31BF2" w:rsidRPr="00D96065" w:rsidRDefault="00D31BF2" w:rsidP="00D31BF2">
      <w:pPr>
        <w:ind w:left="360" w:firstLine="360"/>
        <w:rPr>
          <w:rStyle w:val="CodeSnippet"/>
          <w:sz w:val="24"/>
        </w:rPr>
      </w:pPr>
      <w:r w:rsidRPr="005E2C80">
        <w:rPr>
          <w:rStyle w:val="CodeSnippet"/>
          <w:sz w:val="28"/>
        </w:rPr>
        <w:t>As Long</w:t>
      </w:r>
    </w:p>
    <w:p w:rsidR="00D31BF2" w:rsidRDefault="00D31BF2" w:rsidP="00D31BF2"/>
    <w:p w:rsidR="00D31BF2" w:rsidRDefault="00D31BF2" w:rsidP="00D31BF2">
      <w:r>
        <w:t xml:space="preserve">Disclaimer – the following gets pretty much into the weeds about doing Unicode calls to Windows API functions and doing it such that we are not limited to path lengths of MAX_PATH characters. </w:t>
      </w:r>
      <w:proofErr w:type="gramStart"/>
      <w:r>
        <w:t>In all cases in this library and in all of my other modules that use this core module, you are shielded from this and done’ thave to deal with the details.</w:t>
      </w:r>
      <w:proofErr w:type="gramEnd"/>
      <w:r>
        <w:t xml:space="preserve"> However, if you want to jus tunderstand what is ogin on under the hood or perhaps you have sme of your own functions that could benefit from this then read on. Just know that you don’t have to know or use any </w:t>
      </w:r>
      <w:proofErr w:type="gramStart"/>
      <w:r>
        <w:t>fo</w:t>
      </w:r>
      <w:proofErr w:type="gramEnd"/>
      <w:r>
        <w:t xml:space="preserve"> this directly to reap the benefits.</w:t>
      </w:r>
    </w:p>
    <w:p w:rsidR="00D31BF2" w:rsidRDefault="00D31BF2" w:rsidP="00D31BF2"/>
    <w:p w:rsidR="00D31BF2" w:rsidRDefault="00D31BF2" w:rsidP="00D31BF2">
      <w:r>
        <w:t xml:space="preserve">UniCodePtr above creates a Unicode file/device string for use by Win32API functions then puts it into a local string variable </w:t>
      </w:r>
      <w:r w:rsidRPr="00CF0427">
        <w:rPr>
          <w:rStyle w:val="CodeSnippet"/>
          <w:sz w:val="22"/>
        </w:rPr>
        <w:t>stUniCodeName</w:t>
      </w:r>
      <w:r>
        <w:t xml:space="preserve">. As noted elsewhere in this documentation, in order to use UniCode </w:t>
      </w:r>
      <w:proofErr w:type="gramStart"/>
      <w:r>
        <w:t>Windows</w:t>
      </w:r>
      <w:proofErr w:type="gramEnd"/>
      <w:r>
        <w:t xml:space="preserve"> functions we cannot pass strings to the functions or else VBA interecepts them and changes them into ANSI strings. We get around that by passing a poiter to the location of the first character in the string. So we do that here for most of the Windows calls involving files. But if that’s all there was to it we could simply specify </w:t>
      </w:r>
      <w:proofErr w:type="gramStart"/>
      <w:r>
        <w:t>StrPtr(</w:t>
      </w:r>
      <w:proofErr w:type="gramEnd"/>
      <w:r>
        <w:t>Filename) for each call and not need this function.</w:t>
      </w:r>
    </w:p>
    <w:p w:rsidR="00D31BF2" w:rsidRDefault="00D31BF2" w:rsidP="00D31BF2"/>
    <w:p w:rsidR="00D31BF2" w:rsidRDefault="00D31BF2" w:rsidP="00D31BF2">
      <w:r>
        <w:t>There are a number of Windows call we could have used that are part of the Shell (ShellExecuteEx, ShFileOperation, etc.) and  all of them share a characteristic that they are limited to complete file paths of 260 characters or less. I don’t use these functions so our file path length limitations are basically non-existent.</w:t>
      </w:r>
    </w:p>
    <w:p w:rsidR="00D31BF2" w:rsidRDefault="00D31BF2" w:rsidP="00D31BF2"/>
    <w:p w:rsidR="00D31BF2" w:rsidRDefault="00D31BF2" w:rsidP="00D31BF2">
      <w:r>
        <w:t xml:space="preserve">It turns out that Windows allows only about 256 characters in a normal file path even outside of the shell functions call but we get that limit raised to 32,767 characters if we prepend “\\?\” to our filename or if we are working with a remote share (network drive) we prepend </w:t>
      </w:r>
      <w:r w:rsidRPr="0029409B">
        <w:t>\\?\UNC\</w:t>
      </w:r>
      <w:r>
        <w:t xml:space="preserve"> to the name. This UniCodePtr routine does that for you and returns the pointer to this new string so you can pas it to a Windows API call. This is done behind the scenes and it is likely you won’t ever need to call this function in your own code.</w:t>
      </w:r>
    </w:p>
    <w:p w:rsidR="00D31BF2" w:rsidRDefault="00D31BF2" w:rsidP="00D31BF2"/>
    <w:p w:rsidR="00D31BF2" w:rsidRDefault="00D31BF2" w:rsidP="00D31BF2">
      <w:r>
        <w:t xml:space="preserve">The global variable </w:t>
      </w:r>
      <w:r w:rsidRPr="0055512E">
        <w:rPr>
          <w:rStyle w:val="CodeSnippet"/>
          <w:sz w:val="22"/>
        </w:rPr>
        <w:t>stUniCodeName</w:t>
      </w:r>
      <w:r>
        <w:t xml:space="preserve"> (defined in mUCCore) is a string array with dimensions 1 to 5. Normally when you make a call to a Windows function you only need one of the filenames and we normally use dimension 1 (default). However, some functions require two of these special path names so we allow you to specify what dimension to use to hold the string that you will get the pointer to. This would normally be 2. I made a maximum of 5 sub-strings that you can use but I have never used more than 2.</w:t>
      </w:r>
    </w:p>
    <w:p w:rsidR="00D31BF2" w:rsidRDefault="00D31BF2" w:rsidP="00D31BF2"/>
    <w:p w:rsidR="00D31BF2" w:rsidRDefault="00D31BF2" w:rsidP="00D31BF2">
      <w:r>
        <w:t xml:space="preserve">After you get the pointer to the string you will use it. There is not much chance of ever directly using any of the sub-strings in </w:t>
      </w:r>
      <w:r w:rsidRPr="0096350C">
        <w:rPr>
          <w:rStyle w:val="CodeSnippet"/>
          <w:sz w:val="22"/>
        </w:rPr>
        <w:t>stUniCodeName</w:t>
      </w:r>
      <w:r>
        <w:t>. After you use it you could set the string to blank to save a smidgen of memory but with today’s processors that’s not going to save much memory relatively speaking.</w:t>
      </w:r>
    </w:p>
    <w:p w:rsidR="00D31BF2" w:rsidRDefault="00D31BF2" w:rsidP="00D31BF2"/>
    <w:p w:rsidR="00D31BF2" w:rsidRDefault="00D31BF2" w:rsidP="00D31BF2">
      <w:r>
        <w:t xml:space="preserve">For Miscrosoft standards regarding naming of file, folders and drives please see </w:t>
      </w:r>
      <w:hyperlink r:id="rId18" w:history="1">
        <w:r>
          <w:rPr>
            <w:rStyle w:val="Hyperlink"/>
          </w:rPr>
          <w:t>this</w:t>
        </w:r>
      </w:hyperlink>
      <w:r>
        <w:t xml:space="preserve">. The value of the pointer returned by this function is fed to several of the Win32 API calls. Note that it properly deals with UNC filenames &amp; paths (e.g. </w:t>
      </w:r>
      <w:r w:rsidRPr="00983AF7">
        <w:t>\\server\folder\abc.xls</w:t>
      </w:r>
      <w:r>
        <w:t>).</w:t>
      </w:r>
    </w:p>
    <w:p w:rsidR="00832A5C" w:rsidRDefault="00832A5C">
      <w:pPr>
        <w:suppressAutoHyphens w:val="0"/>
      </w:pPr>
      <w:r>
        <w:br w:type="page"/>
      </w:r>
    </w:p>
    <w:p w:rsidR="00CC03B4" w:rsidRPr="00832A5C" w:rsidRDefault="00CC03B4" w:rsidP="00832A5C">
      <w:bookmarkStart w:id="27" w:name="OperatingSystem"/>
      <w:bookmarkEnd w:id="27"/>
      <w:r w:rsidRPr="0031298A">
        <w:rPr>
          <w:b/>
          <w:i/>
          <w:sz w:val="28"/>
          <w:szCs w:val="28"/>
        </w:rPr>
        <w:lastRenderedPageBreak/>
        <w:t>Operating System</w:t>
      </w:r>
    </w:p>
    <w:p w:rsidR="00447F51" w:rsidRDefault="00447F51" w:rsidP="00CC03B4"/>
    <w:p w:rsidR="00447F51" w:rsidRDefault="00447F51" w:rsidP="00CC03B4"/>
    <w:tbl>
      <w:tblPr>
        <w:tblStyle w:val="TableGrid"/>
        <w:tblW w:w="0" w:type="auto"/>
        <w:tblInd w:w="144" w:type="dxa"/>
        <w:tblLook w:val="04A0" w:firstRow="1" w:lastRow="0" w:firstColumn="1" w:lastColumn="0" w:noHBand="0" w:noVBand="1"/>
      </w:tblPr>
      <w:tblGrid>
        <w:gridCol w:w="2169"/>
        <w:gridCol w:w="8415"/>
      </w:tblGrid>
      <w:tr w:rsidR="00877850" w:rsidRPr="00447F51" w:rsidTr="000D1943">
        <w:tc>
          <w:tcPr>
            <w:tcW w:w="10728" w:type="dxa"/>
            <w:gridSpan w:val="2"/>
          </w:tcPr>
          <w:p w:rsidR="00877850" w:rsidRPr="005E5EED" w:rsidRDefault="00877850" w:rsidP="00877850">
            <w:pPr>
              <w:rPr>
                <w:b/>
                <w:color w:val="FF0000"/>
              </w:rPr>
            </w:pPr>
            <w:r w:rsidRPr="005E5EED">
              <w:rPr>
                <w:b/>
                <w:color w:val="FF0000"/>
              </w:rPr>
              <w:t>Constants</w:t>
            </w:r>
          </w:p>
        </w:tc>
      </w:tr>
      <w:tr w:rsidR="00877850" w:rsidTr="000D1943">
        <w:tc>
          <w:tcPr>
            <w:tcW w:w="2178" w:type="dxa"/>
          </w:tcPr>
          <w:p w:rsidR="00877850" w:rsidRPr="006D6B94" w:rsidRDefault="00877850" w:rsidP="00877850">
            <w:r>
              <w:t>MAX_PATH</w:t>
            </w:r>
          </w:p>
        </w:tc>
        <w:tc>
          <w:tcPr>
            <w:tcW w:w="8550" w:type="dxa"/>
          </w:tcPr>
          <w:p w:rsidR="00877850" w:rsidRDefault="00877850" w:rsidP="0054522A">
            <w:r>
              <w:t>256 (used in older Windows API calls; generally not a limit here).</w:t>
            </w:r>
          </w:p>
        </w:tc>
      </w:tr>
      <w:tr w:rsidR="00EE65B7" w:rsidTr="000D1943">
        <w:tc>
          <w:tcPr>
            <w:tcW w:w="10728" w:type="dxa"/>
            <w:gridSpan w:val="2"/>
          </w:tcPr>
          <w:p w:rsidR="00EE65B7" w:rsidRPr="005E5EED" w:rsidRDefault="00EE65B7" w:rsidP="00CC03B4">
            <w:pPr>
              <w:rPr>
                <w:b/>
                <w:color w:val="FF0000"/>
              </w:rPr>
            </w:pPr>
            <w:r w:rsidRPr="005E5EED">
              <w:rPr>
                <w:b/>
                <w:color w:val="FF0000"/>
              </w:rPr>
              <w:t>API Declarations (Public)</w:t>
            </w:r>
          </w:p>
        </w:tc>
      </w:tr>
      <w:tr w:rsidR="00153A65" w:rsidTr="000D1943">
        <w:tc>
          <w:tcPr>
            <w:tcW w:w="2178" w:type="dxa"/>
          </w:tcPr>
          <w:p w:rsidR="00153A65" w:rsidRPr="006D6B94" w:rsidRDefault="00153A65" w:rsidP="00CC03B4">
            <w:r>
              <w:t>FormatMessageW</w:t>
            </w:r>
          </w:p>
        </w:tc>
        <w:tc>
          <w:tcPr>
            <w:tcW w:w="8550" w:type="dxa"/>
          </w:tcPr>
          <w:p w:rsidR="00153A65" w:rsidRDefault="00153A65" w:rsidP="00CC03B4">
            <w:r>
              <w:t>Return system strings. I use it to get descriptive text associated with error numbers.</w:t>
            </w:r>
          </w:p>
        </w:tc>
      </w:tr>
      <w:tr w:rsidR="00447F51" w:rsidTr="000D1943">
        <w:tc>
          <w:tcPr>
            <w:tcW w:w="10728" w:type="dxa"/>
            <w:gridSpan w:val="2"/>
          </w:tcPr>
          <w:p w:rsidR="00447F51" w:rsidRPr="005E5EED" w:rsidRDefault="00447F51" w:rsidP="00CC03B4">
            <w:pPr>
              <w:rPr>
                <w:b/>
                <w:color w:val="FF0000"/>
              </w:rPr>
            </w:pPr>
            <w:r w:rsidRPr="005E5EED">
              <w:rPr>
                <w:b/>
                <w:color w:val="FF0000"/>
              </w:rPr>
              <w:t>Variables</w:t>
            </w:r>
          </w:p>
        </w:tc>
      </w:tr>
      <w:tr w:rsidR="00447F51" w:rsidTr="000D1943">
        <w:tc>
          <w:tcPr>
            <w:tcW w:w="2178" w:type="dxa"/>
          </w:tcPr>
          <w:p w:rsidR="00447F51" w:rsidRDefault="00447F51" w:rsidP="00134AEA">
            <w:bookmarkStart w:id="28" w:name="OSVer"/>
            <w:bookmarkEnd w:id="28"/>
            <w:r w:rsidRPr="00855759">
              <w:t>O</w:t>
            </w:r>
            <w:r w:rsidR="00134AEA" w:rsidRPr="00855759">
              <w:t>S</w:t>
            </w:r>
            <w:r w:rsidRPr="00855759">
              <w:t>Ver</w:t>
            </w:r>
          </w:p>
        </w:tc>
        <w:tc>
          <w:tcPr>
            <w:tcW w:w="8550" w:type="dxa"/>
          </w:tcPr>
          <w:p w:rsidR="00447F51" w:rsidRDefault="00F102FE" w:rsidP="00DB70D2">
            <w:r>
              <w:t>The Windows main and minor version returned by call to U</w:t>
            </w:r>
            <w:r w:rsidR="00DB70D2">
              <w:t>C</w:t>
            </w:r>
            <w:r>
              <w:t>CoreInit.</w:t>
            </w:r>
            <w:r w:rsidR="00564B18">
              <w:t xml:space="preserve"> Note that th</w:t>
            </w:r>
            <w:r w:rsidR="00DB70D2">
              <w:t>is</w:t>
            </w:r>
            <w:r w:rsidR="00564B18">
              <w:t xml:space="preserve"> avoids a problem where the system reports all versions of Windows past 8 to be the same.</w:t>
            </w:r>
          </w:p>
          <w:p w:rsidR="00DB70D2" w:rsidRDefault="00DB70D2" w:rsidP="00DB70D2"/>
          <w:tbl>
            <w:tblPr>
              <w:tblW w:w="0" w:type="auto"/>
              <w:jc w:val="center"/>
              <w:tblInd w:w="144" w:type="dxa"/>
              <w:tblLook w:val="0000" w:firstRow="0" w:lastRow="0" w:firstColumn="0" w:lastColumn="0" w:noHBand="0" w:noVBand="0"/>
            </w:tblPr>
            <w:tblGrid>
              <w:gridCol w:w="2088"/>
              <w:gridCol w:w="900"/>
              <w:gridCol w:w="1206"/>
            </w:tblGrid>
            <w:tr w:rsidR="00DB70D2" w:rsidTr="00DB70D2">
              <w:trPr>
                <w:jc w:val="center"/>
              </w:trPr>
              <w:tc>
                <w:tcPr>
                  <w:tcW w:w="2088" w:type="dxa"/>
                  <w:tcBorders>
                    <w:top w:val="single" w:sz="4" w:space="0" w:color="000000"/>
                    <w:left w:val="single" w:sz="4" w:space="0" w:color="000000"/>
                    <w:bottom w:val="single" w:sz="20" w:space="0" w:color="000000"/>
                  </w:tcBorders>
                  <w:shd w:val="clear" w:color="auto" w:fill="auto"/>
                </w:tcPr>
                <w:p w:rsidR="00DB70D2" w:rsidRDefault="00DB70D2" w:rsidP="00B01913">
                  <w:r>
                    <w:t>Operating System</w:t>
                  </w:r>
                </w:p>
              </w:tc>
              <w:tc>
                <w:tcPr>
                  <w:tcW w:w="900" w:type="dxa"/>
                  <w:tcBorders>
                    <w:top w:val="single" w:sz="4" w:space="0" w:color="000000"/>
                    <w:left w:val="single" w:sz="4" w:space="0" w:color="000000"/>
                    <w:bottom w:val="single" w:sz="20" w:space="0" w:color="000000"/>
                  </w:tcBorders>
                  <w:shd w:val="clear" w:color="auto" w:fill="auto"/>
                </w:tcPr>
                <w:p w:rsidR="00DB70D2" w:rsidRDefault="00DB70D2" w:rsidP="00B01913">
                  <w:pPr>
                    <w:jc w:val="center"/>
                  </w:pPr>
                  <w:r>
                    <w:t>OSVer</w:t>
                  </w:r>
                </w:p>
              </w:tc>
              <w:tc>
                <w:tcPr>
                  <w:tcW w:w="1206" w:type="dxa"/>
                  <w:tcBorders>
                    <w:top w:val="single" w:sz="4" w:space="0" w:color="000000"/>
                    <w:left w:val="single" w:sz="4" w:space="0" w:color="000000"/>
                    <w:bottom w:val="single" w:sz="20" w:space="0" w:color="000000"/>
                    <w:right w:val="single" w:sz="4" w:space="0" w:color="000000"/>
                  </w:tcBorders>
                  <w:shd w:val="clear" w:color="auto" w:fill="auto"/>
                </w:tcPr>
                <w:p w:rsidR="00DB70D2" w:rsidRDefault="00DB70D2" w:rsidP="00B01913">
                  <w:pPr>
                    <w:jc w:val="center"/>
                  </w:pPr>
                  <w:r>
                    <w:t>OSBuild</w:t>
                  </w:r>
                </w:p>
              </w:tc>
            </w:tr>
            <w:tr w:rsidR="00DB70D2" w:rsidTr="00DB70D2">
              <w:trPr>
                <w:jc w:val="center"/>
              </w:trPr>
              <w:tc>
                <w:tcPr>
                  <w:tcW w:w="2088" w:type="dxa"/>
                  <w:tcBorders>
                    <w:top w:val="single" w:sz="20" w:space="0" w:color="000000"/>
                    <w:left w:val="single" w:sz="4" w:space="0" w:color="000000"/>
                    <w:bottom w:val="single" w:sz="4" w:space="0" w:color="000000"/>
                  </w:tcBorders>
                  <w:shd w:val="clear" w:color="auto" w:fill="auto"/>
                </w:tcPr>
                <w:p w:rsidR="00DB70D2" w:rsidRDefault="00DB70D2" w:rsidP="00B01913">
                  <w:r>
                    <w:t>Windows 95</w:t>
                  </w:r>
                </w:p>
              </w:tc>
              <w:tc>
                <w:tcPr>
                  <w:tcW w:w="900" w:type="dxa"/>
                  <w:tcBorders>
                    <w:top w:val="single" w:sz="20" w:space="0" w:color="000000"/>
                    <w:left w:val="single" w:sz="4" w:space="0" w:color="000000"/>
                    <w:bottom w:val="single" w:sz="4" w:space="0" w:color="000000"/>
                  </w:tcBorders>
                  <w:shd w:val="clear" w:color="auto" w:fill="auto"/>
                </w:tcPr>
                <w:p w:rsidR="00DB70D2" w:rsidRDefault="00DB70D2" w:rsidP="00B01913">
                  <w:pPr>
                    <w:jc w:val="center"/>
                  </w:pPr>
                  <w:r>
                    <w:t>400</w:t>
                  </w:r>
                </w:p>
              </w:tc>
              <w:tc>
                <w:tcPr>
                  <w:tcW w:w="1206" w:type="dxa"/>
                  <w:tcBorders>
                    <w:top w:val="single" w:sz="20"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Windows 98</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410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jc w:val="center"/>
                  </w:pPr>
                  <w:r>
                    <w:t>1998</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Windows 98SE</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410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jc w:val="center"/>
                  </w:pPr>
                  <w:r>
                    <w:t>2222</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Windows Me</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490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jc w:val="center"/>
                  </w:pPr>
                  <w:r>
                    <w:t>3000</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NT 3.51</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351</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NT</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400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jc w:val="center"/>
                  </w:pPr>
                  <w:r>
                    <w:t>1381</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2000</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500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XP</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501</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jc w:val="center"/>
                  </w:pPr>
                  <w:r>
                    <w:t>2600</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Server 2003</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502</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Server 2003 R2</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502</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Vista</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600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jc w:val="center"/>
                  </w:pPr>
                  <w:r>
                    <w:t>600</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Server 2008</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600</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Server 2008 R2</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601</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Windows 7</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601</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r>
                    <w:t>7601</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Windows 8</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602</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r>
                    <w:t>9500</w:t>
                  </w:r>
                </w:p>
              </w:tc>
            </w:tr>
            <w:tr w:rsidR="00DB70D2" w:rsidTr="00DB70D2">
              <w:trPr>
                <w:jc w:val="center"/>
              </w:trPr>
              <w:tc>
                <w:tcPr>
                  <w:tcW w:w="2088" w:type="dxa"/>
                  <w:tcBorders>
                    <w:top w:val="single" w:sz="4" w:space="0" w:color="000000"/>
                    <w:left w:val="single" w:sz="4" w:space="0" w:color="000000"/>
                    <w:bottom w:val="single" w:sz="4" w:space="0" w:color="000000"/>
                  </w:tcBorders>
                  <w:shd w:val="clear" w:color="auto" w:fill="auto"/>
                </w:tcPr>
                <w:p w:rsidR="00DB70D2" w:rsidRDefault="00DB70D2" w:rsidP="00B01913">
                  <w:r>
                    <w:t>Windows 8.1</w:t>
                  </w:r>
                </w:p>
              </w:tc>
              <w:tc>
                <w:tcPr>
                  <w:tcW w:w="900" w:type="dxa"/>
                  <w:tcBorders>
                    <w:top w:val="single" w:sz="4" w:space="0" w:color="000000"/>
                    <w:left w:val="single" w:sz="4" w:space="0" w:color="000000"/>
                    <w:bottom w:val="single" w:sz="4" w:space="0" w:color="000000"/>
                  </w:tcBorders>
                  <w:shd w:val="clear" w:color="auto" w:fill="auto"/>
                </w:tcPr>
                <w:p w:rsidR="00DB70D2" w:rsidRDefault="00DB70D2" w:rsidP="00B01913">
                  <w:pPr>
                    <w:jc w:val="center"/>
                  </w:pPr>
                  <w:r>
                    <w:t>603</w:t>
                  </w:r>
                </w:p>
              </w:tc>
              <w:tc>
                <w:tcPr>
                  <w:tcW w:w="1206" w:type="dxa"/>
                  <w:tcBorders>
                    <w:top w:val="single" w:sz="4" w:space="0" w:color="000000"/>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r>
                    <w:t>9600</w:t>
                  </w:r>
                </w:p>
              </w:tc>
            </w:tr>
            <w:tr w:rsidR="00DB70D2" w:rsidTr="00DB70D2">
              <w:trPr>
                <w:jc w:val="center"/>
              </w:trPr>
              <w:tc>
                <w:tcPr>
                  <w:tcW w:w="2088" w:type="dxa"/>
                  <w:tcBorders>
                    <w:left w:val="single" w:sz="4" w:space="0" w:color="000000"/>
                    <w:bottom w:val="single" w:sz="4" w:space="0" w:color="000000"/>
                  </w:tcBorders>
                  <w:shd w:val="clear" w:color="auto" w:fill="auto"/>
                </w:tcPr>
                <w:p w:rsidR="00DB70D2" w:rsidRDefault="00DB70D2" w:rsidP="00B01913">
                  <w:r>
                    <w:t>Windows 10</w:t>
                  </w:r>
                </w:p>
              </w:tc>
              <w:tc>
                <w:tcPr>
                  <w:tcW w:w="900" w:type="dxa"/>
                  <w:tcBorders>
                    <w:left w:val="single" w:sz="4" w:space="0" w:color="000000"/>
                    <w:bottom w:val="single" w:sz="4" w:space="0" w:color="000000"/>
                  </w:tcBorders>
                  <w:shd w:val="clear" w:color="auto" w:fill="auto"/>
                </w:tcPr>
                <w:p w:rsidR="00DB70D2" w:rsidRDefault="00DB70D2" w:rsidP="00B01913">
                  <w:pPr>
                    <w:jc w:val="center"/>
                  </w:pPr>
                  <w:r>
                    <w:t>1000</w:t>
                  </w:r>
                </w:p>
              </w:tc>
              <w:tc>
                <w:tcPr>
                  <w:tcW w:w="1206" w:type="dxa"/>
                  <w:tcBorders>
                    <w:left w:val="single" w:sz="4" w:space="0" w:color="000000"/>
                    <w:bottom w:val="single" w:sz="4" w:space="0" w:color="000000"/>
                    <w:right w:val="single" w:sz="4" w:space="0" w:color="000000"/>
                  </w:tcBorders>
                  <w:shd w:val="clear" w:color="auto" w:fill="auto"/>
                </w:tcPr>
                <w:p w:rsidR="00DB70D2" w:rsidRDefault="00DB70D2" w:rsidP="00B01913">
                  <w:pPr>
                    <w:snapToGrid w:val="0"/>
                    <w:jc w:val="center"/>
                  </w:pPr>
                  <w:r>
                    <w:t>10586</w:t>
                  </w:r>
                </w:p>
              </w:tc>
            </w:tr>
          </w:tbl>
          <w:p w:rsidR="00DB70D2" w:rsidRDefault="00DB70D2" w:rsidP="00DB70D2"/>
          <w:p w:rsidR="00DB70D2" w:rsidRDefault="00DB70D2" w:rsidP="00DB70D2"/>
        </w:tc>
      </w:tr>
      <w:tr w:rsidR="00447F51" w:rsidTr="000D1943">
        <w:tc>
          <w:tcPr>
            <w:tcW w:w="2178" w:type="dxa"/>
          </w:tcPr>
          <w:p w:rsidR="00447F51" w:rsidRDefault="00447F51" w:rsidP="00CC03B4">
            <w:bookmarkStart w:id="29" w:name="OSBuild"/>
            <w:bookmarkEnd w:id="29"/>
            <w:r w:rsidRPr="00AF669C">
              <w:t>OSBuild</w:t>
            </w:r>
          </w:p>
        </w:tc>
        <w:tc>
          <w:tcPr>
            <w:tcW w:w="8550" w:type="dxa"/>
          </w:tcPr>
          <w:p w:rsidR="00447F51" w:rsidRDefault="00F102FE" w:rsidP="00DB70D2">
            <w:r>
              <w:t xml:space="preserve">The operating </w:t>
            </w:r>
            <w:proofErr w:type="gramStart"/>
            <w:r>
              <w:t>system build</w:t>
            </w:r>
            <w:proofErr w:type="gramEnd"/>
            <w:r>
              <w:t xml:space="preserve"> number.</w:t>
            </w:r>
            <w:r w:rsidR="00DB70D2">
              <w:t xml:space="preserve"> See above.</w:t>
            </w:r>
          </w:p>
        </w:tc>
      </w:tr>
      <w:tr w:rsidR="002941CE" w:rsidTr="000D1943">
        <w:tc>
          <w:tcPr>
            <w:tcW w:w="2178" w:type="dxa"/>
          </w:tcPr>
          <w:p w:rsidR="002941CE" w:rsidRDefault="002941CE" w:rsidP="00CC03B4">
            <w:bookmarkStart w:id="30" w:name="NumBits1"/>
            <w:bookmarkEnd w:id="30"/>
            <w:r>
              <w:t>NumBits</w:t>
            </w:r>
          </w:p>
        </w:tc>
        <w:tc>
          <w:tcPr>
            <w:tcW w:w="8550" w:type="dxa"/>
          </w:tcPr>
          <w:p w:rsidR="002941CE" w:rsidRDefault="002941CE" w:rsidP="00F75F38">
            <w:r>
              <w:t xml:space="preserve">Set to 32 if the executing code is 32-bit (all of VB6 and most of MS Office). If you are running 64-bit Office this constant will be 64-bit. You can easily have 32-bit code running in a 64-bit version of Windows (NumBits will be 32 in this case). You cannot have a 64-bit program running in a 32-bit version of Windows. If the program is 64-bit it must be running in 64-bit Windows. This variable is essentially the same as </w:t>
            </w:r>
            <w:r w:rsidR="00F75F38">
              <w:t xml:space="preserve">the conditional compilation constants </w:t>
            </w:r>
            <w:r>
              <w:t xml:space="preserve">Win32 and Win64. There </w:t>
            </w:r>
            <w:r w:rsidR="00F75F38">
              <w:t>u</w:t>
            </w:r>
            <w:r>
              <w:t xml:space="preserve">sed to </w:t>
            </w:r>
            <w:r w:rsidR="00F75F38">
              <w:t>b</w:t>
            </w:r>
            <w:r>
              <w:t>e a Win16 but all of the 16-bit Windows stuff is gone (at least from a programm</w:t>
            </w:r>
            <w:r w:rsidR="00F75F38">
              <w:t>er’s perspective</w:t>
            </w:r>
            <w:r>
              <w:t>).</w:t>
            </w:r>
          </w:p>
        </w:tc>
      </w:tr>
      <w:tr w:rsidR="00447F51" w:rsidTr="000D1943">
        <w:tc>
          <w:tcPr>
            <w:tcW w:w="2178" w:type="dxa"/>
          </w:tcPr>
          <w:p w:rsidR="00447F51" w:rsidRDefault="00447F51" w:rsidP="00CC03B4">
            <w:bookmarkStart w:id="31" w:name="OSBits"/>
            <w:bookmarkEnd w:id="31"/>
            <w:r w:rsidRPr="002941CE">
              <w:t>OSBits</w:t>
            </w:r>
          </w:p>
        </w:tc>
        <w:tc>
          <w:tcPr>
            <w:tcW w:w="8550" w:type="dxa"/>
          </w:tcPr>
          <w:p w:rsidR="002941CE" w:rsidRDefault="00564B18" w:rsidP="002941CE">
            <w:r>
              <w:t xml:space="preserve">Returns 32 or 64 depending on the operating system (not the </w:t>
            </w:r>
            <w:r w:rsidR="00855759">
              <w:t xml:space="preserve">bits of the </w:t>
            </w:r>
            <w:r>
              <w:t>compiled or running code).</w:t>
            </w:r>
            <w:r w:rsidR="002941CE">
              <w:t xml:space="preserve"> ). If you are running a 32-bit operating system then OSBits is 32 and NumBits will also always be 32 because you can’t run a 64-bit program in a 32-bit operating system. However, Windows lets you run 32 or 64-bit programs in a 64-bit operating system so if OSBits is 64 it is still possible for NumBits to be 32 or 64.</w:t>
            </w:r>
          </w:p>
          <w:p w:rsidR="00447F51" w:rsidRDefault="002941CE" w:rsidP="00564B18">
            <w:r>
              <w:t>You might want to know the operating system bits for a number of reasons including determining location of program files &amp;/or common files which are put in different locations depending on the operating system.</w:t>
            </w:r>
          </w:p>
        </w:tc>
      </w:tr>
      <w:tr w:rsidR="00447F51" w:rsidTr="000D1943">
        <w:tc>
          <w:tcPr>
            <w:tcW w:w="2178" w:type="dxa"/>
          </w:tcPr>
          <w:p w:rsidR="00447F51" w:rsidRDefault="00447F51" w:rsidP="009A3B77">
            <w:pPr>
              <w:jc w:val="both"/>
            </w:pPr>
            <w:bookmarkStart w:id="32" w:name="VBHandle"/>
            <w:bookmarkEnd w:id="32"/>
            <w:r w:rsidRPr="002941CE">
              <w:t>VBHandle</w:t>
            </w:r>
          </w:p>
        </w:tc>
        <w:tc>
          <w:tcPr>
            <w:tcW w:w="8550" w:type="dxa"/>
          </w:tcPr>
          <w:p w:rsidR="00447F51" w:rsidRDefault="00564B18" w:rsidP="00564B18">
            <w:r>
              <w:t>Handle to the main window for Excel. For other hosts is 0 and can be set with a call to GetActiveWindow.</w:t>
            </w:r>
            <w:r w:rsidR="00AF669C">
              <w:t xml:space="preserve"> Long (LongPtr on 64-bit VBA)</w:t>
            </w:r>
            <w:r w:rsidR="002941CE">
              <w:t>.</w:t>
            </w:r>
          </w:p>
          <w:p w:rsidR="002941CE" w:rsidRDefault="002941CE" w:rsidP="00564B18"/>
          <w:tbl>
            <w:tblPr>
              <w:tblW w:w="0" w:type="auto"/>
              <w:tblInd w:w="144" w:type="dxa"/>
              <w:tblLook w:val="0000" w:firstRow="0" w:lastRow="0" w:firstColumn="0" w:lastColumn="0" w:noHBand="0" w:noVBand="0"/>
            </w:tblPr>
            <w:tblGrid>
              <w:gridCol w:w="1404"/>
              <w:gridCol w:w="2970"/>
              <w:gridCol w:w="3420"/>
            </w:tblGrid>
            <w:tr w:rsidR="002941CE" w:rsidTr="00B01913">
              <w:tc>
                <w:tcPr>
                  <w:tcW w:w="1404" w:type="dxa"/>
                  <w:tcBorders>
                    <w:top w:val="single" w:sz="4" w:space="0" w:color="000000"/>
                    <w:left w:val="single" w:sz="4" w:space="0" w:color="000000"/>
                    <w:bottom w:val="single" w:sz="20" w:space="0" w:color="000000"/>
                  </w:tcBorders>
                  <w:shd w:val="clear" w:color="auto" w:fill="auto"/>
                </w:tcPr>
                <w:p w:rsidR="002941CE" w:rsidRDefault="002941CE" w:rsidP="00B01913">
                  <w:pPr>
                    <w:rPr>
                      <w:b/>
                    </w:rPr>
                  </w:pPr>
                  <w:r>
                    <w:rPr>
                      <w:b/>
                    </w:rPr>
                    <w:t>Host</w:t>
                  </w:r>
                </w:p>
              </w:tc>
              <w:tc>
                <w:tcPr>
                  <w:tcW w:w="2970" w:type="dxa"/>
                  <w:tcBorders>
                    <w:top w:val="single" w:sz="4" w:space="0" w:color="000000"/>
                    <w:left w:val="single" w:sz="4" w:space="0" w:color="000000"/>
                    <w:bottom w:val="single" w:sz="20" w:space="0" w:color="000000"/>
                  </w:tcBorders>
                  <w:shd w:val="clear" w:color="auto" w:fill="auto"/>
                </w:tcPr>
                <w:p w:rsidR="002941CE" w:rsidRDefault="002941CE" w:rsidP="00B01913">
                  <w:pPr>
                    <w:rPr>
                      <w:b/>
                    </w:rPr>
                  </w:pPr>
                  <w:r>
                    <w:rPr>
                      <w:b/>
                    </w:rPr>
                    <w:t>VBHandle</w:t>
                  </w:r>
                </w:p>
              </w:tc>
              <w:tc>
                <w:tcPr>
                  <w:tcW w:w="3420" w:type="dxa"/>
                  <w:tcBorders>
                    <w:top w:val="single" w:sz="4" w:space="0" w:color="000000"/>
                    <w:left w:val="single" w:sz="4" w:space="0" w:color="000000"/>
                    <w:bottom w:val="single" w:sz="20" w:space="0" w:color="000000"/>
                    <w:right w:val="single" w:sz="4" w:space="0" w:color="000000"/>
                  </w:tcBorders>
                  <w:shd w:val="clear" w:color="auto" w:fill="auto"/>
                </w:tcPr>
                <w:p w:rsidR="002941CE" w:rsidRDefault="002941CE" w:rsidP="00B01913">
                  <w:r>
                    <w:rPr>
                      <w:b/>
                    </w:rPr>
                    <w:t>VBInstance</w:t>
                  </w:r>
                </w:p>
              </w:tc>
            </w:tr>
            <w:tr w:rsidR="002941CE" w:rsidTr="00B01913">
              <w:tc>
                <w:tcPr>
                  <w:tcW w:w="1404" w:type="dxa"/>
                  <w:tcBorders>
                    <w:top w:val="single" w:sz="20" w:space="0" w:color="000000"/>
                    <w:left w:val="single" w:sz="4" w:space="0" w:color="000000"/>
                    <w:bottom w:val="single" w:sz="4" w:space="0" w:color="000000"/>
                  </w:tcBorders>
                  <w:shd w:val="clear" w:color="auto" w:fill="auto"/>
                </w:tcPr>
                <w:p w:rsidR="002941CE" w:rsidRDefault="002941CE" w:rsidP="00B01913">
                  <w:r>
                    <w:t>Word</w:t>
                  </w:r>
                </w:p>
              </w:tc>
              <w:tc>
                <w:tcPr>
                  <w:tcW w:w="2970" w:type="dxa"/>
                  <w:tcBorders>
                    <w:top w:val="single" w:sz="20" w:space="0" w:color="000000"/>
                    <w:left w:val="single" w:sz="4" w:space="0" w:color="000000"/>
                    <w:bottom w:val="single" w:sz="4" w:space="0" w:color="000000"/>
                  </w:tcBorders>
                  <w:shd w:val="clear" w:color="auto" w:fill="auto"/>
                </w:tcPr>
                <w:p w:rsidR="002941CE" w:rsidRDefault="002941CE" w:rsidP="00B01913">
                  <w:r>
                    <w:t>0</w:t>
                  </w:r>
                </w:p>
              </w:tc>
              <w:tc>
                <w:tcPr>
                  <w:tcW w:w="3420" w:type="dxa"/>
                  <w:tcBorders>
                    <w:top w:val="single" w:sz="20" w:space="0" w:color="000000"/>
                    <w:left w:val="single" w:sz="4" w:space="0" w:color="000000"/>
                    <w:bottom w:val="single" w:sz="4" w:space="0" w:color="000000"/>
                    <w:right w:val="single" w:sz="4" w:space="0" w:color="000000"/>
                  </w:tcBorders>
                  <w:shd w:val="clear" w:color="auto" w:fill="auto"/>
                </w:tcPr>
                <w:p w:rsidR="002941CE" w:rsidRDefault="002941CE" w:rsidP="00B01913">
                  <w:r>
                    <w:t>0</w:t>
                  </w:r>
                </w:p>
              </w:tc>
            </w:tr>
            <w:tr w:rsidR="002941CE" w:rsidTr="00B01913">
              <w:tc>
                <w:tcPr>
                  <w:tcW w:w="1404" w:type="dxa"/>
                  <w:tcBorders>
                    <w:top w:val="single" w:sz="4" w:space="0" w:color="000000"/>
                    <w:left w:val="single" w:sz="4" w:space="0" w:color="000000"/>
                    <w:bottom w:val="single" w:sz="4" w:space="0" w:color="000000"/>
                  </w:tcBorders>
                  <w:shd w:val="clear" w:color="auto" w:fill="auto"/>
                </w:tcPr>
                <w:p w:rsidR="002941CE" w:rsidRDefault="002941CE" w:rsidP="00B01913">
                  <w:r>
                    <w:lastRenderedPageBreak/>
                    <w:t>Access</w:t>
                  </w:r>
                </w:p>
              </w:tc>
              <w:tc>
                <w:tcPr>
                  <w:tcW w:w="2970" w:type="dxa"/>
                  <w:tcBorders>
                    <w:top w:val="single" w:sz="4" w:space="0" w:color="000000"/>
                    <w:left w:val="single" w:sz="4" w:space="0" w:color="000000"/>
                    <w:bottom w:val="single" w:sz="4" w:space="0" w:color="000000"/>
                  </w:tcBorders>
                  <w:shd w:val="clear" w:color="auto" w:fill="auto"/>
                </w:tcPr>
                <w:p w:rsidR="002941CE" w:rsidRDefault="002941CE" w:rsidP="00B01913">
                  <w:r>
                    <w:t>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rsidR="002941CE" w:rsidRDefault="002941CE" w:rsidP="00B01913">
                  <w:r>
                    <w:t>0</w:t>
                  </w:r>
                </w:p>
              </w:tc>
            </w:tr>
            <w:tr w:rsidR="002941CE" w:rsidTr="00B01913">
              <w:tc>
                <w:tcPr>
                  <w:tcW w:w="1404" w:type="dxa"/>
                  <w:tcBorders>
                    <w:top w:val="single" w:sz="4" w:space="0" w:color="000000"/>
                    <w:left w:val="single" w:sz="4" w:space="0" w:color="000000"/>
                    <w:bottom w:val="single" w:sz="4" w:space="0" w:color="000000"/>
                  </w:tcBorders>
                  <w:shd w:val="clear" w:color="auto" w:fill="auto"/>
                </w:tcPr>
                <w:p w:rsidR="002941CE" w:rsidRDefault="002941CE" w:rsidP="00B01913">
                  <w:r>
                    <w:t>PowerPoint</w:t>
                  </w:r>
                </w:p>
              </w:tc>
              <w:tc>
                <w:tcPr>
                  <w:tcW w:w="2970" w:type="dxa"/>
                  <w:tcBorders>
                    <w:top w:val="single" w:sz="4" w:space="0" w:color="000000"/>
                    <w:left w:val="single" w:sz="4" w:space="0" w:color="000000"/>
                    <w:bottom w:val="single" w:sz="4" w:space="0" w:color="000000"/>
                  </w:tcBorders>
                  <w:shd w:val="clear" w:color="auto" w:fill="auto"/>
                </w:tcPr>
                <w:p w:rsidR="002941CE" w:rsidRDefault="002941CE" w:rsidP="00B01913">
                  <w:r>
                    <w:t>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rsidR="002941CE" w:rsidRDefault="002941CE" w:rsidP="00B01913">
                  <w:r>
                    <w:t>0</w:t>
                  </w:r>
                </w:p>
              </w:tc>
            </w:tr>
            <w:tr w:rsidR="002941CE" w:rsidTr="00B01913">
              <w:tc>
                <w:tcPr>
                  <w:tcW w:w="1404" w:type="dxa"/>
                  <w:tcBorders>
                    <w:top w:val="single" w:sz="4" w:space="0" w:color="000000"/>
                    <w:left w:val="single" w:sz="4" w:space="0" w:color="000000"/>
                    <w:bottom w:val="single" w:sz="4" w:space="0" w:color="000000"/>
                  </w:tcBorders>
                  <w:shd w:val="clear" w:color="auto" w:fill="auto"/>
                </w:tcPr>
                <w:p w:rsidR="002941CE" w:rsidRDefault="002941CE" w:rsidP="00B01913">
                  <w:r>
                    <w:t>Outlook</w:t>
                  </w:r>
                </w:p>
              </w:tc>
              <w:tc>
                <w:tcPr>
                  <w:tcW w:w="2970" w:type="dxa"/>
                  <w:tcBorders>
                    <w:top w:val="single" w:sz="4" w:space="0" w:color="000000"/>
                    <w:left w:val="single" w:sz="4" w:space="0" w:color="000000"/>
                    <w:bottom w:val="single" w:sz="4" w:space="0" w:color="000000"/>
                  </w:tcBorders>
                  <w:shd w:val="clear" w:color="auto" w:fill="auto"/>
                </w:tcPr>
                <w:p w:rsidR="002941CE" w:rsidRDefault="002941CE" w:rsidP="00B01913">
                  <w:r>
                    <w:t>0</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rsidR="002941CE" w:rsidRDefault="002941CE" w:rsidP="00B01913">
                  <w:r>
                    <w:t>0</w:t>
                  </w:r>
                </w:p>
              </w:tc>
            </w:tr>
            <w:tr w:rsidR="002941CE" w:rsidTr="00B01913">
              <w:tc>
                <w:tcPr>
                  <w:tcW w:w="1404" w:type="dxa"/>
                  <w:tcBorders>
                    <w:top w:val="single" w:sz="4" w:space="0" w:color="000000"/>
                    <w:left w:val="single" w:sz="4" w:space="0" w:color="000000"/>
                    <w:bottom w:val="single" w:sz="4" w:space="0" w:color="000000"/>
                  </w:tcBorders>
                  <w:shd w:val="clear" w:color="auto" w:fill="auto"/>
                </w:tcPr>
                <w:p w:rsidR="002941CE" w:rsidRDefault="002941CE" w:rsidP="00B01913">
                  <w:r>
                    <w:t>Excel</w:t>
                  </w:r>
                </w:p>
              </w:tc>
              <w:tc>
                <w:tcPr>
                  <w:tcW w:w="2970" w:type="dxa"/>
                  <w:tcBorders>
                    <w:top w:val="single" w:sz="4" w:space="0" w:color="000000"/>
                    <w:left w:val="single" w:sz="4" w:space="0" w:color="000000"/>
                    <w:bottom w:val="single" w:sz="4" w:space="0" w:color="000000"/>
                  </w:tcBorders>
                  <w:shd w:val="clear" w:color="auto" w:fill="auto"/>
                </w:tcPr>
                <w:p w:rsidR="002941CE" w:rsidRDefault="002941CE" w:rsidP="00B01913">
                  <w:r>
                    <w:t>Application.hWnd (the top-level window handle of the Microsoft Excel window)</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rsidR="002941CE" w:rsidRDefault="002941CE" w:rsidP="00B01913">
                  <w:r>
                    <w:t>Application.hInstance (the instance handle of the instance that is calling Microsoft Excel)</w:t>
                  </w:r>
                </w:p>
              </w:tc>
            </w:tr>
            <w:tr w:rsidR="002941CE" w:rsidTr="00B01913">
              <w:tc>
                <w:tcPr>
                  <w:tcW w:w="1404" w:type="dxa"/>
                  <w:tcBorders>
                    <w:top w:val="single" w:sz="4" w:space="0" w:color="000000"/>
                    <w:left w:val="single" w:sz="4" w:space="0" w:color="000000"/>
                    <w:bottom w:val="single" w:sz="4" w:space="0" w:color="000000"/>
                  </w:tcBorders>
                  <w:shd w:val="clear" w:color="auto" w:fill="auto"/>
                </w:tcPr>
                <w:p w:rsidR="002941CE" w:rsidRDefault="002941CE" w:rsidP="00B01913">
                  <w:r>
                    <w:t>VB6</w:t>
                  </w:r>
                </w:p>
              </w:tc>
              <w:tc>
                <w:tcPr>
                  <w:tcW w:w="2970" w:type="dxa"/>
                  <w:tcBorders>
                    <w:top w:val="single" w:sz="4" w:space="0" w:color="000000"/>
                    <w:left w:val="single" w:sz="4" w:space="0" w:color="000000"/>
                    <w:bottom w:val="single" w:sz="4" w:space="0" w:color="000000"/>
                  </w:tcBorders>
                  <w:shd w:val="clear" w:color="auto" w:fill="auto"/>
                </w:tcPr>
                <w:p w:rsidR="002941CE" w:rsidRDefault="002941CE" w:rsidP="00B01913">
                  <w:r>
                    <w:t>0 (can get for a given window with call to GetActiveWindow)</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rsidR="002941CE" w:rsidRDefault="002941CE" w:rsidP="00B01913">
                  <w:r>
                    <w:t>App.hInstance (handle to the instance of the application)</w:t>
                  </w:r>
                </w:p>
              </w:tc>
            </w:tr>
          </w:tbl>
          <w:p w:rsidR="002941CE" w:rsidRDefault="002941CE" w:rsidP="00564B18"/>
        </w:tc>
      </w:tr>
      <w:tr w:rsidR="00447F51" w:rsidTr="000D1943">
        <w:tc>
          <w:tcPr>
            <w:tcW w:w="2178" w:type="dxa"/>
          </w:tcPr>
          <w:p w:rsidR="00447F51" w:rsidRDefault="00447F51" w:rsidP="00CC03B4">
            <w:bookmarkStart w:id="33" w:name="VBInstance"/>
            <w:bookmarkEnd w:id="33"/>
            <w:r w:rsidRPr="002941CE">
              <w:lastRenderedPageBreak/>
              <w:t>VBInstance</w:t>
            </w:r>
          </w:p>
        </w:tc>
        <w:tc>
          <w:tcPr>
            <w:tcW w:w="8550" w:type="dxa"/>
          </w:tcPr>
          <w:p w:rsidR="00447F51" w:rsidRDefault="00AC725E" w:rsidP="00855759">
            <w:r>
              <w:t xml:space="preserve">The instance of the currently executing code. It is like a handle to a window but it is a handle to </w:t>
            </w:r>
            <w:r w:rsidR="00855759">
              <w:t>our</w:t>
            </w:r>
            <w:r>
              <w:t xml:space="preserve"> process.</w:t>
            </w:r>
            <w:r w:rsidR="00AF669C">
              <w:t xml:space="preserve"> Long (LongPtr on 64-bit VBA)</w:t>
            </w:r>
          </w:p>
        </w:tc>
      </w:tr>
      <w:tr w:rsidR="001366CD" w:rsidTr="000D1943">
        <w:tc>
          <w:tcPr>
            <w:tcW w:w="2178" w:type="dxa"/>
          </w:tcPr>
          <w:p w:rsidR="001366CD" w:rsidRPr="002941CE" w:rsidRDefault="001366CD" w:rsidP="00CC03B4">
            <w:bookmarkStart w:id="34" w:name="Elevated"/>
            <w:bookmarkEnd w:id="34"/>
            <w:r>
              <w:t>Elevated</w:t>
            </w:r>
          </w:p>
        </w:tc>
        <w:tc>
          <w:tcPr>
            <w:tcW w:w="8550" w:type="dxa"/>
          </w:tcPr>
          <w:p w:rsidR="001366CD" w:rsidRDefault="001366CD" w:rsidP="001366CD">
            <w:r>
              <w:t>When UCCoreInit is run, we check a Windows function IsUserAnAdmin which tells us whether or not our code is executing in an elevated environment. In Windows the user will generally know because running elevated requires someone to log on to the session with a user-id and a password. This variable will be set True or False.</w:t>
            </w:r>
          </w:p>
        </w:tc>
      </w:tr>
      <w:tr w:rsidR="00447F51" w:rsidTr="000D1943">
        <w:tc>
          <w:tcPr>
            <w:tcW w:w="10728" w:type="dxa"/>
            <w:gridSpan w:val="2"/>
          </w:tcPr>
          <w:p w:rsidR="00447F51" w:rsidRPr="005E5EED" w:rsidRDefault="00447F51" w:rsidP="00CC03B4">
            <w:pPr>
              <w:rPr>
                <w:b/>
                <w:color w:val="FF0000"/>
              </w:rPr>
            </w:pPr>
            <w:r w:rsidRPr="005E5EED">
              <w:rPr>
                <w:b/>
                <w:color w:val="FF0000"/>
              </w:rPr>
              <w:t>Functions</w:t>
            </w:r>
          </w:p>
        </w:tc>
      </w:tr>
      <w:tr w:rsidR="00447F51" w:rsidTr="000D1943">
        <w:tc>
          <w:tcPr>
            <w:tcW w:w="2178" w:type="dxa"/>
          </w:tcPr>
          <w:p w:rsidR="00447F51" w:rsidRDefault="00090514" w:rsidP="00CC03B4">
            <w:hyperlink w:anchor="EnvironW" w:history="1">
              <w:r w:rsidR="00447F51" w:rsidRPr="00CE3F47">
                <w:rPr>
                  <w:rStyle w:val="Hyperlink"/>
                </w:rPr>
                <w:t>EnvironW</w:t>
              </w:r>
            </w:hyperlink>
          </w:p>
        </w:tc>
        <w:tc>
          <w:tcPr>
            <w:tcW w:w="8550" w:type="dxa"/>
          </w:tcPr>
          <w:p w:rsidR="00447F51" w:rsidRDefault="00447F51" w:rsidP="00CC03B4">
            <w:r>
              <w:t xml:space="preserve">Returns the </w:t>
            </w:r>
            <w:r w:rsidR="00F102FE">
              <w:t>specified environment variable. Unicode version of VBA function Environ.</w:t>
            </w:r>
          </w:p>
        </w:tc>
      </w:tr>
      <w:tr w:rsidR="00756021" w:rsidTr="000D1943">
        <w:tc>
          <w:tcPr>
            <w:tcW w:w="2178" w:type="dxa"/>
          </w:tcPr>
          <w:p w:rsidR="00756021" w:rsidRDefault="00090514" w:rsidP="00CC03B4">
            <w:hyperlink w:anchor="FarProc" w:history="1">
              <w:r w:rsidR="00756021" w:rsidRPr="00CE3F47">
                <w:rPr>
                  <w:rStyle w:val="Hyperlink"/>
                </w:rPr>
                <w:t>FarProc</w:t>
              </w:r>
            </w:hyperlink>
          </w:p>
        </w:tc>
        <w:tc>
          <w:tcPr>
            <w:tcW w:w="8550" w:type="dxa"/>
          </w:tcPr>
          <w:p w:rsidR="00756021" w:rsidRDefault="00756021" w:rsidP="00CC03B4">
            <w:r>
              <w:t>A trick function that gets the address of a procedure or function that we and others can use for callback and hook functions. If you don’t do these, you won’t need this function.</w:t>
            </w:r>
          </w:p>
        </w:tc>
      </w:tr>
      <w:tr w:rsidR="00134AEA" w:rsidTr="000D1943">
        <w:tc>
          <w:tcPr>
            <w:tcW w:w="2178" w:type="dxa"/>
          </w:tcPr>
          <w:p w:rsidR="00134AEA" w:rsidRDefault="00134AEA" w:rsidP="00CC03B4">
            <w:bookmarkStart w:id="35" w:name="WinOS"/>
            <w:bookmarkEnd w:id="35"/>
            <w:r>
              <w:t>WinOS</w:t>
            </w:r>
          </w:p>
        </w:tc>
        <w:tc>
          <w:tcPr>
            <w:tcW w:w="8550" w:type="dxa"/>
          </w:tcPr>
          <w:p w:rsidR="00134AEA" w:rsidRDefault="00134AEA" w:rsidP="001D7FB8">
            <w:r>
              <w:t>Designed as a User-Defined Functi</w:t>
            </w:r>
            <w:r w:rsidR="001D7FB8">
              <w:t>o</w:t>
            </w:r>
            <w:r>
              <w:t>n for Excel, returns OSVer described above.</w:t>
            </w:r>
          </w:p>
        </w:tc>
      </w:tr>
      <w:tr w:rsidR="00134AEA" w:rsidTr="000D1943">
        <w:tc>
          <w:tcPr>
            <w:tcW w:w="2178" w:type="dxa"/>
          </w:tcPr>
          <w:p w:rsidR="00134AEA" w:rsidRDefault="00134AEA" w:rsidP="00CC03B4">
            <w:bookmarkStart w:id="36" w:name="WinOSBits"/>
            <w:bookmarkEnd w:id="36"/>
            <w:r>
              <w:t>WinOSBits</w:t>
            </w:r>
          </w:p>
        </w:tc>
        <w:tc>
          <w:tcPr>
            <w:tcW w:w="8550" w:type="dxa"/>
          </w:tcPr>
          <w:p w:rsidR="00134AEA" w:rsidRDefault="00134AEA" w:rsidP="00134AEA">
            <w:r>
              <w:t>Des</w:t>
            </w:r>
            <w:r w:rsidR="001D7FB8">
              <w:t>igned as a User-Defined Function</w:t>
            </w:r>
            <w:r>
              <w:t xml:space="preserve"> for Excel, returns OSBits described above.</w:t>
            </w:r>
          </w:p>
        </w:tc>
      </w:tr>
    </w:tbl>
    <w:p w:rsidR="009A3B77" w:rsidRDefault="009A3B77" w:rsidP="00CC03B4"/>
    <w:p w:rsidR="009A3B77" w:rsidRDefault="009A3B77" w:rsidP="00CC03B4"/>
    <w:p w:rsidR="009A3B77" w:rsidRDefault="009A3B77" w:rsidP="009A3B77">
      <w:r w:rsidRPr="0058686B">
        <w:rPr>
          <w:b/>
          <w:color w:val="FF0000"/>
        </w:rPr>
        <w:t>OSBits</w:t>
      </w:r>
      <w:r>
        <w:t xml:space="preserve"> is a byte value that contains 32 or 64 depending upon the operating system (not the running or compiled program). If you are running a 32-bit operating system then OSBits is 32 and NumBits will also always be 32 because you can’t run a 64-bit program in a 32-bit operating system. However, Windows lets you run 32 or 64-bit programs in a 64-bit operating system so if OSBits is 64 it is still possible for NumBits to be 32 or 64.</w:t>
      </w:r>
    </w:p>
    <w:p w:rsidR="009A3B77" w:rsidRDefault="009A3B77" w:rsidP="009A3B77"/>
    <w:p w:rsidR="009A3B77" w:rsidRDefault="009A3B77" w:rsidP="009A3B77">
      <w:r>
        <w:t>You might want to know the operating system bits for a number of reasons including determining location of program files &amp;/or common files which are put in different locations depending on the operating system.</w:t>
      </w:r>
    </w:p>
    <w:p w:rsidR="002941CE" w:rsidRDefault="002941CE" w:rsidP="009A3B77"/>
    <w:p w:rsidR="009A3B77" w:rsidRDefault="009A3B77" w:rsidP="009A3B77">
      <w:r>
        <w:rPr>
          <w:b/>
          <w:i/>
          <w:u w:val="single"/>
        </w:rPr>
        <w:t>NOTE</w:t>
      </w:r>
      <w:r>
        <w:t xml:space="preserve"> – For Excel 2000 and earlier, the code doesn’t work to determine VBHandle by this line:</w:t>
      </w:r>
    </w:p>
    <w:p w:rsidR="009A3B77" w:rsidRDefault="009A3B77" w:rsidP="009A3B77"/>
    <w:p w:rsidR="009A3B77" w:rsidRPr="00CC5878" w:rsidRDefault="009A3B77" w:rsidP="009A3B77">
      <w:pPr>
        <w:rPr>
          <w:rStyle w:val="CodeSnippet"/>
        </w:rPr>
      </w:pPr>
      <w:r>
        <w:rPr>
          <w:rFonts w:ascii="Courier New" w:hAnsi="Courier New" w:cs="Courier New"/>
          <w:sz w:val="18"/>
          <w:szCs w:val="18"/>
        </w:rPr>
        <w:t xml:space="preserve">   </w:t>
      </w:r>
      <w:r w:rsidRPr="00CC5878">
        <w:rPr>
          <w:rStyle w:val="CodeSnippet"/>
        </w:rPr>
        <w:t xml:space="preserve">VBHandle = Application.hWnd </w:t>
      </w:r>
      <w:r w:rsidRPr="00CC5878">
        <w:rPr>
          <w:rStyle w:val="CodeSnippet"/>
          <w:color w:val="00B050"/>
        </w:rPr>
        <w:t>' the top-level window handle of the Microsoft Excel window</w:t>
      </w:r>
    </w:p>
    <w:p w:rsidR="009A3B77" w:rsidRDefault="009A3B77" w:rsidP="009A3B77"/>
    <w:p w:rsidR="009A3B77" w:rsidRDefault="009A3B77" w:rsidP="009A3B77">
      <w:r>
        <w:t xml:space="preserve">If working with the earlier versions of Excel is important, the following code would need to be </w:t>
      </w:r>
      <w:proofErr w:type="gramStart"/>
      <w:r>
        <w:t>used</w:t>
      </w:r>
      <w:proofErr w:type="gramEnd"/>
      <w:r>
        <w:t xml:space="preserve"> which would find the correct main Excel window handle for any version of Excel:</w:t>
      </w:r>
    </w:p>
    <w:p w:rsidR="009A3B77" w:rsidRDefault="009A3B77" w:rsidP="009A3B77"/>
    <w:p w:rsidR="009A3B77" w:rsidRPr="00CC5878" w:rsidRDefault="009A3B77" w:rsidP="009A3B77">
      <w:pPr>
        <w:rPr>
          <w:rStyle w:val="CodeSnippet"/>
        </w:rPr>
      </w:pPr>
      <w:r w:rsidRPr="00CC5878">
        <w:rPr>
          <w:rStyle w:val="CodeSnippet"/>
        </w:rPr>
        <w:t>Private Declare Function GetDesktopWindow Lib "user32" () As Long</w:t>
      </w:r>
    </w:p>
    <w:p w:rsidR="009A3B77" w:rsidRPr="00CC5878" w:rsidRDefault="009A3B77" w:rsidP="009A3B77">
      <w:pPr>
        <w:rPr>
          <w:rStyle w:val="CodeSnippet"/>
        </w:rPr>
      </w:pPr>
      <w:r w:rsidRPr="00CC5878">
        <w:rPr>
          <w:rStyle w:val="CodeSnippet"/>
        </w:rPr>
        <w:t>Private Declare Function FindWindowEx Lib "user32" Alias "FindWindowExA" _</w:t>
      </w:r>
    </w:p>
    <w:p w:rsidR="009A3B77" w:rsidRPr="00CC5878" w:rsidRDefault="009A3B77" w:rsidP="009A3B77">
      <w:pPr>
        <w:ind w:firstLine="360"/>
        <w:rPr>
          <w:rStyle w:val="CodeSnippet"/>
        </w:rPr>
      </w:pPr>
      <w:r w:rsidRPr="00CC5878">
        <w:rPr>
          <w:rStyle w:val="CodeSnippet"/>
        </w:rPr>
        <w:t>(ByVal hWnd1 As Long, ByVal hWnd2 As Long, ByVal lpsz1 As String, ByVal lpsz2 As String) As Long</w:t>
      </w:r>
    </w:p>
    <w:p w:rsidR="009A3B77" w:rsidRPr="00CC5878" w:rsidRDefault="009A3B77" w:rsidP="009A3B77">
      <w:pPr>
        <w:rPr>
          <w:rStyle w:val="CodeSnippet"/>
        </w:rPr>
      </w:pPr>
      <w:r w:rsidRPr="00CC5878">
        <w:rPr>
          <w:rStyle w:val="CodeSnippet"/>
        </w:rPr>
        <w:t>Private Declare Function GetCurrentProcessId Lib "kernel32" () As Long</w:t>
      </w:r>
    </w:p>
    <w:p w:rsidR="009A3B77" w:rsidRPr="00CC5878" w:rsidRDefault="009A3B77" w:rsidP="009A3B77">
      <w:pPr>
        <w:rPr>
          <w:rStyle w:val="CodeSnippet"/>
        </w:rPr>
      </w:pPr>
      <w:r w:rsidRPr="00CC5878">
        <w:rPr>
          <w:rStyle w:val="CodeSnippet"/>
        </w:rPr>
        <w:t>Private Declare Function GetWindowThreadProcessId Lib "user32" _</w:t>
      </w:r>
    </w:p>
    <w:p w:rsidR="009A3B77" w:rsidRPr="00CC5878" w:rsidRDefault="009A3B77" w:rsidP="009A3B77">
      <w:pPr>
        <w:ind w:firstLine="360"/>
        <w:rPr>
          <w:rStyle w:val="CodeSnippet"/>
        </w:rPr>
      </w:pPr>
      <w:r w:rsidRPr="00CC5878">
        <w:rPr>
          <w:rStyle w:val="CodeSnippet"/>
        </w:rPr>
        <w:t>(ByVal hWnd As Long, ByRef lpdwProcessId As Long) As Long</w:t>
      </w:r>
    </w:p>
    <w:p w:rsidR="009A3B77" w:rsidRPr="00CC5878" w:rsidRDefault="009A3B77" w:rsidP="009A3B77">
      <w:pPr>
        <w:rPr>
          <w:rStyle w:val="CodeSnippet"/>
        </w:rPr>
      </w:pPr>
    </w:p>
    <w:p w:rsidR="009A3B77" w:rsidRPr="00CC5878" w:rsidRDefault="009A3B77" w:rsidP="009A3B77">
      <w:pPr>
        <w:rPr>
          <w:rStyle w:val="CodeSnippet"/>
        </w:rPr>
      </w:pPr>
      <w:r w:rsidRPr="00CC5878">
        <w:rPr>
          <w:rStyle w:val="CodeSnippet"/>
        </w:rPr>
        <w:t xml:space="preserve">Sub </w:t>
      </w:r>
      <w:proofErr w:type="gramStart"/>
      <w:r w:rsidRPr="00CC5878">
        <w:rPr>
          <w:rStyle w:val="CodeSnippet"/>
        </w:rPr>
        <w:t>SetVBHandle()</w:t>
      </w:r>
      <w:proofErr w:type="gramEnd"/>
    </w:p>
    <w:p w:rsidR="009A3B77" w:rsidRPr="00CC5878" w:rsidRDefault="009A3B77" w:rsidP="009A3B77">
      <w:pPr>
        <w:rPr>
          <w:rStyle w:val="CodeSnippet"/>
        </w:rPr>
      </w:pPr>
      <w:r w:rsidRPr="00CC5878">
        <w:rPr>
          <w:rStyle w:val="CodeSnippet"/>
        </w:rPr>
        <w:t>Dim hWndDesktop As Long</w:t>
      </w:r>
    </w:p>
    <w:p w:rsidR="009A3B77" w:rsidRPr="00CC5878" w:rsidRDefault="009A3B77" w:rsidP="009A3B77">
      <w:pPr>
        <w:rPr>
          <w:rStyle w:val="CodeSnippet"/>
        </w:rPr>
      </w:pPr>
      <w:r w:rsidRPr="00CC5878">
        <w:rPr>
          <w:rStyle w:val="CodeSnippet"/>
        </w:rPr>
        <w:t>Dim hWnd As Long</w:t>
      </w:r>
    </w:p>
    <w:p w:rsidR="009A3B77" w:rsidRPr="00CC5878" w:rsidRDefault="009A3B77" w:rsidP="009A3B77">
      <w:pPr>
        <w:rPr>
          <w:rStyle w:val="CodeSnippet"/>
        </w:rPr>
      </w:pPr>
      <w:r w:rsidRPr="00CC5878">
        <w:rPr>
          <w:rStyle w:val="CodeSnippet"/>
        </w:rPr>
        <w:t>Dim hProcThis As Long, hProcWindow As Long</w:t>
      </w:r>
    </w:p>
    <w:p w:rsidR="009A3B77" w:rsidRPr="00CC5878" w:rsidRDefault="009A3B77" w:rsidP="009A3B77">
      <w:pPr>
        <w:rPr>
          <w:rStyle w:val="CodeSnippet"/>
        </w:rPr>
      </w:pPr>
      <w:r w:rsidRPr="00CC5878">
        <w:rPr>
          <w:rStyle w:val="CodeSnippet"/>
        </w:rPr>
        <w:t xml:space="preserve">If </w:t>
      </w:r>
      <w:proofErr w:type="gramStart"/>
      <w:r w:rsidRPr="00CC5878">
        <w:rPr>
          <w:rStyle w:val="CodeSnippet"/>
        </w:rPr>
        <w:t>CLng(</w:t>
      </w:r>
      <w:proofErr w:type="gramEnd"/>
      <w:r w:rsidRPr="00CC5878">
        <w:rPr>
          <w:rStyle w:val="CodeSnippet"/>
        </w:rPr>
        <w:t>Application.Version) &gt;= 10 Then</w:t>
      </w:r>
    </w:p>
    <w:p w:rsidR="009A3B77" w:rsidRPr="00CC5878" w:rsidRDefault="009A3B77" w:rsidP="009A3B77">
      <w:pPr>
        <w:rPr>
          <w:rStyle w:val="CodeSnippet"/>
        </w:rPr>
      </w:pPr>
      <w:r w:rsidRPr="00CC5878">
        <w:rPr>
          <w:rStyle w:val="CodeSnippet"/>
        </w:rPr>
        <w:t xml:space="preserve">   VBHandle = Application.hWnd</w:t>
      </w:r>
    </w:p>
    <w:p w:rsidR="009A3B77" w:rsidRPr="00CC5878" w:rsidRDefault="009A3B77" w:rsidP="009A3B77">
      <w:pPr>
        <w:rPr>
          <w:rStyle w:val="CodeSnippet"/>
        </w:rPr>
      </w:pPr>
      <w:r w:rsidRPr="00CC5878">
        <w:rPr>
          <w:rStyle w:val="CodeSnippet"/>
        </w:rPr>
        <w:t>Else</w:t>
      </w:r>
    </w:p>
    <w:p w:rsidR="009A3B77" w:rsidRPr="00CC5878" w:rsidRDefault="009A3B77" w:rsidP="009A3B77">
      <w:pPr>
        <w:rPr>
          <w:rStyle w:val="CodeSnippet"/>
        </w:rPr>
      </w:pPr>
      <w:r w:rsidRPr="00CC5878">
        <w:rPr>
          <w:rStyle w:val="CodeSnippet"/>
        </w:rPr>
        <w:lastRenderedPageBreak/>
        <w:t xml:space="preserve">   </w:t>
      </w:r>
      <w:proofErr w:type="gramStart"/>
      <w:r w:rsidRPr="00CC5878">
        <w:rPr>
          <w:rStyle w:val="CodeSnippet"/>
        </w:rPr>
        <w:t>hWndDesktop</w:t>
      </w:r>
      <w:proofErr w:type="gramEnd"/>
      <w:r w:rsidRPr="00CC5878">
        <w:rPr>
          <w:rStyle w:val="CodeSnippet"/>
        </w:rPr>
        <w:t xml:space="preserve"> = GetDesktopWindow</w:t>
      </w:r>
    </w:p>
    <w:p w:rsidR="009A3B77" w:rsidRPr="00CC5878" w:rsidRDefault="009A3B77" w:rsidP="009A3B77">
      <w:pPr>
        <w:rPr>
          <w:rStyle w:val="CodeSnippet"/>
        </w:rPr>
      </w:pPr>
      <w:r w:rsidRPr="00CC5878">
        <w:rPr>
          <w:rStyle w:val="CodeSnippet"/>
        </w:rPr>
        <w:t xml:space="preserve">   </w:t>
      </w:r>
      <w:proofErr w:type="gramStart"/>
      <w:r w:rsidRPr="00CC5878">
        <w:rPr>
          <w:rStyle w:val="CodeSnippet"/>
        </w:rPr>
        <w:t>hProcThis</w:t>
      </w:r>
      <w:proofErr w:type="gramEnd"/>
      <w:r w:rsidRPr="00CC5878">
        <w:rPr>
          <w:rStyle w:val="CodeSnippet"/>
        </w:rPr>
        <w:t xml:space="preserve"> = GetCurrentProcessId</w:t>
      </w:r>
    </w:p>
    <w:p w:rsidR="009A3B77" w:rsidRPr="00CC5878" w:rsidRDefault="009A3B77" w:rsidP="009A3B77">
      <w:pPr>
        <w:rPr>
          <w:rStyle w:val="CodeSnippet"/>
        </w:rPr>
      </w:pPr>
      <w:r w:rsidRPr="00CC5878">
        <w:rPr>
          <w:rStyle w:val="CodeSnippet"/>
        </w:rPr>
        <w:t xml:space="preserve">   Do</w:t>
      </w:r>
    </w:p>
    <w:p w:rsidR="009A3B77" w:rsidRPr="00CC5878" w:rsidRDefault="009A3B77" w:rsidP="009A3B77">
      <w:pPr>
        <w:rPr>
          <w:rStyle w:val="CodeSnippet"/>
        </w:rPr>
      </w:pPr>
      <w:r w:rsidRPr="00CC5878">
        <w:rPr>
          <w:rStyle w:val="CodeSnippet"/>
        </w:rPr>
        <w:t xml:space="preserve">      VBHandle = </w:t>
      </w:r>
      <w:proofErr w:type="gramStart"/>
      <w:r w:rsidRPr="00CC5878">
        <w:rPr>
          <w:rStyle w:val="CodeSnippet"/>
        </w:rPr>
        <w:t>FindWindowEx(</w:t>
      </w:r>
      <w:proofErr w:type="gramEnd"/>
      <w:r w:rsidRPr="00CC5878">
        <w:rPr>
          <w:rStyle w:val="CodeSnippet"/>
        </w:rPr>
        <w:t>hWndDesktop, VBHandle, "XLMAIN", Application.Caption)</w:t>
      </w:r>
    </w:p>
    <w:p w:rsidR="009A3B77" w:rsidRPr="00CC5878" w:rsidRDefault="009A3B77" w:rsidP="009A3B77">
      <w:pPr>
        <w:rPr>
          <w:rStyle w:val="CodeSnippet"/>
        </w:rPr>
      </w:pPr>
      <w:r w:rsidRPr="00CC5878">
        <w:rPr>
          <w:rStyle w:val="CodeSnippet"/>
        </w:rPr>
        <w:t xml:space="preserve">      GetWindowThreadProcessId VBHandle, hProcWindow</w:t>
      </w:r>
    </w:p>
    <w:p w:rsidR="009A3B77" w:rsidRPr="00CC5878" w:rsidRDefault="009A3B77" w:rsidP="009A3B77">
      <w:pPr>
        <w:rPr>
          <w:rStyle w:val="CodeSnippet"/>
        </w:rPr>
      </w:pPr>
      <w:r w:rsidRPr="00CC5878">
        <w:rPr>
          <w:rStyle w:val="CodeSnippet"/>
        </w:rPr>
        <w:t xml:space="preserve">      Loop Until hProcWindow = hProcThis Or VBHandle = 0</w:t>
      </w:r>
    </w:p>
    <w:p w:rsidR="009A3B77" w:rsidRPr="00CC5878" w:rsidRDefault="009A3B77" w:rsidP="009A3B77">
      <w:pPr>
        <w:rPr>
          <w:rStyle w:val="CodeSnippet"/>
        </w:rPr>
      </w:pPr>
      <w:r w:rsidRPr="00CC5878">
        <w:rPr>
          <w:rStyle w:val="CodeSnippet"/>
        </w:rPr>
        <w:t xml:space="preserve">   End If</w:t>
      </w:r>
    </w:p>
    <w:p w:rsidR="009A3B77" w:rsidRPr="00CC5878" w:rsidRDefault="009A3B77" w:rsidP="009A3B77">
      <w:pPr>
        <w:rPr>
          <w:rStyle w:val="CodeSnippet"/>
        </w:rPr>
      </w:pPr>
      <w:r w:rsidRPr="00CC5878">
        <w:rPr>
          <w:rStyle w:val="CodeSnippet"/>
        </w:rPr>
        <w:t>End Sub</w:t>
      </w:r>
    </w:p>
    <w:p w:rsidR="009A3B77" w:rsidRDefault="009A3B77" w:rsidP="009A3B77"/>
    <w:p w:rsidR="009A3B77" w:rsidRDefault="009A3B77" w:rsidP="00CC03B4">
      <w:pPr>
        <w:pBdr>
          <w:bottom w:val="single" w:sz="6" w:space="1" w:color="auto"/>
        </w:pBdr>
      </w:pPr>
    </w:p>
    <w:p w:rsidR="002941CE" w:rsidRDefault="002941CE" w:rsidP="00CC03B4"/>
    <w:p w:rsidR="00630B9E" w:rsidRDefault="00630B9E" w:rsidP="00CC03B4"/>
    <w:p w:rsidR="00630B9E" w:rsidRPr="002941CE" w:rsidRDefault="00630B9E" w:rsidP="00CC03B4">
      <w:pPr>
        <w:rPr>
          <w:rStyle w:val="CodeSnippet"/>
          <w:sz w:val="28"/>
        </w:rPr>
      </w:pPr>
      <w:r w:rsidRPr="002941CE">
        <w:rPr>
          <w:rStyle w:val="CodeSnippet"/>
          <w:sz w:val="28"/>
        </w:rPr>
        <w:t xml:space="preserve">Function </w:t>
      </w:r>
      <w:bookmarkStart w:id="37" w:name="EnvironW"/>
      <w:bookmarkEnd w:id="37"/>
      <w:proofErr w:type="gramStart"/>
      <w:r w:rsidRPr="002941CE">
        <w:rPr>
          <w:rStyle w:val="CodeSnippet"/>
          <w:color w:val="FF0000"/>
          <w:sz w:val="28"/>
        </w:rPr>
        <w:t>EnvironW</w:t>
      </w:r>
      <w:r w:rsidRPr="002941CE">
        <w:rPr>
          <w:rStyle w:val="CodeSnippet"/>
          <w:sz w:val="28"/>
        </w:rPr>
        <w:t>(</w:t>
      </w:r>
      <w:proofErr w:type="gramEnd"/>
      <w:r w:rsidRPr="002941CE">
        <w:rPr>
          <w:rStyle w:val="CodeSnippet"/>
          <w:sz w:val="28"/>
        </w:rPr>
        <w:t xml:space="preserve"> _</w:t>
      </w:r>
    </w:p>
    <w:p w:rsidR="00630B9E" w:rsidRPr="002941CE" w:rsidRDefault="00630B9E" w:rsidP="00630B9E">
      <w:pPr>
        <w:ind w:firstLine="360"/>
        <w:rPr>
          <w:rStyle w:val="CodeSnippet"/>
          <w:sz w:val="28"/>
        </w:rPr>
      </w:pPr>
      <w:r w:rsidRPr="002941CE">
        <w:rPr>
          <w:rStyle w:val="CodeSnippet"/>
          <w:sz w:val="28"/>
        </w:rPr>
        <w:t xml:space="preserve">EnvVar </w:t>
      </w:r>
      <w:proofErr w:type="gramStart"/>
      <w:r w:rsidRPr="002941CE">
        <w:rPr>
          <w:rStyle w:val="CodeSnippet"/>
          <w:sz w:val="28"/>
        </w:rPr>
        <w:t>As</w:t>
      </w:r>
      <w:proofErr w:type="gramEnd"/>
      <w:r w:rsidRPr="002941CE">
        <w:rPr>
          <w:rStyle w:val="CodeSnippet"/>
          <w:sz w:val="28"/>
        </w:rPr>
        <w:t xml:space="preserve"> String) _</w:t>
      </w:r>
    </w:p>
    <w:p w:rsidR="00630B9E" w:rsidRPr="002941CE" w:rsidRDefault="00630B9E" w:rsidP="00630B9E">
      <w:pPr>
        <w:ind w:left="360" w:firstLine="360"/>
        <w:rPr>
          <w:sz w:val="32"/>
        </w:rPr>
      </w:pPr>
      <w:r w:rsidRPr="002941CE">
        <w:rPr>
          <w:rStyle w:val="CodeSnippet"/>
          <w:sz w:val="28"/>
        </w:rPr>
        <w:t>As String</w:t>
      </w:r>
    </w:p>
    <w:p w:rsidR="00630B9E" w:rsidRDefault="00630B9E" w:rsidP="00CC03B4"/>
    <w:p w:rsidR="00630B9E" w:rsidRDefault="00630B9E" w:rsidP="00CC03B4">
      <w:r>
        <w:t>Returns the text associated with the specified environment variable or “” if the string is not found.</w:t>
      </w:r>
      <w:r w:rsidR="00CE3F47">
        <w:t xml:space="preserve"> This is a Unicode replacement for the VBA function Environ.</w:t>
      </w:r>
    </w:p>
    <w:p w:rsidR="00630B9E" w:rsidRDefault="00630B9E" w:rsidP="00CC03B4"/>
    <w:p w:rsidR="00630B9E" w:rsidRDefault="00630B9E" w:rsidP="00CC03B4">
      <w:r>
        <w:t>For example, if you go to a command prompt and enter “set” you will see a list of the environment variables that Windows has set for your PC. One of these probably is:</w:t>
      </w:r>
    </w:p>
    <w:p w:rsidR="00630B9E" w:rsidRDefault="00630B9E" w:rsidP="00CC03B4"/>
    <w:p w:rsidR="00630B9E" w:rsidRPr="00630B9E" w:rsidRDefault="00630B9E" w:rsidP="00CC03B4">
      <w:pPr>
        <w:rPr>
          <w:rStyle w:val="CodeSnippet"/>
        </w:rPr>
      </w:pPr>
      <w:r w:rsidRPr="00630B9E">
        <w:rPr>
          <w:rStyle w:val="CodeSnippet"/>
        </w:rPr>
        <w:t>SystemRoot=C</w:t>
      </w:r>
      <w:proofErr w:type="gramStart"/>
      <w:r w:rsidRPr="00630B9E">
        <w:rPr>
          <w:rStyle w:val="CodeSnippet"/>
        </w:rPr>
        <w:t>:\</w:t>
      </w:r>
      <w:proofErr w:type="gramEnd"/>
      <w:r w:rsidRPr="00630B9E">
        <w:rPr>
          <w:rStyle w:val="CodeSnippet"/>
        </w:rPr>
        <w:t>WINDOWS</w:t>
      </w:r>
    </w:p>
    <w:p w:rsidR="00630B9E" w:rsidRDefault="00630B9E" w:rsidP="00CC03B4"/>
    <w:p w:rsidR="00630B9E" w:rsidRDefault="00CE3F47" w:rsidP="00CC03B4">
      <w:r>
        <w:t>If we call EnvironW with EnvVar set to “SystemRoot” the return will be “C:\WINDOWS”</w:t>
      </w:r>
    </w:p>
    <w:p w:rsidR="00CE3F47" w:rsidRDefault="00CE3F47" w:rsidP="00CC03B4">
      <w:pPr>
        <w:pBdr>
          <w:bottom w:val="single" w:sz="6" w:space="1" w:color="auto"/>
        </w:pBdr>
      </w:pPr>
    </w:p>
    <w:p w:rsidR="00CE3F47" w:rsidRDefault="00CE3F47" w:rsidP="00CC03B4"/>
    <w:p w:rsidR="00CE3F47" w:rsidRPr="0077702C" w:rsidRDefault="00CE3F47" w:rsidP="00CC03B4">
      <w:pPr>
        <w:rPr>
          <w:rStyle w:val="CodeSnippet"/>
          <w:sz w:val="28"/>
        </w:rPr>
      </w:pPr>
      <w:r w:rsidRPr="0077702C">
        <w:rPr>
          <w:rStyle w:val="CodeSnippet"/>
          <w:sz w:val="28"/>
        </w:rPr>
        <w:t xml:space="preserve">Function </w:t>
      </w:r>
      <w:bookmarkStart w:id="38" w:name="FarProc"/>
      <w:bookmarkEnd w:id="38"/>
      <w:proofErr w:type="gramStart"/>
      <w:r w:rsidRPr="0077702C">
        <w:rPr>
          <w:rStyle w:val="CodeSnippet"/>
          <w:color w:val="FF0000"/>
          <w:sz w:val="28"/>
        </w:rPr>
        <w:t>FarProc</w:t>
      </w:r>
      <w:r w:rsidRPr="0077702C">
        <w:rPr>
          <w:rStyle w:val="CodeSnippet"/>
          <w:sz w:val="28"/>
        </w:rPr>
        <w:t>(</w:t>
      </w:r>
      <w:proofErr w:type="gramEnd"/>
      <w:r w:rsidRPr="0077702C">
        <w:rPr>
          <w:rStyle w:val="CodeSnippet"/>
          <w:sz w:val="28"/>
        </w:rPr>
        <w:t xml:space="preserve"> _</w:t>
      </w:r>
    </w:p>
    <w:p w:rsidR="00CE3F47" w:rsidRPr="0077702C" w:rsidRDefault="00CE3F47" w:rsidP="00CE3F47">
      <w:pPr>
        <w:ind w:firstLine="360"/>
        <w:rPr>
          <w:rStyle w:val="CodeSnippet"/>
          <w:sz w:val="28"/>
        </w:rPr>
      </w:pPr>
      <w:r w:rsidRPr="0077702C">
        <w:rPr>
          <w:rStyle w:val="CodeSnippet"/>
          <w:sz w:val="28"/>
        </w:rPr>
        <w:t>ByVal pfn As LongPtr) _</w:t>
      </w:r>
    </w:p>
    <w:p w:rsidR="00CE3F47" w:rsidRPr="0058686B" w:rsidRDefault="00CE3F47" w:rsidP="00CE3F47">
      <w:pPr>
        <w:ind w:left="360" w:firstLine="360"/>
        <w:rPr>
          <w:sz w:val="28"/>
        </w:rPr>
      </w:pPr>
      <w:r w:rsidRPr="0077702C">
        <w:rPr>
          <w:rStyle w:val="CodeSnippet"/>
          <w:sz w:val="28"/>
        </w:rPr>
        <w:t>As LongPtr</w:t>
      </w:r>
    </w:p>
    <w:p w:rsidR="00CE3F47" w:rsidRDefault="00CE3F47" w:rsidP="00CC03B4"/>
    <w:p w:rsidR="00CE3F47" w:rsidRDefault="00CE3F47" w:rsidP="00CC03B4">
      <w:r>
        <w:t>Some Windows functions allow you to call code in a sub or function while the Windows function is executing. An example of this is the FileCopyExW call which c</w:t>
      </w:r>
      <w:r w:rsidR="0077702C">
        <w:t xml:space="preserve">an call one of our routines as </w:t>
      </w:r>
      <w:r>
        <w:t>p</w:t>
      </w:r>
      <w:r w:rsidR="0077702C">
        <w:t>a</w:t>
      </w:r>
      <w:r>
        <w:t>rts of the file are copied so we can do a progress bar or even stop the copy operation.</w:t>
      </w:r>
    </w:p>
    <w:p w:rsidR="00CE3F47" w:rsidRDefault="00CE3F47" w:rsidP="00CC03B4"/>
    <w:p w:rsidR="00CE3F47" w:rsidRDefault="00CE3F47" w:rsidP="00CC03B4">
      <w:r>
        <w:t xml:space="preserve">VBA has an AddressOf operator that we can use to get the address (pointer) of a sub or function. However, VBA does not allow us to pass that value to as a parameter to a Windows call. For some reason if we pass the address of the routine to another function and it returns that address right back to the calling routine then it is okay to pass that to the Windows API call. </w:t>
      </w:r>
      <w:proofErr w:type="gramStart"/>
      <w:r>
        <w:t>Strange but true.</w:t>
      </w:r>
      <w:proofErr w:type="gramEnd"/>
      <w:r>
        <w:t xml:space="preserve"> This little function allows us to do that for anything but its use is really for getting subroutine and function addresses for Windows callback and hook routines.</w:t>
      </w:r>
    </w:p>
    <w:p w:rsidR="00CE3F47" w:rsidRDefault="00CE3F47" w:rsidP="00CC03B4">
      <w:pPr>
        <w:pBdr>
          <w:bottom w:val="single" w:sz="6" w:space="1" w:color="auto"/>
        </w:pBdr>
      </w:pPr>
    </w:p>
    <w:p w:rsidR="00CE3F47" w:rsidRDefault="00CE3F47" w:rsidP="00CC03B4"/>
    <w:p w:rsidR="00907439" w:rsidRDefault="00907439" w:rsidP="00CC03B4"/>
    <w:p w:rsidR="00CE3F47" w:rsidRPr="00907439" w:rsidRDefault="00907439" w:rsidP="00CC03B4">
      <w:pPr>
        <w:rPr>
          <w:rStyle w:val="CodeSnippet"/>
        </w:rPr>
      </w:pPr>
      <w:r w:rsidRPr="00907439">
        <w:rPr>
          <w:rStyle w:val="CodeSnippet"/>
          <w:sz w:val="28"/>
        </w:rPr>
        <w:t xml:space="preserve">Sub </w:t>
      </w:r>
      <w:proofErr w:type="gramStart"/>
      <w:r w:rsidRPr="00907439">
        <w:rPr>
          <w:rStyle w:val="CodeSnippet"/>
          <w:color w:val="FF0000"/>
          <w:sz w:val="28"/>
        </w:rPr>
        <w:t>DoEventsEx</w:t>
      </w:r>
      <w:r w:rsidRPr="00907439">
        <w:rPr>
          <w:rStyle w:val="CodeSnippet"/>
          <w:sz w:val="28"/>
        </w:rPr>
        <w:t>()</w:t>
      </w:r>
      <w:proofErr w:type="gramEnd"/>
    </w:p>
    <w:p w:rsidR="00907439" w:rsidRDefault="00907439" w:rsidP="00CC03B4"/>
    <w:p w:rsidR="00907439" w:rsidRDefault="00907439" w:rsidP="00CC03B4">
      <w:r>
        <w:t>There is a VBA/VB6 function called DoEvents that gives up control temporarily to all other Windows programs so they can update themselves. This sub takes that one step further and enables our own windows to be updated even if we have turned off screen updating (Excel &amp; Word) and/or EnableEvents (Excel). The sub will temporarily turn on screen updating and events, call DoEvents, and then put them back to what they were when the sub was called.</w:t>
      </w:r>
    </w:p>
    <w:p w:rsidR="00CE3F47" w:rsidRDefault="00CE3F47" w:rsidP="00CC03B4"/>
    <w:p w:rsidR="00CC03B4" w:rsidRDefault="00CC03B4" w:rsidP="00CC03B4">
      <w:r>
        <w:br w:type="page"/>
      </w:r>
    </w:p>
    <w:p w:rsidR="00A87E66" w:rsidRPr="0031298A" w:rsidRDefault="00A87E66" w:rsidP="00A87E66">
      <w:pPr>
        <w:rPr>
          <w:b/>
          <w:i/>
          <w:sz w:val="28"/>
          <w:szCs w:val="28"/>
        </w:rPr>
      </w:pPr>
      <w:bookmarkStart w:id="39" w:name="Strings"/>
      <w:bookmarkEnd w:id="39"/>
      <w:r w:rsidRPr="0031298A">
        <w:rPr>
          <w:b/>
          <w:i/>
          <w:sz w:val="28"/>
          <w:szCs w:val="28"/>
        </w:rPr>
        <w:lastRenderedPageBreak/>
        <w:t>Strings</w:t>
      </w:r>
    </w:p>
    <w:p w:rsidR="00A87E66" w:rsidRDefault="00A87E66" w:rsidP="00A87E66"/>
    <w:p w:rsidR="00A87E66" w:rsidRDefault="00A87E66" w:rsidP="00A87E66">
      <w:r>
        <w:t xml:space="preserve">Internally VBA deals with strings as </w:t>
      </w:r>
      <w:r w:rsidR="009364DC">
        <w:t>Unicode so to a large extent I don’t alter the internal functions. This library has a separate module for making very long strings and it has a module that enables efficient text read/write from/to text files (ANSI, UTF-8 and Unicode). There is one function listed below for general use (iPad) and several others that are used primarily by other modules to get strings in and out of various Windows API calls.</w:t>
      </w:r>
    </w:p>
    <w:p w:rsidR="00F4271B" w:rsidRDefault="00F4271B" w:rsidP="00A87E66"/>
    <w:tbl>
      <w:tblPr>
        <w:tblStyle w:val="TableGrid"/>
        <w:tblW w:w="0" w:type="auto"/>
        <w:tblInd w:w="144" w:type="dxa"/>
        <w:tblLook w:val="04A0" w:firstRow="1" w:lastRow="0" w:firstColumn="1" w:lastColumn="0" w:noHBand="0" w:noVBand="1"/>
      </w:tblPr>
      <w:tblGrid>
        <w:gridCol w:w="2442"/>
        <w:gridCol w:w="8142"/>
      </w:tblGrid>
      <w:tr w:rsidR="00374066" w:rsidRPr="00447F51" w:rsidTr="00611668">
        <w:tc>
          <w:tcPr>
            <w:tcW w:w="10584" w:type="dxa"/>
            <w:gridSpan w:val="2"/>
          </w:tcPr>
          <w:p w:rsidR="00374066" w:rsidRPr="005E5EED" w:rsidRDefault="00374066" w:rsidP="00134AEA">
            <w:pPr>
              <w:rPr>
                <w:b/>
                <w:color w:val="FF0000"/>
              </w:rPr>
            </w:pPr>
            <w:r w:rsidRPr="005E5EED">
              <w:rPr>
                <w:b/>
                <w:color w:val="FF0000"/>
              </w:rPr>
              <w:t>Functions</w:t>
            </w:r>
          </w:p>
        </w:tc>
      </w:tr>
      <w:tr w:rsidR="00374066" w:rsidTr="00611668">
        <w:tc>
          <w:tcPr>
            <w:tcW w:w="2442" w:type="dxa"/>
          </w:tcPr>
          <w:p w:rsidR="00374066" w:rsidRDefault="00090514" w:rsidP="00374066">
            <w:hyperlink w:anchor="UniCodePtr" w:history="1">
              <w:r w:rsidR="00374066" w:rsidRPr="00E3315D">
                <w:rPr>
                  <w:rStyle w:val="Hyperlink"/>
                </w:rPr>
                <w:t>UniCodePtr</w:t>
              </w:r>
            </w:hyperlink>
          </w:p>
        </w:tc>
        <w:tc>
          <w:tcPr>
            <w:tcW w:w="8142" w:type="dxa"/>
          </w:tcPr>
          <w:p w:rsidR="00374066" w:rsidRDefault="00374066" w:rsidP="00374066">
            <w:r>
              <w:t>Returns a pointer to a special string for Windows API file functions.</w:t>
            </w:r>
          </w:p>
        </w:tc>
      </w:tr>
      <w:tr w:rsidR="00374066" w:rsidTr="00611668">
        <w:tc>
          <w:tcPr>
            <w:tcW w:w="2442" w:type="dxa"/>
          </w:tcPr>
          <w:p w:rsidR="00374066" w:rsidRDefault="00090514" w:rsidP="00374066">
            <w:hyperlink w:anchor="Ptr2VBStr" w:history="1">
              <w:r w:rsidR="00374066" w:rsidRPr="00630B9E">
                <w:rPr>
                  <w:rStyle w:val="Hyperlink"/>
                </w:rPr>
                <w:t>Ptr2VBStr</w:t>
              </w:r>
            </w:hyperlink>
          </w:p>
        </w:tc>
        <w:tc>
          <w:tcPr>
            <w:tcW w:w="8142" w:type="dxa"/>
          </w:tcPr>
          <w:p w:rsidR="00374066" w:rsidRDefault="00374066" w:rsidP="00374066">
            <w:r>
              <w:t>Makes a string in VBA and copy the data in memory to that string. You can specify the number of characters or have it find the end of the string (marked by a null charaacter).</w:t>
            </w:r>
          </w:p>
        </w:tc>
      </w:tr>
      <w:tr w:rsidR="00374066" w:rsidTr="00611668">
        <w:tc>
          <w:tcPr>
            <w:tcW w:w="2442" w:type="dxa"/>
          </w:tcPr>
          <w:p w:rsidR="00374066" w:rsidRDefault="00090514" w:rsidP="00374066">
            <w:hyperlink w:anchor="Ptr2Str" w:history="1">
              <w:r w:rsidR="00374066" w:rsidRPr="00630B9E">
                <w:rPr>
                  <w:rStyle w:val="Hyperlink"/>
                </w:rPr>
                <w:t>Ptr2Str</w:t>
              </w:r>
            </w:hyperlink>
          </w:p>
        </w:tc>
        <w:tc>
          <w:tcPr>
            <w:tcW w:w="8142" w:type="dxa"/>
          </w:tcPr>
          <w:p w:rsidR="00374066" w:rsidRDefault="00374066" w:rsidP="00374066">
            <w:r>
              <w:t>Even faster than Ptr2VBStr using a different algorithm. The function determines the string length.</w:t>
            </w:r>
          </w:p>
        </w:tc>
      </w:tr>
      <w:tr w:rsidR="00374066" w:rsidTr="00611668">
        <w:tc>
          <w:tcPr>
            <w:tcW w:w="2442" w:type="dxa"/>
          </w:tcPr>
          <w:p w:rsidR="00374066" w:rsidRDefault="00090514" w:rsidP="00374066">
            <w:hyperlink w:anchor="StringW" w:history="1">
              <w:r w:rsidR="00374066" w:rsidRPr="00983AF7">
                <w:rPr>
                  <w:rStyle w:val="Hyperlink"/>
                </w:rPr>
                <w:t>StringW</w:t>
              </w:r>
            </w:hyperlink>
          </w:p>
        </w:tc>
        <w:tc>
          <w:tcPr>
            <w:tcW w:w="8142" w:type="dxa"/>
          </w:tcPr>
          <w:p w:rsidR="00374066" w:rsidRDefault="00374066" w:rsidP="00374066">
            <w:r>
              <w:t>Unicode replacement for VB function String$ which only uses chars 1-255.</w:t>
            </w:r>
          </w:p>
        </w:tc>
      </w:tr>
      <w:tr w:rsidR="00374066" w:rsidTr="00611668">
        <w:tc>
          <w:tcPr>
            <w:tcW w:w="2442" w:type="dxa"/>
          </w:tcPr>
          <w:p w:rsidR="00374066" w:rsidRDefault="00090514" w:rsidP="00374066">
            <w:hyperlink w:anchor="iPad" w:history="1">
              <w:r w:rsidR="00374066" w:rsidRPr="00E01AF1">
                <w:rPr>
                  <w:rStyle w:val="Hyperlink"/>
                </w:rPr>
                <w:t>iPad</w:t>
              </w:r>
            </w:hyperlink>
          </w:p>
        </w:tc>
        <w:tc>
          <w:tcPr>
            <w:tcW w:w="8142" w:type="dxa"/>
          </w:tcPr>
          <w:p w:rsidR="00374066" w:rsidRDefault="00374066" w:rsidP="00374066">
            <w:r>
              <w:t>Left and right-justify 2 strings over a given width. Good especially for tabular output to the Immediate Window since in both VBA and VB6 it is monospaced (all characters are the same width). I use it a lot for debugging.</w:t>
            </w:r>
          </w:p>
        </w:tc>
      </w:tr>
      <w:tr w:rsidR="00374066" w:rsidTr="00611668">
        <w:tc>
          <w:tcPr>
            <w:tcW w:w="2442" w:type="dxa"/>
          </w:tcPr>
          <w:p w:rsidR="00374066" w:rsidRDefault="00090514" w:rsidP="00374066">
            <w:hyperlink w:anchor="SubstStr" w:history="1">
              <w:r w:rsidR="00374066" w:rsidRPr="002C3E39">
                <w:rPr>
                  <w:rStyle w:val="Hyperlink"/>
                </w:rPr>
                <w:t>SubstStr</w:t>
              </w:r>
            </w:hyperlink>
          </w:p>
        </w:tc>
        <w:tc>
          <w:tcPr>
            <w:tcW w:w="8142" w:type="dxa"/>
          </w:tcPr>
          <w:p w:rsidR="00374066" w:rsidRDefault="00374066" w:rsidP="00374066">
            <w:r>
              <w:t>Substitute environment variables, drive label convert to drive letters, current time and date into a string.</w:t>
            </w:r>
          </w:p>
        </w:tc>
      </w:tr>
      <w:tr w:rsidR="00374066" w:rsidTr="00611668">
        <w:tc>
          <w:tcPr>
            <w:tcW w:w="2442" w:type="dxa"/>
          </w:tcPr>
          <w:p w:rsidR="00374066" w:rsidRDefault="00090514" w:rsidP="00374066">
            <w:hyperlink w:anchor="AllocString" w:history="1">
              <w:r w:rsidR="00374066">
                <w:rPr>
                  <w:rStyle w:val="Hyperlink"/>
                </w:rPr>
                <w:t>AllocString</w:t>
              </w:r>
            </w:hyperlink>
          </w:p>
        </w:tc>
        <w:tc>
          <w:tcPr>
            <w:tcW w:w="8142" w:type="dxa"/>
          </w:tcPr>
          <w:p w:rsidR="00374066" w:rsidRDefault="00374066" w:rsidP="00374066">
            <w:r w:rsidRPr="00B32743">
              <w:t xml:space="preserve">Makes a string containing </w:t>
            </w:r>
            <w:r>
              <w:t>a certain number of</w:t>
            </w:r>
            <w:r w:rsidRPr="00B32743">
              <w:t xml:space="preserve"> characters.</w:t>
            </w:r>
            <w:r>
              <w:t xml:space="preserve"> Faster than Space$ for strings longer than about 400 characters.</w:t>
            </w:r>
          </w:p>
        </w:tc>
      </w:tr>
      <w:tr w:rsidR="00374066" w:rsidRPr="00447F51" w:rsidTr="00611668">
        <w:tc>
          <w:tcPr>
            <w:tcW w:w="10584" w:type="dxa"/>
            <w:gridSpan w:val="2"/>
          </w:tcPr>
          <w:p w:rsidR="00374066" w:rsidRPr="005E5EED" w:rsidRDefault="00374066" w:rsidP="00134AEA">
            <w:pPr>
              <w:rPr>
                <w:b/>
                <w:color w:val="FF0000"/>
              </w:rPr>
            </w:pPr>
            <w:r w:rsidRPr="005E5EED">
              <w:rPr>
                <w:b/>
                <w:color w:val="FF0000"/>
              </w:rPr>
              <w:t>API Declarations (Public)</w:t>
            </w:r>
          </w:p>
        </w:tc>
      </w:tr>
      <w:tr w:rsidR="00374066" w:rsidTr="00611668">
        <w:tc>
          <w:tcPr>
            <w:tcW w:w="2442" w:type="dxa"/>
          </w:tcPr>
          <w:p w:rsidR="00374066" w:rsidRDefault="00090514" w:rsidP="00374066">
            <w:hyperlink w:anchor="lstrlenW" w:history="1">
              <w:r w:rsidR="00374066" w:rsidRPr="001972CC">
                <w:rPr>
                  <w:rStyle w:val="Hyperlink"/>
                </w:rPr>
                <w:t>lstrlenW</w:t>
              </w:r>
            </w:hyperlink>
          </w:p>
        </w:tc>
        <w:tc>
          <w:tcPr>
            <w:tcW w:w="8142" w:type="dxa"/>
          </w:tcPr>
          <w:p w:rsidR="00374066" w:rsidRDefault="00374066" w:rsidP="00374066">
            <w:r>
              <w:t>Find the length of a string in memory (characters followed by the null character).</w:t>
            </w:r>
          </w:p>
        </w:tc>
      </w:tr>
      <w:tr w:rsidR="00374066" w:rsidTr="00611668">
        <w:tc>
          <w:tcPr>
            <w:tcW w:w="2442" w:type="dxa"/>
          </w:tcPr>
          <w:p w:rsidR="00374066" w:rsidRDefault="00090514" w:rsidP="00374066">
            <w:hyperlink w:anchor="RtlMoveMemory" w:history="1">
              <w:r w:rsidR="00374066" w:rsidRPr="001972CC">
                <w:rPr>
                  <w:rStyle w:val="Hyperlink"/>
                </w:rPr>
                <w:t>RTLMoveMemory</w:t>
              </w:r>
            </w:hyperlink>
          </w:p>
        </w:tc>
        <w:tc>
          <w:tcPr>
            <w:tcW w:w="8142" w:type="dxa"/>
          </w:tcPr>
          <w:p w:rsidR="00374066" w:rsidRDefault="00374066" w:rsidP="00374066">
            <w:r>
              <w:t>Not just a string function. Copy memory data from one location to another.</w:t>
            </w:r>
          </w:p>
        </w:tc>
      </w:tr>
      <w:tr w:rsidR="00374066" w:rsidTr="00611668">
        <w:tc>
          <w:tcPr>
            <w:tcW w:w="2442" w:type="dxa"/>
          </w:tcPr>
          <w:p w:rsidR="00374066" w:rsidRDefault="00374066" w:rsidP="00374066">
            <w:r w:rsidRPr="00C114A3">
              <w:t>SysAllocStringByteLen</w:t>
            </w:r>
          </w:p>
        </w:tc>
        <w:tc>
          <w:tcPr>
            <w:tcW w:w="8142" w:type="dxa"/>
          </w:tcPr>
          <w:p w:rsidR="00374066" w:rsidRDefault="00374066" w:rsidP="00374066">
            <w:r>
              <w:t xml:space="preserve">Used in StringAllocString function to allocate a new string of a certain size. </w:t>
            </w:r>
            <w:hyperlink r:id="rId19" w:history="1">
              <w:r>
                <w:rPr>
                  <w:rStyle w:val="Hyperlink"/>
                </w:rPr>
                <w:t>MS says</w:t>
              </w:r>
            </w:hyperlink>
            <w:r>
              <w:t xml:space="preserve"> “Takes an ANSI string as input, and returns a BSTR that contains an ANSI string. Does not perform any ANSI-to-Unicode translation.”</w:t>
            </w:r>
          </w:p>
        </w:tc>
      </w:tr>
      <w:tr w:rsidR="00374066" w:rsidTr="00611668">
        <w:tc>
          <w:tcPr>
            <w:tcW w:w="2442" w:type="dxa"/>
          </w:tcPr>
          <w:p w:rsidR="00374066" w:rsidRDefault="00374066" w:rsidP="00374066">
            <w:r w:rsidRPr="00C114A3">
              <w:t>SysReAllocString</w:t>
            </w:r>
          </w:p>
        </w:tc>
        <w:tc>
          <w:tcPr>
            <w:tcW w:w="8142" w:type="dxa"/>
          </w:tcPr>
          <w:p w:rsidR="00374066" w:rsidRDefault="00374066" w:rsidP="00374066">
            <w:r>
              <w:t xml:space="preserve">Used in Ptr2Str function. </w:t>
            </w:r>
            <w:hyperlink r:id="rId20" w:history="1">
              <w:r w:rsidRPr="00C114A3">
                <w:rPr>
                  <w:rStyle w:val="Hyperlink"/>
                </w:rPr>
                <w:t>MS says</w:t>
              </w:r>
            </w:hyperlink>
            <w:r>
              <w:t xml:space="preserve"> “Reallocates a previously allocated string to be the size of a second string and copies the second string into the reallocated memory.”</w:t>
            </w:r>
          </w:p>
        </w:tc>
      </w:tr>
      <w:tr w:rsidR="00374066" w:rsidTr="00611668">
        <w:tc>
          <w:tcPr>
            <w:tcW w:w="2442" w:type="dxa"/>
          </w:tcPr>
          <w:p w:rsidR="00374066" w:rsidRDefault="00374066" w:rsidP="00374066">
            <w:r w:rsidRPr="001C6754">
              <w:t>SysAllocStringLen</w:t>
            </w:r>
          </w:p>
        </w:tc>
        <w:tc>
          <w:tcPr>
            <w:tcW w:w="8142" w:type="dxa"/>
          </w:tcPr>
          <w:p w:rsidR="00374066" w:rsidRDefault="00374066" w:rsidP="00374066">
            <w:r>
              <w:t xml:space="preserve">Used in Ptr2VBStr function. </w:t>
            </w:r>
            <w:hyperlink r:id="rId21" w:history="1">
              <w:r w:rsidRPr="00C114A3">
                <w:rPr>
                  <w:rStyle w:val="Hyperlink"/>
                </w:rPr>
                <w:t>MS says</w:t>
              </w:r>
            </w:hyperlink>
            <w:r>
              <w:t xml:space="preserve"> “</w:t>
            </w:r>
            <w:r w:rsidRPr="00C114A3">
              <w:t>Allocates a new string, copies the specified number of characters from the passed string, and appends a null-terminating character.</w:t>
            </w:r>
            <w:r>
              <w:t>”</w:t>
            </w:r>
          </w:p>
        </w:tc>
      </w:tr>
    </w:tbl>
    <w:p w:rsidR="00E01AF1" w:rsidRDefault="00E01AF1" w:rsidP="00A87E66"/>
    <w:p w:rsidR="00E01AF1" w:rsidRDefault="00E01AF1" w:rsidP="00A87E66"/>
    <w:p w:rsidR="00E3315D" w:rsidRPr="0058686B" w:rsidRDefault="00E3315D" w:rsidP="00A87E66">
      <w:pPr>
        <w:rPr>
          <w:rStyle w:val="CodeSnippet"/>
          <w:sz w:val="24"/>
        </w:rPr>
      </w:pPr>
      <w:r w:rsidRPr="0058686B">
        <w:rPr>
          <w:rStyle w:val="CodeSnippet"/>
          <w:sz w:val="24"/>
        </w:rPr>
        <w:t xml:space="preserve">Function </w:t>
      </w:r>
      <w:bookmarkStart w:id="40" w:name="Ptr2VBStr"/>
      <w:bookmarkEnd w:id="40"/>
      <w:proofErr w:type="gramStart"/>
      <w:r w:rsidRPr="0058686B">
        <w:rPr>
          <w:rStyle w:val="CodeSnippet"/>
          <w:color w:val="FF0000"/>
          <w:sz w:val="24"/>
        </w:rPr>
        <w:t>Ptr2VBStr</w:t>
      </w:r>
      <w:r w:rsidRPr="0058686B">
        <w:rPr>
          <w:rStyle w:val="CodeSnippet"/>
          <w:sz w:val="24"/>
        </w:rPr>
        <w:t>(</w:t>
      </w:r>
      <w:proofErr w:type="gramEnd"/>
      <w:r w:rsidRPr="0058686B">
        <w:rPr>
          <w:rStyle w:val="CodeSnippet"/>
          <w:sz w:val="24"/>
        </w:rPr>
        <w:t xml:space="preserve"> _</w:t>
      </w:r>
    </w:p>
    <w:p w:rsidR="00E3315D" w:rsidRPr="0058686B" w:rsidRDefault="00E3315D" w:rsidP="00E3315D">
      <w:pPr>
        <w:ind w:firstLine="360"/>
        <w:rPr>
          <w:rStyle w:val="CodeSnippet"/>
          <w:sz w:val="24"/>
        </w:rPr>
      </w:pPr>
      <w:r w:rsidRPr="0058686B">
        <w:rPr>
          <w:rStyle w:val="CodeSnippet"/>
          <w:sz w:val="24"/>
        </w:rPr>
        <w:t>ByVal lngPtr As LongPtr, _</w:t>
      </w:r>
    </w:p>
    <w:p w:rsidR="00E3315D" w:rsidRPr="0058686B" w:rsidRDefault="00E3315D" w:rsidP="00E3315D">
      <w:pPr>
        <w:ind w:firstLine="360"/>
        <w:rPr>
          <w:rStyle w:val="CodeSnippet"/>
          <w:sz w:val="24"/>
        </w:rPr>
      </w:pPr>
      <w:r w:rsidRPr="0058686B">
        <w:rPr>
          <w:rStyle w:val="CodeSnippet"/>
          <w:sz w:val="24"/>
        </w:rPr>
        <w:t>Optional lngLen As Long = 0) _</w:t>
      </w:r>
    </w:p>
    <w:p w:rsidR="00E01AF1" w:rsidRDefault="00E3315D" w:rsidP="00E3315D">
      <w:pPr>
        <w:ind w:left="360" w:firstLine="360"/>
      </w:pPr>
      <w:r w:rsidRPr="0058686B">
        <w:rPr>
          <w:rStyle w:val="CodeSnippet"/>
          <w:sz w:val="24"/>
        </w:rPr>
        <w:t>As String</w:t>
      </w:r>
    </w:p>
    <w:p w:rsidR="00983AF7" w:rsidRDefault="00983AF7" w:rsidP="00A87E66"/>
    <w:p w:rsidR="00983AF7" w:rsidRDefault="00E3315D" w:rsidP="00A87E66">
      <w:r>
        <w:t>Many Windows functions return a pointer to a memory address containing a string of characters somewhere in memory and it is up to us to get that into a normal VBA string. This routine does that. You can tell the routine how many characters to put in the string or you can let the routine find it for you (Windows ends all strings in a C fashion by putting a null character after the end of the characters in the string).</w:t>
      </w:r>
    </w:p>
    <w:p w:rsidR="00E3315D" w:rsidRDefault="00E3315D" w:rsidP="00A87E66"/>
    <w:p w:rsidR="00E3315D" w:rsidRPr="00E3315D" w:rsidRDefault="00E3315D" w:rsidP="00A87E66">
      <w:pPr>
        <w:rPr>
          <w:u w:val="single"/>
        </w:rPr>
      </w:pPr>
      <w:r w:rsidRPr="00E3315D">
        <w:rPr>
          <w:u w:val="single"/>
        </w:rPr>
        <w:t>Inputs</w:t>
      </w:r>
    </w:p>
    <w:p w:rsidR="00E3315D" w:rsidRDefault="00E3315D" w:rsidP="00A87E66"/>
    <w:p w:rsidR="00E3315D" w:rsidRDefault="00E3315D" w:rsidP="00A87E66">
      <w:proofErr w:type="gramStart"/>
      <w:r w:rsidRPr="00E3315D">
        <w:rPr>
          <w:b/>
        </w:rPr>
        <w:t>lngPtr</w:t>
      </w:r>
      <w:proofErr w:type="gramEnd"/>
      <w:r>
        <w:t xml:space="preserve"> – A pointer to the first character in memory. This is a standard Windows return; you are normally just shielded rom pointers so you don’t see it. Your users won’t either because we take care of it in this module. For everything except 64-bit Office applications this value is a Long and is a LongPtr for the 64-bit apps.</w:t>
      </w:r>
    </w:p>
    <w:p w:rsidR="00E3315D" w:rsidRDefault="00E3315D" w:rsidP="00A87E66"/>
    <w:p w:rsidR="00E3315D" w:rsidRDefault="00E3315D" w:rsidP="00A87E66">
      <w:proofErr w:type="gramStart"/>
      <w:r w:rsidRPr="00E3315D">
        <w:rPr>
          <w:b/>
        </w:rPr>
        <w:lastRenderedPageBreak/>
        <w:t>lngLen</w:t>
      </w:r>
      <w:proofErr w:type="gramEnd"/>
      <w:r>
        <w:t xml:space="preserve"> – How many characters to return. If 0 (default) then the routine will look for the first null character to be one past the end (Standard Windows API and C methodology). Note that Ptr2Str is about twice as fast as this function if the length is unknown.</w:t>
      </w:r>
    </w:p>
    <w:p w:rsidR="00E3315D" w:rsidRDefault="00E3315D" w:rsidP="00A87E66"/>
    <w:p w:rsidR="00E3315D" w:rsidRPr="00E3315D" w:rsidRDefault="00E3315D" w:rsidP="00A87E66">
      <w:pPr>
        <w:rPr>
          <w:u w:val="single"/>
        </w:rPr>
      </w:pPr>
      <w:r w:rsidRPr="00E3315D">
        <w:rPr>
          <w:u w:val="single"/>
        </w:rPr>
        <w:t>Return</w:t>
      </w:r>
    </w:p>
    <w:p w:rsidR="00E3315D" w:rsidRDefault="00E3315D" w:rsidP="00A87E66"/>
    <w:p w:rsidR="00E3315D" w:rsidRDefault="00E3315D" w:rsidP="00A87E66">
      <w:r>
        <w:t>A copy of the string put into a VBA string variable.</w:t>
      </w:r>
    </w:p>
    <w:p w:rsidR="00E3315D" w:rsidRDefault="00E3315D" w:rsidP="00A87E66">
      <w:pPr>
        <w:pBdr>
          <w:bottom w:val="single" w:sz="6" w:space="1" w:color="auto"/>
        </w:pBdr>
      </w:pPr>
    </w:p>
    <w:p w:rsidR="00630B9E" w:rsidRDefault="00630B9E" w:rsidP="00A87E66"/>
    <w:p w:rsidR="00630B9E" w:rsidRDefault="00630B9E" w:rsidP="00A87E66"/>
    <w:p w:rsidR="00E3315D" w:rsidRPr="0058686B" w:rsidRDefault="00E3315D" w:rsidP="00A87E66">
      <w:pPr>
        <w:rPr>
          <w:rStyle w:val="CodeSnippet"/>
          <w:sz w:val="24"/>
        </w:rPr>
      </w:pPr>
      <w:r w:rsidRPr="0058686B">
        <w:rPr>
          <w:rStyle w:val="CodeSnippet"/>
          <w:sz w:val="24"/>
        </w:rPr>
        <w:t xml:space="preserve">Function </w:t>
      </w:r>
      <w:bookmarkStart w:id="41" w:name="Ptr2Str"/>
      <w:bookmarkEnd w:id="41"/>
      <w:proofErr w:type="gramStart"/>
      <w:r w:rsidRPr="0058686B">
        <w:rPr>
          <w:rStyle w:val="CodeSnippet"/>
          <w:color w:val="FF0000"/>
          <w:sz w:val="24"/>
        </w:rPr>
        <w:t>Ptr2Str</w:t>
      </w:r>
      <w:r w:rsidRPr="0058686B">
        <w:rPr>
          <w:rStyle w:val="CodeSnippet"/>
          <w:sz w:val="24"/>
        </w:rPr>
        <w:t>(</w:t>
      </w:r>
      <w:proofErr w:type="gramEnd"/>
      <w:r w:rsidRPr="0058686B">
        <w:rPr>
          <w:rStyle w:val="CodeSnippet"/>
          <w:sz w:val="24"/>
        </w:rPr>
        <w:t xml:space="preserve"> _</w:t>
      </w:r>
    </w:p>
    <w:p w:rsidR="00E3315D" w:rsidRPr="0058686B" w:rsidRDefault="00E3315D" w:rsidP="00E3315D">
      <w:pPr>
        <w:ind w:firstLine="360"/>
        <w:rPr>
          <w:rStyle w:val="CodeSnippet"/>
          <w:sz w:val="24"/>
        </w:rPr>
      </w:pPr>
      <w:r w:rsidRPr="0058686B">
        <w:rPr>
          <w:rStyle w:val="CodeSnippet"/>
          <w:sz w:val="24"/>
        </w:rPr>
        <w:t xml:space="preserve">ByVal Ptr </w:t>
      </w:r>
      <w:proofErr w:type="gramStart"/>
      <w:r w:rsidRPr="0058686B">
        <w:rPr>
          <w:rStyle w:val="CodeSnippet"/>
          <w:sz w:val="24"/>
        </w:rPr>
        <w:t>As</w:t>
      </w:r>
      <w:proofErr w:type="gramEnd"/>
      <w:r w:rsidRPr="0058686B">
        <w:rPr>
          <w:rStyle w:val="CodeSnippet"/>
          <w:sz w:val="24"/>
        </w:rPr>
        <w:t xml:space="preserve"> LongPtr) _</w:t>
      </w:r>
    </w:p>
    <w:p w:rsidR="00E3315D" w:rsidRPr="0058686B" w:rsidRDefault="00E3315D" w:rsidP="00E3315D">
      <w:pPr>
        <w:ind w:left="360" w:firstLine="360"/>
        <w:rPr>
          <w:rStyle w:val="CodeSnippet"/>
          <w:sz w:val="24"/>
        </w:rPr>
      </w:pPr>
      <w:r w:rsidRPr="0058686B">
        <w:rPr>
          <w:rStyle w:val="CodeSnippet"/>
          <w:sz w:val="24"/>
        </w:rPr>
        <w:t>As String</w:t>
      </w:r>
    </w:p>
    <w:p w:rsidR="00E3315D" w:rsidRDefault="00E3315D" w:rsidP="00A87E66"/>
    <w:p w:rsidR="00983AF7" w:rsidRDefault="00630B9E" w:rsidP="00A87E66">
      <w:r>
        <w:t>This is very similar to Ptr2VBStr except a) you don’t specify the length (it looks for the first null character) and b) it is much faster.</w:t>
      </w:r>
    </w:p>
    <w:p w:rsidR="00983AF7" w:rsidRDefault="00983AF7" w:rsidP="00A87E66"/>
    <w:p w:rsidR="00630B9E" w:rsidRPr="00630B9E" w:rsidRDefault="00630B9E" w:rsidP="00A87E66">
      <w:pPr>
        <w:rPr>
          <w:u w:val="single"/>
        </w:rPr>
      </w:pPr>
      <w:r w:rsidRPr="00630B9E">
        <w:rPr>
          <w:u w:val="single"/>
        </w:rPr>
        <w:t>Input</w:t>
      </w:r>
    </w:p>
    <w:p w:rsidR="00630B9E" w:rsidRDefault="00630B9E" w:rsidP="00A87E66"/>
    <w:p w:rsidR="00630B9E" w:rsidRDefault="00630B9E" w:rsidP="00A87E66">
      <w:proofErr w:type="gramStart"/>
      <w:r>
        <w:t>Ptr – A pointer to the first character of a string of character in memory.</w:t>
      </w:r>
      <w:proofErr w:type="gramEnd"/>
    </w:p>
    <w:p w:rsidR="00630B9E" w:rsidRDefault="00630B9E" w:rsidP="00A87E66"/>
    <w:p w:rsidR="00630B9E" w:rsidRPr="00630B9E" w:rsidRDefault="00630B9E" w:rsidP="00A87E66">
      <w:pPr>
        <w:rPr>
          <w:u w:val="single"/>
        </w:rPr>
      </w:pPr>
      <w:r w:rsidRPr="00630B9E">
        <w:rPr>
          <w:u w:val="single"/>
        </w:rPr>
        <w:t>Return</w:t>
      </w:r>
    </w:p>
    <w:p w:rsidR="00630B9E" w:rsidRDefault="00630B9E" w:rsidP="00A87E66"/>
    <w:p w:rsidR="00630B9E" w:rsidRDefault="00630B9E" w:rsidP="00A87E66">
      <w:r>
        <w:t>A copy of the string put into a normal VBA string.</w:t>
      </w:r>
    </w:p>
    <w:p w:rsidR="00630B9E" w:rsidRDefault="00630B9E" w:rsidP="00A87E66"/>
    <w:p w:rsidR="00630B9E" w:rsidRDefault="00630B9E" w:rsidP="00A87E66">
      <w:pPr>
        <w:pBdr>
          <w:bottom w:val="single" w:sz="6" w:space="1" w:color="auto"/>
        </w:pBdr>
      </w:pPr>
    </w:p>
    <w:p w:rsidR="00630B9E" w:rsidRDefault="00630B9E" w:rsidP="00A87E66"/>
    <w:p w:rsidR="00983AF7" w:rsidRPr="0058686B" w:rsidRDefault="00983AF7" w:rsidP="00983AF7">
      <w:pPr>
        <w:rPr>
          <w:rStyle w:val="CodeSnippet"/>
          <w:sz w:val="24"/>
        </w:rPr>
      </w:pPr>
      <w:r w:rsidRPr="0058686B">
        <w:rPr>
          <w:rStyle w:val="CodeSnippet"/>
          <w:sz w:val="24"/>
        </w:rPr>
        <w:t xml:space="preserve">Function </w:t>
      </w:r>
      <w:bookmarkStart w:id="42" w:name="StringW"/>
      <w:bookmarkEnd w:id="42"/>
      <w:proofErr w:type="gramStart"/>
      <w:r w:rsidRPr="0058686B">
        <w:rPr>
          <w:rStyle w:val="CodeSnippet"/>
          <w:color w:val="FF0000"/>
          <w:sz w:val="24"/>
        </w:rPr>
        <w:t>StringW</w:t>
      </w:r>
      <w:r w:rsidRPr="0058686B">
        <w:rPr>
          <w:rStyle w:val="CodeSnippet"/>
          <w:sz w:val="24"/>
        </w:rPr>
        <w:t>(</w:t>
      </w:r>
      <w:proofErr w:type="gramEnd"/>
      <w:r w:rsidRPr="0058686B">
        <w:rPr>
          <w:rStyle w:val="CodeSnippet"/>
          <w:sz w:val="24"/>
        </w:rPr>
        <w:t xml:space="preserve"> _</w:t>
      </w:r>
    </w:p>
    <w:p w:rsidR="00983AF7" w:rsidRPr="0058686B" w:rsidRDefault="00983AF7" w:rsidP="00983AF7">
      <w:pPr>
        <w:ind w:firstLine="360"/>
        <w:rPr>
          <w:rStyle w:val="CodeSnippet"/>
          <w:sz w:val="24"/>
        </w:rPr>
      </w:pPr>
      <w:r w:rsidRPr="0058686B">
        <w:rPr>
          <w:rStyle w:val="CodeSnippet"/>
          <w:sz w:val="24"/>
        </w:rPr>
        <w:t xml:space="preserve">ByVal NumChars </w:t>
      </w:r>
      <w:proofErr w:type="gramStart"/>
      <w:r w:rsidRPr="0058686B">
        <w:rPr>
          <w:rStyle w:val="CodeSnippet"/>
          <w:sz w:val="24"/>
        </w:rPr>
        <w:t>As</w:t>
      </w:r>
      <w:proofErr w:type="gramEnd"/>
      <w:r w:rsidRPr="0058686B">
        <w:rPr>
          <w:rStyle w:val="CodeSnippet"/>
          <w:sz w:val="24"/>
        </w:rPr>
        <w:t xml:space="preserve"> Long, _</w:t>
      </w:r>
    </w:p>
    <w:p w:rsidR="00983AF7" w:rsidRPr="0058686B" w:rsidRDefault="00983AF7" w:rsidP="00983AF7">
      <w:pPr>
        <w:ind w:firstLine="360"/>
        <w:rPr>
          <w:rStyle w:val="CodeSnippet"/>
          <w:sz w:val="24"/>
        </w:rPr>
      </w:pPr>
      <w:r w:rsidRPr="0058686B">
        <w:rPr>
          <w:rStyle w:val="CodeSnippet"/>
          <w:sz w:val="24"/>
        </w:rPr>
        <w:t>CharCode As Long</w:t>
      </w:r>
      <w:proofErr w:type="gramStart"/>
      <w:r w:rsidRPr="0058686B">
        <w:rPr>
          <w:rStyle w:val="CodeSnippet"/>
          <w:sz w:val="24"/>
        </w:rPr>
        <w:t>)  _</w:t>
      </w:r>
      <w:proofErr w:type="gramEnd"/>
    </w:p>
    <w:p w:rsidR="00983AF7" w:rsidRPr="0058686B" w:rsidRDefault="00983AF7" w:rsidP="00983AF7">
      <w:pPr>
        <w:ind w:left="360" w:firstLine="360"/>
        <w:rPr>
          <w:rStyle w:val="CodeSnippet"/>
          <w:sz w:val="24"/>
        </w:rPr>
      </w:pPr>
      <w:r w:rsidRPr="0058686B">
        <w:rPr>
          <w:rStyle w:val="CodeSnippet"/>
          <w:sz w:val="24"/>
        </w:rPr>
        <w:t>As String</w:t>
      </w:r>
    </w:p>
    <w:p w:rsidR="00983AF7" w:rsidRDefault="00983AF7" w:rsidP="00983AF7"/>
    <w:p w:rsidR="00983AF7" w:rsidRDefault="00983AF7" w:rsidP="00983AF7">
      <w:r>
        <w:t>Unicode replacement for VB function String$</w:t>
      </w:r>
      <w:r w:rsidR="0078554A">
        <w:t xml:space="preserve"> to make a given-sized string filled with a specified character</w:t>
      </w:r>
      <w:r>
        <w:t>. For characters less than 256 this uses String$ (String$ can only do up to 255) but has a different algorithm for values greater than 255 and less than 0.</w:t>
      </w:r>
    </w:p>
    <w:p w:rsidR="00983AF7" w:rsidRDefault="00983AF7" w:rsidP="00983AF7"/>
    <w:p w:rsidR="00983AF7" w:rsidRPr="00983AF7" w:rsidRDefault="00983AF7" w:rsidP="00983AF7">
      <w:pPr>
        <w:rPr>
          <w:u w:val="single"/>
        </w:rPr>
      </w:pPr>
      <w:r w:rsidRPr="00983AF7">
        <w:rPr>
          <w:u w:val="single"/>
        </w:rPr>
        <w:t>Inputs</w:t>
      </w:r>
    </w:p>
    <w:p w:rsidR="00983AF7" w:rsidRDefault="00983AF7" w:rsidP="00983AF7"/>
    <w:p w:rsidR="00983AF7" w:rsidRDefault="00983AF7" w:rsidP="00983AF7">
      <w:r>
        <w:t>NumChars – Length of the string to be built / returned.</w:t>
      </w:r>
    </w:p>
    <w:p w:rsidR="00983AF7" w:rsidRDefault="00983AF7" w:rsidP="00983AF7"/>
    <w:p w:rsidR="00983AF7" w:rsidRDefault="00983AF7" w:rsidP="00983AF7">
      <w:r>
        <w:t xml:space="preserve">CharCode – A number for a Unicode character (such as 65 for </w:t>
      </w:r>
      <w:r w:rsidRPr="00983AF7">
        <w:t>"A"</w:t>
      </w:r>
      <w:proofErr w:type="gramStart"/>
      <w:r w:rsidRPr="00983AF7">
        <w:t>)</w:t>
      </w:r>
      <w:r>
        <w:t xml:space="preserve">  or</w:t>
      </w:r>
      <w:proofErr w:type="gramEnd"/>
      <w:r>
        <w:t xml:space="preserve"> AscW("ABC") to get 65 for "A". The string will be filled with this character.</w:t>
      </w:r>
    </w:p>
    <w:p w:rsidR="00983AF7" w:rsidRDefault="00983AF7" w:rsidP="00983AF7"/>
    <w:p w:rsidR="00983AF7" w:rsidRPr="00983AF7" w:rsidRDefault="00983AF7" w:rsidP="00983AF7">
      <w:pPr>
        <w:rPr>
          <w:u w:val="single"/>
        </w:rPr>
      </w:pPr>
      <w:r w:rsidRPr="00983AF7">
        <w:rPr>
          <w:u w:val="single"/>
        </w:rPr>
        <w:t>Return</w:t>
      </w:r>
    </w:p>
    <w:p w:rsidR="00983AF7" w:rsidRDefault="00983AF7" w:rsidP="00983AF7"/>
    <w:p w:rsidR="00983AF7" w:rsidRDefault="00983AF7" w:rsidP="00983AF7">
      <w:r>
        <w:t>Function Return – A string “NumChars” long filled with the specified “Character”</w:t>
      </w:r>
    </w:p>
    <w:p w:rsidR="00983AF7" w:rsidRDefault="00983AF7" w:rsidP="00983AF7"/>
    <w:p w:rsidR="00983AF7" w:rsidRPr="00983AF7" w:rsidRDefault="00983AF7" w:rsidP="00983AF7">
      <w:pPr>
        <w:rPr>
          <w:u w:val="single"/>
        </w:rPr>
      </w:pPr>
      <w:r w:rsidRPr="00983AF7">
        <w:rPr>
          <w:u w:val="single"/>
        </w:rPr>
        <w:t>Uses</w:t>
      </w:r>
    </w:p>
    <w:p w:rsidR="00983AF7" w:rsidRDefault="00983AF7" w:rsidP="00983AF7"/>
    <w:p w:rsidR="00983AF7" w:rsidRDefault="00983AF7" w:rsidP="00983AF7">
      <w:r>
        <w:t>RtlMoveMemory in this module</w:t>
      </w:r>
    </w:p>
    <w:p w:rsidR="00983AF7" w:rsidRDefault="00983AF7" w:rsidP="00A87E66">
      <w:pPr>
        <w:pBdr>
          <w:bottom w:val="single" w:sz="6" w:space="1" w:color="auto"/>
        </w:pBdr>
      </w:pPr>
    </w:p>
    <w:p w:rsidR="00983AF7" w:rsidRDefault="00983AF7" w:rsidP="00A87E66"/>
    <w:p w:rsidR="00E01AF1" w:rsidRPr="0058686B" w:rsidRDefault="00E01AF1" w:rsidP="00E01AF1">
      <w:pPr>
        <w:rPr>
          <w:rStyle w:val="CodeSnippet"/>
          <w:sz w:val="24"/>
        </w:rPr>
      </w:pPr>
      <w:r w:rsidRPr="0058686B">
        <w:rPr>
          <w:rStyle w:val="CodeSnippet"/>
          <w:sz w:val="24"/>
        </w:rPr>
        <w:t xml:space="preserve">Function </w:t>
      </w:r>
      <w:bookmarkStart w:id="43" w:name="iPad"/>
      <w:bookmarkEnd w:id="43"/>
      <w:proofErr w:type="gramStart"/>
      <w:r w:rsidRPr="0058686B">
        <w:rPr>
          <w:rStyle w:val="CodeSnippet"/>
          <w:color w:val="FF0000"/>
          <w:sz w:val="24"/>
        </w:rPr>
        <w:t>iPad</w:t>
      </w:r>
      <w:r w:rsidRPr="0058686B">
        <w:rPr>
          <w:rStyle w:val="CodeSnippet"/>
          <w:sz w:val="24"/>
        </w:rPr>
        <w:t>(</w:t>
      </w:r>
      <w:proofErr w:type="gramEnd"/>
      <w:r w:rsidRPr="0058686B">
        <w:rPr>
          <w:rStyle w:val="CodeSnippet"/>
          <w:sz w:val="24"/>
        </w:rPr>
        <w:t xml:space="preserve"> _</w:t>
      </w:r>
    </w:p>
    <w:p w:rsidR="00E01AF1" w:rsidRPr="0058686B" w:rsidRDefault="00E01AF1" w:rsidP="00E01AF1">
      <w:pPr>
        <w:rPr>
          <w:rStyle w:val="CodeSnippet"/>
          <w:sz w:val="24"/>
        </w:rPr>
      </w:pPr>
      <w:r w:rsidRPr="0058686B">
        <w:rPr>
          <w:rStyle w:val="CodeSnippet"/>
          <w:sz w:val="24"/>
        </w:rPr>
        <w:t xml:space="preserve">   Optional LStr </w:t>
      </w:r>
      <w:proofErr w:type="gramStart"/>
      <w:r w:rsidRPr="0058686B">
        <w:rPr>
          <w:rStyle w:val="CodeSnippet"/>
          <w:sz w:val="24"/>
        </w:rPr>
        <w:t>As</w:t>
      </w:r>
      <w:proofErr w:type="gramEnd"/>
      <w:r w:rsidRPr="0058686B">
        <w:rPr>
          <w:rStyle w:val="CodeSnippet"/>
          <w:sz w:val="24"/>
        </w:rPr>
        <w:t xml:space="preserve"> String = "", _</w:t>
      </w:r>
    </w:p>
    <w:p w:rsidR="00E01AF1" w:rsidRPr="0058686B" w:rsidRDefault="00E01AF1" w:rsidP="00E01AF1">
      <w:pPr>
        <w:rPr>
          <w:rStyle w:val="CodeSnippet"/>
          <w:sz w:val="24"/>
        </w:rPr>
      </w:pPr>
      <w:r w:rsidRPr="0058686B">
        <w:rPr>
          <w:rStyle w:val="CodeSnippet"/>
          <w:sz w:val="24"/>
        </w:rPr>
        <w:lastRenderedPageBreak/>
        <w:t xml:space="preserve">   Optional RStr </w:t>
      </w:r>
      <w:proofErr w:type="gramStart"/>
      <w:r w:rsidRPr="0058686B">
        <w:rPr>
          <w:rStyle w:val="CodeSnippet"/>
          <w:sz w:val="24"/>
        </w:rPr>
        <w:t>As</w:t>
      </w:r>
      <w:proofErr w:type="gramEnd"/>
      <w:r w:rsidRPr="0058686B">
        <w:rPr>
          <w:rStyle w:val="CodeSnippet"/>
          <w:sz w:val="24"/>
        </w:rPr>
        <w:t xml:space="preserve"> String = "", _</w:t>
      </w:r>
    </w:p>
    <w:p w:rsidR="00E01AF1" w:rsidRPr="0058686B" w:rsidRDefault="00E01AF1" w:rsidP="00E01AF1">
      <w:pPr>
        <w:rPr>
          <w:rStyle w:val="CodeSnippet"/>
          <w:sz w:val="24"/>
        </w:rPr>
      </w:pPr>
      <w:r w:rsidRPr="0058686B">
        <w:rPr>
          <w:rStyle w:val="CodeSnippet"/>
          <w:sz w:val="24"/>
        </w:rPr>
        <w:t xml:space="preserve">   Optional ByVal theWidth As Long = 20, _</w:t>
      </w:r>
    </w:p>
    <w:p w:rsidR="00E01AF1" w:rsidRPr="0058686B" w:rsidRDefault="00E01AF1" w:rsidP="00E01AF1">
      <w:pPr>
        <w:rPr>
          <w:rStyle w:val="CodeSnippet"/>
          <w:sz w:val="24"/>
        </w:rPr>
      </w:pPr>
      <w:r w:rsidRPr="0058686B">
        <w:rPr>
          <w:rStyle w:val="CodeSnippet"/>
          <w:sz w:val="24"/>
        </w:rPr>
        <w:t xml:space="preserve">   Optional ByVal Spacer </w:t>
      </w:r>
      <w:proofErr w:type="gramStart"/>
      <w:r w:rsidRPr="0058686B">
        <w:rPr>
          <w:rStyle w:val="CodeSnippet"/>
          <w:sz w:val="24"/>
        </w:rPr>
        <w:t>As</w:t>
      </w:r>
      <w:proofErr w:type="gramEnd"/>
      <w:r w:rsidRPr="0058686B">
        <w:rPr>
          <w:rStyle w:val="CodeSnippet"/>
          <w:sz w:val="24"/>
        </w:rPr>
        <w:t xml:space="preserve"> Long = 32, _</w:t>
      </w:r>
    </w:p>
    <w:p w:rsidR="00E01AF1" w:rsidRPr="0058686B" w:rsidRDefault="00E01AF1" w:rsidP="00E01AF1">
      <w:pPr>
        <w:rPr>
          <w:rStyle w:val="CodeSnippet"/>
          <w:sz w:val="24"/>
        </w:rPr>
      </w:pPr>
      <w:r w:rsidRPr="0058686B">
        <w:rPr>
          <w:rStyle w:val="CodeSnippet"/>
          <w:sz w:val="24"/>
        </w:rPr>
        <w:t xml:space="preserve">   Optional CalcSpaces </w:t>
      </w:r>
      <w:proofErr w:type="gramStart"/>
      <w:r w:rsidRPr="0058686B">
        <w:rPr>
          <w:rStyle w:val="CodeSnippet"/>
          <w:sz w:val="24"/>
        </w:rPr>
        <w:t>As</w:t>
      </w:r>
      <w:proofErr w:type="gramEnd"/>
      <w:r w:rsidRPr="0058686B">
        <w:rPr>
          <w:rStyle w:val="CodeSnippet"/>
          <w:sz w:val="24"/>
        </w:rPr>
        <w:t xml:space="preserve"> Long) As String</w:t>
      </w:r>
    </w:p>
    <w:p w:rsidR="00E01AF1" w:rsidRDefault="00E01AF1" w:rsidP="00E01AF1"/>
    <w:p w:rsidR="00E01AF1" w:rsidRDefault="00E01AF1" w:rsidP="00E01AF1">
      <w:r>
        <w:t>Given a left (LStr) and/or right string (RStr), this function builds a return string that is a total specified width (theWidth). The spacer (Spacer) used to fill out the return string defaults to the space character but can any character (typical alternative values for Spacer are 46 (.), 34 ("), 63 (?), 45 (-)</w:t>
      </w:r>
      <w:proofErr w:type="gramStart"/>
      <w:r>
        <w:t>,  and</w:t>
      </w:r>
      <w:proofErr w:type="gramEnd"/>
      <w:r>
        <w:t xml:space="preserve"> 61 (=). Use </w:t>
      </w:r>
      <w:proofErr w:type="gramStart"/>
      <w:r>
        <w:t>AscW(</w:t>
      </w:r>
      <w:proofErr w:type="gramEnd"/>
      <w:r>
        <w:t>"X") to find others.</w:t>
      </w:r>
    </w:p>
    <w:p w:rsidR="00E01AF1" w:rsidRDefault="00E01AF1" w:rsidP="00E01AF1"/>
    <w:p w:rsidR="00E01AF1" w:rsidRDefault="00E01AF1" w:rsidP="00E01AF1">
      <w:r>
        <w:t>As an example, suppose you wanted to dump to the immediate window a right-justified string containing a formatted string to 2 decimal places of a long variable, lVar. The call would be</w:t>
      </w:r>
    </w:p>
    <w:p w:rsidR="00E01AF1" w:rsidRDefault="00E01AF1" w:rsidP="00E01AF1"/>
    <w:p w:rsidR="00E01AF1" w:rsidRDefault="00E01AF1" w:rsidP="00E01AF1">
      <w:r>
        <w:rPr>
          <w:rFonts w:ascii="Consolas" w:hAnsi="Consolas" w:cs="Consolas"/>
          <w:sz w:val="20"/>
          <w:szCs w:val="20"/>
        </w:rPr>
        <w:t xml:space="preserve">Debug.Print </w:t>
      </w:r>
      <w:proofErr w:type="gramStart"/>
      <w:r>
        <w:rPr>
          <w:rFonts w:ascii="Consolas" w:hAnsi="Consolas" w:cs="Consolas"/>
          <w:sz w:val="20"/>
          <w:szCs w:val="20"/>
        </w:rPr>
        <w:t>iPad(</w:t>
      </w:r>
      <w:proofErr w:type="gramEnd"/>
      <w:r>
        <w:rPr>
          <w:rFonts w:ascii="Consolas" w:hAnsi="Consolas" w:cs="Consolas"/>
          <w:sz w:val="20"/>
          <w:szCs w:val="20"/>
        </w:rPr>
        <w:t>"",format(lVar, "#,##0.00")</w:t>
      </w:r>
    </w:p>
    <w:p w:rsidR="00E01AF1" w:rsidRDefault="00E01AF1" w:rsidP="00E01AF1"/>
    <w:p w:rsidR="00E01AF1" w:rsidRDefault="00E01AF1" w:rsidP="00E01AF1">
      <w:r>
        <w:t>If you are concerned that LStr &amp; RStr are too long with no spacer between, you can check the returning value of CalcSpaces. It will have the length of Spacer used. If this value is &lt;0 then there was no room. You could alert with something like the following:</w:t>
      </w:r>
    </w:p>
    <w:p w:rsidR="00E01AF1" w:rsidRDefault="00E01AF1" w:rsidP="00E01AF1"/>
    <w:p w:rsidR="00E01AF1" w:rsidRDefault="00E01AF1" w:rsidP="00E01AF1">
      <w:pPr>
        <w:rPr>
          <w:rFonts w:ascii="Consolas" w:hAnsi="Consolas" w:cs="Consolas"/>
          <w:sz w:val="20"/>
          <w:szCs w:val="20"/>
        </w:rPr>
      </w:pPr>
      <w:r>
        <w:rPr>
          <w:rFonts w:ascii="Consolas" w:hAnsi="Consolas" w:cs="Consolas"/>
          <w:sz w:val="20"/>
          <w:szCs w:val="20"/>
        </w:rPr>
        <w:t xml:space="preserve">Call </w:t>
      </w:r>
      <w:proofErr w:type="gramStart"/>
      <w:r>
        <w:rPr>
          <w:rFonts w:ascii="Consolas" w:hAnsi="Consolas" w:cs="Consolas"/>
          <w:sz w:val="20"/>
          <w:szCs w:val="20"/>
        </w:rPr>
        <w:t>MsgBoxW(</w:t>
      </w:r>
      <w:proofErr w:type="gramEnd"/>
      <w:r>
        <w:rPr>
          <w:rFonts w:ascii="Consolas" w:hAnsi="Consolas" w:cs="Consolas"/>
          <w:sz w:val="20"/>
          <w:szCs w:val="20"/>
        </w:rPr>
        <w:t xml:space="preserve">"Strings """ &amp; LStr &amp; """ &amp; """ &amp; RStr &amp; """ are " &amp; _ </w:t>
      </w:r>
    </w:p>
    <w:p w:rsidR="00E01AF1" w:rsidRDefault="00E01AF1" w:rsidP="00E01AF1">
      <w:pPr>
        <w:ind w:firstLine="720"/>
        <w:rPr>
          <w:rFonts w:ascii="Consolas" w:hAnsi="Consolas" w:cs="Consolas"/>
          <w:sz w:val="20"/>
          <w:szCs w:val="20"/>
        </w:rPr>
      </w:pPr>
      <w:r>
        <w:rPr>
          <w:rFonts w:ascii="Consolas" w:hAnsi="Consolas" w:cs="Consolas"/>
          <w:sz w:val="20"/>
          <w:szCs w:val="20"/>
        </w:rPr>
        <w:t xml:space="preserve">&amp; </w:t>
      </w:r>
      <w:proofErr w:type="gramStart"/>
      <w:r>
        <w:rPr>
          <w:rFonts w:ascii="Consolas" w:hAnsi="Consolas" w:cs="Consolas"/>
          <w:sz w:val="20"/>
          <w:szCs w:val="20"/>
        </w:rPr>
        <w:t>CStr(</w:t>
      </w:r>
      <w:proofErr w:type="gramEnd"/>
      <w:r>
        <w:rPr>
          <w:rFonts w:ascii="Consolas" w:hAnsi="Consolas" w:cs="Consolas"/>
          <w:sz w:val="20"/>
          <w:szCs w:val="20"/>
        </w:rPr>
        <w:t>Len(LStr) + Len(RStr)) &amp; " chars wide" &amp; _</w:t>
      </w:r>
    </w:p>
    <w:p w:rsidR="00E01AF1" w:rsidRDefault="00E01AF1" w:rsidP="00E01AF1">
      <w:r>
        <w:rPr>
          <w:rFonts w:ascii="Consolas" w:hAnsi="Consolas" w:cs="Consolas"/>
          <w:sz w:val="20"/>
          <w:szCs w:val="20"/>
        </w:rPr>
        <w:t xml:space="preserve">       </w:t>
      </w:r>
      <w:proofErr w:type="gramStart"/>
      <w:r>
        <w:rPr>
          <w:rFonts w:ascii="Consolas" w:hAnsi="Consolas" w:cs="Consolas"/>
          <w:sz w:val="20"/>
          <w:szCs w:val="20"/>
        </w:rPr>
        <w:t>vbCrLf</w:t>
      </w:r>
      <w:proofErr w:type="gramEnd"/>
      <w:r>
        <w:rPr>
          <w:rFonts w:ascii="Consolas" w:hAnsi="Consolas" w:cs="Consolas"/>
          <w:sz w:val="20"/>
          <w:szCs w:val="20"/>
        </w:rPr>
        <w:t xml:space="preserve"> &amp; "[max " &amp; CStr(theWidth) &amp; " chars]", vbExclamation)</w:t>
      </w:r>
    </w:p>
    <w:p w:rsidR="00E01AF1" w:rsidRDefault="00E01AF1" w:rsidP="00E01AF1"/>
    <w:p w:rsidR="00E01AF1" w:rsidRDefault="00E01AF1" w:rsidP="00E01AF1">
      <w:r>
        <w:t>Inputs</w:t>
      </w:r>
    </w:p>
    <w:p w:rsidR="00E01AF1" w:rsidRDefault="00E01AF1" w:rsidP="00E01AF1">
      <w:pPr>
        <w:ind w:left="1152" w:hanging="432"/>
      </w:pPr>
      <w:r>
        <w:t xml:space="preserve">LStr </w:t>
      </w:r>
      <w:proofErr w:type="gramStart"/>
      <w:r>
        <w:t>As</w:t>
      </w:r>
      <w:proofErr w:type="gramEnd"/>
      <w:r>
        <w:t xml:space="preserve"> String (Optional, default = "") – The string on the left side of the return.</w:t>
      </w:r>
    </w:p>
    <w:p w:rsidR="00E01AF1" w:rsidRDefault="00E01AF1" w:rsidP="00E01AF1">
      <w:pPr>
        <w:ind w:left="1152" w:hanging="432"/>
      </w:pPr>
      <w:r>
        <w:t xml:space="preserve">RStr </w:t>
      </w:r>
      <w:proofErr w:type="gramStart"/>
      <w:r>
        <w:t>As</w:t>
      </w:r>
      <w:proofErr w:type="gramEnd"/>
      <w:r>
        <w:t xml:space="preserve"> String (Optional, default = "") – The string on the right side of the return.</w:t>
      </w:r>
    </w:p>
    <w:p w:rsidR="00E01AF1" w:rsidRDefault="00E01AF1" w:rsidP="00E01AF1">
      <w:pPr>
        <w:ind w:left="1152" w:hanging="432"/>
      </w:pPr>
      <w:r>
        <w:t>Optional ByVal theWidth As Long (Optional, default = 20) – The width of the return string.</w:t>
      </w:r>
    </w:p>
    <w:p w:rsidR="00E01AF1" w:rsidRDefault="00E01AF1" w:rsidP="00E01AF1">
      <w:pPr>
        <w:ind w:left="1152" w:hanging="432"/>
      </w:pPr>
      <w:r>
        <w:t xml:space="preserve">ByVal Spacer As Long (Optional, </w:t>
      </w:r>
      <w:proofErr w:type="gramStart"/>
      <w:r>
        <w:t>default  =</w:t>
      </w:r>
      <w:proofErr w:type="gramEnd"/>
      <w:r>
        <w:t xml:space="preserve"> 32) – The number of the character used as the separator spacer.</w:t>
      </w:r>
    </w:p>
    <w:p w:rsidR="00E01AF1" w:rsidRDefault="00E01AF1" w:rsidP="00E01AF1"/>
    <w:p w:rsidR="00E01AF1" w:rsidRDefault="00E01AF1" w:rsidP="00E01AF1">
      <w:r>
        <w:t>Returns</w:t>
      </w:r>
    </w:p>
    <w:p w:rsidR="00E01AF1" w:rsidRDefault="00E01AF1" w:rsidP="00E01AF1">
      <w:pPr>
        <w:ind w:left="1152" w:hanging="432"/>
      </w:pPr>
      <w:r>
        <w:t xml:space="preserve">Function Return – String containing the two input string separated by spacer characters to get to the specified width. If the left and right strings together have too many characters to have any spacer characters then what </w:t>
      </w:r>
      <w:proofErr w:type="gramStart"/>
      <w:r>
        <w:t>is</w:t>
      </w:r>
      <w:proofErr w:type="gramEnd"/>
      <w:r>
        <w:t xml:space="preserve"> returned is the left “theWidth” characters of the combined left and right strings.</w:t>
      </w:r>
    </w:p>
    <w:p w:rsidR="00E01AF1" w:rsidRDefault="00E01AF1" w:rsidP="00E01AF1">
      <w:pPr>
        <w:ind w:left="1152" w:hanging="432"/>
      </w:pPr>
      <w:r>
        <w:t xml:space="preserve">CalcSpaces As Long – The number of spacer characters used to pad </w:t>
      </w:r>
      <w:proofErr w:type="gramStart"/>
      <w:r>
        <w:t>between  the</w:t>
      </w:r>
      <w:proofErr w:type="gramEnd"/>
      <w:r>
        <w:t xml:space="preserve"> left and right strings to get to a return string of length “theWidth”. If this value is less than 0 then none could be used because the combined left and right strings are too long to fit “theWidth”. Note that since this parameter is optional, you do not need to specify a variable for it because if you don’t the value is just discarded.</w:t>
      </w:r>
    </w:p>
    <w:p w:rsidR="00E01AF1" w:rsidRDefault="00E01AF1" w:rsidP="00E01AF1">
      <w:pPr>
        <w:pBdr>
          <w:bottom w:val="single" w:sz="4" w:space="1" w:color="000000"/>
        </w:pBdr>
      </w:pPr>
      <w:r>
        <w:t>Uses</w:t>
      </w:r>
    </w:p>
    <w:p w:rsidR="00E01AF1" w:rsidRDefault="00E01AF1" w:rsidP="00E01AF1">
      <w:pPr>
        <w:pBdr>
          <w:bottom w:val="single" w:sz="4" w:space="1" w:color="000000"/>
        </w:pBdr>
      </w:pPr>
      <w:r>
        <w:tab/>
        <w:t>StringW described above.</w:t>
      </w:r>
    </w:p>
    <w:p w:rsidR="00E01AF1" w:rsidRDefault="00E01AF1" w:rsidP="00E01AF1">
      <w:pPr>
        <w:pBdr>
          <w:bottom w:val="single" w:sz="4" w:space="1" w:color="000000"/>
        </w:pBdr>
      </w:pPr>
    </w:p>
    <w:p w:rsidR="002C3E39" w:rsidRDefault="002C3E39" w:rsidP="002C3E39">
      <w:pPr>
        <w:rPr>
          <w:rStyle w:val="CodeSnippet"/>
          <w:sz w:val="24"/>
        </w:rPr>
      </w:pPr>
    </w:p>
    <w:p w:rsidR="003C1AAC" w:rsidRDefault="002C3E39" w:rsidP="002C3E39">
      <w:pPr>
        <w:rPr>
          <w:rStyle w:val="CodeSnippet"/>
          <w:sz w:val="24"/>
        </w:rPr>
      </w:pPr>
      <w:bookmarkStart w:id="44" w:name="SubstStr"/>
      <w:bookmarkEnd w:id="44"/>
      <w:r w:rsidRPr="0058686B">
        <w:rPr>
          <w:rStyle w:val="CodeSnippet"/>
          <w:sz w:val="24"/>
        </w:rPr>
        <w:t xml:space="preserve">Function </w:t>
      </w:r>
      <w:proofErr w:type="gramStart"/>
      <w:r>
        <w:rPr>
          <w:rStyle w:val="CodeSnippet"/>
          <w:color w:val="FF0000"/>
          <w:sz w:val="24"/>
        </w:rPr>
        <w:t>SubstStr</w:t>
      </w:r>
      <w:r>
        <w:rPr>
          <w:rStyle w:val="CodeSnippet"/>
          <w:sz w:val="24"/>
        </w:rPr>
        <w:t>(</w:t>
      </w:r>
      <w:proofErr w:type="gramEnd"/>
      <w:r w:rsidR="003C1AAC">
        <w:rPr>
          <w:rStyle w:val="CodeSnippet"/>
          <w:sz w:val="24"/>
        </w:rPr>
        <w:t xml:space="preserve"> _</w:t>
      </w:r>
    </w:p>
    <w:p w:rsidR="003C1AAC" w:rsidRDefault="002C3E39" w:rsidP="003C1AAC">
      <w:pPr>
        <w:ind w:firstLine="360"/>
        <w:rPr>
          <w:rStyle w:val="CodeSnippet"/>
          <w:sz w:val="24"/>
        </w:rPr>
      </w:pPr>
      <w:r>
        <w:rPr>
          <w:rStyle w:val="CodeSnippet"/>
          <w:sz w:val="24"/>
        </w:rPr>
        <w:t>ByVal SString</w:t>
      </w:r>
      <w:r w:rsidRPr="0058686B">
        <w:rPr>
          <w:rStyle w:val="CodeSnippet"/>
          <w:sz w:val="24"/>
        </w:rPr>
        <w:t xml:space="preserve"> </w:t>
      </w:r>
      <w:proofErr w:type="gramStart"/>
      <w:r w:rsidRPr="0058686B">
        <w:rPr>
          <w:rStyle w:val="CodeSnippet"/>
          <w:sz w:val="24"/>
        </w:rPr>
        <w:t>As</w:t>
      </w:r>
      <w:proofErr w:type="gramEnd"/>
      <w:r w:rsidRPr="0058686B">
        <w:rPr>
          <w:rStyle w:val="CodeSnippet"/>
          <w:sz w:val="24"/>
        </w:rPr>
        <w:t xml:space="preserve"> String</w:t>
      </w:r>
      <w:r w:rsidR="003C1AAC">
        <w:rPr>
          <w:rStyle w:val="CodeSnippet"/>
          <w:sz w:val="24"/>
        </w:rPr>
        <w:t>, _</w:t>
      </w:r>
    </w:p>
    <w:p w:rsidR="003C1AAC" w:rsidRDefault="003C1AAC" w:rsidP="003C1AAC">
      <w:pPr>
        <w:ind w:firstLine="360"/>
        <w:rPr>
          <w:rStyle w:val="CodeSnippet"/>
          <w:sz w:val="24"/>
        </w:rPr>
      </w:pPr>
      <w:r>
        <w:rPr>
          <w:rStyle w:val="CodeSnippet"/>
          <w:sz w:val="24"/>
        </w:rPr>
        <w:t xml:space="preserve">Optional Control </w:t>
      </w:r>
      <w:proofErr w:type="gramStart"/>
      <w:r>
        <w:rPr>
          <w:rStyle w:val="CodeSnippet"/>
          <w:sz w:val="24"/>
        </w:rPr>
        <w:t>As</w:t>
      </w:r>
      <w:proofErr w:type="gramEnd"/>
      <w:r>
        <w:rPr>
          <w:rStyle w:val="CodeSnippet"/>
          <w:sz w:val="24"/>
        </w:rPr>
        <w:t xml:space="preserve"> Long = 0</w:t>
      </w:r>
      <w:r w:rsidR="002C3E39" w:rsidRPr="0058686B">
        <w:rPr>
          <w:rStyle w:val="CodeSnippet"/>
          <w:sz w:val="24"/>
        </w:rPr>
        <w:t xml:space="preserve">) </w:t>
      </w:r>
      <w:r>
        <w:rPr>
          <w:rStyle w:val="CodeSnippet"/>
          <w:sz w:val="24"/>
        </w:rPr>
        <w:t>_</w:t>
      </w:r>
    </w:p>
    <w:p w:rsidR="002C3E39" w:rsidRPr="0058686B" w:rsidRDefault="002C3E39" w:rsidP="003C1AAC">
      <w:pPr>
        <w:ind w:left="360" w:firstLine="360"/>
        <w:rPr>
          <w:rStyle w:val="CodeSnippet"/>
          <w:sz w:val="24"/>
        </w:rPr>
      </w:pPr>
      <w:r w:rsidRPr="0058686B">
        <w:rPr>
          <w:rStyle w:val="CodeSnippet"/>
          <w:sz w:val="24"/>
        </w:rPr>
        <w:t>As String</w:t>
      </w:r>
    </w:p>
    <w:p w:rsidR="002C3E39" w:rsidRDefault="002C3E39">
      <w:pPr>
        <w:suppressAutoHyphens w:val="0"/>
      </w:pPr>
    </w:p>
    <w:p w:rsidR="002C3E39" w:rsidRDefault="002C3E39" w:rsidP="002C3E39">
      <w:pPr>
        <w:rPr>
          <w:rStyle w:val="Norm"/>
        </w:rPr>
      </w:pPr>
      <w:r>
        <w:rPr>
          <w:rStyle w:val="Norm"/>
        </w:rPr>
        <w:t>This function enables you to replace strings or sub-strings with other values. As discussed below, you can use environment strings</w:t>
      </w:r>
      <w:proofErr w:type="gramStart"/>
      <w:r>
        <w:rPr>
          <w:rStyle w:val="Norm"/>
        </w:rPr>
        <w:t>,  drive</w:t>
      </w:r>
      <w:proofErr w:type="gramEnd"/>
      <w:r>
        <w:rPr>
          <w:rStyle w:val="Norm"/>
        </w:rPr>
        <w:t xml:space="preserve"> letters based on a volume label and even the current date and/or time.</w:t>
      </w:r>
      <w:r w:rsidR="003C1AAC">
        <w:rPr>
          <w:rStyle w:val="Norm"/>
        </w:rPr>
        <w:t xml:space="preserve"> Several of the substitutinos are set by the use of the backwards single quote character “`” which is the key to the left of the number</w:t>
      </w:r>
      <w:r w:rsidR="003C1AAC" w:rsidRPr="007F2AB3">
        <w:rPr>
          <w:rStyle w:val="Norm"/>
        </w:rPr>
        <w:t xml:space="preserve"> 1 on the upper keyboard row</w:t>
      </w:r>
      <w:r w:rsidR="003C1AAC">
        <w:rPr>
          <w:rStyle w:val="Norm"/>
        </w:rPr>
        <w:t>.</w:t>
      </w:r>
    </w:p>
    <w:p w:rsidR="002C3E39" w:rsidRDefault="002C3E39" w:rsidP="002C3E39">
      <w:pPr>
        <w:rPr>
          <w:rStyle w:val="Norm"/>
        </w:rPr>
      </w:pPr>
    </w:p>
    <w:p w:rsidR="002C3E39" w:rsidRDefault="002C3E39" w:rsidP="002C3E39">
      <w:pPr>
        <w:rPr>
          <w:rStyle w:val="Norm"/>
        </w:rPr>
      </w:pPr>
      <w:r w:rsidRPr="00207452">
        <w:rPr>
          <w:rStyle w:val="Norm"/>
          <w:b/>
          <w:i/>
          <w:u w:val="single"/>
        </w:rPr>
        <w:lastRenderedPageBreak/>
        <w:t>Environment variables</w:t>
      </w:r>
      <w:r>
        <w:rPr>
          <w:rStyle w:val="Norm"/>
        </w:rPr>
        <w:t xml:space="preserve"> - Suppose you have a program that wants the user’s name (I know there are other ways of doing this; this is just an example), you could specify a commandline that includes the string </w:t>
      </w:r>
      <w:r w:rsidRPr="007F2AB3">
        <w:rPr>
          <w:rStyle w:val="Norm"/>
        </w:rPr>
        <w:t>`%username`</w:t>
      </w:r>
      <w:r>
        <w:rPr>
          <w:rStyle w:val="Norm"/>
        </w:rPr>
        <w:t xml:space="preserve"> and our function will recognize the sub-string enclosed in single backwards single quote characters as a string we want to work for substitution and then it will see “%” and know that we want to find the environment variable for whatever follows. In this case “username” follows “%” and it will replace </w:t>
      </w:r>
      <w:r w:rsidRPr="007F2AB3">
        <w:rPr>
          <w:rStyle w:val="Norm"/>
        </w:rPr>
        <w:t>`%username`</w:t>
      </w:r>
      <w:r>
        <w:rPr>
          <w:rStyle w:val="Norm"/>
        </w:rPr>
        <w:t xml:space="preserve"> with whatever the current username is as set in the environment. If you are unfamiliar with the environment go to a CMD prompt and enter the command “Set” (no quotes) and you will get a listing of all of the current environment variables.</w:t>
      </w:r>
    </w:p>
    <w:p w:rsidR="00060AC0" w:rsidRDefault="00060AC0" w:rsidP="002C3E39">
      <w:pPr>
        <w:rPr>
          <w:rStyle w:val="Norm"/>
        </w:rPr>
      </w:pPr>
    </w:p>
    <w:p w:rsidR="00060AC0" w:rsidRDefault="00060AC0" w:rsidP="002C3E39">
      <w:pPr>
        <w:rPr>
          <w:rStyle w:val="Norm"/>
        </w:rPr>
      </w:pPr>
      <w:r>
        <w:rPr>
          <w:rStyle w:val="Norm"/>
        </w:rPr>
        <w:t>Also, Windows uses environment</w:t>
      </w:r>
      <w:r w:rsidR="001A2311">
        <w:rPr>
          <w:rStyle w:val="Norm"/>
        </w:rPr>
        <w:t xml:space="preserve"> </w:t>
      </w:r>
      <w:r>
        <w:rPr>
          <w:rStyle w:val="Norm"/>
        </w:rPr>
        <w:t>variables for many things and often the variables are passed in a string residing between two “%” characters. We use a Windows API function to replace this will its environment value. For example, if we had a string “My username on this PC is %username%” then it would be returned as “My username on this PC is Paul-PC” since this PC sees me as Paul-PC.</w:t>
      </w:r>
      <w:r w:rsidR="003C1AAC">
        <w:rPr>
          <w:rStyle w:val="Norm"/>
        </w:rPr>
        <w:t xml:space="preserve"> You can turn this second environmental string search off by specifying Control with a “1” OR’d into it.</w:t>
      </w:r>
    </w:p>
    <w:p w:rsidR="002C3E39" w:rsidRDefault="002C3E39" w:rsidP="002C3E39">
      <w:pPr>
        <w:rPr>
          <w:rStyle w:val="Norm"/>
        </w:rPr>
      </w:pPr>
    </w:p>
    <w:p w:rsidR="002C3E39" w:rsidRDefault="002C3E39" w:rsidP="002C3E39">
      <w:pPr>
        <w:rPr>
          <w:rStyle w:val="Norm"/>
        </w:rPr>
      </w:pPr>
      <w:r w:rsidRPr="00207452">
        <w:rPr>
          <w:rStyle w:val="Norm"/>
          <w:b/>
          <w:i/>
          <w:u w:val="single"/>
        </w:rPr>
        <w:t>Drive Letter based on Volume Label</w:t>
      </w:r>
      <w:r>
        <w:rPr>
          <w:rStyle w:val="Norm"/>
        </w:rPr>
        <w:t xml:space="preserve"> - We can also use this function for determining a specific drive. I have several thumb drives and I move them between several PC’s. </w:t>
      </w:r>
      <w:proofErr w:type="gramStart"/>
      <w:r>
        <w:rPr>
          <w:rStyle w:val="Norm"/>
        </w:rPr>
        <w:t>The are</w:t>
      </w:r>
      <w:proofErr w:type="gramEnd"/>
      <w:r>
        <w:rPr>
          <w:rStyle w:val="Norm"/>
        </w:rPr>
        <w:t xml:space="preserve"> certain copying programs that I want to have work on only one of the thumb drives but for a variety of reasons the drive letters change. I can specify the volume label from my thumb drive (it doesn’t change unless I change it) and SubstStr will substitute my drive letter and “:” for it. For example, one of my thumb drives has a volume label of “Corsair” so if I specify that to SubstStr as </w:t>
      </w:r>
      <w:r w:rsidRPr="00060AC0">
        <w:rPr>
          <w:rStyle w:val="CodeSnippet"/>
          <w:sz w:val="22"/>
        </w:rPr>
        <w:t>`^CORSAIR`</w:t>
      </w:r>
      <w:r>
        <w:rPr>
          <w:rStyle w:val="Norm"/>
        </w:rPr>
        <w:t xml:space="preserve"> this function sees the `^ and knows it is a desired substitution for a volume label of what follows and it replaces this with “L:” on my home PC.</w:t>
      </w:r>
    </w:p>
    <w:p w:rsidR="002C3E39" w:rsidRDefault="002C3E39" w:rsidP="002C3E39">
      <w:pPr>
        <w:rPr>
          <w:rStyle w:val="Norm"/>
        </w:rPr>
      </w:pPr>
    </w:p>
    <w:p w:rsidR="002C3E39" w:rsidRDefault="002C3E39" w:rsidP="002C3E39">
      <w:pPr>
        <w:rPr>
          <w:rStyle w:val="Norm"/>
        </w:rPr>
      </w:pPr>
      <w:r w:rsidRPr="00207452">
        <w:rPr>
          <w:rStyle w:val="Norm"/>
          <w:b/>
          <w:i/>
          <w:u w:val="single"/>
        </w:rPr>
        <w:t>Current Date and/or Time</w:t>
      </w:r>
      <w:r>
        <w:rPr>
          <w:rStyle w:val="Norm"/>
        </w:rPr>
        <w:t>: You can return the current date &amp;/or time by using the “@” character. If you enclose it in single quotes then it will be replaced by the current date in “yyyymmdd-hhmmss” format (the string without quotes would be `@`). This is great if you want to return the current date/time for use in generating unique filenames. If you want to return the current date/time in your own format, just specify the format string after the “@” character. For example, if you want the date in American format you could specify `@mm/dd/yy`.</w:t>
      </w:r>
    </w:p>
    <w:p w:rsidR="002C3E39" w:rsidRDefault="002C3E39" w:rsidP="002C3E39">
      <w:pPr>
        <w:rPr>
          <w:rStyle w:val="Norm"/>
        </w:rPr>
      </w:pPr>
    </w:p>
    <w:p w:rsidR="005E6A2C" w:rsidRDefault="005E6A2C" w:rsidP="002C3E39">
      <w:pPr>
        <w:rPr>
          <w:rStyle w:val="Norm"/>
        </w:rPr>
      </w:pPr>
      <w:r w:rsidRPr="005E6A2C">
        <w:rPr>
          <w:rStyle w:val="Norm"/>
          <w:b/>
          <w:i/>
          <w:u w:val="single"/>
        </w:rPr>
        <w:t>Current Folder</w:t>
      </w:r>
      <w:r>
        <w:rPr>
          <w:rStyle w:val="Norm"/>
        </w:rPr>
        <w:t xml:space="preserve"> – In Excel, you find the folder where the current workbook resides with ThisWorkbook.Path. In MS Word it is ActiveDocument.Path, in VB6 it is App.Path and so on. The initialization code for this module mUCCore has a public variable named AppPath which it fills in with one of those values, depending upon which one is executing this code. </w:t>
      </w:r>
      <w:proofErr w:type="gramStart"/>
      <w:r>
        <w:rPr>
          <w:rStyle w:val="Norm"/>
        </w:rPr>
        <w:t xml:space="preserve">If you specify </w:t>
      </w:r>
      <w:r w:rsidRPr="005E6A2C">
        <w:rPr>
          <w:rStyle w:val="CodeSnippet"/>
          <w:sz w:val="24"/>
        </w:rPr>
        <w:t>`#`</w:t>
      </w:r>
      <w:r w:rsidRPr="005E6A2C">
        <w:rPr>
          <w:rStyle w:val="Norm"/>
        </w:rPr>
        <w:t>this will be replaced with whatever AppPath holds.</w:t>
      </w:r>
      <w:proofErr w:type="gramEnd"/>
    </w:p>
    <w:p w:rsidR="005E6A2C" w:rsidRDefault="005E6A2C" w:rsidP="002C3E39">
      <w:pPr>
        <w:rPr>
          <w:rStyle w:val="Norm"/>
        </w:rPr>
      </w:pPr>
    </w:p>
    <w:p w:rsidR="005E6A2C" w:rsidRDefault="005E6A2C" w:rsidP="002C3E39">
      <w:pPr>
        <w:rPr>
          <w:rStyle w:val="Norm"/>
        </w:rPr>
      </w:pPr>
      <w:r w:rsidRPr="00AC757E">
        <w:rPr>
          <w:rStyle w:val="Norm"/>
          <w:i/>
        </w:rPr>
        <w:t>Caution</w:t>
      </w:r>
      <w:r>
        <w:rPr>
          <w:rStyle w:val="Norm"/>
        </w:rPr>
        <w:t xml:space="preserve"> – Since </w:t>
      </w:r>
      <w:proofErr w:type="gramStart"/>
      <w:r>
        <w:rPr>
          <w:rStyle w:val="Norm"/>
        </w:rPr>
        <w:t>Vista  introd</w:t>
      </w:r>
      <w:r w:rsidR="003C1AAC">
        <w:rPr>
          <w:rStyle w:val="Norm"/>
        </w:rPr>
        <w:t>uced</w:t>
      </w:r>
      <w:proofErr w:type="gramEnd"/>
      <w:r w:rsidR="003C1AAC">
        <w:rPr>
          <w:rStyle w:val="Norm"/>
        </w:rPr>
        <w:t xml:space="preserve"> User Account Control, we </w:t>
      </w:r>
      <w:r>
        <w:rPr>
          <w:rStyle w:val="Norm"/>
        </w:rPr>
        <w:t>aren’t allowed to write files to the location in Program iles where the programs reside without needing to elevate permissions. To avoid this, generally you should not write to this folder if the executing code is in VB6. Since all of the other platforms supported by this code are macro</w:t>
      </w:r>
      <w:r w:rsidR="003C1AAC">
        <w:rPr>
          <w:rStyle w:val="Norm"/>
        </w:rPr>
        <w:t>s running inside of documents su</w:t>
      </w:r>
      <w:r>
        <w:rPr>
          <w:rStyle w:val="Norm"/>
        </w:rPr>
        <w:t>ch as spreadsheets and word processing files, it will almost certainly be okay if you want to read or write other programs in the same folder where the document resides.</w:t>
      </w:r>
    </w:p>
    <w:p w:rsidR="005E6A2C" w:rsidRDefault="005E6A2C" w:rsidP="002C3E39">
      <w:pPr>
        <w:rPr>
          <w:rStyle w:val="Norm"/>
        </w:rPr>
      </w:pPr>
    </w:p>
    <w:p w:rsidR="00AC757E" w:rsidRDefault="00AC757E" w:rsidP="002C3E39">
      <w:pPr>
        <w:rPr>
          <w:rStyle w:val="Norm"/>
        </w:rPr>
      </w:pPr>
      <w:r>
        <w:rPr>
          <w:rStyle w:val="Norm"/>
        </w:rPr>
        <w:t xml:space="preserve">Note- If you use either the mKnownFolders module or the module mFileStuff (which contains mKnownFolders routines) then you have access to a related routine called KFSubstStr which does the same things that this function does (actually it calls this one) but it also allows for substitution for system folders. For example, in different versions of Windows the location ffor a user’s program data for a given program has changed several times. Since you may be running this code on anything from XP and later, this becomes a good way of locating that folder or </w:t>
      </w:r>
      <w:r w:rsidR="000E0C36">
        <w:rPr>
          <w:rStyle w:val="Norm"/>
        </w:rPr>
        <w:t>a</w:t>
      </w:r>
      <w:r>
        <w:rPr>
          <w:rStyle w:val="Norm"/>
        </w:rPr>
        <w:t>ny others like it. You can access the official version of folders for the current user, all users (caution, likely requires UAC elevation) and the default user. You can specify the Documents, ProgramData, Desktop or the Temp folder. See the documentation or mKnownFodlers or mFileStuff for more detail.</w:t>
      </w:r>
    </w:p>
    <w:p w:rsidR="00AC757E" w:rsidRDefault="00AC757E" w:rsidP="002C3E39">
      <w:pPr>
        <w:rPr>
          <w:rStyle w:val="Norm"/>
        </w:rPr>
      </w:pPr>
    </w:p>
    <w:p w:rsidR="002C3E39" w:rsidRDefault="003C1AAC" w:rsidP="002C3E39">
      <w:pPr>
        <w:rPr>
          <w:rStyle w:val="Norm"/>
        </w:rPr>
      </w:pPr>
      <w:r w:rsidRPr="003C1AAC">
        <w:rPr>
          <w:rStyle w:val="Norm"/>
          <w:b/>
          <w:i/>
          <w:u w:val="single"/>
        </w:rPr>
        <w:t xml:space="preserve">Single quote replacement </w:t>
      </w:r>
      <w:r>
        <w:rPr>
          <w:rStyle w:val="Norm"/>
        </w:rPr>
        <w:t>– Some Windows functions require a string in quote characters such as "My File</w:t>
      </w:r>
      <w:r w:rsidRPr="003C1AAC">
        <w:rPr>
          <w:rStyle w:val="Norm"/>
        </w:rPr>
        <w:t>"</w:t>
      </w:r>
      <w:r>
        <w:rPr>
          <w:rStyle w:val="Norm"/>
        </w:rPr>
        <w:t xml:space="preserve">. This seems okay but it can get very confusing when you specify a string in quotes to start with and </w:t>
      </w:r>
      <w:r>
        <w:rPr>
          <w:rStyle w:val="Norm"/>
        </w:rPr>
        <w:lastRenderedPageBreak/>
        <w:t xml:space="preserve">then you need a second set to be left in the string. </w:t>
      </w:r>
      <w:proofErr w:type="gramStart"/>
      <w:r>
        <w:rPr>
          <w:rStyle w:val="Norm"/>
        </w:rPr>
        <w:t>Now you can use single quotes that when run through this function will get converted into double quotes.</w:t>
      </w:r>
      <w:proofErr w:type="gramEnd"/>
      <w:r>
        <w:rPr>
          <w:rStyle w:val="Norm"/>
        </w:rPr>
        <w:t xml:space="preserve"> </w:t>
      </w:r>
    </w:p>
    <w:p w:rsidR="003C1AAC" w:rsidRDefault="003C1AAC" w:rsidP="002C3E39">
      <w:pPr>
        <w:rPr>
          <w:rStyle w:val="Norm"/>
        </w:rPr>
      </w:pPr>
    </w:p>
    <w:p w:rsidR="003C1AAC" w:rsidRDefault="003C1AAC" w:rsidP="002C3E39">
      <w:pPr>
        <w:rPr>
          <w:rStyle w:val="Norm"/>
        </w:rPr>
      </w:pPr>
      <w:r>
        <w:rPr>
          <w:rStyle w:val="Norm"/>
        </w:rPr>
        <w:t xml:space="preserve">Debug.Print </w:t>
      </w:r>
      <w:r w:rsidRPr="003C1AAC">
        <w:rPr>
          <w:rStyle w:val="Norm"/>
        </w:rPr>
        <w:t>"</w:t>
      </w:r>
      <w:r>
        <w:rPr>
          <w:rStyle w:val="Norm"/>
        </w:rPr>
        <w:t>C:\Program Files\a\b.exe</w:t>
      </w:r>
      <w:r w:rsidRPr="003C1AAC">
        <w:rPr>
          <w:rStyle w:val="Norm"/>
        </w:rPr>
        <w:t>"</w:t>
      </w:r>
    </w:p>
    <w:p w:rsidR="003C1AAC" w:rsidRDefault="003C1AAC" w:rsidP="002C3E39">
      <w:pPr>
        <w:rPr>
          <w:rStyle w:val="Norm"/>
        </w:rPr>
      </w:pPr>
    </w:p>
    <w:p w:rsidR="003C1AAC" w:rsidRDefault="003C1AAC" w:rsidP="002C3E39">
      <w:pPr>
        <w:rPr>
          <w:rStyle w:val="Norm"/>
        </w:rPr>
      </w:pPr>
      <w:r>
        <w:rPr>
          <w:rStyle w:val="Norm"/>
        </w:rPr>
        <w:t xml:space="preserve">Would cause this string to be printed in the </w:t>
      </w:r>
      <w:proofErr w:type="gramStart"/>
      <w:r>
        <w:rPr>
          <w:rStyle w:val="Norm"/>
        </w:rPr>
        <w:t>Immediate</w:t>
      </w:r>
      <w:proofErr w:type="gramEnd"/>
      <w:r>
        <w:rPr>
          <w:rStyle w:val="Norm"/>
        </w:rPr>
        <w:t xml:space="preserve"> window:</w:t>
      </w:r>
    </w:p>
    <w:p w:rsidR="003C1AAC" w:rsidRDefault="003C1AAC" w:rsidP="002C3E39">
      <w:pPr>
        <w:rPr>
          <w:rStyle w:val="Norm"/>
        </w:rPr>
      </w:pPr>
    </w:p>
    <w:p w:rsidR="003C1AAC" w:rsidRDefault="003C1AAC" w:rsidP="002C3E39">
      <w:pPr>
        <w:rPr>
          <w:rStyle w:val="Norm"/>
        </w:rPr>
      </w:pPr>
      <w:r>
        <w:rPr>
          <w:rStyle w:val="Norm"/>
        </w:rPr>
        <w:t>C:\Program Files\a\b.exe</w:t>
      </w:r>
    </w:p>
    <w:p w:rsidR="003C1AAC" w:rsidRDefault="003C1AAC" w:rsidP="002C3E39">
      <w:pPr>
        <w:rPr>
          <w:rStyle w:val="Norm"/>
        </w:rPr>
      </w:pPr>
    </w:p>
    <w:p w:rsidR="003C1AAC" w:rsidRDefault="003C1AAC" w:rsidP="002C3E39">
      <w:pPr>
        <w:rPr>
          <w:rStyle w:val="Norm"/>
        </w:rPr>
      </w:pPr>
      <w:proofErr w:type="gramStart"/>
      <w:r>
        <w:rPr>
          <w:rStyle w:val="Norm"/>
        </w:rPr>
        <w:t>Which is okay but if you tried to pass that to some Windows programs it would see it as 2 strings because there is a space between “Program” and “Files” so we need to pass it to Windows in a set of quotes.</w:t>
      </w:r>
      <w:proofErr w:type="gramEnd"/>
      <w:r>
        <w:rPr>
          <w:rStyle w:val="Norm"/>
        </w:rPr>
        <w:t xml:space="preserve"> But VBA interprets the quotes as characters to be used to quote a string so in order to </w:t>
      </w:r>
      <w:r w:rsidR="00C20441">
        <w:rPr>
          <w:rStyle w:val="Norm"/>
        </w:rPr>
        <w:t>make it right we would need to specify one of the following:</w:t>
      </w:r>
    </w:p>
    <w:p w:rsidR="00C20441" w:rsidRDefault="00C20441" w:rsidP="002C3E39">
      <w:pPr>
        <w:rPr>
          <w:rStyle w:val="Norm"/>
        </w:rPr>
      </w:pPr>
    </w:p>
    <w:p w:rsidR="00C20441" w:rsidRDefault="00C20441" w:rsidP="002C3E39">
      <w:pPr>
        <w:rPr>
          <w:rStyle w:val="Norm"/>
        </w:rPr>
      </w:pPr>
      <w:r w:rsidRPr="003C1AAC">
        <w:rPr>
          <w:rStyle w:val="Norm"/>
        </w:rPr>
        <w:t>"""</w:t>
      </w:r>
      <w:r>
        <w:rPr>
          <w:rStyle w:val="Norm"/>
        </w:rPr>
        <w:t>C:\Program Files\a\b.exe</w:t>
      </w:r>
      <w:r w:rsidRPr="003C1AAC">
        <w:rPr>
          <w:rStyle w:val="Norm"/>
        </w:rPr>
        <w:t>"""</w:t>
      </w:r>
    </w:p>
    <w:p w:rsidR="00C20441" w:rsidRDefault="00C20441" w:rsidP="002C3E39">
      <w:pPr>
        <w:rPr>
          <w:rStyle w:val="Norm"/>
        </w:rPr>
      </w:pPr>
      <w:r>
        <w:rPr>
          <w:rStyle w:val="Norm"/>
        </w:rPr>
        <w:t xml:space="preserve">Chrw$(34) &amp; </w:t>
      </w:r>
      <w:r w:rsidRPr="003C1AAC">
        <w:rPr>
          <w:rStyle w:val="Norm"/>
        </w:rPr>
        <w:t>"</w:t>
      </w:r>
      <w:r>
        <w:rPr>
          <w:rStyle w:val="Norm"/>
        </w:rPr>
        <w:t>C:\Program Files\a\b.exe</w:t>
      </w:r>
      <w:r w:rsidRPr="003C1AAC">
        <w:rPr>
          <w:rStyle w:val="Norm"/>
        </w:rPr>
        <w:t>"</w:t>
      </w:r>
      <w:r>
        <w:rPr>
          <w:rStyle w:val="Norm"/>
        </w:rPr>
        <w:t xml:space="preserve"> &amp; Chrw$(34)</w:t>
      </w:r>
    </w:p>
    <w:p w:rsidR="00C20441" w:rsidRDefault="00C20441" w:rsidP="002C3E39">
      <w:pPr>
        <w:rPr>
          <w:rStyle w:val="Norm"/>
        </w:rPr>
      </w:pPr>
    </w:p>
    <w:p w:rsidR="00C20441" w:rsidRDefault="00C20441" w:rsidP="002C3E39">
      <w:pPr>
        <w:rPr>
          <w:rStyle w:val="Norm"/>
        </w:rPr>
      </w:pPr>
      <w:r>
        <w:rPr>
          <w:rStyle w:val="Norm"/>
        </w:rPr>
        <w:t>I think both of these are confu</w:t>
      </w:r>
      <w:r w:rsidR="000E0C36">
        <w:rPr>
          <w:rStyle w:val="Norm"/>
        </w:rPr>
        <w:t>s</w:t>
      </w:r>
      <w:r>
        <w:rPr>
          <w:rStyle w:val="Norm"/>
        </w:rPr>
        <w:t>ing and things get worse if there is a quote character inside the string.</w:t>
      </w:r>
    </w:p>
    <w:p w:rsidR="00C20441" w:rsidRDefault="00C20441" w:rsidP="002C3E39">
      <w:pPr>
        <w:rPr>
          <w:rStyle w:val="Norm"/>
        </w:rPr>
      </w:pPr>
    </w:p>
    <w:p w:rsidR="00C20441" w:rsidRDefault="00C20441" w:rsidP="002C3E39">
      <w:pPr>
        <w:rPr>
          <w:rStyle w:val="Norm"/>
        </w:rPr>
      </w:pPr>
      <w:r>
        <w:rPr>
          <w:rStyle w:val="Norm"/>
        </w:rPr>
        <w:t>To avoid all of this you can use</w:t>
      </w:r>
    </w:p>
    <w:p w:rsidR="00C20441" w:rsidRDefault="00C20441" w:rsidP="002C3E39">
      <w:pPr>
        <w:rPr>
          <w:rStyle w:val="Norm"/>
        </w:rPr>
      </w:pPr>
    </w:p>
    <w:p w:rsidR="00C20441" w:rsidRDefault="00C20441" w:rsidP="002C3E39">
      <w:pPr>
        <w:rPr>
          <w:rStyle w:val="Norm"/>
        </w:rPr>
      </w:pPr>
      <w:proofErr w:type="gramStart"/>
      <w:r>
        <w:rPr>
          <w:rStyle w:val="Norm"/>
        </w:rPr>
        <w:t>SubstStr(</w:t>
      </w:r>
      <w:proofErr w:type="gramEnd"/>
      <w:r w:rsidRPr="003C1AAC">
        <w:rPr>
          <w:rStyle w:val="Norm"/>
        </w:rPr>
        <w:t>"</w:t>
      </w:r>
      <w:r>
        <w:rPr>
          <w:rStyle w:val="Norm"/>
        </w:rPr>
        <w:t>’C:\Program Files\a\b.exe’</w:t>
      </w:r>
      <w:r w:rsidRPr="003C1AAC">
        <w:rPr>
          <w:rStyle w:val="Norm"/>
        </w:rPr>
        <w:t>"</w:t>
      </w:r>
      <w:r>
        <w:rPr>
          <w:rStyle w:val="Norm"/>
        </w:rPr>
        <w:t>)</w:t>
      </w:r>
    </w:p>
    <w:p w:rsidR="00C20441" w:rsidRDefault="00C20441" w:rsidP="002C3E39">
      <w:pPr>
        <w:rPr>
          <w:rStyle w:val="Norm"/>
        </w:rPr>
      </w:pPr>
    </w:p>
    <w:p w:rsidR="00C20441" w:rsidRDefault="00C20441" w:rsidP="002C3E39">
      <w:pPr>
        <w:rPr>
          <w:rStyle w:val="Norm"/>
        </w:rPr>
      </w:pPr>
      <w:r>
        <w:rPr>
          <w:rStyle w:val="Norm"/>
        </w:rPr>
        <w:t>And SubstStr will replace the single quotes with double quotes.</w:t>
      </w:r>
    </w:p>
    <w:p w:rsidR="00C20441" w:rsidRDefault="00C20441" w:rsidP="002C3E39">
      <w:pPr>
        <w:rPr>
          <w:rStyle w:val="Norm"/>
        </w:rPr>
      </w:pPr>
    </w:p>
    <w:p w:rsidR="00C20441" w:rsidRDefault="00C20441" w:rsidP="002C3E39">
      <w:pPr>
        <w:rPr>
          <w:rStyle w:val="Norm"/>
        </w:rPr>
      </w:pPr>
      <w:r>
        <w:rPr>
          <w:rStyle w:val="Norm"/>
        </w:rPr>
        <w:t>If you need a single quote to stay in the string (unlikely) just use 2 single quotes.</w:t>
      </w:r>
    </w:p>
    <w:p w:rsidR="00C20441" w:rsidRDefault="00C20441" w:rsidP="002C3E39">
      <w:pPr>
        <w:rPr>
          <w:rStyle w:val="Norm"/>
        </w:rPr>
      </w:pPr>
    </w:p>
    <w:p w:rsidR="00C20441" w:rsidRDefault="00C20441" w:rsidP="002C3E39">
      <w:pPr>
        <w:rPr>
          <w:rStyle w:val="Norm"/>
        </w:rPr>
      </w:pPr>
      <w:proofErr w:type="gramStart"/>
      <w:r>
        <w:rPr>
          <w:rStyle w:val="Norm"/>
        </w:rPr>
        <w:t>If you don’t want this substitution to happen at all in the call, just OR a “2” into Control.</w:t>
      </w:r>
      <w:proofErr w:type="gramEnd"/>
      <w:r>
        <w:rPr>
          <w:rStyle w:val="Norm"/>
        </w:rPr>
        <w:t xml:space="preserve"> For example, if you did not want environment variables expanded or single quotes turned into double quotes you would set Control equal to 3 (1 or 2).</w:t>
      </w:r>
    </w:p>
    <w:p w:rsidR="00C20441" w:rsidRDefault="00C20441" w:rsidP="002C3E39">
      <w:pPr>
        <w:rPr>
          <w:rStyle w:val="Norm"/>
        </w:rPr>
      </w:pPr>
    </w:p>
    <w:p w:rsidR="00C20441" w:rsidRDefault="00C20441" w:rsidP="002C3E39">
      <w:pPr>
        <w:rPr>
          <w:rStyle w:val="Norm"/>
        </w:rPr>
      </w:pPr>
    </w:p>
    <w:p w:rsidR="002C3E39" w:rsidRDefault="002C3E39" w:rsidP="002C3E39">
      <w:pPr>
        <w:pBdr>
          <w:bottom w:val="single" w:sz="6" w:space="1" w:color="auto"/>
        </w:pBdr>
        <w:rPr>
          <w:rStyle w:val="Norm"/>
        </w:rPr>
      </w:pPr>
    </w:p>
    <w:p w:rsidR="002C3E39" w:rsidRDefault="002C3E39" w:rsidP="002C3E39">
      <w:pPr>
        <w:rPr>
          <w:rStyle w:val="Norm"/>
        </w:rPr>
      </w:pPr>
    </w:p>
    <w:p w:rsidR="006103B7" w:rsidRPr="0058686B" w:rsidRDefault="006103B7" w:rsidP="006103B7">
      <w:pPr>
        <w:rPr>
          <w:rStyle w:val="CodeSnippet"/>
          <w:sz w:val="24"/>
        </w:rPr>
      </w:pPr>
      <w:bookmarkStart w:id="45" w:name="AllocString"/>
      <w:bookmarkEnd w:id="45"/>
      <w:r w:rsidRPr="0058686B">
        <w:rPr>
          <w:rStyle w:val="CodeSnippet"/>
          <w:sz w:val="24"/>
        </w:rPr>
        <w:t xml:space="preserve">Function </w:t>
      </w:r>
      <w:proofErr w:type="gramStart"/>
      <w:r>
        <w:rPr>
          <w:rStyle w:val="CodeSnippet"/>
          <w:color w:val="FF0000"/>
          <w:sz w:val="24"/>
        </w:rPr>
        <w:t>AllocString</w:t>
      </w:r>
      <w:r>
        <w:rPr>
          <w:rStyle w:val="CodeSnippet"/>
          <w:sz w:val="24"/>
        </w:rPr>
        <w:t>(</w:t>
      </w:r>
      <w:proofErr w:type="gramEnd"/>
      <w:r>
        <w:rPr>
          <w:rStyle w:val="CodeSnippet"/>
          <w:sz w:val="24"/>
        </w:rPr>
        <w:t>ByVal lSize as Long</w:t>
      </w:r>
      <w:r w:rsidRPr="0058686B">
        <w:rPr>
          <w:rStyle w:val="CodeSnippet"/>
          <w:sz w:val="24"/>
        </w:rPr>
        <w:t>) As String</w:t>
      </w:r>
    </w:p>
    <w:p w:rsidR="002C3E39" w:rsidRDefault="002C3E39" w:rsidP="002C3E39">
      <w:pPr>
        <w:rPr>
          <w:rStyle w:val="Norm"/>
        </w:rPr>
      </w:pPr>
    </w:p>
    <w:p w:rsidR="006103B7" w:rsidRDefault="006103B7" w:rsidP="002C3E39">
      <w:pPr>
        <w:rPr>
          <w:rStyle w:val="Norm"/>
        </w:rPr>
      </w:pPr>
      <w:proofErr w:type="gramStart"/>
      <w:r>
        <w:rPr>
          <w:rStyle w:val="Norm"/>
        </w:rPr>
        <w:t>Makes a string containing “lSize” characters.</w:t>
      </w:r>
      <w:proofErr w:type="gramEnd"/>
      <w:r>
        <w:rPr>
          <w:rStyle w:val="Norm"/>
        </w:rPr>
        <w:t xml:space="preserve"> This is good for API calls and things where you will be routing string type data into a buffer somewhere in memory. I have </w:t>
      </w:r>
      <w:proofErr w:type="gramStart"/>
      <w:r>
        <w:rPr>
          <w:rStyle w:val="Norm"/>
        </w:rPr>
        <w:t>use</w:t>
      </w:r>
      <w:proofErr w:type="gramEnd"/>
      <w:r>
        <w:rPr>
          <w:rStyle w:val="Norm"/>
        </w:rPr>
        <w:t xml:space="preserve"> several schemes to do this over time and this one is the fastest. If lSize is less than 400 characters then it uses VB’s built-in Space$ function otherwise a Windows API call is used.</w:t>
      </w:r>
    </w:p>
    <w:p w:rsidR="00EE65B7" w:rsidRDefault="00EE65B7">
      <w:pPr>
        <w:suppressAutoHyphens w:val="0"/>
      </w:pPr>
      <w:r>
        <w:br w:type="page"/>
      </w:r>
    </w:p>
    <w:p w:rsidR="00134AEA" w:rsidRPr="00134AEA" w:rsidRDefault="00134AEA">
      <w:pPr>
        <w:suppressAutoHyphens w:val="0"/>
        <w:rPr>
          <w:szCs w:val="22"/>
        </w:rPr>
      </w:pPr>
      <w:bookmarkStart w:id="46" w:name="HostRelated"/>
      <w:bookmarkEnd w:id="46"/>
      <w:r>
        <w:rPr>
          <w:b/>
          <w:i/>
          <w:sz w:val="28"/>
        </w:rPr>
        <w:lastRenderedPageBreak/>
        <w:t>Host-Related</w:t>
      </w:r>
    </w:p>
    <w:p w:rsidR="00134AEA" w:rsidRDefault="00134AEA">
      <w:pPr>
        <w:suppressAutoHyphens w:val="0"/>
        <w:rPr>
          <w:szCs w:val="22"/>
        </w:rPr>
      </w:pPr>
    </w:p>
    <w:p w:rsidR="000D1943" w:rsidRPr="00134AEA" w:rsidRDefault="000D1943">
      <w:pPr>
        <w:suppressAutoHyphens w:val="0"/>
        <w:rPr>
          <w:szCs w:val="22"/>
        </w:rPr>
      </w:pPr>
      <w:r>
        <w:rPr>
          <w:szCs w:val="22"/>
        </w:rPr>
        <w:t xml:space="preserve">The language is essentially the same for each host but there are some differences. You can get really tripped up when some statements or functions of one host are left as code when it is attempted to be run under another host. </w:t>
      </w:r>
    </w:p>
    <w:p w:rsidR="00134AEA" w:rsidRDefault="00134AEA" w:rsidP="00134AEA"/>
    <w:tbl>
      <w:tblPr>
        <w:tblStyle w:val="TableGrid"/>
        <w:tblW w:w="0" w:type="auto"/>
        <w:tblInd w:w="144" w:type="dxa"/>
        <w:tblLook w:val="04A0" w:firstRow="1" w:lastRow="0" w:firstColumn="1" w:lastColumn="0" w:noHBand="0" w:noVBand="1"/>
      </w:tblPr>
      <w:tblGrid>
        <w:gridCol w:w="2222"/>
        <w:gridCol w:w="8362"/>
      </w:tblGrid>
      <w:tr w:rsidR="00877850" w:rsidRPr="00447F51" w:rsidTr="000D1943">
        <w:tc>
          <w:tcPr>
            <w:tcW w:w="10584" w:type="dxa"/>
            <w:gridSpan w:val="2"/>
          </w:tcPr>
          <w:p w:rsidR="00877850" w:rsidRPr="005E5EED" w:rsidRDefault="00877850" w:rsidP="00134AEA">
            <w:pPr>
              <w:rPr>
                <w:b/>
                <w:color w:val="FF0000"/>
              </w:rPr>
            </w:pPr>
            <w:r w:rsidRPr="005E5EED">
              <w:rPr>
                <w:b/>
                <w:color w:val="FF0000"/>
              </w:rPr>
              <w:t>Constants</w:t>
            </w:r>
          </w:p>
        </w:tc>
      </w:tr>
      <w:tr w:rsidR="00877850" w:rsidTr="001972CC">
        <w:tc>
          <w:tcPr>
            <w:tcW w:w="2222" w:type="dxa"/>
          </w:tcPr>
          <w:p w:rsidR="00877850" w:rsidRDefault="00090514" w:rsidP="0054522A">
            <w:hyperlink w:anchor="NumBits" w:history="1">
              <w:r w:rsidR="00877850" w:rsidRPr="00877850">
                <w:rPr>
                  <w:rStyle w:val="Hyperlink"/>
                </w:rPr>
                <w:t>NumBits</w:t>
              </w:r>
            </w:hyperlink>
          </w:p>
        </w:tc>
        <w:tc>
          <w:tcPr>
            <w:tcW w:w="8362" w:type="dxa"/>
          </w:tcPr>
          <w:p w:rsidR="00877850" w:rsidRDefault="00877850" w:rsidP="00F75F38">
            <w:r>
              <w:t xml:space="preserve">Set to 32 if the executing code is 32-bit (all of VB6 and most of MS Office). If you are running 64-bit Office this constant will be 64-bit. You can easily have 32-bit code running in a 64-bit version of Windows (NumBits will be 32 in this case). You cannot have a 64-bit program running in a 32-bit version of Windows. If the program is 64-bit it must be running in 64-bit Windows. This variable is essentially the same as Win32 and Win64. There </w:t>
            </w:r>
            <w:r w:rsidR="00F75F38">
              <w:t>u</w:t>
            </w:r>
            <w:r>
              <w:t xml:space="preserve">sed to </w:t>
            </w:r>
            <w:r w:rsidR="00F75F38">
              <w:t>b</w:t>
            </w:r>
            <w:r>
              <w:t>e a Win16 but all of the 16-bit Windows stuff is gone (at least from a programm</w:t>
            </w:r>
            <w:r w:rsidR="00F75F38">
              <w:t>er’s perspective</w:t>
            </w:r>
            <w:r>
              <w:t>).</w:t>
            </w:r>
          </w:p>
        </w:tc>
      </w:tr>
      <w:tr w:rsidR="00134AEA" w:rsidRPr="00447F51" w:rsidTr="000D1943">
        <w:tc>
          <w:tcPr>
            <w:tcW w:w="10584" w:type="dxa"/>
            <w:gridSpan w:val="2"/>
          </w:tcPr>
          <w:p w:rsidR="00134AEA" w:rsidRPr="00447F51" w:rsidRDefault="00134AEA" w:rsidP="00134AEA">
            <w:pPr>
              <w:rPr>
                <w:b/>
              </w:rPr>
            </w:pPr>
            <w:r w:rsidRPr="005E5EED">
              <w:rPr>
                <w:b/>
                <w:color w:val="FF0000"/>
              </w:rPr>
              <w:t>Variables (all set via a call to UCCoreInit)</w:t>
            </w:r>
          </w:p>
        </w:tc>
      </w:tr>
      <w:tr w:rsidR="00134AEA" w:rsidTr="001972CC">
        <w:tc>
          <w:tcPr>
            <w:tcW w:w="2222" w:type="dxa"/>
          </w:tcPr>
          <w:p w:rsidR="00134AEA" w:rsidRDefault="00090514" w:rsidP="00134AEA">
            <w:hyperlink w:anchor="AppNameRoot" w:history="1">
              <w:r w:rsidR="00134AEA" w:rsidRPr="00877850">
                <w:rPr>
                  <w:rStyle w:val="Hyperlink"/>
                </w:rPr>
                <w:t>AppNameRoot</w:t>
              </w:r>
            </w:hyperlink>
          </w:p>
        </w:tc>
        <w:tc>
          <w:tcPr>
            <w:tcW w:w="8362" w:type="dxa"/>
          </w:tcPr>
          <w:p w:rsidR="00134AEA" w:rsidRDefault="00021D17" w:rsidP="00134AEA">
            <w:r>
              <w:t>Filename without extension of the the current document executing the code or VB6 program.</w:t>
            </w:r>
          </w:p>
        </w:tc>
      </w:tr>
      <w:tr w:rsidR="00134AEA" w:rsidTr="001972CC">
        <w:tc>
          <w:tcPr>
            <w:tcW w:w="2222" w:type="dxa"/>
          </w:tcPr>
          <w:p w:rsidR="00134AEA" w:rsidRDefault="00090514" w:rsidP="00134AEA">
            <w:hyperlink w:anchor="AppNameExt" w:history="1">
              <w:r w:rsidR="00134AEA" w:rsidRPr="00877850">
                <w:rPr>
                  <w:rStyle w:val="Hyperlink"/>
                </w:rPr>
                <w:t>AppNameExt</w:t>
              </w:r>
            </w:hyperlink>
          </w:p>
        </w:tc>
        <w:tc>
          <w:tcPr>
            <w:tcW w:w="8362" w:type="dxa"/>
          </w:tcPr>
          <w:p w:rsidR="00134AEA" w:rsidRDefault="00021D17" w:rsidP="00134AEA">
            <w:r>
              <w:t>File extension of the current document executing the code or VB6 program.</w:t>
            </w:r>
          </w:p>
        </w:tc>
      </w:tr>
      <w:tr w:rsidR="00134AEA" w:rsidTr="001972CC">
        <w:tc>
          <w:tcPr>
            <w:tcW w:w="2222" w:type="dxa"/>
          </w:tcPr>
          <w:p w:rsidR="00134AEA" w:rsidRDefault="00090514" w:rsidP="00134AEA">
            <w:hyperlink w:anchor="AppPath" w:history="1">
              <w:r w:rsidR="00134AEA" w:rsidRPr="00877850">
                <w:rPr>
                  <w:rStyle w:val="Hyperlink"/>
                </w:rPr>
                <w:t>AppPath</w:t>
              </w:r>
            </w:hyperlink>
          </w:p>
        </w:tc>
        <w:tc>
          <w:tcPr>
            <w:tcW w:w="8362" w:type="dxa"/>
          </w:tcPr>
          <w:p w:rsidR="00134AEA" w:rsidRDefault="00134AEA" w:rsidP="00134AEA">
            <w:r>
              <w:t>Full path to the current document executing the code or VB6 program.</w:t>
            </w:r>
          </w:p>
        </w:tc>
      </w:tr>
      <w:tr w:rsidR="00134AEA" w:rsidTr="001972CC">
        <w:tc>
          <w:tcPr>
            <w:tcW w:w="2222" w:type="dxa"/>
          </w:tcPr>
          <w:p w:rsidR="00134AEA" w:rsidRDefault="00090514" w:rsidP="00134AEA">
            <w:hyperlink w:anchor="HostVer" w:history="1">
              <w:r w:rsidR="00134AEA" w:rsidRPr="00877850">
                <w:rPr>
                  <w:rStyle w:val="Hyperlink"/>
                </w:rPr>
                <w:t>HostVer</w:t>
              </w:r>
            </w:hyperlink>
          </w:p>
        </w:tc>
        <w:tc>
          <w:tcPr>
            <w:tcW w:w="8362" w:type="dxa"/>
          </w:tcPr>
          <w:p w:rsidR="00134AEA" w:rsidRDefault="00021D17" w:rsidP="00134AEA">
            <w:r>
              <w:t>The version of the host. For example, if you are running Excel 2013 the value is 15.0.</w:t>
            </w:r>
          </w:p>
        </w:tc>
      </w:tr>
      <w:tr w:rsidR="00134AEA" w:rsidTr="001972CC">
        <w:tc>
          <w:tcPr>
            <w:tcW w:w="2222" w:type="dxa"/>
          </w:tcPr>
          <w:p w:rsidR="00134AEA" w:rsidRDefault="00090514" w:rsidP="00134AEA">
            <w:hyperlink w:anchor="HostBuild" w:history="1">
              <w:r w:rsidR="00134AEA" w:rsidRPr="00877850">
                <w:rPr>
                  <w:rStyle w:val="Hyperlink"/>
                </w:rPr>
                <w:t>HostBuild</w:t>
              </w:r>
            </w:hyperlink>
          </w:p>
        </w:tc>
        <w:tc>
          <w:tcPr>
            <w:tcW w:w="8362" w:type="dxa"/>
          </w:tcPr>
          <w:p w:rsidR="00134AEA" w:rsidRDefault="00021D17" w:rsidP="00134AEA">
            <w:r>
              <w:t>The build of the current host version.</w:t>
            </w:r>
          </w:p>
        </w:tc>
      </w:tr>
      <w:tr w:rsidR="00134AEA" w:rsidTr="001972CC">
        <w:tc>
          <w:tcPr>
            <w:tcW w:w="2222" w:type="dxa"/>
          </w:tcPr>
          <w:p w:rsidR="00134AEA" w:rsidRDefault="00090514" w:rsidP="00134AEA">
            <w:hyperlink w:anchor="HostVal" w:history="1">
              <w:r w:rsidR="00134AEA" w:rsidRPr="00877850">
                <w:rPr>
                  <w:rStyle w:val="Hyperlink"/>
                </w:rPr>
                <w:t>HostVal</w:t>
              </w:r>
            </w:hyperlink>
          </w:p>
        </w:tc>
        <w:tc>
          <w:tcPr>
            <w:tcW w:w="8362" w:type="dxa"/>
          </w:tcPr>
          <w:p w:rsidR="00134AEA" w:rsidRDefault="00021D17" w:rsidP="00134AEA">
            <w:r>
              <w:t>1 for Excel, 2 for Word, 3 for Access, 4 for PowerPoint, 5 for Outlook.</w:t>
            </w:r>
          </w:p>
          <w:p w:rsidR="00021D17" w:rsidRDefault="00021D17" w:rsidP="00134AEA">
            <w:r>
              <w:t>0 for VBA running in the IDE. -1 for VB6 running in an EXE or DLL.</w:t>
            </w:r>
          </w:p>
        </w:tc>
      </w:tr>
      <w:tr w:rsidR="00021D17" w:rsidTr="000D1943">
        <w:tc>
          <w:tcPr>
            <w:tcW w:w="10584" w:type="dxa"/>
            <w:gridSpan w:val="2"/>
          </w:tcPr>
          <w:p w:rsidR="00021D17" w:rsidRPr="00021D17" w:rsidRDefault="00021D17" w:rsidP="00021D17">
            <w:pPr>
              <w:rPr>
                <w:b/>
              </w:rPr>
            </w:pPr>
            <w:r w:rsidRPr="005E5EED">
              <w:rPr>
                <w:b/>
                <w:color w:val="FF0000"/>
              </w:rPr>
              <w:t>Conditional Compilation Constants Available to You</w:t>
            </w:r>
            <w:r w:rsidR="00AC725E" w:rsidRPr="005E5EED">
              <w:rPr>
                <w:b/>
                <w:color w:val="FF0000"/>
              </w:rPr>
              <w:t xml:space="preserve"> (not dependent on calling UCCoreInit)</w:t>
            </w:r>
          </w:p>
        </w:tc>
      </w:tr>
      <w:tr w:rsidR="00021D17" w:rsidTr="001972CC">
        <w:tc>
          <w:tcPr>
            <w:tcW w:w="2222" w:type="dxa"/>
          </w:tcPr>
          <w:p w:rsidR="00021D17" w:rsidRDefault="00021D17" w:rsidP="00134AEA">
            <w:r>
              <w:t>Word</w:t>
            </w:r>
          </w:p>
        </w:tc>
        <w:tc>
          <w:tcPr>
            <w:tcW w:w="8362" w:type="dxa"/>
          </w:tcPr>
          <w:p w:rsidR="00021D17" w:rsidRDefault="00021D17" w:rsidP="00134AEA">
            <w:r>
              <w:t>=1 if you set it in Project Properties (do only when MS Word is the host)</w:t>
            </w:r>
          </w:p>
        </w:tc>
      </w:tr>
      <w:tr w:rsidR="00021D17" w:rsidTr="001972CC">
        <w:tc>
          <w:tcPr>
            <w:tcW w:w="2222" w:type="dxa"/>
          </w:tcPr>
          <w:p w:rsidR="00021D17" w:rsidRDefault="00021D17" w:rsidP="00134AEA">
            <w:r>
              <w:t>Access</w:t>
            </w:r>
          </w:p>
        </w:tc>
        <w:tc>
          <w:tcPr>
            <w:tcW w:w="8362" w:type="dxa"/>
          </w:tcPr>
          <w:p w:rsidR="00021D17" w:rsidRDefault="00021D17" w:rsidP="00021D17">
            <w:r>
              <w:t>=1 if you set it in Project Properties (do only when MS Access is the host)</w:t>
            </w:r>
          </w:p>
        </w:tc>
      </w:tr>
      <w:tr w:rsidR="00021D17" w:rsidTr="001972CC">
        <w:tc>
          <w:tcPr>
            <w:tcW w:w="2222" w:type="dxa"/>
          </w:tcPr>
          <w:p w:rsidR="00021D17" w:rsidRDefault="00021D17" w:rsidP="00134AEA">
            <w:r>
              <w:t>PowerPoint</w:t>
            </w:r>
          </w:p>
        </w:tc>
        <w:tc>
          <w:tcPr>
            <w:tcW w:w="8362" w:type="dxa"/>
          </w:tcPr>
          <w:p w:rsidR="00021D17" w:rsidRDefault="00021D17" w:rsidP="00134AEA">
            <w:r>
              <w:t>=1 if you set it in Project Properties (do only when MS PowerPoint is the host)</w:t>
            </w:r>
          </w:p>
        </w:tc>
      </w:tr>
      <w:tr w:rsidR="00134AEA" w:rsidTr="001972CC">
        <w:tc>
          <w:tcPr>
            <w:tcW w:w="2222" w:type="dxa"/>
          </w:tcPr>
          <w:p w:rsidR="00134AEA" w:rsidRDefault="00021D17" w:rsidP="00134AEA">
            <w:r>
              <w:t>Outlook</w:t>
            </w:r>
          </w:p>
        </w:tc>
        <w:tc>
          <w:tcPr>
            <w:tcW w:w="8362" w:type="dxa"/>
          </w:tcPr>
          <w:p w:rsidR="00134AEA" w:rsidRDefault="00021D17" w:rsidP="00134AEA">
            <w:r>
              <w:t>=1 if you set it in Project Properties (do only when MS Outlook is the host)</w:t>
            </w:r>
          </w:p>
        </w:tc>
      </w:tr>
      <w:tr w:rsidR="00021D17" w:rsidTr="001972CC">
        <w:tc>
          <w:tcPr>
            <w:tcW w:w="2222" w:type="dxa"/>
          </w:tcPr>
          <w:p w:rsidR="00021D17" w:rsidRDefault="00021D17" w:rsidP="00134AEA">
            <w:r>
              <w:t>VBA6</w:t>
            </w:r>
          </w:p>
        </w:tc>
        <w:tc>
          <w:tcPr>
            <w:tcW w:w="8362" w:type="dxa"/>
          </w:tcPr>
          <w:p w:rsidR="00021D17" w:rsidRDefault="00021D17" w:rsidP="00134AEA">
            <w:r>
              <w:t>True when running on a VBA host (everything but VB6)</w:t>
            </w:r>
          </w:p>
        </w:tc>
      </w:tr>
      <w:tr w:rsidR="00021D17" w:rsidTr="001972CC">
        <w:tc>
          <w:tcPr>
            <w:tcW w:w="2222" w:type="dxa"/>
          </w:tcPr>
          <w:p w:rsidR="00021D17" w:rsidRDefault="00021D17" w:rsidP="00134AEA">
            <w:r>
              <w:t>VBA7</w:t>
            </w:r>
          </w:p>
        </w:tc>
        <w:tc>
          <w:tcPr>
            <w:tcW w:w="8362" w:type="dxa"/>
          </w:tcPr>
          <w:p w:rsidR="00021D17" w:rsidRDefault="00021D17" w:rsidP="00134AEA">
            <w:r>
              <w:t>True when running on an MS Office host, version 2010 and later.</w:t>
            </w:r>
          </w:p>
        </w:tc>
      </w:tr>
      <w:tr w:rsidR="00021D17" w:rsidTr="001972CC">
        <w:tc>
          <w:tcPr>
            <w:tcW w:w="2222" w:type="dxa"/>
          </w:tcPr>
          <w:p w:rsidR="00021D17" w:rsidRDefault="00021D17" w:rsidP="00134AEA">
            <w:r>
              <w:t>Win64</w:t>
            </w:r>
          </w:p>
        </w:tc>
        <w:tc>
          <w:tcPr>
            <w:tcW w:w="8362" w:type="dxa"/>
          </w:tcPr>
          <w:p w:rsidR="00021D17" w:rsidRDefault="00021D17" w:rsidP="00134AEA">
            <w:r>
              <w:t>True when running 64-bit Office (2010 and later)</w:t>
            </w:r>
          </w:p>
        </w:tc>
      </w:tr>
      <w:tr w:rsidR="00134AEA" w:rsidRPr="00447F51" w:rsidTr="000D1943">
        <w:tc>
          <w:tcPr>
            <w:tcW w:w="10584" w:type="dxa"/>
            <w:gridSpan w:val="2"/>
          </w:tcPr>
          <w:p w:rsidR="00134AEA" w:rsidRPr="005E5EED" w:rsidRDefault="00134AEA" w:rsidP="00134AEA">
            <w:pPr>
              <w:rPr>
                <w:b/>
                <w:color w:val="FF0000"/>
              </w:rPr>
            </w:pPr>
            <w:r w:rsidRPr="005E5EED">
              <w:rPr>
                <w:b/>
                <w:color w:val="FF0000"/>
              </w:rPr>
              <w:t>Functions</w:t>
            </w:r>
          </w:p>
        </w:tc>
      </w:tr>
      <w:tr w:rsidR="00134AEA" w:rsidTr="001972CC">
        <w:tc>
          <w:tcPr>
            <w:tcW w:w="2222" w:type="dxa"/>
          </w:tcPr>
          <w:p w:rsidR="00134AEA" w:rsidRDefault="000D1943" w:rsidP="00134AEA">
            <w:r>
              <w:t>WinOS</w:t>
            </w:r>
          </w:p>
        </w:tc>
        <w:tc>
          <w:tcPr>
            <w:tcW w:w="8362" w:type="dxa"/>
          </w:tcPr>
          <w:p w:rsidR="00134AEA" w:rsidRDefault="000D1943" w:rsidP="000D1943">
            <w:r>
              <w:t>MS Excel only - To be used on worksheets (same as our variable OSVer).</w:t>
            </w:r>
          </w:p>
        </w:tc>
      </w:tr>
      <w:tr w:rsidR="00134AEA" w:rsidTr="001972CC">
        <w:tc>
          <w:tcPr>
            <w:tcW w:w="2222" w:type="dxa"/>
          </w:tcPr>
          <w:p w:rsidR="00134AEA" w:rsidRDefault="000D1943" w:rsidP="00134AEA">
            <w:r>
              <w:t>WinOSBits</w:t>
            </w:r>
          </w:p>
        </w:tc>
        <w:tc>
          <w:tcPr>
            <w:tcW w:w="8362" w:type="dxa"/>
          </w:tcPr>
          <w:p w:rsidR="00134AEA" w:rsidRDefault="000D1943" w:rsidP="000D1943">
            <w:r>
              <w:t>MS Excel only - To be used on worksheets (same as our OSBits).</w:t>
            </w:r>
          </w:p>
        </w:tc>
      </w:tr>
      <w:tr w:rsidR="009C4254" w:rsidTr="001972CC">
        <w:tc>
          <w:tcPr>
            <w:tcW w:w="2222" w:type="dxa"/>
          </w:tcPr>
          <w:p w:rsidR="009C4254" w:rsidRDefault="009C4254" w:rsidP="000D1943">
            <w:bookmarkStart w:id="47" w:name="WBPath"/>
            <w:bookmarkEnd w:id="47"/>
            <w:r>
              <w:t>WBPath</w:t>
            </w:r>
          </w:p>
        </w:tc>
        <w:tc>
          <w:tcPr>
            <w:tcW w:w="8362" w:type="dxa"/>
          </w:tcPr>
          <w:p w:rsidR="009C4254" w:rsidRDefault="005B53DF" w:rsidP="00134AEA">
            <w:r>
              <w:t>MS Excel only – supply a workbook name (nopath) and this returns the path. Specify no name and it returns the path of the workbook containing the code making the call. In either case, a trailing “\” is added.</w:t>
            </w:r>
          </w:p>
        </w:tc>
      </w:tr>
      <w:tr w:rsidR="00134AEA" w:rsidTr="001972CC">
        <w:tc>
          <w:tcPr>
            <w:tcW w:w="2222" w:type="dxa"/>
          </w:tcPr>
          <w:p w:rsidR="00134AEA" w:rsidRDefault="000D1943" w:rsidP="000D1943">
            <w:bookmarkStart w:id="48" w:name="WordUpdateOff"/>
            <w:bookmarkEnd w:id="48"/>
            <w:r>
              <w:t>WordUpdateOff</w:t>
            </w:r>
          </w:p>
        </w:tc>
        <w:tc>
          <w:tcPr>
            <w:tcW w:w="8362" w:type="dxa"/>
          </w:tcPr>
          <w:p w:rsidR="00134AEA" w:rsidRDefault="000D1943" w:rsidP="00134AEA">
            <w:r>
              <w:t>MS Word only – Saves ScreenUpdating and then turns it off.</w:t>
            </w:r>
          </w:p>
        </w:tc>
      </w:tr>
      <w:tr w:rsidR="00134AEA" w:rsidTr="001972CC">
        <w:tc>
          <w:tcPr>
            <w:tcW w:w="2222" w:type="dxa"/>
          </w:tcPr>
          <w:p w:rsidR="00134AEA" w:rsidRDefault="000D1943" w:rsidP="00134AEA">
            <w:bookmarkStart w:id="49" w:name="WordUpdateRestore"/>
            <w:bookmarkEnd w:id="49"/>
            <w:r>
              <w:t>WordUpdateRestore</w:t>
            </w:r>
          </w:p>
        </w:tc>
        <w:tc>
          <w:tcPr>
            <w:tcW w:w="8362" w:type="dxa"/>
          </w:tcPr>
          <w:p w:rsidR="00134AEA" w:rsidRDefault="000D1943" w:rsidP="00134AEA">
            <w:r>
              <w:t>MS Word only – Restores the ScreenUpdating setting to what it was previously.</w:t>
            </w:r>
          </w:p>
        </w:tc>
      </w:tr>
      <w:tr w:rsidR="00134AEA" w:rsidTr="001972CC">
        <w:tc>
          <w:tcPr>
            <w:tcW w:w="2222" w:type="dxa"/>
          </w:tcPr>
          <w:p w:rsidR="00134AEA" w:rsidRDefault="000D1943" w:rsidP="00134AEA">
            <w:bookmarkStart w:id="50" w:name="WordDoEventsEx"/>
            <w:bookmarkEnd w:id="50"/>
            <w:r>
              <w:t>WordDoEventsEx</w:t>
            </w:r>
          </w:p>
        </w:tc>
        <w:tc>
          <w:tcPr>
            <w:tcW w:w="8362" w:type="dxa"/>
          </w:tcPr>
          <w:p w:rsidR="00134AEA" w:rsidRDefault="000D1943" w:rsidP="000D1943">
            <w:r>
              <w:t xml:space="preserve">MS Word only - Temporarily </w:t>
            </w:r>
            <w:proofErr w:type="gramStart"/>
            <w:r>
              <w:t>turn</w:t>
            </w:r>
            <w:proofErr w:type="gramEnd"/>
            <w:r>
              <w:t xml:space="preserve"> on ScreenUpdating, DoEvents to update screen/keyboard stuff and then put ScreenUpdating the way it was.</w:t>
            </w:r>
          </w:p>
        </w:tc>
      </w:tr>
    </w:tbl>
    <w:p w:rsidR="00021D17" w:rsidRDefault="00021D17">
      <w:pPr>
        <w:suppressAutoHyphens w:val="0"/>
        <w:rPr>
          <w:b/>
          <w:i/>
          <w:sz w:val="28"/>
        </w:rPr>
      </w:pPr>
    </w:p>
    <w:p w:rsidR="00021D17" w:rsidRDefault="00021D17">
      <w:pPr>
        <w:suppressAutoHyphens w:val="0"/>
      </w:pPr>
      <w:r w:rsidRPr="00021D17">
        <w:t>Also, the</w:t>
      </w:r>
      <w:r>
        <w:t xml:space="preserve"> 64-bit version of MS Office allows you to use some new variables. You have </w:t>
      </w:r>
      <w:r w:rsidRPr="00021D17">
        <w:rPr>
          <w:u w:val="single"/>
        </w:rPr>
        <w:t>LongPtr</w:t>
      </w:r>
      <w:r>
        <w:t xml:space="preserve"> which is a 64-bit pointer (unless you get into API calls you won’t need this) and you have </w:t>
      </w:r>
      <w:r w:rsidRPr="00021D17">
        <w:rPr>
          <w:u w:val="single"/>
        </w:rPr>
        <w:t>LongLong</w:t>
      </w:r>
      <w:r>
        <w:t xml:space="preserve"> which is a 64-bit number (a Long is 32 bits but this is 64-bit). It is roughly equivalent to a 32-bit Currency value (also 64-bit) but the calculations are much faster than when doing 64-bit arithmetic in a 32-bit program.</w:t>
      </w:r>
    </w:p>
    <w:p w:rsidR="009A3B77" w:rsidRDefault="009A3B77">
      <w:pPr>
        <w:suppressAutoHyphens w:val="0"/>
      </w:pPr>
    </w:p>
    <w:p w:rsidR="009A3B77" w:rsidRDefault="009A3B77" w:rsidP="009A3B77">
      <w:bookmarkStart w:id="51" w:name="NumBits"/>
      <w:bookmarkEnd w:id="51"/>
      <w:r>
        <w:rPr>
          <w:b/>
        </w:rPr>
        <w:t>NumBits</w:t>
      </w:r>
      <w:r>
        <w:t xml:space="preserve"> is a public Byte constant that will be 32 if the code is executing in a 32-bit environment (everything other than 64-bit Office 2010 and later) and 64 if the code is executing in a 64-bit environment. Visual Basic (VB) is always 32-bit and all versions of Office VBA prior to Office 2010 are 32-bit. Office 2010 can be installed in 32-bit or 64-bit versions.</w:t>
      </w:r>
    </w:p>
    <w:p w:rsidR="009A3B77" w:rsidRDefault="009A3B77" w:rsidP="009A3B77"/>
    <w:p w:rsidR="009A3B77" w:rsidRDefault="009A3B77" w:rsidP="009A3B77">
      <w:r>
        <w:lastRenderedPageBreak/>
        <w:t>NumBits does not say whether the operating system is 32 or 64 bit; only the program compiling/running the code (VBA) or compiling the code (VB6 which is always NumBits=32). For example, if your VBA code is running in 32-bit Excel 2013 then NumBits will always be 32 when code is run in that program regardless of whether Excel 2013 was installed on a 32 or 64-bit version of Windows. If you want to know the operating system bits (32 or 64) then you use OSBits discussed below.</w:t>
      </w:r>
    </w:p>
    <w:p w:rsidR="009A3B77" w:rsidRDefault="009A3B77" w:rsidP="009A3B77"/>
    <w:p w:rsidR="009A3B77" w:rsidRDefault="009A3B77" w:rsidP="009A3B77">
      <w:r>
        <w:t xml:space="preserve">This library attempts to shield the programmer from the 32 vs. 64-bit complications but if you must know at compile time which is active use the conditional compilation constants </w:t>
      </w:r>
      <w:r>
        <w:rPr>
          <w:b/>
          <w:i/>
        </w:rPr>
        <w:t>Win32</w:t>
      </w:r>
      <w:r>
        <w:t xml:space="preserve"> or </w:t>
      </w:r>
      <w:r>
        <w:rPr>
          <w:b/>
          <w:i/>
        </w:rPr>
        <w:t>Win64</w:t>
      </w:r>
      <w:r>
        <w:t xml:space="preserve">. The routines in mUnicodeCore and all of those that use it make the necessary adjustments to run in a 64-bit environment (pointer conversion etc.) so this shouldn't be a significant issue. If interested please refer to </w:t>
      </w:r>
      <w:hyperlink w:anchor="Apps32And64Bit" w:history="1">
        <w:r>
          <w:rPr>
            <w:rStyle w:val="Hyperlink"/>
          </w:rPr>
          <w:t>32 and 64-Bit Applications</w:t>
        </w:r>
      </w:hyperlink>
      <w:r>
        <w:t xml:space="preserve"> in this document.</w:t>
      </w:r>
    </w:p>
    <w:p w:rsidR="009A3B77" w:rsidRDefault="009A3B77" w:rsidP="009A3B77"/>
    <w:p w:rsidR="009A3B77" w:rsidRDefault="009A3B77" w:rsidP="009A3B77">
      <w:bookmarkStart w:id="52" w:name="HostVal"/>
      <w:bookmarkEnd w:id="52"/>
      <w:r w:rsidRPr="0058686B">
        <w:rPr>
          <w:b/>
          <w:i/>
          <w:color w:val="FF0000"/>
        </w:rPr>
        <w:t>HostVal</w:t>
      </w:r>
      <w:r>
        <w:t xml:space="preserve"> (Long) is the host that is executing this code</w:t>
      </w:r>
    </w:p>
    <w:p w:rsidR="009A3B77" w:rsidRDefault="009A3B77" w:rsidP="009A3B77"/>
    <w:tbl>
      <w:tblPr>
        <w:tblW w:w="0" w:type="auto"/>
        <w:tblInd w:w="108" w:type="dxa"/>
        <w:tblLayout w:type="fixed"/>
        <w:tblLook w:val="0000" w:firstRow="0" w:lastRow="0" w:firstColumn="0" w:lastColumn="0" w:noHBand="0" w:noVBand="0"/>
      </w:tblPr>
      <w:tblGrid>
        <w:gridCol w:w="4320"/>
        <w:gridCol w:w="1170"/>
      </w:tblGrid>
      <w:tr w:rsidR="009A3B77" w:rsidTr="00A9639C">
        <w:tc>
          <w:tcPr>
            <w:tcW w:w="4320" w:type="dxa"/>
            <w:tcBorders>
              <w:top w:val="single" w:sz="4" w:space="0" w:color="000000"/>
              <w:left w:val="single" w:sz="4" w:space="0" w:color="000000"/>
              <w:bottom w:val="single" w:sz="20" w:space="0" w:color="000000"/>
            </w:tcBorders>
            <w:shd w:val="clear" w:color="auto" w:fill="auto"/>
          </w:tcPr>
          <w:p w:rsidR="009A3B77" w:rsidRDefault="009A3B77" w:rsidP="009A3B77">
            <w:pPr>
              <w:rPr>
                <w:b/>
              </w:rPr>
            </w:pPr>
            <w:r>
              <w:rPr>
                <w:b/>
              </w:rPr>
              <w:t>Host</w:t>
            </w:r>
          </w:p>
        </w:tc>
        <w:tc>
          <w:tcPr>
            <w:tcW w:w="1170" w:type="dxa"/>
            <w:tcBorders>
              <w:top w:val="single" w:sz="4" w:space="0" w:color="000000"/>
              <w:left w:val="single" w:sz="4" w:space="0" w:color="000000"/>
              <w:bottom w:val="single" w:sz="20" w:space="0" w:color="000000"/>
              <w:right w:val="single" w:sz="4" w:space="0" w:color="000000"/>
            </w:tcBorders>
            <w:shd w:val="clear" w:color="auto" w:fill="auto"/>
          </w:tcPr>
          <w:p w:rsidR="009A3B77" w:rsidRDefault="009A3B77" w:rsidP="009A3B77">
            <w:pPr>
              <w:jc w:val="center"/>
            </w:pPr>
            <w:r>
              <w:rPr>
                <w:b/>
              </w:rPr>
              <w:t>HostVal</w:t>
            </w:r>
          </w:p>
        </w:tc>
      </w:tr>
      <w:tr w:rsidR="009A3B77" w:rsidTr="00A9639C">
        <w:tc>
          <w:tcPr>
            <w:tcW w:w="4320" w:type="dxa"/>
            <w:tcBorders>
              <w:top w:val="single" w:sz="20" w:space="0" w:color="000000"/>
              <w:left w:val="single" w:sz="4" w:space="0" w:color="000000"/>
              <w:bottom w:val="single" w:sz="4" w:space="0" w:color="000000"/>
            </w:tcBorders>
            <w:shd w:val="clear" w:color="auto" w:fill="auto"/>
          </w:tcPr>
          <w:p w:rsidR="009A3B77" w:rsidRDefault="009A3B77" w:rsidP="009A3B77">
            <w:r>
              <w:t>Compiled VB (standalone EXE or DLL)</w:t>
            </w:r>
          </w:p>
        </w:tc>
        <w:tc>
          <w:tcPr>
            <w:tcW w:w="1170" w:type="dxa"/>
            <w:tcBorders>
              <w:top w:val="single" w:sz="20" w:space="0" w:color="000000"/>
              <w:left w:val="single" w:sz="4" w:space="0" w:color="000000"/>
              <w:bottom w:val="single" w:sz="4" w:space="0" w:color="000000"/>
              <w:right w:val="single" w:sz="4" w:space="0" w:color="000000"/>
            </w:tcBorders>
            <w:shd w:val="clear" w:color="auto" w:fill="auto"/>
          </w:tcPr>
          <w:p w:rsidR="009A3B77" w:rsidRDefault="009A3B77" w:rsidP="009A3B77">
            <w:pPr>
              <w:jc w:val="center"/>
            </w:pPr>
            <w:r>
              <w:t>-1</w:t>
            </w:r>
          </w:p>
        </w:tc>
      </w:tr>
      <w:tr w:rsidR="009A3B77" w:rsidTr="00A9639C">
        <w:tc>
          <w:tcPr>
            <w:tcW w:w="4320" w:type="dxa"/>
            <w:tcBorders>
              <w:top w:val="single" w:sz="4" w:space="0" w:color="000000"/>
              <w:left w:val="single" w:sz="4" w:space="0" w:color="000000"/>
              <w:bottom w:val="single" w:sz="4" w:space="0" w:color="000000"/>
            </w:tcBorders>
            <w:shd w:val="clear" w:color="auto" w:fill="auto"/>
          </w:tcPr>
          <w:p w:rsidR="009A3B77" w:rsidRDefault="009A3B77" w:rsidP="009A3B77">
            <w:r>
              <w:t>VB in IDE (</w:t>
            </w:r>
            <w:r>
              <w:rPr>
                <w:b/>
                <w:u w:val="single"/>
              </w:rPr>
              <w:t>not</w:t>
            </w:r>
            <w:r>
              <w:t xml:space="preserve"> standalone EXE or DLL)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pPr>
              <w:jc w:val="center"/>
            </w:pPr>
            <w:r>
              <w:t>0</w:t>
            </w:r>
          </w:p>
        </w:tc>
      </w:tr>
      <w:tr w:rsidR="009A3B77" w:rsidTr="00A9639C">
        <w:tc>
          <w:tcPr>
            <w:tcW w:w="4320" w:type="dxa"/>
            <w:tcBorders>
              <w:top w:val="single" w:sz="4" w:space="0" w:color="000000"/>
              <w:left w:val="single" w:sz="4" w:space="0" w:color="000000"/>
              <w:bottom w:val="single" w:sz="4" w:space="0" w:color="000000"/>
            </w:tcBorders>
            <w:shd w:val="clear" w:color="auto" w:fill="auto"/>
          </w:tcPr>
          <w:p w:rsidR="009A3B77" w:rsidRDefault="009A3B77" w:rsidP="009A3B77">
            <w:r>
              <w:t>Excel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pPr>
              <w:jc w:val="center"/>
            </w:pPr>
            <w:r>
              <w:t>1</w:t>
            </w:r>
          </w:p>
        </w:tc>
      </w:tr>
      <w:tr w:rsidR="009A3B77" w:rsidTr="00A9639C">
        <w:tc>
          <w:tcPr>
            <w:tcW w:w="4320" w:type="dxa"/>
            <w:tcBorders>
              <w:top w:val="single" w:sz="4" w:space="0" w:color="000000"/>
              <w:left w:val="single" w:sz="4" w:space="0" w:color="000000"/>
              <w:bottom w:val="single" w:sz="4" w:space="0" w:color="000000"/>
            </w:tcBorders>
            <w:shd w:val="clear" w:color="auto" w:fill="auto"/>
          </w:tcPr>
          <w:p w:rsidR="009A3B77" w:rsidRDefault="009A3B77" w:rsidP="009A3B77">
            <w:r>
              <w:t>Word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pPr>
              <w:jc w:val="center"/>
            </w:pPr>
            <w:r>
              <w:t>2</w:t>
            </w:r>
          </w:p>
        </w:tc>
      </w:tr>
      <w:tr w:rsidR="009A3B77" w:rsidTr="00A9639C">
        <w:tc>
          <w:tcPr>
            <w:tcW w:w="4320" w:type="dxa"/>
            <w:tcBorders>
              <w:top w:val="single" w:sz="4" w:space="0" w:color="000000"/>
              <w:left w:val="single" w:sz="4" w:space="0" w:color="000000"/>
              <w:bottom w:val="single" w:sz="4" w:space="0" w:color="000000"/>
            </w:tcBorders>
            <w:shd w:val="clear" w:color="auto" w:fill="auto"/>
          </w:tcPr>
          <w:p w:rsidR="009A3B77" w:rsidRDefault="009A3B77" w:rsidP="009A3B77">
            <w:r>
              <w:t>Access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pPr>
              <w:jc w:val="center"/>
            </w:pPr>
            <w:r>
              <w:t>3</w:t>
            </w:r>
          </w:p>
        </w:tc>
      </w:tr>
      <w:tr w:rsidR="009A3B77" w:rsidTr="00A9639C">
        <w:tc>
          <w:tcPr>
            <w:tcW w:w="4320" w:type="dxa"/>
            <w:tcBorders>
              <w:top w:val="single" w:sz="4" w:space="0" w:color="000000"/>
              <w:left w:val="single" w:sz="4" w:space="0" w:color="000000"/>
              <w:bottom w:val="single" w:sz="4" w:space="0" w:color="000000"/>
            </w:tcBorders>
            <w:shd w:val="clear" w:color="auto" w:fill="auto"/>
          </w:tcPr>
          <w:p w:rsidR="009A3B77" w:rsidRDefault="009A3B77" w:rsidP="009A3B77">
            <w:r>
              <w:t>PowerPoint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pPr>
              <w:jc w:val="center"/>
            </w:pPr>
            <w:r>
              <w:t>4</w:t>
            </w:r>
          </w:p>
        </w:tc>
      </w:tr>
    </w:tbl>
    <w:p w:rsidR="009A3B77" w:rsidRDefault="009A3B77" w:rsidP="009A3B77"/>
    <w:p w:rsidR="009A3B77" w:rsidRDefault="009A3B77" w:rsidP="009A3B77">
      <w:r>
        <w:t>HostVal examples</w:t>
      </w:r>
    </w:p>
    <w:p w:rsidR="009A3B77" w:rsidRDefault="009A3B77" w:rsidP="009A3B77"/>
    <w:p w:rsidR="009A3B77" w:rsidRDefault="009A3B77" w:rsidP="009A3B77">
      <w:r>
        <w:t xml:space="preserve">To test for MS Office: </w:t>
      </w:r>
      <w:r w:rsidRPr="00216C76">
        <w:rPr>
          <w:rStyle w:val="CodeSnippet"/>
          <w:sz w:val="22"/>
        </w:rPr>
        <w:t xml:space="preserve">if HostVal &gt; 0 then… </w:t>
      </w:r>
      <w:proofErr w:type="gramStart"/>
      <w:r w:rsidRPr="00216C76">
        <w:rPr>
          <w:rStyle w:val="CodeSnippet"/>
          <w:color w:val="00B050"/>
          <w:sz w:val="22"/>
        </w:rPr>
        <w:t>' Excel</w:t>
      </w:r>
      <w:proofErr w:type="gramEnd"/>
      <w:r w:rsidRPr="00216C76">
        <w:rPr>
          <w:rStyle w:val="CodeSnippet"/>
          <w:color w:val="00B050"/>
          <w:sz w:val="22"/>
        </w:rPr>
        <w:t>=1, Word=2, Access=3, PowerPoint=4</w:t>
      </w:r>
    </w:p>
    <w:p w:rsidR="009A3B77" w:rsidRDefault="009A3B77" w:rsidP="009A3B77">
      <w:r>
        <w:t xml:space="preserve">To test for Visual Basic: </w:t>
      </w:r>
      <w:r w:rsidRPr="00216C76">
        <w:rPr>
          <w:rStyle w:val="CodeSnippet"/>
          <w:sz w:val="22"/>
        </w:rPr>
        <w:t xml:space="preserve">if HostVal &lt;= 0 then… </w:t>
      </w:r>
      <w:r w:rsidRPr="00216C76">
        <w:rPr>
          <w:rStyle w:val="CodeSnippet"/>
          <w:color w:val="00B050"/>
          <w:sz w:val="22"/>
        </w:rPr>
        <w:t>'</w:t>
      </w:r>
      <w:proofErr w:type="gramStart"/>
      <w:r w:rsidRPr="00216C76">
        <w:rPr>
          <w:rStyle w:val="CodeSnippet"/>
          <w:color w:val="00B050"/>
          <w:sz w:val="22"/>
        </w:rPr>
        <w:t>standalone</w:t>
      </w:r>
      <w:proofErr w:type="gramEnd"/>
      <w:r w:rsidRPr="00216C76">
        <w:rPr>
          <w:rStyle w:val="CodeSnippet"/>
          <w:color w:val="00B050"/>
          <w:sz w:val="22"/>
        </w:rPr>
        <w:t xml:space="preserve"> EXE -1, in IDE 0</w:t>
      </w:r>
    </w:p>
    <w:p w:rsidR="009A3B77" w:rsidRPr="00216C76" w:rsidRDefault="009A3B77" w:rsidP="009A3B77">
      <w:pPr>
        <w:rPr>
          <w:rStyle w:val="CodeSnippet"/>
          <w:sz w:val="22"/>
        </w:rPr>
      </w:pPr>
      <w:r>
        <w:t xml:space="preserve">To test for a standalone Visual Basic EXE or DLL (not in IDE): </w:t>
      </w:r>
      <w:r w:rsidRPr="00216C76">
        <w:rPr>
          <w:rStyle w:val="CodeSnippet"/>
          <w:sz w:val="22"/>
        </w:rPr>
        <w:t xml:space="preserve">if HostVal = -1 </w:t>
      </w:r>
      <w:r w:rsidR="00216C76">
        <w:rPr>
          <w:rStyle w:val="CodeSnippet"/>
          <w:sz w:val="22"/>
        </w:rPr>
        <w:t>T</w:t>
      </w:r>
      <w:r w:rsidRPr="00216C76">
        <w:rPr>
          <w:rStyle w:val="CodeSnippet"/>
          <w:sz w:val="22"/>
        </w:rPr>
        <w:t>hen…</w:t>
      </w:r>
    </w:p>
    <w:p w:rsidR="00077307" w:rsidRDefault="00077307" w:rsidP="009A3B77">
      <w:pPr>
        <w:rPr>
          <w:rStyle w:val="CodeSnippet"/>
        </w:rPr>
      </w:pPr>
    </w:p>
    <w:p w:rsidR="00077307" w:rsidRPr="00A60B50" w:rsidRDefault="00077307" w:rsidP="00A60B50">
      <w:pPr>
        <w:rPr>
          <w:rFonts w:cs="Arial"/>
          <w:b/>
          <w:sz w:val="24"/>
        </w:rPr>
      </w:pPr>
      <w:r w:rsidRPr="00A60B50">
        <w:rPr>
          <w:rStyle w:val="CodeSnippet"/>
          <w:rFonts w:ascii="Arial" w:hAnsi="Arial" w:cs="Arial"/>
          <w:b w:val="0"/>
          <w:color w:val="auto"/>
          <w:sz w:val="22"/>
        </w:rPr>
        <w:t>The commands for VB6 are the same in the IDE or as a standalone program so why would you want to know the difference? The main reason is that Debug.Print and Debug.Assert are ignored in the standalone VB6 programs (compiled or interpreted doesn’t matter). So if your program is outputting information to the Immediate Window there will be no output.</w:t>
      </w:r>
    </w:p>
    <w:p w:rsidR="009A3B77" w:rsidRDefault="009A3B77" w:rsidP="009A3B77"/>
    <w:p w:rsidR="009A3B77" w:rsidRDefault="009A3B77" w:rsidP="009A3B77">
      <w:bookmarkStart w:id="53" w:name="HostVer"/>
      <w:bookmarkEnd w:id="53"/>
      <w:r w:rsidRPr="0058686B">
        <w:rPr>
          <w:b/>
          <w:color w:val="FF0000"/>
        </w:rPr>
        <w:t>HostVer</w:t>
      </w:r>
      <w:r>
        <w:t xml:space="preserve"> (Currency)</w:t>
      </w:r>
    </w:p>
    <w:p w:rsidR="009A3B77" w:rsidRDefault="009A3B77" w:rsidP="009A3B77"/>
    <w:tbl>
      <w:tblPr>
        <w:tblW w:w="0" w:type="auto"/>
        <w:tblInd w:w="108" w:type="dxa"/>
        <w:tblLayout w:type="fixed"/>
        <w:tblLook w:val="0000" w:firstRow="0" w:lastRow="0" w:firstColumn="0" w:lastColumn="0" w:noHBand="0" w:noVBand="0"/>
      </w:tblPr>
      <w:tblGrid>
        <w:gridCol w:w="2268"/>
        <w:gridCol w:w="1242"/>
      </w:tblGrid>
      <w:tr w:rsidR="009A3B77" w:rsidTr="00926A97">
        <w:tc>
          <w:tcPr>
            <w:tcW w:w="2268" w:type="dxa"/>
            <w:tcBorders>
              <w:top w:val="single" w:sz="4" w:space="0" w:color="000000"/>
              <w:left w:val="single" w:sz="4" w:space="0" w:color="000000"/>
              <w:bottom w:val="single" w:sz="20" w:space="0" w:color="000000"/>
            </w:tcBorders>
            <w:shd w:val="clear" w:color="auto" w:fill="auto"/>
          </w:tcPr>
          <w:p w:rsidR="009A3B77" w:rsidRDefault="009A3B77" w:rsidP="009A3B77">
            <w:pPr>
              <w:rPr>
                <w:b/>
              </w:rPr>
            </w:pPr>
            <w:r>
              <w:rPr>
                <w:b/>
              </w:rPr>
              <w:t>Office version</w:t>
            </w:r>
          </w:p>
        </w:tc>
        <w:tc>
          <w:tcPr>
            <w:tcW w:w="1242" w:type="dxa"/>
            <w:tcBorders>
              <w:top w:val="single" w:sz="4" w:space="0" w:color="000000"/>
              <w:left w:val="single" w:sz="4" w:space="0" w:color="000000"/>
              <w:bottom w:val="single" w:sz="20" w:space="0" w:color="000000"/>
              <w:right w:val="single" w:sz="4" w:space="0" w:color="000000"/>
            </w:tcBorders>
            <w:shd w:val="clear" w:color="auto" w:fill="auto"/>
          </w:tcPr>
          <w:p w:rsidR="009A3B77" w:rsidRDefault="009A3B77" w:rsidP="009A3B77">
            <w:r>
              <w:rPr>
                <w:b/>
              </w:rPr>
              <w:t>HostVer</w:t>
            </w:r>
          </w:p>
        </w:tc>
      </w:tr>
      <w:tr w:rsidR="009A3B77" w:rsidTr="00926A97">
        <w:tc>
          <w:tcPr>
            <w:tcW w:w="2268" w:type="dxa"/>
            <w:tcBorders>
              <w:top w:val="single" w:sz="20" w:space="0" w:color="000000"/>
              <w:left w:val="single" w:sz="4" w:space="0" w:color="000000"/>
              <w:bottom w:val="single" w:sz="4" w:space="0" w:color="000000"/>
            </w:tcBorders>
            <w:shd w:val="clear" w:color="auto" w:fill="auto"/>
          </w:tcPr>
          <w:p w:rsidR="009A3B77" w:rsidRDefault="009A3B77" w:rsidP="009A3B77">
            <w:r>
              <w:t>Office 95</w:t>
            </w:r>
          </w:p>
        </w:tc>
        <w:tc>
          <w:tcPr>
            <w:tcW w:w="1242" w:type="dxa"/>
            <w:tcBorders>
              <w:top w:val="single" w:sz="20" w:space="0" w:color="000000"/>
              <w:left w:val="single" w:sz="4" w:space="0" w:color="000000"/>
              <w:bottom w:val="single" w:sz="4" w:space="0" w:color="000000"/>
              <w:right w:val="single" w:sz="4" w:space="0" w:color="000000"/>
            </w:tcBorders>
            <w:shd w:val="clear" w:color="auto" w:fill="auto"/>
          </w:tcPr>
          <w:p w:rsidR="009A3B77" w:rsidRDefault="009A3B77" w:rsidP="009A3B77">
            <w:r>
              <w:t xml:space="preserve">  7.0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97</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 xml:space="preserve">  8</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2000</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 xml:space="preserve">  9</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2002/XP</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10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2003</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11.0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2007</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12.0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2010</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14.0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2013</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15.0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Office 2016</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16.0</w:t>
            </w:r>
          </w:p>
        </w:tc>
      </w:tr>
      <w:tr w:rsidR="009A3B77" w:rsidTr="00926A97">
        <w:tc>
          <w:tcPr>
            <w:tcW w:w="2268" w:type="dxa"/>
            <w:tcBorders>
              <w:top w:val="single" w:sz="4" w:space="0" w:color="000000"/>
              <w:left w:val="single" w:sz="4" w:space="0" w:color="000000"/>
              <w:bottom w:val="single" w:sz="4" w:space="0" w:color="000000"/>
            </w:tcBorders>
            <w:shd w:val="clear" w:color="auto" w:fill="auto"/>
          </w:tcPr>
          <w:p w:rsidR="009A3B77" w:rsidRDefault="009A3B77" w:rsidP="009A3B77">
            <w:r>
              <w:t>Visual Basic 6</w:t>
            </w:r>
          </w:p>
        </w:tc>
        <w:tc>
          <w:tcPr>
            <w:tcW w:w="124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6.0</w:t>
            </w:r>
          </w:p>
        </w:tc>
      </w:tr>
    </w:tbl>
    <w:p w:rsidR="009A3B77" w:rsidRDefault="009A3B77" w:rsidP="009A3B77"/>
    <w:p w:rsidR="009A3B77" w:rsidRDefault="009A3B77" w:rsidP="009A3B77">
      <w:r>
        <w:t>For more on MSoft program version numbers:</w:t>
      </w:r>
    </w:p>
    <w:p w:rsidR="009A3B77" w:rsidRDefault="00090514" w:rsidP="009A3B77">
      <w:hyperlink r:id="rId22" w:history="1">
        <w:r w:rsidR="009A3B77">
          <w:rPr>
            <w:rStyle w:val="Hyperlink"/>
          </w:rPr>
          <w:t>Office 97</w:t>
        </w:r>
      </w:hyperlink>
      <w:r w:rsidR="009A3B77">
        <w:tab/>
      </w:r>
      <w:hyperlink r:id="rId23" w:history="1">
        <w:r w:rsidR="009A3B77">
          <w:rPr>
            <w:rStyle w:val="Hyperlink"/>
          </w:rPr>
          <w:t>Office 2000</w:t>
        </w:r>
      </w:hyperlink>
      <w:r w:rsidR="009A3B77">
        <w:tab/>
      </w:r>
      <w:hyperlink r:id="rId24" w:history="1">
        <w:r w:rsidR="009A3B77">
          <w:rPr>
            <w:rStyle w:val="Hyperlink"/>
          </w:rPr>
          <w:t>Office XP</w:t>
        </w:r>
      </w:hyperlink>
      <w:r w:rsidR="009A3B77">
        <w:tab/>
      </w:r>
      <w:hyperlink r:id="rId25" w:history="1">
        <w:r w:rsidR="009A3B77">
          <w:rPr>
            <w:rStyle w:val="Hyperlink"/>
          </w:rPr>
          <w:t>Office 2003</w:t>
        </w:r>
      </w:hyperlink>
      <w:r w:rsidR="009A3B77">
        <w:tab/>
      </w:r>
      <w:hyperlink r:id="rId26" w:history="1">
        <w:r w:rsidR="009A3B77">
          <w:rPr>
            <w:rStyle w:val="Hyperlink"/>
          </w:rPr>
          <w:t>Office 2007</w:t>
        </w:r>
      </w:hyperlink>
      <w:r w:rsidR="00926A97">
        <w:t xml:space="preserve">   </w:t>
      </w:r>
      <w:hyperlink r:id="rId27" w:history="1">
        <w:r w:rsidR="00926A97" w:rsidRPr="00926A97">
          <w:rPr>
            <w:rStyle w:val="Hyperlink"/>
          </w:rPr>
          <w:t>Office 2010</w:t>
        </w:r>
      </w:hyperlink>
      <w:r w:rsidR="00926A97">
        <w:t xml:space="preserve">    </w:t>
      </w:r>
      <w:hyperlink r:id="rId28" w:history="1">
        <w:r w:rsidR="00926A97" w:rsidRPr="00926A97">
          <w:rPr>
            <w:rStyle w:val="Hyperlink"/>
          </w:rPr>
          <w:t>Office 2013</w:t>
        </w:r>
      </w:hyperlink>
      <w:r w:rsidR="00926A97">
        <w:t xml:space="preserve">    </w:t>
      </w:r>
      <w:hyperlink r:id="rId29" w:history="1">
        <w:r w:rsidR="00926A97" w:rsidRPr="00A60B50">
          <w:rPr>
            <w:rStyle w:val="Hyperlink"/>
          </w:rPr>
          <w:t>Office 2016</w:t>
        </w:r>
      </w:hyperlink>
    </w:p>
    <w:p w:rsidR="009A3B77" w:rsidRDefault="009A3B77" w:rsidP="009A3B77">
      <w:pPr>
        <w:rPr>
          <w:b/>
        </w:rPr>
      </w:pPr>
    </w:p>
    <w:p w:rsidR="00A60B50" w:rsidRDefault="00A60B50" w:rsidP="009A3B77">
      <w:pPr>
        <w:rPr>
          <w:b/>
        </w:rPr>
      </w:pPr>
    </w:p>
    <w:p w:rsidR="00A60B50" w:rsidRDefault="00A60B50" w:rsidP="009A3B77">
      <w:pPr>
        <w:rPr>
          <w:b/>
        </w:rPr>
      </w:pPr>
    </w:p>
    <w:p w:rsidR="00A60B50" w:rsidRDefault="00A60B50" w:rsidP="009A3B77">
      <w:pPr>
        <w:rPr>
          <w:b/>
        </w:rPr>
      </w:pPr>
    </w:p>
    <w:p w:rsidR="00A60B50" w:rsidRDefault="00A60B50" w:rsidP="009A3B77">
      <w:pPr>
        <w:rPr>
          <w:b/>
        </w:rPr>
      </w:pPr>
    </w:p>
    <w:p w:rsidR="00A60B50" w:rsidRDefault="00A60B50" w:rsidP="009A3B77">
      <w:pPr>
        <w:rPr>
          <w:b/>
        </w:rPr>
      </w:pPr>
    </w:p>
    <w:p w:rsidR="00A60B50" w:rsidRDefault="00A60B50" w:rsidP="009A3B77">
      <w:pPr>
        <w:rPr>
          <w:b/>
        </w:rPr>
      </w:pPr>
    </w:p>
    <w:p w:rsidR="009A3B77" w:rsidRDefault="009A3B77" w:rsidP="009A3B77">
      <w:bookmarkStart w:id="54" w:name="HostBuild"/>
      <w:bookmarkEnd w:id="54"/>
      <w:r w:rsidRPr="0058686B">
        <w:rPr>
          <w:b/>
          <w:color w:val="FF0000"/>
        </w:rPr>
        <w:t>HostBuild</w:t>
      </w:r>
      <w:r>
        <w:t xml:space="preserve"> (Long), Build for the version of the Host executing this code is whatever is read back from Office application (VB6 assumes Service Pack 6 or SP6 is Build 6)</w:t>
      </w:r>
    </w:p>
    <w:p w:rsidR="009A3B77" w:rsidRDefault="009A3B77" w:rsidP="009A3B77"/>
    <w:tbl>
      <w:tblPr>
        <w:tblW w:w="0" w:type="auto"/>
        <w:tblInd w:w="108" w:type="dxa"/>
        <w:tblLayout w:type="fixed"/>
        <w:tblLook w:val="0000" w:firstRow="0" w:lastRow="0" w:firstColumn="0" w:lastColumn="0" w:noHBand="0" w:noVBand="0"/>
      </w:tblPr>
      <w:tblGrid>
        <w:gridCol w:w="1440"/>
        <w:gridCol w:w="3420"/>
        <w:gridCol w:w="3690"/>
      </w:tblGrid>
      <w:tr w:rsidR="009A3B77" w:rsidTr="00926A97">
        <w:tc>
          <w:tcPr>
            <w:tcW w:w="1440" w:type="dxa"/>
            <w:tcBorders>
              <w:top w:val="single" w:sz="4" w:space="0" w:color="000000"/>
              <w:left w:val="single" w:sz="4" w:space="0" w:color="000000"/>
              <w:bottom w:val="single" w:sz="20" w:space="0" w:color="000000"/>
            </w:tcBorders>
            <w:shd w:val="clear" w:color="auto" w:fill="auto"/>
          </w:tcPr>
          <w:p w:rsidR="009A3B77" w:rsidRDefault="009A3B77" w:rsidP="009A3B77">
            <w:pPr>
              <w:rPr>
                <w:b/>
              </w:rPr>
            </w:pPr>
            <w:r>
              <w:rPr>
                <w:b/>
              </w:rPr>
              <w:t>Host</w:t>
            </w:r>
          </w:p>
        </w:tc>
        <w:tc>
          <w:tcPr>
            <w:tcW w:w="3420" w:type="dxa"/>
            <w:tcBorders>
              <w:top w:val="single" w:sz="4" w:space="0" w:color="000000"/>
              <w:left w:val="single" w:sz="4" w:space="0" w:color="000000"/>
              <w:bottom w:val="single" w:sz="20" w:space="0" w:color="000000"/>
            </w:tcBorders>
            <w:shd w:val="clear" w:color="auto" w:fill="auto"/>
          </w:tcPr>
          <w:p w:rsidR="009A3B77" w:rsidRDefault="009A3B77" w:rsidP="009A3B77">
            <w:pPr>
              <w:rPr>
                <w:b/>
              </w:rPr>
            </w:pPr>
            <w:r>
              <w:rPr>
                <w:b/>
              </w:rPr>
              <w:t>HostVer Source</w:t>
            </w:r>
          </w:p>
        </w:tc>
        <w:tc>
          <w:tcPr>
            <w:tcW w:w="3690" w:type="dxa"/>
            <w:tcBorders>
              <w:top w:val="single" w:sz="4" w:space="0" w:color="000000"/>
              <w:left w:val="single" w:sz="4" w:space="0" w:color="000000"/>
              <w:bottom w:val="single" w:sz="20" w:space="0" w:color="000000"/>
              <w:right w:val="single" w:sz="4" w:space="0" w:color="000000"/>
            </w:tcBorders>
            <w:shd w:val="clear" w:color="auto" w:fill="auto"/>
          </w:tcPr>
          <w:p w:rsidR="009A3B77" w:rsidRDefault="009A3B77" w:rsidP="009A3B77">
            <w:r>
              <w:rPr>
                <w:b/>
              </w:rPr>
              <w:t>HostBuild Source</w:t>
            </w:r>
          </w:p>
        </w:tc>
      </w:tr>
      <w:tr w:rsidR="009A3B77" w:rsidTr="00926A97">
        <w:tc>
          <w:tcPr>
            <w:tcW w:w="1440" w:type="dxa"/>
            <w:tcBorders>
              <w:top w:val="single" w:sz="20" w:space="0" w:color="000000"/>
              <w:left w:val="single" w:sz="4" w:space="0" w:color="000000"/>
              <w:bottom w:val="single" w:sz="4" w:space="0" w:color="000000"/>
            </w:tcBorders>
            <w:shd w:val="clear" w:color="auto" w:fill="auto"/>
          </w:tcPr>
          <w:p w:rsidR="009A3B77" w:rsidRDefault="009A3B77" w:rsidP="009A3B77">
            <w:r>
              <w:t>Word</w:t>
            </w:r>
          </w:p>
        </w:tc>
        <w:tc>
          <w:tcPr>
            <w:tcW w:w="3420" w:type="dxa"/>
            <w:tcBorders>
              <w:top w:val="single" w:sz="20" w:space="0" w:color="000000"/>
              <w:left w:val="single" w:sz="4" w:space="0" w:color="000000"/>
              <w:bottom w:val="single" w:sz="4" w:space="0" w:color="000000"/>
            </w:tcBorders>
            <w:shd w:val="clear" w:color="auto" w:fill="auto"/>
          </w:tcPr>
          <w:p w:rsidR="009A3B77" w:rsidRDefault="009A3B77" w:rsidP="009A3B77">
            <w:r>
              <w:t>Val(Application.Version)</w:t>
            </w:r>
          </w:p>
        </w:tc>
        <w:tc>
          <w:tcPr>
            <w:tcW w:w="3690" w:type="dxa"/>
            <w:tcBorders>
              <w:top w:val="single" w:sz="20" w:space="0" w:color="000000"/>
              <w:left w:val="single" w:sz="4" w:space="0" w:color="000000"/>
              <w:bottom w:val="single" w:sz="4" w:space="0" w:color="000000"/>
              <w:right w:val="single" w:sz="4" w:space="0" w:color="000000"/>
            </w:tcBorders>
            <w:shd w:val="clear" w:color="auto" w:fill="auto"/>
          </w:tcPr>
          <w:p w:rsidR="009A3B77" w:rsidRDefault="009A3B77" w:rsidP="009A3B77">
            <w:r>
              <w:t>Val(Right$(Application.Build, 4))</w:t>
            </w:r>
          </w:p>
        </w:tc>
      </w:tr>
      <w:tr w:rsidR="009A3B77" w:rsidTr="00926A97">
        <w:tc>
          <w:tcPr>
            <w:tcW w:w="1440" w:type="dxa"/>
            <w:tcBorders>
              <w:top w:val="single" w:sz="4" w:space="0" w:color="000000"/>
              <w:left w:val="single" w:sz="4" w:space="0" w:color="000000"/>
              <w:bottom w:val="single" w:sz="4" w:space="0" w:color="000000"/>
            </w:tcBorders>
            <w:shd w:val="clear" w:color="auto" w:fill="auto"/>
          </w:tcPr>
          <w:p w:rsidR="009A3B77" w:rsidRDefault="009A3B77" w:rsidP="009A3B77">
            <w:r>
              <w:t>Access</w:t>
            </w:r>
          </w:p>
        </w:tc>
        <w:tc>
          <w:tcPr>
            <w:tcW w:w="3420" w:type="dxa"/>
            <w:tcBorders>
              <w:top w:val="single" w:sz="4" w:space="0" w:color="000000"/>
              <w:left w:val="single" w:sz="4" w:space="0" w:color="000000"/>
              <w:bottom w:val="single" w:sz="4" w:space="0" w:color="000000"/>
            </w:tcBorders>
            <w:shd w:val="clear" w:color="auto" w:fill="auto"/>
          </w:tcPr>
          <w:p w:rsidR="009A3B77" w:rsidRDefault="009A3B77" w:rsidP="009A3B77">
            <w:r>
              <w:t>SysCmd(acSysCmdAccessVer)</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SysCmd(715)</w:t>
            </w:r>
          </w:p>
        </w:tc>
      </w:tr>
      <w:tr w:rsidR="009A3B77" w:rsidTr="00926A97">
        <w:tc>
          <w:tcPr>
            <w:tcW w:w="1440" w:type="dxa"/>
            <w:tcBorders>
              <w:top w:val="single" w:sz="4" w:space="0" w:color="000000"/>
              <w:left w:val="single" w:sz="4" w:space="0" w:color="000000"/>
              <w:bottom w:val="single" w:sz="4" w:space="0" w:color="000000"/>
            </w:tcBorders>
            <w:shd w:val="clear" w:color="auto" w:fill="auto"/>
          </w:tcPr>
          <w:p w:rsidR="009A3B77" w:rsidRDefault="009A3B77" w:rsidP="009A3B77">
            <w:r>
              <w:t>PowerPoint</w:t>
            </w:r>
          </w:p>
        </w:tc>
        <w:tc>
          <w:tcPr>
            <w:tcW w:w="3420" w:type="dxa"/>
            <w:tcBorders>
              <w:top w:val="single" w:sz="4" w:space="0" w:color="000000"/>
              <w:left w:val="single" w:sz="4" w:space="0" w:color="000000"/>
              <w:bottom w:val="single" w:sz="4" w:space="0" w:color="000000"/>
            </w:tcBorders>
            <w:shd w:val="clear" w:color="auto" w:fill="auto"/>
          </w:tcPr>
          <w:p w:rsidR="009A3B77" w:rsidRDefault="009A3B77" w:rsidP="009A3B77">
            <w:r>
              <w:t>Val(Application.Version)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Application.Build</w:t>
            </w:r>
          </w:p>
        </w:tc>
      </w:tr>
      <w:tr w:rsidR="009A3B77" w:rsidTr="00926A97">
        <w:tc>
          <w:tcPr>
            <w:tcW w:w="1440" w:type="dxa"/>
            <w:tcBorders>
              <w:top w:val="single" w:sz="4" w:space="0" w:color="000000"/>
              <w:left w:val="single" w:sz="4" w:space="0" w:color="000000"/>
              <w:bottom w:val="single" w:sz="4" w:space="0" w:color="000000"/>
            </w:tcBorders>
            <w:shd w:val="clear" w:color="auto" w:fill="auto"/>
          </w:tcPr>
          <w:p w:rsidR="009A3B77" w:rsidRDefault="009A3B77" w:rsidP="009A3B77">
            <w:r>
              <w:t>Outlook</w:t>
            </w:r>
          </w:p>
        </w:tc>
        <w:tc>
          <w:tcPr>
            <w:tcW w:w="3420" w:type="dxa"/>
            <w:tcBorders>
              <w:top w:val="single" w:sz="4" w:space="0" w:color="000000"/>
              <w:left w:val="single" w:sz="4" w:space="0" w:color="000000"/>
              <w:bottom w:val="single" w:sz="4" w:space="0" w:color="000000"/>
            </w:tcBorders>
            <w:shd w:val="clear" w:color="auto" w:fill="auto"/>
          </w:tcPr>
          <w:p w:rsidR="009A3B77" w:rsidRDefault="009A3B77" w:rsidP="009A3B77">
            <w:r>
              <w:t>Val(Application.Version)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Val(Right$(Application.Version, 4))</w:t>
            </w:r>
          </w:p>
        </w:tc>
      </w:tr>
      <w:tr w:rsidR="009A3B77" w:rsidTr="00926A97">
        <w:tc>
          <w:tcPr>
            <w:tcW w:w="1440" w:type="dxa"/>
            <w:tcBorders>
              <w:top w:val="single" w:sz="4" w:space="0" w:color="000000"/>
              <w:left w:val="single" w:sz="4" w:space="0" w:color="000000"/>
              <w:bottom w:val="single" w:sz="4" w:space="0" w:color="000000"/>
            </w:tcBorders>
            <w:shd w:val="clear" w:color="auto" w:fill="auto"/>
          </w:tcPr>
          <w:p w:rsidR="009A3B77" w:rsidRDefault="009A3B77" w:rsidP="009A3B77">
            <w:r>
              <w:t>Excel</w:t>
            </w:r>
          </w:p>
        </w:tc>
        <w:tc>
          <w:tcPr>
            <w:tcW w:w="3420" w:type="dxa"/>
            <w:tcBorders>
              <w:top w:val="single" w:sz="4" w:space="0" w:color="000000"/>
              <w:left w:val="single" w:sz="4" w:space="0" w:color="000000"/>
              <w:bottom w:val="single" w:sz="4" w:space="0" w:color="000000"/>
            </w:tcBorders>
            <w:shd w:val="clear" w:color="auto" w:fill="auto"/>
          </w:tcPr>
          <w:p w:rsidR="009A3B77" w:rsidRDefault="009A3B77" w:rsidP="009A3B77">
            <w:r>
              <w:t>Val(Application.Version)</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Application.Build</w:t>
            </w:r>
          </w:p>
        </w:tc>
      </w:tr>
      <w:tr w:rsidR="009A3B77" w:rsidTr="00926A97">
        <w:tc>
          <w:tcPr>
            <w:tcW w:w="1440" w:type="dxa"/>
            <w:tcBorders>
              <w:top w:val="single" w:sz="4" w:space="0" w:color="000000"/>
              <w:left w:val="single" w:sz="4" w:space="0" w:color="000000"/>
              <w:bottom w:val="single" w:sz="4" w:space="0" w:color="000000"/>
            </w:tcBorders>
            <w:shd w:val="clear" w:color="auto" w:fill="auto"/>
          </w:tcPr>
          <w:p w:rsidR="009A3B77" w:rsidRDefault="009A3B77" w:rsidP="009A3B77">
            <w:r>
              <w:t>VB6</w:t>
            </w:r>
          </w:p>
        </w:tc>
        <w:tc>
          <w:tcPr>
            <w:tcW w:w="3420" w:type="dxa"/>
            <w:tcBorders>
              <w:top w:val="single" w:sz="4" w:space="0" w:color="000000"/>
              <w:left w:val="single" w:sz="4" w:space="0" w:color="000000"/>
              <w:bottom w:val="single" w:sz="4" w:space="0" w:color="000000"/>
            </w:tcBorders>
            <w:shd w:val="clear" w:color="auto" w:fill="auto"/>
          </w:tcPr>
          <w:p w:rsidR="009A3B77" w:rsidRDefault="009A3B77" w:rsidP="009A3B77">
            <w:r>
              <w:t>6</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6 (for SP 6)</w:t>
            </w:r>
          </w:p>
        </w:tc>
      </w:tr>
    </w:tbl>
    <w:p w:rsidR="009A3B77" w:rsidRDefault="009A3B77" w:rsidP="009A3B77"/>
    <w:p w:rsidR="00A60B50" w:rsidRDefault="00A60B50" w:rsidP="009A3B77"/>
    <w:p w:rsidR="009A3B77" w:rsidRDefault="009A3B77" w:rsidP="009A3B77">
      <w:bookmarkStart w:id="55" w:name="AppNameRoot"/>
      <w:bookmarkEnd w:id="55"/>
      <w:r w:rsidRPr="0058686B">
        <w:rPr>
          <w:b/>
          <w:color w:val="FF0000"/>
        </w:rPr>
        <w:t>AppNameRoot</w:t>
      </w:r>
      <w:r>
        <w:t xml:space="preserve"> (String) is set to the name of the app being run (not the Host).</w:t>
      </w:r>
    </w:p>
    <w:p w:rsidR="009A3B77" w:rsidRDefault="009A3B77" w:rsidP="009A3B77">
      <w:r>
        <w:t>For a VB6 program, the name (not including extension) of the executable or the vbp file.</w:t>
      </w:r>
    </w:p>
    <w:p w:rsidR="009A3B77" w:rsidRDefault="009A3B77" w:rsidP="009A3B77">
      <w:proofErr w:type="gramStart"/>
      <w:r>
        <w:t>For an Office document, the name (not including extension) of the document with the VBA code.</w:t>
      </w:r>
      <w:proofErr w:type="gramEnd"/>
    </w:p>
    <w:p w:rsidR="009A3B77" w:rsidRDefault="009A3B77" w:rsidP="009A3B77"/>
    <w:p w:rsidR="00A60B50" w:rsidRDefault="00A60B50" w:rsidP="009A3B77"/>
    <w:p w:rsidR="009A3B77" w:rsidRDefault="009A3B77" w:rsidP="009A3B77">
      <w:bookmarkStart w:id="56" w:name="AppNameExt"/>
      <w:bookmarkEnd w:id="56"/>
      <w:r w:rsidRPr="0058686B">
        <w:rPr>
          <w:b/>
          <w:color w:val="FF0000"/>
        </w:rPr>
        <w:t>AppNameExt</w:t>
      </w:r>
      <w:r>
        <w:t xml:space="preserve"> (String) is set to the extensoin of the application being run (not the Host).</w:t>
      </w:r>
    </w:p>
    <w:p w:rsidR="009A3B77" w:rsidRDefault="009A3B77" w:rsidP="009A3B77">
      <w:r>
        <w:t>For a VB6 program, the extension of the executable (exe) or the (vbp) file.</w:t>
      </w:r>
    </w:p>
    <w:p w:rsidR="009A3B77" w:rsidRDefault="009A3B77" w:rsidP="009A3B77">
      <w:r>
        <w:t>For an Office document, the extension of the document with the VBA code such as xls, doc etc.</w:t>
      </w:r>
    </w:p>
    <w:p w:rsidR="009A3B77" w:rsidRDefault="009A3B77" w:rsidP="009A3B77"/>
    <w:tbl>
      <w:tblPr>
        <w:tblW w:w="0" w:type="auto"/>
        <w:tblInd w:w="108" w:type="dxa"/>
        <w:tblLayout w:type="fixed"/>
        <w:tblLook w:val="0000" w:firstRow="0" w:lastRow="0" w:firstColumn="0" w:lastColumn="0" w:noHBand="0" w:noVBand="0"/>
      </w:tblPr>
      <w:tblGrid>
        <w:gridCol w:w="1368"/>
        <w:gridCol w:w="5832"/>
      </w:tblGrid>
      <w:tr w:rsidR="009A3B77" w:rsidTr="00926A97">
        <w:tc>
          <w:tcPr>
            <w:tcW w:w="1368" w:type="dxa"/>
            <w:tcBorders>
              <w:top w:val="single" w:sz="4" w:space="0" w:color="000000"/>
              <w:left w:val="single" w:sz="4" w:space="0" w:color="000000"/>
              <w:bottom w:val="single" w:sz="20" w:space="0" w:color="000000"/>
            </w:tcBorders>
            <w:shd w:val="clear" w:color="auto" w:fill="auto"/>
          </w:tcPr>
          <w:p w:rsidR="009A3B77" w:rsidRDefault="009A3B77" w:rsidP="009A3B77">
            <w:pPr>
              <w:rPr>
                <w:b/>
              </w:rPr>
            </w:pPr>
            <w:r>
              <w:rPr>
                <w:b/>
              </w:rPr>
              <w:t>Host</w:t>
            </w:r>
          </w:p>
        </w:tc>
        <w:tc>
          <w:tcPr>
            <w:tcW w:w="5832" w:type="dxa"/>
            <w:tcBorders>
              <w:top w:val="single" w:sz="4" w:space="0" w:color="000000"/>
              <w:left w:val="single" w:sz="4" w:space="0" w:color="000000"/>
              <w:bottom w:val="single" w:sz="20" w:space="0" w:color="000000"/>
              <w:right w:val="single" w:sz="4" w:space="0" w:color="000000"/>
            </w:tcBorders>
            <w:shd w:val="clear" w:color="auto" w:fill="auto"/>
          </w:tcPr>
          <w:p w:rsidR="009A3B77" w:rsidRDefault="009A3B77" w:rsidP="009A3B77">
            <w:r>
              <w:rPr>
                <w:b/>
              </w:rPr>
              <w:t>AppNameRoot &amp; AppNameExt Source</w:t>
            </w:r>
          </w:p>
        </w:tc>
      </w:tr>
      <w:tr w:rsidR="009A3B77" w:rsidTr="00926A97">
        <w:tc>
          <w:tcPr>
            <w:tcW w:w="1368" w:type="dxa"/>
            <w:tcBorders>
              <w:top w:val="single" w:sz="20" w:space="0" w:color="000000"/>
              <w:left w:val="single" w:sz="4" w:space="0" w:color="000000"/>
              <w:bottom w:val="single" w:sz="4" w:space="0" w:color="000000"/>
            </w:tcBorders>
            <w:shd w:val="clear" w:color="auto" w:fill="auto"/>
          </w:tcPr>
          <w:p w:rsidR="009A3B77" w:rsidRDefault="009A3B77" w:rsidP="009A3B77">
            <w:r>
              <w:t>Word</w:t>
            </w:r>
          </w:p>
        </w:tc>
        <w:tc>
          <w:tcPr>
            <w:tcW w:w="5832" w:type="dxa"/>
            <w:tcBorders>
              <w:top w:val="single" w:sz="20" w:space="0" w:color="000000"/>
              <w:left w:val="single" w:sz="4" w:space="0" w:color="000000"/>
              <w:bottom w:val="single" w:sz="4" w:space="0" w:color="000000"/>
              <w:right w:val="single" w:sz="4" w:space="0" w:color="000000"/>
            </w:tcBorders>
            <w:shd w:val="clear" w:color="auto" w:fill="auto"/>
          </w:tcPr>
          <w:p w:rsidR="009A3B77" w:rsidRDefault="009A3B77" w:rsidP="009A3B77">
            <w:r>
              <w:t>from ActiveDocument.Name</w:t>
            </w:r>
          </w:p>
        </w:tc>
      </w:tr>
      <w:tr w:rsidR="009A3B77" w:rsidTr="00926A9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Access</w:t>
            </w:r>
          </w:p>
        </w:tc>
        <w:tc>
          <w:tcPr>
            <w:tcW w:w="583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from CurrentProject.Name</w:t>
            </w:r>
          </w:p>
        </w:tc>
      </w:tr>
      <w:tr w:rsidR="009A3B77" w:rsidTr="00926A9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PowerPoint</w:t>
            </w:r>
          </w:p>
        </w:tc>
        <w:tc>
          <w:tcPr>
            <w:tcW w:w="583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from ActivePresentation.Name</w:t>
            </w:r>
          </w:p>
        </w:tc>
      </w:tr>
      <w:tr w:rsidR="009A3B77" w:rsidTr="00926A9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Outlook</w:t>
            </w:r>
          </w:p>
        </w:tc>
        <w:tc>
          <w:tcPr>
            <w:tcW w:w="583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blank string for both</w:t>
            </w:r>
          </w:p>
        </w:tc>
      </w:tr>
      <w:tr w:rsidR="009A3B77" w:rsidTr="00926A9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Excel</w:t>
            </w:r>
          </w:p>
        </w:tc>
        <w:tc>
          <w:tcPr>
            <w:tcW w:w="583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from ThisWorkbook.Name</w:t>
            </w:r>
          </w:p>
        </w:tc>
      </w:tr>
      <w:tr w:rsidR="009A3B77" w:rsidTr="00926A9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VB6</w:t>
            </w:r>
          </w:p>
        </w:tc>
        <w:tc>
          <w:tcPr>
            <w:tcW w:w="5832"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App.EXEName &amp; either “exe” or “dll” from App.StartMode</w:t>
            </w:r>
          </w:p>
        </w:tc>
      </w:tr>
    </w:tbl>
    <w:p w:rsidR="009A3B77" w:rsidRDefault="009A3B77" w:rsidP="009A3B77"/>
    <w:p w:rsidR="009A3B77" w:rsidRDefault="009A3B77" w:rsidP="009A3B77"/>
    <w:p w:rsidR="009A3B77" w:rsidRDefault="009A3B77" w:rsidP="009A3B77">
      <w:bookmarkStart w:id="57" w:name="AppPath"/>
      <w:bookmarkEnd w:id="57"/>
      <w:r w:rsidRPr="0058686B">
        <w:rPr>
          <w:b/>
          <w:color w:val="FF0000"/>
        </w:rPr>
        <w:t>AppPath</w:t>
      </w:r>
      <w:r>
        <w:t xml:space="preserve"> (String) is set to the path of the application being run (not the Host). It always ends in "\".</w:t>
      </w:r>
    </w:p>
    <w:p w:rsidR="009A3B77" w:rsidRDefault="009A3B77" w:rsidP="009A3B77">
      <w:r>
        <w:t>For a VB6 program, path to the executable or the vbp file.</w:t>
      </w:r>
    </w:p>
    <w:p w:rsidR="00A60B50" w:rsidRDefault="00A60B50" w:rsidP="009A3B77"/>
    <w:p w:rsidR="009A3B77" w:rsidRDefault="009A3B77" w:rsidP="009A3B77">
      <w:r>
        <w:t>For an Office document, th</w:t>
      </w:r>
      <w:r w:rsidR="00A60B50">
        <w:t>is is th</w:t>
      </w:r>
      <w:r>
        <w:t>e path to the file containing this VBA code not counting the name/extension</w:t>
      </w:r>
    </w:p>
    <w:p w:rsidR="009A3B77" w:rsidRDefault="009A3B77" w:rsidP="009A3B77"/>
    <w:tbl>
      <w:tblPr>
        <w:tblW w:w="0" w:type="auto"/>
        <w:tblInd w:w="108" w:type="dxa"/>
        <w:tblLayout w:type="fixed"/>
        <w:tblLook w:val="0000" w:firstRow="0" w:lastRow="0" w:firstColumn="0" w:lastColumn="0" w:noHBand="0" w:noVBand="0"/>
      </w:tblPr>
      <w:tblGrid>
        <w:gridCol w:w="1368"/>
        <w:gridCol w:w="2710"/>
      </w:tblGrid>
      <w:tr w:rsidR="009A3B77" w:rsidTr="009A3B77">
        <w:tc>
          <w:tcPr>
            <w:tcW w:w="1368" w:type="dxa"/>
            <w:tcBorders>
              <w:top w:val="single" w:sz="4" w:space="0" w:color="000000"/>
              <w:left w:val="single" w:sz="4" w:space="0" w:color="000000"/>
              <w:bottom w:val="single" w:sz="20" w:space="0" w:color="000000"/>
            </w:tcBorders>
            <w:shd w:val="clear" w:color="auto" w:fill="auto"/>
          </w:tcPr>
          <w:p w:rsidR="009A3B77" w:rsidRDefault="009A3B77" w:rsidP="009A3B77">
            <w:pPr>
              <w:rPr>
                <w:b/>
              </w:rPr>
            </w:pPr>
            <w:r>
              <w:rPr>
                <w:b/>
              </w:rPr>
              <w:t>Host</w:t>
            </w:r>
          </w:p>
        </w:tc>
        <w:tc>
          <w:tcPr>
            <w:tcW w:w="2710" w:type="dxa"/>
            <w:tcBorders>
              <w:top w:val="single" w:sz="4" w:space="0" w:color="000000"/>
              <w:left w:val="single" w:sz="4" w:space="0" w:color="000000"/>
              <w:bottom w:val="single" w:sz="20" w:space="0" w:color="000000"/>
              <w:right w:val="single" w:sz="4" w:space="0" w:color="000000"/>
            </w:tcBorders>
            <w:shd w:val="clear" w:color="auto" w:fill="auto"/>
          </w:tcPr>
          <w:p w:rsidR="009A3B77" w:rsidRDefault="009A3B77" w:rsidP="009A3B77">
            <w:r>
              <w:rPr>
                <w:b/>
              </w:rPr>
              <w:t>Source of AppPath</w:t>
            </w:r>
          </w:p>
        </w:tc>
      </w:tr>
      <w:tr w:rsidR="009A3B77" w:rsidTr="009A3B77">
        <w:tc>
          <w:tcPr>
            <w:tcW w:w="1368" w:type="dxa"/>
            <w:tcBorders>
              <w:top w:val="single" w:sz="20" w:space="0" w:color="000000"/>
              <w:left w:val="single" w:sz="4" w:space="0" w:color="000000"/>
              <w:bottom w:val="single" w:sz="4" w:space="0" w:color="000000"/>
            </w:tcBorders>
            <w:shd w:val="clear" w:color="auto" w:fill="auto"/>
          </w:tcPr>
          <w:p w:rsidR="009A3B77" w:rsidRDefault="009A3B77" w:rsidP="009A3B77">
            <w:r>
              <w:t>Word</w:t>
            </w:r>
          </w:p>
        </w:tc>
        <w:tc>
          <w:tcPr>
            <w:tcW w:w="2710" w:type="dxa"/>
            <w:tcBorders>
              <w:top w:val="single" w:sz="20" w:space="0" w:color="000000"/>
              <w:left w:val="single" w:sz="4" w:space="0" w:color="000000"/>
              <w:bottom w:val="single" w:sz="4" w:space="0" w:color="000000"/>
              <w:right w:val="single" w:sz="4" w:space="0" w:color="000000"/>
            </w:tcBorders>
            <w:shd w:val="clear" w:color="auto" w:fill="auto"/>
          </w:tcPr>
          <w:p w:rsidR="009A3B77" w:rsidRDefault="009A3B77" w:rsidP="009A3B77">
            <w:r>
              <w:t>ActiveDocument.Path</w:t>
            </w:r>
          </w:p>
        </w:tc>
      </w:tr>
      <w:tr w:rsidR="009A3B77" w:rsidTr="009A3B7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Access</w:t>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CurrentProject.Path</w:t>
            </w:r>
          </w:p>
        </w:tc>
      </w:tr>
      <w:tr w:rsidR="009A3B77" w:rsidTr="009A3B7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PowerPoint</w:t>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ActivePresentation.Path</w:t>
            </w:r>
          </w:p>
        </w:tc>
      </w:tr>
      <w:tr w:rsidR="009A3B77" w:rsidTr="009A3B7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Outlook</w:t>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N/A</w:t>
            </w:r>
          </w:p>
        </w:tc>
      </w:tr>
      <w:tr w:rsidR="009A3B77" w:rsidTr="009A3B7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Excel</w:t>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ThisWorkbook.Path</w:t>
            </w:r>
          </w:p>
        </w:tc>
      </w:tr>
      <w:tr w:rsidR="009A3B77" w:rsidTr="009A3B77">
        <w:tc>
          <w:tcPr>
            <w:tcW w:w="1368" w:type="dxa"/>
            <w:tcBorders>
              <w:top w:val="single" w:sz="4" w:space="0" w:color="000000"/>
              <w:left w:val="single" w:sz="4" w:space="0" w:color="000000"/>
              <w:bottom w:val="single" w:sz="4" w:space="0" w:color="000000"/>
            </w:tcBorders>
            <w:shd w:val="clear" w:color="auto" w:fill="auto"/>
          </w:tcPr>
          <w:p w:rsidR="009A3B77" w:rsidRDefault="009A3B77" w:rsidP="009A3B77">
            <w:r>
              <w:t>VB6</w:t>
            </w:r>
          </w:p>
        </w:tc>
        <w:tc>
          <w:tcPr>
            <w:tcW w:w="2710" w:type="dxa"/>
            <w:tcBorders>
              <w:top w:val="single" w:sz="4" w:space="0" w:color="000000"/>
              <w:left w:val="single" w:sz="4" w:space="0" w:color="000000"/>
              <w:bottom w:val="single" w:sz="4" w:space="0" w:color="000000"/>
              <w:right w:val="single" w:sz="4" w:space="0" w:color="000000"/>
            </w:tcBorders>
            <w:shd w:val="clear" w:color="auto" w:fill="auto"/>
          </w:tcPr>
          <w:p w:rsidR="009A3B77" w:rsidRDefault="009A3B77" w:rsidP="009A3B77">
            <w:r>
              <w:t>App.Path</w:t>
            </w:r>
          </w:p>
        </w:tc>
      </w:tr>
    </w:tbl>
    <w:p w:rsidR="009A3B77" w:rsidRDefault="009A3B77" w:rsidP="009A3B77"/>
    <w:p w:rsidR="009A3B77" w:rsidRPr="00021D17" w:rsidRDefault="009A3B77">
      <w:pPr>
        <w:suppressAutoHyphens w:val="0"/>
      </w:pPr>
    </w:p>
    <w:p w:rsidR="00134AEA" w:rsidRPr="00134AEA" w:rsidRDefault="00134AEA">
      <w:pPr>
        <w:suppressAutoHyphens w:val="0"/>
        <w:rPr>
          <w:b/>
          <w:i/>
          <w:sz w:val="28"/>
        </w:rPr>
      </w:pPr>
      <w:r w:rsidRPr="00134AEA">
        <w:rPr>
          <w:b/>
          <w:i/>
          <w:sz w:val="28"/>
        </w:rPr>
        <w:br w:type="page"/>
      </w:r>
    </w:p>
    <w:p w:rsidR="005B53DF" w:rsidRDefault="005B53DF">
      <w:pPr>
        <w:rPr>
          <w:b/>
          <w:i/>
          <w:sz w:val="28"/>
        </w:rPr>
      </w:pPr>
      <w:bookmarkStart w:id="58" w:name="MemoryAndPointers"/>
      <w:bookmarkEnd w:id="58"/>
      <w:r>
        <w:rPr>
          <w:b/>
          <w:i/>
          <w:sz w:val="28"/>
        </w:rPr>
        <w:lastRenderedPageBreak/>
        <w:t>Memory &amp; Pointers</w:t>
      </w:r>
    </w:p>
    <w:p w:rsidR="005B53DF" w:rsidRDefault="005B53DF">
      <w:pPr>
        <w:rPr>
          <w:b/>
          <w:i/>
          <w:sz w:val="28"/>
        </w:rPr>
      </w:pPr>
    </w:p>
    <w:p w:rsidR="005B53DF" w:rsidRDefault="005B53DF" w:rsidP="005B53DF">
      <w:r>
        <w:t>These are routines related to memory locations and pointers.</w:t>
      </w:r>
    </w:p>
    <w:p w:rsidR="00B01913" w:rsidRDefault="00B01913" w:rsidP="005B53DF"/>
    <w:tbl>
      <w:tblPr>
        <w:tblStyle w:val="TableGrid"/>
        <w:tblW w:w="0" w:type="auto"/>
        <w:tblLook w:val="04A0" w:firstRow="1" w:lastRow="0" w:firstColumn="1" w:lastColumn="0" w:noHBand="0" w:noVBand="1"/>
      </w:tblPr>
      <w:tblGrid>
        <w:gridCol w:w="2145"/>
        <w:gridCol w:w="2145"/>
        <w:gridCol w:w="2146"/>
        <w:gridCol w:w="2146"/>
        <w:gridCol w:w="2146"/>
      </w:tblGrid>
      <w:tr w:rsidR="00B01913" w:rsidRPr="007D3AEA" w:rsidTr="00B01913">
        <w:tc>
          <w:tcPr>
            <w:tcW w:w="2145" w:type="dxa"/>
          </w:tcPr>
          <w:p w:rsidR="00B01913" w:rsidRPr="00F7230A" w:rsidRDefault="00090514" w:rsidP="00B01913">
            <w:pPr>
              <w:rPr>
                <w:rStyle w:val="Hyperlink"/>
              </w:rPr>
            </w:pPr>
            <w:hyperlink w:anchor="RtlMoveMemory" w:history="1">
              <w:r w:rsidR="00B01913" w:rsidRPr="00F7230A">
                <w:rPr>
                  <w:rStyle w:val="Hyperlink"/>
                </w:rPr>
                <w:t>RTLMoveMemory</w:t>
              </w:r>
            </w:hyperlink>
          </w:p>
        </w:tc>
        <w:tc>
          <w:tcPr>
            <w:tcW w:w="2145" w:type="dxa"/>
          </w:tcPr>
          <w:p w:rsidR="00B01913" w:rsidRPr="00D52131" w:rsidRDefault="00B01913" w:rsidP="00B01913">
            <w:r w:rsidRPr="00D52131">
              <w:t>RTLZeroMemory</w:t>
            </w:r>
          </w:p>
        </w:tc>
        <w:tc>
          <w:tcPr>
            <w:tcW w:w="2146" w:type="dxa"/>
          </w:tcPr>
          <w:p w:rsidR="00B01913" w:rsidRPr="00D52131" w:rsidRDefault="00B01913" w:rsidP="00B01913">
            <w:r w:rsidRPr="00D52131">
              <w:t>PutMem1</w:t>
            </w:r>
          </w:p>
        </w:tc>
        <w:tc>
          <w:tcPr>
            <w:tcW w:w="2146" w:type="dxa"/>
          </w:tcPr>
          <w:p w:rsidR="00B01913" w:rsidRPr="00D52131" w:rsidRDefault="00B01913" w:rsidP="00B01913">
            <w:r w:rsidRPr="00D52131">
              <w:t>GetMem1</w:t>
            </w:r>
          </w:p>
        </w:tc>
        <w:tc>
          <w:tcPr>
            <w:tcW w:w="2146" w:type="dxa"/>
          </w:tcPr>
          <w:p w:rsidR="00B01913" w:rsidRPr="00D52131" w:rsidRDefault="00B01913" w:rsidP="00B01913">
            <w:r w:rsidRPr="00D52131">
              <w:t>PutMem2</w:t>
            </w:r>
          </w:p>
        </w:tc>
      </w:tr>
      <w:tr w:rsidR="00B01913" w:rsidRPr="007D3AEA" w:rsidTr="00B01913">
        <w:tc>
          <w:tcPr>
            <w:tcW w:w="2145" w:type="dxa"/>
          </w:tcPr>
          <w:p w:rsidR="00B01913" w:rsidRPr="00D52131" w:rsidRDefault="00B01913" w:rsidP="00B01913">
            <w:r w:rsidRPr="00D52131">
              <w:t>GetMem2</w:t>
            </w:r>
          </w:p>
        </w:tc>
        <w:tc>
          <w:tcPr>
            <w:tcW w:w="2145" w:type="dxa"/>
          </w:tcPr>
          <w:p w:rsidR="00B01913" w:rsidRPr="00D52131" w:rsidRDefault="00B01913" w:rsidP="00B01913">
            <w:r w:rsidRPr="00D52131">
              <w:t>PutMem4</w:t>
            </w:r>
          </w:p>
        </w:tc>
        <w:tc>
          <w:tcPr>
            <w:tcW w:w="2146" w:type="dxa"/>
          </w:tcPr>
          <w:p w:rsidR="00B01913" w:rsidRPr="00D52131" w:rsidRDefault="00B01913" w:rsidP="00B01913">
            <w:r w:rsidRPr="00D52131">
              <w:t>GetMem4</w:t>
            </w:r>
          </w:p>
        </w:tc>
        <w:tc>
          <w:tcPr>
            <w:tcW w:w="2146" w:type="dxa"/>
          </w:tcPr>
          <w:p w:rsidR="00B01913" w:rsidRPr="00D52131" w:rsidRDefault="00B01913" w:rsidP="00B01913">
            <w:r w:rsidRPr="00D52131">
              <w:t>PutMem8</w:t>
            </w:r>
          </w:p>
        </w:tc>
        <w:tc>
          <w:tcPr>
            <w:tcW w:w="2146" w:type="dxa"/>
          </w:tcPr>
          <w:p w:rsidR="00B01913" w:rsidRPr="00D52131" w:rsidRDefault="00B01913" w:rsidP="00B01913">
            <w:r w:rsidRPr="00D52131">
              <w:t>GetMem8</w:t>
            </w:r>
          </w:p>
        </w:tc>
      </w:tr>
      <w:tr w:rsidR="00B01913" w:rsidRPr="007D3AEA" w:rsidTr="00B01913">
        <w:tc>
          <w:tcPr>
            <w:tcW w:w="2145" w:type="dxa"/>
          </w:tcPr>
          <w:p w:rsidR="00B01913" w:rsidRPr="00D52131" w:rsidRDefault="00B01913" w:rsidP="00B01913">
            <w:r w:rsidRPr="00D52131">
              <w:t>Get</w:t>
            </w:r>
            <w:r>
              <w:t>Pointer</w:t>
            </w:r>
          </w:p>
        </w:tc>
        <w:tc>
          <w:tcPr>
            <w:tcW w:w="2145" w:type="dxa"/>
          </w:tcPr>
          <w:p w:rsidR="00B01913" w:rsidRPr="00D52131" w:rsidRDefault="00B01913" w:rsidP="00B01913">
            <w:r>
              <w:t>GetActiveWindow</w:t>
            </w:r>
          </w:p>
        </w:tc>
        <w:tc>
          <w:tcPr>
            <w:tcW w:w="2146" w:type="dxa"/>
          </w:tcPr>
          <w:p w:rsidR="00B01913" w:rsidRPr="00D52131" w:rsidRDefault="00A333EB" w:rsidP="00B01913">
            <w:r>
              <w:t>VarPtrArray</w:t>
            </w:r>
          </w:p>
        </w:tc>
        <w:tc>
          <w:tcPr>
            <w:tcW w:w="2146" w:type="dxa"/>
          </w:tcPr>
          <w:p w:rsidR="00B01913" w:rsidRPr="00D52131" w:rsidRDefault="00A333EB" w:rsidP="00B01913">
            <w:r>
              <w:t>UnsignedAdd</w:t>
            </w:r>
          </w:p>
        </w:tc>
        <w:tc>
          <w:tcPr>
            <w:tcW w:w="2146" w:type="dxa"/>
          </w:tcPr>
          <w:p w:rsidR="00B01913" w:rsidRPr="00D52131" w:rsidRDefault="00A333EB" w:rsidP="00B01913">
            <w:r>
              <w:t>UnsignedDiff</w:t>
            </w:r>
          </w:p>
        </w:tc>
      </w:tr>
      <w:tr w:rsidR="00A333EB" w:rsidRPr="007D3AEA" w:rsidTr="00B01913">
        <w:tc>
          <w:tcPr>
            <w:tcW w:w="2145" w:type="dxa"/>
          </w:tcPr>
          <w:p w:rsidR="00A333EB" w:rsidRPr="00D52131" w:rsidRDefault="00A333EB" w:rsidP="00B01913">
            <w:r>
              <w:t>PtrLen</w:t>
            </w:r>
          </w:p>
        </w:tc>
        <w:tc>
          <w:tcPr>
            <w:tcW w:w="2145" w:type="dxa"/>
          </w:tcPr>
          <w:p w:rsidR="00A333EB" w:rsidRDefault="00A333EB" w:rsidP="00B01913"/>
        </w:tc>
        <w:tc>
          <w:tcPr>
            <w:tcW w:w="2146" w:type="dxa"/>
          </w:tcPr>
          <w:p w:rsidR="00A333EB" w:rsidRDefault="00A333EB" w:rsidP="00B01913"/>
        </w:tc>
        <w:tc>
          <w:tcPr>
            <w:tcW w:w="2146" w:type="dxa"/>
          </w:tcPr>
          <w:p w:rsidR="00A333EB" w:rsidRDefault="00A333EB" w:rsidP="00B01913"/>
        </w:tc>
        <w:tc>
          <w:tcPr>
            <w:tcW w:w="2146" w:type="dxa"/>
          </w:tcPr>
          <w:p w:rsidR="00A333EB" w:rsidRDefault="00A333EB" w:rsidP="00B01913"/>
        </w:tc>
      </w:tr>
    </w:tbl>
    <w:p w:rsidR="00B01913" w:rsidRDefault="00B01913" w:rsidP="005B53DF"/>
    <w:tbl>
      <w:tblPr>
        <w:tblStyle w:val="TableGrid"/>
        <w:tblW w:w="0" w:type="auto"/>
        <w:tblLook w:val="04A0" w:firstRow="1" w:lastRow="0" w:firstColumn="1" w:lastColumn="0" w:noHBand="0" w:noVBand="1"/>
      </w:tblPr>
      <w:tblGrid>
        <w:gridCol w:w="2220"/>
        <w:gridCol w:w="8508"/>
      </w:tblGrid>
      <w:tr w:rsidR="00A333EB" w:rsidRPr="005E5EED" w:rsidTr="00A333EB">
        <w:tc>
          <w:tcPr>
            <w:tcW w:w="10728" w:type="dxa"/>
            <w:gridSpan w:val="2"/>
          </w:tcPr>
          <w:p w:rsidR="00A333EB" w:rsidRPr="005E5EED" w:rsidRDefault="00A333EB" w:rsidP="00A333EB">
            <w:pPr>
              <w:rPr>
                <w:b/>
                <w:color w:val="FF0000"/>
              </w:rPr>
            </w:pPr>
            <w:r>
              <w:rPr>
                <w:b/>
                <w:color w:val="FF0000"/>
              </w:rPr>
              <w:t>Constants</w:t>
            </w:r>
            <w:r w:rsidRPr="005E5EED">
              <w:rPr>
                <w:b/>
                <w:color w:val="FF0000"/>
              </w:rPr>
              <w:t xml:space="preserve"> (Public)</w:t>
            </w:r>
          </w:p>
        </w:tc>
      </w:tr>
      <w:tr w:rsidR="00A333EB" w:rsidTr="00A333EB">
        <w:tc>
          <w:tcPr>
            <w:tcW w:w="2220" w:type="dxa"/>
          </w:tcPr>
          <w:p w:rsidR="00A333EB" w:rsidRDefault="00A333EB" w:rsidP="00A333EB">
            <w:bookmarkStart w:id="59" w:name="PtrLen"/>
            <w:bookmarkEnd w:id="59"/>
            <w:r>
              <w:t>PtrLen</w:t>
            </w:r>
          </w:p>
        </w:tc>
        <w:tc>
          <w:tcPr>
            <w:tcW w:w="8508" w:type="dxa"/>
          </w:tcPr>
          <w:p w:rsidR="00A333EB" w:rsidRDefault="00A333EB" w:rsidP="00A333EB">
            <w:r>
              <w:t xml:space="preserve"># </w:t>
            </w:r>
            <w:proofErr w:type="gramStart"/>
            <w:r>
              <w:t>of</w:t>
            </w:r>
            <w:proofErr w:type="gramEnd"/>
            <w:r>
              <w:t xml:space="preserve"> bytes in a pointer. 4 when running a 32-bit code, 8 when running 64-bit code.</w:t>
            </w:r>
          </w:p>
        </w:tc>
      </w:tr>
    </w:tbl>
    <w:p w:rsidR="00A333EB" w:rsidRDefault="00A333EB" w:rsidP="005B53DF"/>
    <w:p w:rsidR="00B01913" w:rsidRDefault="00B01913" w:rsidP="005B53DF"/>
    <w:tbl>
      <w:tblPr>
        <w:tblStyle w:val="TableGrid"/>
        <w:tblW w:w="0" w:type="auto"/>
        <w:tblLook w:val="04A0" w:firstRow="1" w:lastRow="0" w:firstColumn="1" w:lastColumn="0" w:noHBand="0" w:noVBand="1"/>
      </w:tblPr>
      <w:tblGrid>
        <w:gridCol w:w="2220"/>
        <w:gridCol w:w="8508"/>
      </w:tblGrid>
      <w:tr w:rsidR="005B53DF" w:rsidRPr="00447F51" w:rsidTr="00B01913">
        <w:tc>
          <w:tcPr>
            <w:tcW w:w="10728" w:type="dxa"/>
            <w:gridSpan w:val="2"/>
          </w:tcPr>
          <w:p w:rsidR="005B53DF" w:rsidRPr="005E5EED" w:rsidRDefault="005B53DF" w:rsidP="00B01913">
            <w:pPr>
              <w:rPr>
                <w:b/>
                <w:color w:val="FF0000"/>
              </w:rPr>
            </w:pPr>
            <w:r w:rsidRPr="005E5EED">
              <w:rPr>
                <w:b/>
                <w:color w:val="FF0000"/>
              </w:rPr>
              <w:t>API Declarations (Public)</w:t>
            </w:r>
          </w:p>
        </w:tc>
      </w:tr>
      <w:tr w:rsidR="005B53DF" w:rsidTr="00B01913">
        <w:tc>
          <w:tcPr>
            <w:tcW w:w="2220" w:type="dxa"/>
          </w:tcPr>
          <w:p w:rsidR="005B53DF" w:rsidRDefault="00B01913" w:rsidP="00B01913">
            <w:r>
              <w:t>RTLMoveMemory</w:t>
            </w:r>
          </w:p>
        </w:tc>
        <w:tc>
          <w:tcPr>
            <w:tcW w:w="8508" w:type="dxa"/>
          </w:tcPr>
          <w:p w:rsidR="005B53DF" w:rsidRDefault="00B01913" w:rsidP="00B01913">
            <w:r>
              <w:t>Copy from one memory area to another</w:t>
            </w:r>
          </w:p>
        </w:tc>
      </w:tr>
      <w:tr w:rsidR="005B53DF" w:rsidTr="00B01913">
        <w:tc>
          <w:tcPr>
            <w:tcW w:w="2220" w:type="dxa"/>
          </w:tcPr>
          <w:p w:rsidR="005B53DF" w:rsidRDefault="00B01913" w:rsidP="00B01913">
            <w:r>
              <w:t>RTLZeroMemory</w:t>
            </w:r>
          </w:p>
        </w:tc>
        <w:tc>
          <w:tcPr>
            <w:tcW w:w="8508" w:type="dxa"/>
          </w:tcPr>
          <w:p w:rsidR="005B53DF" w:rsidRDefault="00A333EB" w:rsidP="00B01913">
            <w:r>
              <w:t>Put 0’s in a range of memory.</w:t>
            </w:r>
          </w:p>
        </w:tc>
      </w:tr>
      <w:tr w:rsidR="005B53DF" w:rsidTr="00B01913">
        <w:tc>
          <w:tcPr>
            <w:tcW w:w="2220" w:type="dxa"/>
          </w:tcPr>
          <w:p w:rsidR="005B53DF" w:rsidRPr="006D6B94" w:rsidRDefault="00B01913" w:rsidP="00B01913">
            <w:r>
              <w:t>PutMem1</w:t>
            </w:r>
          </w:p>
        </w:tc>
        <w:tc>
          <w:tcPr>
            <w:tcW w:w="8508" w:type="dxa"/>
          </w:tcPr>
          <w:p w:rsidR="005B53DF" w:rsidRPr="006D6B94" w:rsidRDefault="00B01913" w:rsidP="00B01913">
            <w:r>
              <w:t>Put a Byte value into a memory location</w:t>
            </w:r>
            <w:r w:rsidR="005B53DF">
              <w:t>.</w:t>
            </w:r>
          </w:p>
        </w:tc>
      </w:tr>
      <w:tr w:rsidR="00B01913" w:rsidTr="00B01913">
        <w:tc>
          <w:tcPr>
            <w:tcW w:w="2220" w:type="dxa"/>
          </w:tcPr>
          <w:p w:rsidR="00B01913" w:rsidRDefault="00B01913" w:rsidP="00B01913">
            <w:r>
              <w:t>PutMem2</w:t>
            </w:r>
          </w:p>
        </w:tc>
        <w:tc>
          <w:tcPr>
            <w:tcW w:w="8508" w:type="dxa"/>
          </w:tcPr>
          <w:p w:rsidR="00B01913" w:rsidRDefault="00B01913" w:rsidP="00B01913">
            <w:r>
              <w:t>Put an Integer value into a memory location.</w:t>
            </w:r>
          </w:p>
        </w:tc>
      </w:tr>
      <w:tr w:rsidR="00B01913" w:rsidTr="00B01913">
        <w:tc>
          <w:tcPr>
            <w:tcW w:w="2220" w:type="dxa"/>
          </w:tcPr>
          <w:p w:rsidR="00B01913" w:rsidRDefault="00B01913" w:rsidP="00B01913">
            <w:r>
              <w:t>PutMem4</w:t>
            </w:r>
          </w:p>
        </w:tc>
        <w:tc>
          <w:tcPr>
            <w:tcW w:w="8508" w:type="dxa"/>
          </w:tcPr>
          <w:p w:rsidR="00B01913" w:rsidRDefault="00B01913" w:rsidP="00B01913">
            <w:r>
              <w:t>Put a Long value into a memory location.</w:t>
            </w:r>
          </w:p>
        </w:tc>
      </w:tr>
      <w:tr w:rsidR="00B01913" w:rsidTr="00B01913">
        <w:tc>
          <w:tcPr>
            <w:tcW w:w="2220" w:type="dxa"/>
          </w:tcPr>
          <w:p w:rsidR="00B01913" w:rsidRDefault="00B01913" w:rsidP="00B01913">
            <w:r>
              <w:t>PutMem8</w:t>
            </w:r>
          </w:p>
        </w:tc>
        <w:tc>
          <w:tcPr>
            <w:tcW w:w="8508" w:type="dxa"/>
          </w:tcPr>
          <w:p w:rsidR="00B01913" w:rsidRDefault="00B01913" w:rsidP="00B01913">
            <w:r>
              <w:t>Put a Currency (or a LongLong or a LongPtr) value into a memory location.</w:t>
            </w:r>
          </w:p>
        </w:tc>
      </w:tr>
      <w:tr w:rsidR="00B01913" w:rsidTr="00B01913">
        <w:tc>
          <w:tcPr>
            <w:tcW w:w="2220" w:type="dxa"/>
          </w:tcPr>
          <w:p w:rsidR="00B01913" w:rsidRDefault="00B01913" w:rsidP="00B01913">
            <w:r>
              <w:t>GetMem1</w:t>
            </w:r>
          </w:p>
        </w:tc>
        <w:tc>
          <w:tcPr>
            <w:tcW w:w="8508" w:type="dxa"/>
          </w:tcPr>
          <w:p w:rsidR="00B01913" w:rsidRDefault="00B01913" w:rsidP="00B01913">
            <w:r>
              <w:t>Get a value from a memory location into a Byte variable.</w:t>
            </w:r>
          </w:p>
        </w:tc>
      </w:tr>
      <w:tr w:rsidR="00B01913" w:rsidTr="00B01913">
        <w:tc>
          <w:tcPr>
            <w:tcW w:w="2220" w:type="dxa"/>
          </w:tcPr>
          <w:p w:rsidR="00B01913" w:rsidRDefault="00B01913" w:rsidP="00B01913">
            <w:r>
              <w:t>GetMem2</w:t>
            </w:r>
          </w:p>
        </w:tc>
        <w:tc>
          <w:tcPr>
            <w:tcW w:w="8508" w:type="dxa"/>
          </w:tcPr>
          <w:p w:rsidR="00B01913" w:rsidRDefault="00B01913" w:rsidP="00B01913">
            <w:r>
              <w:t>Get a value from a memory location into an Integer variable.</w:t>
            </w:r>
          </w:p>
        </w:tc>
      </w:tr>
      <w:tr w:rsidR="00B01913" w:rsidTr="00B01913">
        <w:tc>
          <w:tcPr>
            <w:tcW w:w="2220" w:type="dxa"/>
          </w:tcPr>
          <w:p w:rsidR="00B01913" w:rsidRDefault="00B01913" w:rsidP="00B01913">
            <w:r>
              <w:t>GetMem4</w:t>
            </w:r>
          </w:p>
        </w:tc>
        <w:tc>
          <w:tcPr>
            <w:tcW w:w="8508" w:type="dxa"/>
          </w:tcPr>
          <w:p w:rsidR="00B01913" w:rsidRDefault="00B01913" w:rsidP="00B01913">
            <w:r>
              <w:t>Get a value from a memory location into a Long variable.</w:t>
            </w:r>
          </w:p>
        </w:tc>
      </w:tr>
      <w:tr w:rsidR="00B01913" w:rsidTr="00B01913">
        <w:tc>
          <w:tcPr>
            <w:tcW w:w="2220" w:type="dxa"/>
          </w:tcPr>
          <w:p w:rsidR="00B01913" w:rsidRDefault="00B01913" w:rsidP="00B01913">
            <w:r>
              <w:t>GetMem8</w:t>
            </w:r>
          </w:p>
        </w:tc>
        <w:tc>
          <w:tcPr>
            <w:tcW w:w="8508" w:type="dxa"/>
          </w:tcPr>
          <w:p w:rsidR="00B01913" w:rsidRDefault="00B01913" w:rsidP="00B01913">
            <w:r>
              <w:t>Get a value from a memory location into a Currency, LongPtr or LongLong variable.</w:t>
            </w:r>
          </w:p>
        </w:tc>
      </w:tr>
      <w:tr w:rsidR="00B01913" w:rsidTr="00B01913">
        <w:tc>
          <w:tcPr>
            <w:tcW w:w="2220" w:type="dxa"/>
          </w:tcPr>
          <w:p w:rsidR="00B01913" w:rsidRDefault="00B01913" w:rsidP="00B01913">
            <w:r>
              <w:t>GetPointer</w:t>
            </w:r>
          </w:p>
        </w:tc>
        <w:tc>
          <w:tcPr>
            <w:tcW w:w="8508" w:type="dxa"/>
          </w:tcPr>
          <w:p w:rsidR="00B01913" w:rsidRDefault="00B01913" w:rsidP="00B01913">
            <w:r>
              <w:t>Get a handle or a pointer into a Long (for 32-bit) or a LongPtr (64-bit).</w:t>
            </w:r>
          </w:p>
        </w:tc>
      </w:tr>
      <w:tr w:rsidR="00B01913" w:rsidTr="00B01913">
        <w:tc>
          <w:tcPr>
            <w:tcW w:w="2220" w:type="dxa"/>
          </w:tcPr>
          <w:p w:rsidR="00B01913" w:rsidRDefault="00B01913" w:rsidP="00B01913">
            <w:r>
              <w:t>GetActiveWindow</w:t>
            </w:r>
          </w:p>
        </w:tc>
        <w:tc>
          <w:tcPr>
            <w:tcW w:w="8508" w:type="dxa"/>
          </w:tcPr>
          <w:p w:rsidR="00B01913" w:rsidRDefault="00B01913" w:rsidP="00B01913">
            <w:r>
              <w:t xml:space="preserve">Returns the handle </w:t>
            </w:r>
            <w:r w:rsidR="00D70A57">
              <w:t>of the active window.</w:t>
            </w:r>
          </w:p>
        </w:tc>
      </w:tr>
      <w:tr w:rsidR="00A333EB" w:rsidTr="00B01913">
        <w:tc>
          <w:tcPr>
            <w:tcW w:w="2220" w:type="dxa"/>
          </w:tcPr>
          <w:p w:rsidR="00A333EB" w:rsidRDefault="00A333EB" w:rsidP="00B01913">
            <w:bookmarkStart w:id="60" w:name="VarPtrArray"/>
            <w:bookmarkEnd w:id="60"/>
            <w:r>
              <w:t>VarPtrArray</w:t>
            </w:r>
          </w:p>
        </w:tc>
        <w:tc>
          <w:tcPr>
            <w:tcW w:w="8508" w:type="dxa"/>
          </w:tcPr>
          <w:p w:rsidR="00A333EB" w:rsidRDefault="00A333EB" w:rsidP="00B01913">
            <w:r>
              <w:t>Returns a pointer to an array.</w:t>
            </w:r>
          </w:p>
        </w:tc>
      </w:tr>
      <w:tr w:rsidR="00B01913" w:rsidRPr="00447F51" w:rsidTr="00B01913">
        <w:tc>
          <w:tcPr>
            <w:tcW w:w="10728" w:type="dxa"/>
            <w:gridSpan w:val="2"/>
          </w:tcPr>
          <w:p w:rsidR="00B01913" w:rsidRPr="005E5EED" w:rsidRDefault="00B01913" w:rsidP="00B01913">
            <w:pPr>
              <w:rPr>
                <w:b/>
                <w:color w:val="FF0000"/>
              </w:rPr>
            </w:pPr>
            <w:r w:rsidRPr="005E5EED">
              <w:rPr>
                <w:b/>
                <w:color w:val="FF0000"/>
              </w:rPr>
              <w:t>Functions</w:t>
            </w:r>
          </w:p>
        </w:tc>
      </w:tr>
      <w:tr w:rsidR="00B01913" w:rsidTr="00B01913">
        <w:tc>
          <w:tcPr>
            <w:tcW w:w="2220" w:type="dxa"/>
          </w:tcPr>
          <w:p w:rsidR="00B01913" w:rsidRDefault="00090514" w:rsidP="00B01913">
            <w:hyperlink w:anchor="MsgBoxW" w:history="1">
              <w:r w:rsidR="00B01913" w:rsidRPr="00E01AF1">
                <w:rPr>
                  <w:rStyle w:val="Hyperlink"/>
                </w:rPr>
                <w:t>MsgBoxW</w:t>
              </w:r>
            </w:hyperlink>
          </w:p>
        </w:tc>
        <w:tc>
          <w:tcPr>
            <w:tcW w:w="8508" w:type="dxa"/>
          </w:tcPr>
          <w:p w:rsidR="00B01913" w:rsidRDefault="00B01913" w:rsidP="00B01913">
            <w:r>
              <w:t>Unicode version of VBA’s MsgBox function. Optionally can timeout after a set period of time to have the MsgBox go away (defaults to forever like MsgBox)</w:t>
            </w:r>
            <w:proofErr w:type="gramStart"/>
            <w:r>
              <w:t>.</w:t>
            </w:r>
            <w:proofErr w:type="gramEnd"/>
          </w:p>
        </w:tc>
      </w:tr>
      <w:tr w:rsidR="00B01913" w:rsidTr="00B01913">
        <w:tc>
          <w:tcPr>
            <w:tcW w:w="2220" w:type="dxa"/>
          </w:tcPr>
          <w:p w:rsidR="00B01913" w:rsidRDefault="00090514" w:rsidP="00B01913">
            <w:hyperlink w:anchor="BeepW" w:history="1">
              <w:r w:rsidR="00B01913" w:rsidRPr="00A9639C">
                <w:rPr>
                  <w:rStyle w:val="Hyperlink"/>
                </w:rPr>
                <w:t>BeepW</w:t>
              </w:r>
            </w:hyperlink>
          </w:p>
        </w:tc>
        <w:tc>
          <w:tcPr>
            <w:tcW w:w="8508" w:type="dxa"/>
          </w:tcPr>
          <w:p w:rsidR="00B01913" w:rsidRDefault="00B01913" w:rsidP="00B01913">
            <w:r>
              <w:t>Play one or more notes through the PC sound card or the PC speaker (pre-XP).</w:t>
            </w:r>
          </w:p>
        </w:tc>
      </w:tr>
      <w:tr w:rsidR="00B01913" w:rsidTr="00B01913">
        <w:tc>
          <w:tcPr>
            <w:tcW w:w="2220" w:type="dxa"/>
          </w:tcPr>
          <w:p w:rsidR="00B01913" w:rsidRDefault="00090514" w:rsidP="00B01913">
            <w:hyperlink w:anchor="DoStatusBar" w:history="1">
              <w:r w:rsidR="00B01913" w:rsidRPr="00A9639C">
                <w:rPr>
                  <w:rStyle w:val="Hyperlink"/>
                </w:rPr>
                <w:t>DoStatusBar</w:t>
              </w:r>
            </w:hyperlink>
          </w:p>
        </w:tc>
        <w:tc>
          <w:tcPr>
            <w:tcW w:w="8508" w:type="dxa"/>
          </w:tcPr>
          <w:p w:rsidR="00B01913" w:rsidRDefault="00B01913" w:rsidP="00B01913">
            <w:r>
              <w:t>Send text to the Excel or Word status bar area (bottom left of main screen). This routine does nothing for other hosts but doesn’t cause an error.</w:t>
            </w:r>
          </w:p>
        </w:tc>
      </w:tr>
      <w:tr w:rsidR="00B01913" w:rsidTr="00B01913">
        <w:tc>
          <w:tcPr>
            <w:tcW w:w="2220" w:type="dxa"/>
          </w:tcPr>
          <w:p w:rsidR="00B01913" w:rsidRDefault="00090514" w:rsidP="00B01913">
            <w:hyperlink w:anchor="Delay" w:history="1">
              <w:r w:rsidR="00B01913" w:rsidRPr="009E4E4B">
                <w:rPr>
                  <w:rStyle w:val="Hyperlink"/>
                </w:rPr>
                <w:t>Delay</w:t>
              </w:r>
            </w:hyperlink>
          </w:p>
        </w:tc>
        <w:tc>
          <w:tcPr>
            <w:tcW w:w="8508" w:type="dxa"/>
          </w:tcPr>
          <w:p w:rsidR="00B01913" w:rsidRDefault="00B01913" w:rsidP="00B01913">
            <w:r>
              <w:t>Loop (very efficiently) until a specified amount of time has passed.</w:t>
            </w:r>
          </w:p>
        </w:tc>
      </w:tr>
      <w:tr w:rsidR="00B01913" w:rsidTr="00B01913">
        <w:tc>
          <w:tcPr>
            <w:tcW w:w="2220" w:type="dxa"/>
          </w:tcPr>
          <w:p w:rsidR="00B01913" w:rsidRDefault="00090514" w:rsidP="00B01913">
            <w:hyperlink w:anchor="UpdEnableOff" w:history="1">
              <w:r w:rsidR="00B01913" w:rsidRPr="007D3AEA">
                <w:rPr>
                  <w:rStyle w:val="Hyperlink"/>
                </w:rPr>
                <w:t>UpdEnableOff</w:t>
              </w:r>
            </w:hyperlink>
          </w:p>
        </w:tc>
        <w:tc>
          <w:tcPr>
            <w:tcW w:w="8508" w:type="dxa"/>
          </w:tcPr>
          <w:p w:rsidR="00B01913" w:rsidRDefault="00B01913" w:rsidP="00B01913">
            <w:r>
              <w:t>In Excel, turning off Application.EnableEvents and Application.ScreenUpdating greatly increases execution speed. This routine saves the current state of the 2 settings and sets them to False. If running Word this saves and turns off ScreenUpdating. The routine has no effect on any other hosts.</w:t>
            </w:r>
          </w:p>
        </w:tc>
      </w:tr>
      <w:tr w:rsidR="00B01913" w:rsidTr="00B01913">
        <w:tc>
          <w:tcPr>
            <w:tcW w:w="2220" w:type="dxa"/>
          </w:tcPr>
          <w:p w:rsidR="00B01913" w:rsidRDefault="00090514" w:rsidP="00B01913">
            <w:hyperlink w:anchor="UpdEnablerestore" w:history="1">
              <w:r w:rsidR="00B01913" w:rsidRPr="007D3AEA">
                <w:rPr>
                  <w:rStyle w:val="Hyperlink"/>
                </w:rPr>
                <w:t>UpdEnableRestore</w:t>
              </w:r>
            </w:hyperlink>
          </w:p>
        </w:tc>
        <w:tc>
          <w:tcPr>
            <w:tcW w:w="8508" w:type="dxa"/>
          </w:tcPr>
          <w:p w:rsidR="00B01913" w:rsidRDefault="00B01913" w:rsidP="00B01913">
            <w:r>
              <w:t xml:space="preserve">After you have saved the settings of EnableEvents and ScreenUpdating (see above) and then turned </w:t>
            </w:r>
            <w:proofErr w:type="gramStart"/>
            <w:r>
              <w:t>them  off</w:t>
            </w:r>
            <w:proofErr w:type="gramEnd"/>
            <w:r>
              <w:t>, you can restore them to whatever they were by making this call. Typically this would be at the end of your program or the termination routine of a class module etc.</w:t>
            </w:r>
          </w:p>
        </w:tc>
      </w:tr>
      <w:tr w:rsidR="00B01913" w:rsidTr="00B01913">
        <w:tc>
          <w:tcPr>
            <w:tcW w:w="2220" w:type="dxa"/>
          </w:tcPr>
          <w:p w:rsidR="00B01913" w:rsidRDefault="00090514" w:rsidP="00B01913">
            <w:hyperlink w:anchor="DoEventsEx" w:history="1">
              <w:r w:rsidR="00B01913" w:rsidRPr="007D3AEA">
                <w:rPr>
                  <w:rStyle w:val="Hyperlink"/>
                </w:rPr>
                <w:t>DoEventsEx</w:t>
              </w:r>
            </w:hyperlink>
          </w:p>
        </w:tc>
        <w:tc>
          <w:tcPr>
            <w:tcW w:w="8508" w:type="dxa"/>
          </w:tcPr>
          <w:p w:rsidR="00B01913" w:rsidRDefault="00B01913" w:rsidP="00B01913">
            <w:r>
              <w:t>For Excel &amp; Word this will temporarily turn on EnableEvents and ScreenUpdating, DoEvents to update screen/keyboard stuff for all applications and then put EnableEvents and ScreenUpdating the way they were.</w:t>
            </w:r>
          </w:p>
        </w:tc>
      </w:tr>
      <w:tr w:rsidR="004820C7" w:rsidTr="00B01913">
        <w:tc>
          <w:tcPr>
            <w:tcW w:w="2220" w:type="dxa"/>
          </w:tcPr>
          <w:p w:rsidR="004820C7" w:rsidRDefault="004820C7" w:rsidP="00B01913">
            <w:bookmarkStart w:id="61" w:name="UnsignedAdd"/>
            <w:bookmarkEnd w:id="61"/>
            <w:r>
              <w:t>UnsignedAdd</w:t>
            </w:r>
          </w:p>
        </w:tc>
        <w:tc>
          <w:tcPr>
            <w:tcW w:w="8508" w:type="dxa"/>
          </w:tcPr>
          <w:p w:rsidR="004820C7" w:rsidRDefault="004820C7" w:rsidP="004820C7">
            <w:r>
              <w:t>In LargeAddressAware situtations, 32-bit pointers can be larger than 2 GB, the maximum size for a Long. If you do pointer arithmetic and you cross the 2 GB boundary you will not add or subtract properly because VB uses signed Longs and the sign changes at the boundary. Use this function (or an inline version of it for speed) to do pointer arithmetic. Handles addition and subtraction and doesn’t give wrong results when crossing the 2 GB boundary.</w:t>
            </w:r>
          </w:p>
        </w:tc>
      </w:tr>
      <w:tr w:rsidR="004820C7" w:rsidTr="00B01913">
        <w:tc>
          <w:tcPr>
            <w:tcW w:w="2220" w:type="dxa"/>
          </w:tcPr>
          <w:p w:rsidR="004820C7" w:rsidRDefault="004820C7" w:rsidP="00B01913">
            <w:bookmarkStart w:id="62" w:name="UnsignedDiff"/>
            <w:bookmarkEnd w:id="62"/>
            <w:r>
              <w:t>UnsignedDiff</w:t>
            </w:r>
          </w:p>
        </w:tc>
        <w:tc>
          <w:tcPr>
            <w:tcW w:w="8508" w:type="dxa"/>
          </w:tcPr>
          <w:p w:rsidR="004820C7" w:rsidRDefault="004820C7" w:rsidP="004820C7">
            <w:r>
              <w:t>Given 2 pointers, this calculates the difference between them, and doing it correctly even when the pointers are on the opposite sides fo the 2 GB boundary.</w:t>
            </w:r>
          </w:p>
        </w:tc>
      </w:tr>
    </w:tbl>
    <w:p w:rsidR="00B83C03" w:rsidRPr="00134AEA" w:rsidRDefault="00EE65B7">
      <w:pPr>
        <w:rPr>
          <w:b/>
          <w:i/>
          <w:sz w:val="28"/>
        </w:rPr>
      </w:pPr>
      <w:bookmarkStart w:id="63" w:name="Miscellaneous"/>
      <w:bookmarkEnd w:id="63"/>
      <w:r w:rsidRPr="00134AEA">
        <w:rPr>
          <w:b/>
          <w:i/>
          <w:sz w:val="28"/>
        </w:rPr>
        <w:lastRenderedPageBreak/>
        <w:t>Miscellaneous</w:t>
      </w:r>
    </w:p>
    <w:p w:rsidR="005B53DF" w:rsidRDefault="005B53DF"/>
    <w:p w:rsidR="00EE65B7" w:rsidRDefault="00EE65B7">
      <w:r>
        <w:t>These are routines and information I used so often they had to reside in my main library.</w:t>
      </w:r>
    </w:p>
    <w:p w:rsidR="00EE65B7" w:rsidRDefault="00EE65B7"/>
    <w:tbl>
      <w:tblPr>
        <w:tblStyle w:val="TableGrid"/>
        <w:tblW w:w="0" w:type="auto"/>
        <w:tblLook w:val="04A0" w:firstRow="1" w:lastRow="0" w:firstColumn="1" w:lastColumn="0" w:noHBand="0" w:noVBand="1"/>
      </w:tblPr>
      <w:tblGrid>
        <w:gridCol w:w="2405"/>
        <w:gridCol w:w="8323"/>
      </w:tblGrid>
      <w:tr w:rsidR="00153A65" w:rsidRPr="00447F51" w:rsidTr="00134AEA">
        <w:tc>
          <w:tcPr>
            <w:tcW w:w="10728" w:type="dxa"/>
            <w:gridSpan w:val="2"/>
          </w:tcPr>
          <w:p w:rsidR="00153A65" w:rsidRPr="005E5EED" w:rsidRDefault="00153A65" w:rsidP="00134AEA">
            <w:pPr>
              <w:rPr>
                <w:b/>
                <w:color w:val="FF0000"/>
              </w:rPr>
            </w:pPr>
            <w:r w:rsidRPr="005E5EED">
              <w:rPr>
                <w:b/>
                <w:color w:val="FF0000"/>
              </w:rPr>
              <w:t>API Declarations (Public)</w:t>
            </w:r>
          </w:p>
        </w:tc>
      </w:tr>
      <w:tr w:rsidR="00153A65" w:rsidTr="00AC725E">
        <w:tc>
          <w:tcPr>
            <w:tcW w:w="2220" w:type="dxa"/>
          </w:tcPr>
          <w:p w:rsidR="00153A65" w:rsidRDefault="00090514" w:rsidP="00134AEA">
            <w:hyperlink w:anchor="BeepAPI" w:history="1">
              <w:r w:rsidR="00153A65" w:rsidRPr="001972CC">
                <w:rPr>
                  <w:rStyle w:val="Hyperlink"/>
                </w:rPr>
                <w:t>BeepAPI</w:t>
              </w:r>
            </w:hyperlink>
          </w:p>
        </w:tc>
        <w:tc>
          <w:tcPr>
            <w:tcW w:w="8508" w:type="dxa"/>
          </w:tcPr>
          <w:p w:rsidR="00153A65" w:rsidRDefault="00153A65" w:rsidP="00134AEA">
            <w:r>
              <w:t>Play a musical tone for a specified duration. Used to use the PC speaker. Since Vista it uses the system sound card.</w:t>
            </w:r>
            <w:r w:rsidR="00DC4E0C">
              <w:t xml:space="preserve"> Used by BeepW below.</w:t>
            </w:r>
          </w:p>
        </w:tc>
      </w:tr>
      <w:tr w:rsidR="00153A65" w:rsidTr="00AC725E">
        <w:tc>
          <w:tcPr>
            <w:tcW w:w="2220" w:type="dxa"/>
          </w:tcPr>
          <w:p w:rsidR="00153A65" w:rsidRDefault="00090514" w:rsidP="00134AEA">
            <w:hyperlink w:anchor="GetAsyncKeyState" w:history="1">
              <w:r w:rsidR="00153A65" w:rsidRPr="001972CC">
                <w:rPr>
                  <w:rStyle w:val="Hyperlink"/>
                </w:rPr>
                <w:t>GetAsyncyncKeyState</w:t>
              </w:r>
            </w:hyperlink>
          </w:p>
        </w:tc>
        <w:tc>
          <w:tcPr>
            <w:tcW w:w="8508" w:type="dxa"/>
          </w:tcPr>
          <w:p w:rsidR="00153A65" w:rsidRDefault="00153A65" w:rsidP="00134AEA">
            <w:r>
              <w:t>Returns the keycode of whatever key is down. I use it as an emergency end to a long loop (such as waiting for a shelled program to end) and I check for Ctrl or Shift being pressed.</w:t>
            </w:r>
          </w:p>
        </w:tc>
      </w:tr>
      <w:tr w:rsidR="00AC725E" w:rsidTr="00AC725E">
        <w:tc>
          <w:tcPr>
            <w:tcW w:w="2220" w:type="dxa"/>
          </w:tcPr>
          <w:p w:rsidR="00AC725E" w:rsidRPr="006D6B94" w:rsidRDefault="00090514" w:rsidP="009A3B77">
            <w:hyperlink w:anchor="GetActiveWindow" w:history="1">
              <w:r w:rsidR="00AC725E" w:rsidRPr="001972CC">
                <w:rPr>
                  <w:rStyle w:val="Hyperlink"/>
                </w:rPr>
                <w:t>GetActiveWindow</w:t>
              </w:r>
            </w:hyperlink>
          </w:p>
        </w:tc>
        <w:tc>
          <w:tcPr>
            <w:tcW w:w="8508" w:type="dxa"/>
          </w:tcPr>
          <w:p w:rsidR="00AC725E" w:rsidRPr="006D6B94" w:rsidRDefault="00AC725E" w:rsidP="009A3B77">
            <w:r>
              <w:t>Returns the handle of the currently active window on the user’s screen.</w:t>
            </w:r>
          </w:p>
        </w:tc>
      </w:tr>
      <w:tr w:rsidR="00AC725E" w:rsidRPr="00447F51" w:rsidTr="00134AEA">
        <w:tc>
          <w:tcPr>
            <w:tcW w:w="10728" w:type="dxa"/>
            <w:gridSpan w:val="2"/>
          </w:tcPr>
          <w:p w:rsidR="00AC725E" w:rsidRPr="005E5EED" w:rsidRDefault="00AC725E" w:rsidP="00134AEA">
            <w:pPr>
              <w:rPr>
                <w:b/>
                <w:color w:val="FF0000"/>
              </w:rPr>
            </w:pPr>
            <w:r w:rsidRPr="005E5EED">
              <w:rPr>
                <w:b/>
                <w:color w:val="FF0000"/>
              </w:rPr>
              <w:t>Functions</w:t>
            </w:r>
          </w:p>
        </w:tc>
      </w:tr>
      <w:tr w:rsidR="00AC725E" w:rsidTr="00AC725E">
        <w:tc>
          <w:tcPr>
            <w:tcW w:w="2220" w:type="dxa"/>
          </w:tcPr>
          <w:p w:rsidR="00AC725E" w:rsidRDefault="00090514" w:rsidP="00134AEA">
            <w:hyperlink w:anchor="MsgBoxW" w:history="1">
              <w:r w:rsidR="00AC725E" w:rsidRPr="00E01AF1">
                <w:rPr>
                  <w:rStyle w:val="Hyperlink"/>
                </w:rPr>
                <w:t>MsgBoxW</w:t>
              </w:r>
            </w:hyperlink>
          </w:p>
        </w:tc>
        <w:tc>
          <w:tcPr>
            <w:tcW w:w="8508" w:type="dxa"/>
          </w:tcPr>
          <w:p w:rsidR="00AC725E" w:rsidRDefault="00AC725E" w:rsidP="00134AEA">
            <w:r>
              <w:t>Unicode version of VBA’s MsgBox function. Optionally can timeout after a set period of time to have the MsgBox go away (defaults to forever like MsgBox)</w:t>
            </w:r>
            <w:proofErr w:type="gramStart"/>
            <w:r>
              <w:t>.</w:t>
            </w:r>
            <w:proofErr w:type="gramEnd"/>
          </w:p>
        </w:tc>
      </w:tr>
      <w:tr w:rsidR="00A9639C" w:rsidTr="00AC725E">
        <w:tc>
          <w:tcPr>
            <w:tcW w:w="2220" w:type="dxa"/>
          </w:tcPr>
          <w:p w:rsidR="00A9639C" w:rsidRDefault="00090514" w:rsidP="00134AEA">
            <w:hyperlink w:anchor="BeepW" w:history="1">
              <w:r w:rsidR="00A9639C" w:rsidRPr="00A9639C">
                <w:rPr>
                  <w:rStyle w:val="Hyperlink"/>
                </w:rPr>
                <w:t>BeepW</w:t>
              </w:r>
            </w:hyperlink>
          </w:p>
        </w:tc>
        <w:tc>
          <w:tcPr>
            <w:tcW w:w="8508" w:type="dxa"/>
          </w:tcPr>
          <w:p w:rsidR="00A9639C" w:rsidRDefault="00A9639C" w:rsidP="00134AEA">
            <w:r>
              <w:t>Play one or more notes through the PC sound card or the PC speaker (pre-XP).</w:t>
            </w:r>
          </w:p>
        </w:tc>
      </w:tr>
      <w:tr w:rsidR="00AC725E" w:rsidTr="00AC725E">
        <w:tc>
          <w:tcPr>
            <w:tcW w:w="2220" w:type="dxa"/>
          </w:tcPr>
          <w:p w:rsidR="00AC725E" w:rsidRDefault="00090514" w:rsidP="00134AEA">
            <w:hyperlink w:anchor="DoStatusBar" w:history="1">
              <w:r w:rsidR="00AC725E" w:rsidRPr="00A9639C">
                <w:rPr>
                  <w:rStyle w:val="Hyperlink"/>
                </w:rPr>
                <w:t>DoStatusBar</w:t>
              </w:r>
            </w:hyperlink>
          </w:p>
        </w:tc>
        <w:tc>
          <w:tcPr>
            <w:tcW w:w="8508" w:type="dxa"/>
          </w:tcPr>
          <w:p w:rsidR="00AC725E" w:rsidRDefault="00AC725E" w:rsidP="00134AEA">
            <w:r>
              <w:t>Send text to the Excel or Word status bar area (bottom left of main screen). This routine does nothing for other hosts but doesn’t cause an error.</w:t>
            </w:r>
          </w:p>
        </w:tc>
      </w:tr>
      <w:tr w:rsidR="00AC725E" w:rsidTr="00AC725E">
        <w:tc>
          <w:tcPr>
            <w:tcW w:w="2220" w:type="dxa"/>
          </w:tcPr>
          <w:p w:rsidR="00AC725E" w:rsidRDefault="00090514" w:rsidP="00134AEA">
            <w:hyperlink w:anchor="Delay" w:history="1">
              <w:r w:rsidR="00AC725E" w:rsidRPr="009E4E4B">
                <w:rPr>
                  <w:rStyle w:val="Hyperlink"/>
                </w:rPr>
                <w:t>Delay</w:t>
              </w:r>
            </w:hyperlink>
          </w:p>
        </w:tc>
        <w:tc>
          <w:tcPr>
            <w:tcW w:w="8508" w:type="dxa"/>
          </w:tcPr>
          <w:p w:rsidR="00AC725E" w:rsidRDefault="009E4E4B" w:rsidP="00134AEA">
            <w:r>
              <w:t>Loop (</w:t>
            </w:r>
            <w:r w:rsidR="00AC725E">
              <w:t>very efficiently) until a specified amount of time has passed.</w:t>
            </w:r>
          </w:p>
        </w:tc>
      </w:tr>
      <w:tr w:rsidR="00AC725E" w:rsidTr="00AC725E">
        <w:tc>
          <w:tcPr>
            <w:tcW w:w="2220" w:type="dxa"/>
          </w:tcPr>
          <w:p w:rsidR="00AC725E" w:rsidRDefault="00090514" w:rsidP="00134AEA">
            <w:hyperlink w:anchor="UpdEnableOff" w:history="1">
              <w:r w:rsidR="00AC725E" w:rsidRPr="007D3AEA">
                <w:rPr>
                  <w:rStyle w:val="Hyperlink"/>
                </w:rPr>
                <w:t>UpdEnableOff</w:t>
              </w:r>
            </w:hyperlink>
          </w:p>
        </w:tc>
        <w:tc>
          <w:tcPr>
            <w:tcW w:w="8508" w:type="dxa"/>
          </w:tcPr>
          <w:p w:rsidR="00AC725E" w:rsidRDefault="00AC725E" w:rsidP="00134AEA">
            <w:r>
              <w:t>In Excel, turning off Application.EnableEvents and Application.ScreenUpdating greatly increases execution speed. This routine saves the current state of the 2 settings and sets them to False. If running Word this saves and turns off ScreenUpdating. The routine has no effect on any other hosts.</w:t>
            </w:r>
          </w:p>
        </w:tc>
      </w:tr>
      <w:tr w:rsidR="00AC725E" w:rsidTr="00AC725E">
        <w:tc>
          <w:tcPr>
            <w:tcW w:w="2220" w:type="dxa"/>
          </w:tcPr>
          <w:p w:rsidR="00AC725E" w:rsidRDefault="00090514" w:rsidP="00134AEA">
            <w:hyperlink w:anchor="UpdEnablerestore" w:history="1">
              <w:r w:rsidR="00AC725E" w:rsidRPr="007D3AEA">
                <w:rPr>
                  <w:rStyle w:val="Hyperlink"/>
                </w:rPr>
                <w:t>UpdEnableRestore</w:t>
              </w:r>
            </w:hyperlink>
          </w:p>
        </w:tc>
        <w:tc>
          <w:tcPr>
            <w:tcW w:w="8508" w:type="dxa"/>
          </w:tcPr>
          <w:p w:rsidR="00AC725E" w:rsidRDefault="00AC725E" w:rsidP="00134AEA">
            <w:r>
              <w:t xml:space="preserve">After you have saved the settings of EnableEvents and ScreenUpdating (see above) and then turned </w:t>
            </w:r>
            <w:proofErr w:type="gramStart"/>
            <w:r>
              <w:t>them  off</w:t>
            </w:r>
            <w:proofErr w:type="gramEnd"/>
            <w:r>
              <w:t>, you can restore them to whatever they were by making this call. Typically this would be at the end of your program or the termination routine of a class module etc.</w:t>
            </w:r>
          </w:p>
        </w:tc>
      </w:tr>
      <w:tr w:rsidR="00AC725E" w:rsidTr="00AC725E">
        <w:tc>
          <w:tcPr>
            <w:tcW w:w="2220" w:type="dxa"/>
          </w:tcPr>
          <w:p w:rsidR="00AC725E" w:rsidRDefault="00090514" w:rsidP="00134AEA">
            <w:hyperlink w:anchor="DoEventsEx" w:history="1">
              <w:r w:rsidR="00AC725E" w:rsidRPr="007D3AEA">
                <w:rPr>
                  <w:rStyle w:val="Hyperlink"/>
                </w:rPr>
                <w:t>DoEventsEx</w:t>
              </w:r>
            </w:hyperlink>
          </w:p>
        </w:tc>
        <w:tc>
          <w:tcPr>
            <w:tcW w:w="8508" w:type="dxa"/>
          </w:tcPr>
          <w:p w:rsidR="00AC725E" w:rsidRDefault="00AC725E" w:rsidP="00DC4E0C">
            <w:r>
              <w:t>For Excel &amp; Word this will temporarily turn on EnableEvents and ScreenUpdating, DoEvents to update screen/keyboard stuff for all applications and then put EnableEvents and ScreenUpdating the way they were.</w:t>
            </w:r>
          </w:p>
        </w:tc>
      </w:tr>
    </w:tbl>
    <w:p w:rsidR="00251FC5" w:rsidRDefault="00251FC5"/>
    <w:p w:rsidR="009E4E4B" w:rsidRDefault="009E4E4B" w:rsidP="00251FC5"/>
    <w:p w:rsidR="00E01AF1" w:rsidRPr="0058686B" w:rsidRDefault="00E01AF1" w:rsidP="00E01AF1">
      <w:pPr>
        <w:rPr>
          <w:rStyle w:val="CodeSnippet"/>
          <w:sz w:val="24"/>
        </w:rPr>
      </w:pPr>
      <w:r w:rsidRPr="0058686B">
        <w:rPr>
          <w:rStyle w:val="CodeSnippet"/>
          <w:sz w:val="24"/>
        </w:rPr>
        <w:t xml:space="preserve">Function </w:t>
      </w:r>
      <w:bookmarkStart w:id="64" w:name="MsgBoxW"/>
      <w:bookmarkEnd w:id="64"/>
      <w:proofErr w:type="gramStart"/>
      <w:r w:rsidRPr="0058686B">
        <w:rPr>
          <w:rStyle w:val="CodeSnippet"/>
          <w:color w:val="FF0000"/>
          <w:sz w:val="24"/>
        </w:rPr>
        <w:t>MsgBoxW</w:t>
      </w:r>
      <w:r w:rsidRPr="0058686B">
        <w:rPr>
          <w:rStyle w:val="CodeSnippet"/>
          <w:sz w:val="24"/>
        </w:rPr>
        <w:t>(</w:t>
      </w:r>
      <w:proofErr w:type="gramEnd"/>
      <w:r w:rsidRPr="0058686B">
        <w:rPr>
          <w:rStyle w:val="CodeSnippet"/>
          <w:sz w:val="24"/>
        </w:rPr>
        <w:t xml:space="preserve"> _</w:t>
      </w:r>
    </w:p>
    <w:p w:rsidR="00E01AF1" w:rsidRPr="0058686B" w:rsidRDefault="00E01AF1" w:rsidP="00E01AF1">
      <w:pPr>
        <w:rPr>
          <w:rStyle w:val="CodeSnippet"/>
          <w:sz w:val="24"/>
        </w:rPr>
      </w:pPr>
      <w:r w:rsidRPr="0058686B">
        <w:rPr>
          <w:rStyle w:val="CodeSnippet"/>
          <w:sz w:val="24"/>
        </w:rPr>
        <w:t xml:space="preserve"> Optional Prompt </w:t>
      </w:r>
      <w:proofErr w:type="gramStart"/>
      <w:r w:rsidRPr="0058686B">
        <w:rPr>
          <w:rStyle w:val="CodeSnippet"/>
          <w:sz w:val="24"/>
        </w:rPr>
        <w:t>As</w:t>
      </w:r>
      <w:proofErr w:type="gramEnd"/>
      <w:r w:rsidRPr="0058686B">
        <w:rPr>
          <w:rStyle w:val="CodeSnippet"/>
          <w:sz w:val="24"/>
        </w:rPr>
        <w:t xml:space="preserve"> String = "", _</w:t>
      </w:r>
    </w:p>
    <w:p w:rsidR="00E01AF1" w:rsidRPr="0058686B" w:rsidRDefault="00E01AF1" w:rsidP="00E01AF1">
      <w:pPr>
        <w:rPr>
          <w:rStyle w:val="CodeSnippet"/>
          <w:sz w:val="24"/>
        </w:rPr>
      </w:pPr>
      <w:r w:rsidRPr="0058686B">
        <w:rPr>
          <w:rStyle w:val="CodeSnippet"/>
          <w:sz w:val="24"/>
        </w:rPr>
        <w:t xml:space="preserve"> Optional ByVal Buttons </w:t>
      </w:r>
      <w:proofErr w:type="gramStart"/>
      <w:r w:rsidRPr="0058686B">
        <w:rPr>
          <w:rStyle w:val="CodeSnippet"/>
          <w:sz w:val="24"/>
        </w:rPr>
        <w:t>As</w:t>
      </w:r>
      <w:proofErr w:type="gramEnd"/>
      <w:r w:rsidRPr="0058686B">
        <w:rPr>
          <w:rStyle w:val="CodeSnippet"/>
          <w:sz w:val="24"/>
        </w:rPr>
        <w:t xml:space="preserve"> VbMsgBoxStyle = vbOKOnly, _</w:t>
      </w:r>
    </w:p>
    <w:p w:rsidR="00E01AF1" w:rsidRPr="0058686B" w:rsidRDefault="00E01AF1" w:rsidP="00E01AF1">
      <w:pPr>
        <w:rPr>
          <w:rStyle w:val="CodeSnippet"/>
          <w:sz w:val="24"/>
        </w:rPr>
      </w:pPr>
      <w:r w:rsidRPr="0058686B">
        <w:rPr>
          <w:rStyle w:val="CodeSnippet"/>
          <w:sz w:val="24"/>
        </w:rPr>
        <w:t xml:space="preserve"> Optional Title </w:t>
      </w:r>
      <w:proofErr w:type="gramStart"/>
      <w:r w:rsidRPr="0058686B">
        <w:rPr>
          <w:rStyle w:val="CodeSnippet"/>
          <w:sz w:val="24"/>
        </w:rPr>
        <w:t>As</w:t>
      </w:r>
      <w:proofErr w:type="gramEnd"/>
      <w:r w:rsidRPr="0058686B">
        <w:rPr>
          <w:rStyle w:val="CodeSnippet"/>
          <w:sz w:val="24"/>
        </w:rPr>
        <w:t xml:space="preserve"> String = "", _</w:t>
      </w:r>
    </w:p>
    <w:p w:rsidR="00E01AF1" w:rsidRPr="0058686B" w:rsidRDefault="00E01AF1" w:rsidP="00E01AF1">
      <w:pPr>
        <w:rPr>
          <w:rStyle w:val="CodeSnippet"/>
          <w:sz w:val="24"/>
        </w:rPr>
      </w:pPr>
      <w:r w:rsidRPr="0058686B">
        <w:rPr>
          <w:rStyle w:val="CodeSnippet"/>
          <w:sz w:val="24"/>
        </w:rPr>
        <w:t xml:space="preserve"> Optional ByVal TimeOutMSec as Long = 0, _</w:t>
      </w:r>
    </w:p>
    <w:p w:rsidR="00E01AF1" w:rsidRPr="0058686B" w:rsidRDefault="00E01AF1" w:rsidP="00E01AF1">
      <w:pPr>
        <w:rPr>
          <w:rStyle w:val="CodeSnippet"/>
          <w:sz w:val="24"/>
        </w:rPr>
      </w:pPr>
      <w:r w:rsidRPr="0058686B">
        <w:rPr>
          <w:rStyle w:val="CodeSnippet"/>
          <w:sz w:val="24"/>
        </w:rPr>
        <w:t xml:space="preserve"> Optional Flags </w:t>
      </w:r>
      <w:proofErr w:type="gramStart"/>
      <w:r w:rsidRPr="0058686B">
        <w:rPr>
          <w:rStyle w:val="CodeSnippet"/>
          <w:sz w:val="24"/>
        </w:rPr>
        <w:t>As</w:t>
      </w:r>
      <w:proofErr w:type="gramEnd"/>
      <w:r w:rsidRPr="0058686B">
        <w:rPr>
          <w:rStyle w:val="CodeSnippet"/>
          <w:sz w:val="24"/>
        </w:rPr>
        <w:t xml:space="preserve"> Long = 0, _</w:t>
      </w:r>
    </w:p>
    <w:p w:rsidR="00E01AF1" w:rsidRPr="0058686B" w:rsidRDefault="00E01AF1" w:rsidP="00E01AF1">
      <w:pPr>
        <w:rPr>
          <w:rStyle w:val="CodeSnippet"/>
          <w:sz w:val="24"/>
        </w:rPr>
      </w:pPr>
      <w:r w:rsidRPr="0058686B">
        <w:rPr>
          <w:rStyle w:val="CodeSnippet"/>
          <w:sz w:val="24"/>
        </w:rPr>
        <w:t xml:space="preserve"> Optional ByVal hWnd As Long = 0) As VbMsgBoxResult</w:t>
      </w:r>
    </w:p>
    <w:p w:rsidR="00E01AF1" w:rsidRDefault="00E01AF1" w:rsidP="00E01AF1"/>
    <w:p w:rsidR="00E01AF1" w:rsidRDefault="00E01AF1" w:rsidP="00E01AF1">
      <w:r>
        <w:t>This is an enhanced Unicode replacement for the VB/VBA function MsgBox (without the Help option). The parameters and their order are the same as for MsgBox except that there are 2 additional optional parameters on the end. Function returns are the same as for MsgBox.</w:t>
      </w:r>
    </w:p>
    <w:p w:rsidR="00194576" w:rsidRDefault="00194576" w:rsidP="00E01AF1"/>
    <w:p w:rsidR="00194576" w:rsidRDefault="00194576" w:rsidP="00E01AF1">
      <w:r>
        <w:t>In its default configuration the displayed dialog box remains until the user makes a selection or cancels. However, there is an optional parameter (TimeOutMSec) you can specify that will cause the dialog box to go away after that period of time even with no user input. A special value is returned for this so you can decide what action to take for this time out.</w:t>
      </w:r>
    </w:p>
    <w:p w:rsidR="00194576" w:rsidRDefault="00194576" w:rsidP="00E01AF1"/>
    <w:p w:rsidR="00194576" w:rsidRDefault="00194576" w:rsidP="00E01AF1">
      <w:r>
        <w:t>Also, we provide an optional window handle that you can specify to eb the owner of the dialog box. Generally this is not necessary to specify. MsgBox dialog boxes are modal and your code halts until it goes away anyway so it normally doesn’t matter which of your windows owns this dialog box.</w:t>
      </w:r>
    </w:p>
    <w:p w:rsidR="00E01AF1" w:rsidRDefault="00E01AF1" w:rsidP="00E01AF1"/>
    <w:p w:rsidR="00E01AF1" w:rsidRPr="00194576" w:rsidRDefault="00E01AF1" w:rsidP="00E01AF1">
      <w:pPr>
        <w:rPr>
          <w:u w:val="single"/>
        </w:rPr>
      </w:pPr>
      <w:r w:rsidRPr="00194576">
        <w:rPr>
          <w:u w:val="single"/>
        </w:rPr>
        <w:t>Inputs</w:t>
      </w:r>
    </w:p>
    <w:p w:rsidR="00E01AF1" w:rsidRDefault="00E01AF1" w:rsidP="00E01AF1">
      <w:pPr>
        <w:ind w:left="360" w:hanging="360"/>
      </w:pPr>
      <w:proofErr w:type="gramStart"/>
      <w:r>
        <w:t>Prompt :</w:t>
      </w:r>
      <w:proofErr w:type="gramEnd"/>
      <w:r>
        <w:t xml:space="preserve"> String displayed in the message box. Unlike MsgBox this can contain Unicode characters.</w:t>
      </w:r>
    </w:p>
    <w:p w:rsidR="00E01AF1" w:rsidRDefault="00E01AF1" w:rsidP="00E01AF1">
      <w:pPr>
        <w:ind w:left="360" w:hanging="360"/>
      </w:pPr>
      <w:proofErr w:type="gramStart"/>
      <w:r>
        <w:lastRenderedPageBreak/>
        <w:t>Title :</w:t>
      </w:r>
      <w:proofErr w:type="gramEnd"/>
      <w:r>
        <w:t xml:space="preserve"> The caption on the top of the dialog box</w:t>
      </w:r>
    </w:p>
    <w:p w:rsidR="00E01AF1" w:rsidRDefault="00E01AF1" w:rsidP="00E01AF1">
      <w:pPr>
        <w:ind w:left="360" w:hanging="360"/>
      </w:pPr>
      <w:proofErr w:type="gramStart"/>
      <w:r>
        <w:t>TimeOutMSec :</w:t>
      </w:r>
      <w:proofErr w:type="gramEnd"/>
      <w:r>
        <w:t xml:space="preserve"> Max time (in milliseconds) to display the box before making it go away with the default button “pushed”. A value of 0 means the box remains displayed until the user responds (no timeout).</w:t>
      </w:r>
    </w:p>
    <w:p w:rsidR="00E01AF1" w:rsidRDefault="00E01AF1" w:rsidP="00E01AF1">
      <w:pPr>
        <w:ind w:left="360" w:hanging="360"/>
      </w:pPr>
      <w:proofErr w:type="gramStart"/>
      <w:r>
        <w:t>Buttons :</w:t>
      </w:r>
      <w:proofErr w:type="gramEnd"/>
      <w:r>
        <w:t xml:space="preserve"> To indicate the </w:t>
      </w:r>
      <w:r>
        <w:rPr>
          <w:b/>
          <w:i/>
        </w:rPr>
        <w:t>buttons</w:t>
      </w:r>
      <w:r>
        <w:t xml:space="preserve"> displayed in the message box, specify one of the following values:</w:t>
      </w:r>
    </w:p>
    <w:p w:rsidR="00E01AF1" w:rsidRDefault="00E01AF1" w:rsidP="00E01AF1"/>
    <w:tbl>
      <w:tblPr>
        <w:tblW w:w="10738" w:type="dxa"/>
        <w:tblInd w:w="-5" w:type="dxa"/>
        <w:tblLayout w:type="fixed"/>
        <w:tblLook w:val="0000" w:firstRow="0" w:lastRow="0" w:firstColumn="0" w:lastColumn="0" w:noHBand="0" w:noVBand="0"/>
      </w:tblPr>
      <w:tblGrid>
        <w:gridCol w:w="2363"/>
        <w:gridCol w:w="1080"/>
        <w:gridCol w:w="7295"/>
      </w:tblGrid>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 Enum</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Value</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Description</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vbOKOnly</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&amp;H0</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message box contains one push button: OK. This is the default.</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vbCancel</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&amp;H1</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message box contains two push buttons: OK and Cancel.</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vbAbortRetryIgnore</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&amp;H2</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message box contains three push buttons: Abort, Retry, and Ignore.</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vbYesNoCancel</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&amp;H3</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message box contains three push buttons: Yes, No, and Cancel.</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vbYesNo</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&amp;H4</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message box contains two push buttons: Yes and No.</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vbRetryCancel</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&amp;H5</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message box contains two push buttons: Retry and Cancel.</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&amp;H6</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 xml:space="preserve">[MB_CANCELTRYCONTINUE] Microsoft Windows 2000/XP: The message box contains three push buttons: Cancel, Try Again, </w:t>
            </w:r>
            <w:proofErr w:type="gramStart"/>
            <w:r>
              <w:t>Continue</w:t>
            </w:r>
            <w:proofErr w:type="gramEnd"/>
            <w:r>
              <w:t>. Use this message box type instead of vbAbortRetryIgnore. Not available in using VB/VBA MsgBox.</w:t>
            </w:r>
          </w:p>
        </w:tc>
      </w:tr>
      <w:tr w:rsidR="00E01AF1" w:rsidTr="00194576">
        <w:tc>
          <w:tcPr>
            <w:tcW w:w="2363" w:type="dxa"/>
            <w:tcBorders>
              <w:top w:val="single" w:sz="4" w:space="0" w:color="000000"/>
              <w:left w:val="single" w:sz="4" w:space="0" w:color="000000"/>
              <w:bottom w:val="single" w:sz="4" w:space="0" w:color="000000"/>
            </w:tcBorders>
            <w:shd w:val="clear" w:color="auto" w:fill="auto"/>
          </w:tcPr>
          <w:p w:rsidR="00E01AF1" w:rsidRDefault="00E01AF1" w:rsidP="00194576">
            <w:r>
              <w:t>vbMsgBoxHelpButton</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&amp;H4000</w:t>
            </w:r>
          </w:p>
        </w:tc>
        <w:tc>
          <w:tcPr>
            <w:tcW w:w="7295"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 xml:space="preserve">Help is </w:t>
            </w:r>
            <w:r>
              <w:rPr>
                <w:b/>
                <w:i/>
                <w:u w:val="single"/>
              </w:rPr>
              <w:t>not</w:t>
            </w:r>
            <w:r>
              <w:t xml:space="preserve"> available in this call. If you want this, see </w:t>
            </w:r>
            <w:hyperlink r:id="rId30" w:history="1">
              <w:r>
                <w:rPr>
                  <w:rStyle w:val="Hyperlink"/>
                </w:rPr>
                <w:t>MessageBoxIndirect</w:t>
              </w:r>
            </w:hyperlink>
            <w:r>
              <w:t xml:space="preserve">. Windows 95/98/Me, Windows NT 4.0 and later: Adds a Help button to the message box. When the user clicks the Help button or presses F1, the system sends a WM_HELP message to the owner. For details on how to use WM_HELP see </w:t>
            </w:r>
            <w:hyperlink r:id="rId31" w:history="1">
              <w:r>
                <w:rPr>
                  <w:rStyle w:val="Hyperlink"/>
                </w:rPr>
                <w:t>this</w:t>
              </w:r>
            </w:hyperlink>
            <w:r>
              <w:t>,</w:t>
            </w:r>
          </w:p>
        </w:tc>
      </w:tr>
    </w:tbl>
    <w:p w:rsidR="00E01AF1" w:rsidRDefault="00E01AF1" w:rsidP="00E01AF1"/>
    <w:p w:rsidR="00E01AF1" w:rsidRDefault="00E01AF1" w:rsidP="00E01AF1">
      <w:r>
        <w:t xml:space="preserve">To display an </w:t>
      </w:r>
      <w:r>
        <w:rPr>
          <w:b/>
          <w:i/>
        </w:rPr>
        <w:t>icon</w:t>
      </w:r>
      <w:r>
        <w:t xml:space="preserve"> in the message box, specify one of the following values OR’d with the buttons or flags:</w:t>
      </w:r>
    </w:p>
    <w:p w:rsidR="00E01AF1" w:rsidRDefault="00E01AF1" w:rsidP="00E01AF1"/>
    <w:tbl>
      <w:tblPr>
        <w:tblW w:w="10738" w:type="dxa"/>
        <w:tblInd w:w="108" w:type="dxa"/>
        <w:tblLayout w:type="fixed"/>
        <w:tblLook w:val="0000" w:firstRow="0" w:lastRow="0" w:firstColumn="0" w:lastColumn="0" w:noHBand="0" w:noVBand="0"/>
      </w:tblPr>
      <w:tblGrid>
        <w:gridCol w:w="1710"/>
        <w:gridCol w:w="918"/>
        <w:gridCol w:w="8110"/>
      </w:tblGrid>
      <w:tr w:rsidR="00E01AF1" w:rsidTr="007D3AEA">
        <w:trPr>
          <w:tblHeader/>
        </w:trPr>
        <w:tc>
          <w:tcPr>
            <w:tcW w:w="171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VB Enum</w:t>
            </w:r>
          </w:p>
        </w:tc>
        <w:tc>
          <w:tcPr>
            <w:tcW w:w="918"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Value</w:t>
            </w:r>
          </w:p>
        </w:tc>
        <w:tc>
          <w:tcPr>
            <w:tcW w:w="8110" w:type="dxa"/>
            <w:tcBorders>
              <w:top w:val="single" w:sz="4" w:space="0" w:color="000000"/>
              <w:left w:val="single" w:sz="4" w:space="0" w:color="000000"/>
              <w:bottom w:val="single" w:sz="20" w:space="0" w:color="000000"/>
              <w:right w:val="single" w:sz="4" w:space="0" w:color="000000"/>
            </w:tcBorders>
            <w:shd w:val="clear" w:color="auto" w:fill="auto"/>
          </w:tcPr>
          <w:p w:rsidR="00E01AF1" w:rsidRDefault="00E01AF1" w:rsidP="00194576">
            <w:r>
              <w:rPr>
                <w:b/>
              </w:rPr>
              <w:t>Description</w:t>
            </w:r>
          </w:p>
        </w:tc>
      </w:tr>
      <w:tr w:rsidR="00E01AF1" w:rsidTr="007D3AEA">
        <w:tc>
          <w:tcPr>
            <w:tcW w:w="1710" w:type="dxa"/>
            <w:tcBorders>
              <w:top w:val="single" w:sz="20" w:space="0" w:color="000000"/>
              <w:left w:val="single" w:sz="4" w:space="0" w:color="000000"/>
              <w:bottom w:val="single" w:sz="4" w:space="0" w:color="000000"/>
            </w:tcBorders>
            <w:shd w:val="clear" w:color="auto" w:fill="auto"/>
          </w:tcPr>
          <w:p w:rsidR="00E01AF1" w:rsidRDefault="00E01AF1" w:rsidP="00194576">
            <w:r>
              <w:t>vbCritical</w:t>
            </w:r>
          </w:p>
          <w:p w:rsidR="00E01AF1" w:rsidRDefault="00E01AF1" w:rsidP="00194576">
            <w:r>
              <w:t xml:space="preserve">   </w:t>
            </w:r>
            <w:r>
              <w:rPr>
                <w:noProof/>
                <w:lang w:eastAsia="en-US"/>
              </w:rPr>
              <w:drawing>
                <wp:inline distT="0" distB="0" distL="0" distR="0" wp14:anchorId="52472861" wp14:editId="0EE4E7B5">
                  <wp:extent cx="441960" cy="289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441960" cy="289560"/>
                          </a:xfrm>
                          <a:prstGeom prst="rect">
                            <a:avLst/>
                          </a:prstGeom>
                        </pic:spPr>
                      </pic:pic>
                    </a:graphicData>
                  </a:graphic>
                </wp:inline>
              </w:drawing>
            </w:r>
          </w:p>
        </w:tc>
        <w:tc>
          <w:tcPr>
            <w:tcW w:w="918" w:type="dxa"/>
            <w:tcBorders>
              <w:top w:val="single" w:sz="20" w:space="0" w:color="000000"/>
              <w:left w:val="single" w:sz="4" w:space="0" w:color="000000"/>
              <w:bottom w:val="single" w:sz="4" w:space="0" w:color="000000"/>
            </w:tcBorders>
            <w:shd w:val="clear" w:color="auto" w:fill="auto"/>
          </w:tcPr>
          <w:p w:rsidR="00E01AF1" w:rsidRDefault="00E01AF1" w:rsidP="00194576">
            <w:r>
              <w:t>&amp;H10</w:t>
            </w:r>
          </w:p>
        </w:tc>
        <w:tc>
          <w:tcPr>
            <w:tcW w:w="8110" w:type="dxa"/>
            <w:tcBorders>
              <w:top w:val="single" w:sz="20" w:space="0" w:color="000000"/>
              <w:left w:val="single" w:sz="4" w:space="0" w:color="000000"/>
              <w:bottom w:val="single" w:sz="4" w:space="0" w:color="000000"/>
              <w:right w:val="single" w:sz="4" w:space="0" w:color="000000"/>
            </w:tcBorders>
            <w:shd w:val="clear" w:color="auto" w:fill="auto"/>
          </w:tcPr>
          <w:p w:rsidR="00E01AF1" w:rsidRDefault="00E01AF1" w:rsidP="00194576">
            <w:r>
              <w:t>A stop-sign icon appears in the message box. [MB_ICONSTOP] or [MBICONERROR] or [MB_ICONHAND]</w:t>
            </w:r>
          </w:p>
          <w:p w:rsidR="00E01AF1" w:rsidRDefault="00E01AF1" w:rsidP="00194576"/>
          <w:p w:rsidR="00E01AF1" w:rsidRDefault="00E01AF1" w:rsidP="00194576"/>
        </w:tc>
      </w:tr>
      <w:tr w:rsidR="00E01AF1" w:rsidTr="007D3AEA">
        <w:tc>
          <w:tcPr>
            <w:tcW w:w="1710" w:type="dxa"/>
            <w:tcBorders>
              <w:top w:val="single" w:sz="4" w:space="0" w:color="000000"/>
              <w:left w:val="single" w:sz="4" w:space="0" w:color="000000"/>
              <w:bottom w:val="single" w:sz="4" w:space="0" w:color="000000"/>
            </w:tcBorders>
            <w:shd w:val="clear" w:color="auto" w:fill="auto"/>
          </w:tcPr>
          <w:p w:rsidR="00E01AF1" w:rsidRDefault="00E01AF1" w:rsidP="00194576">
            <w:r>
              <w:t>vbQuestion</w:t>
            </w:r>
          </w:p>
          <w:p w:rsidR="00E01AF1" w:rsidRDefault="00E01AF1" w:rsidP="00194576">
            <w:r>
              <w:t xml:space="preserve">   </w:t>
            </w:r>
            <w:r>
              <w:rPr>
                <w:noProof/>
                <w:lang w:eastAsia="en-US"/>
              </w:rPr>
              <w:drawing>
                <wp:inline distT="0" distB="0" distL="0" distR="0" wp14:anchorId="7C32E023" wp14:editId="46CD8CB6">
                  <wp:extent cx="441960" cy="2895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41960" cy="289560"/>
                          </a:xfrm>
                          <a:prstGeom prst="rect">
                            <a:avLst/>
                          </a:prstGeom>
                        </pic:spPr>
                      </pic:pic>
                    </a:graphicData>
                  </a:graphic>
                </wp:inline>
              </w:drawing>
            </w:r>
          </w:p>
        </w:tc>
        <w:tc>
          <w:tcPr>
            <w:tcW w:w="918" w:type="dxa"/>
            <w:tcBorders>
              <w:top w:val="single" w:sz="4" w:space="0" w:color="000000"/>
              <w:left w:val="single" w:sz="4" w:space="0" w:color="000000"/>
              <w:bottom w:val="single" w:sz="4" w:space="0" w:color="000000"/>
            </w:tcBorders>
            <w:shd w:val="clear" w:color="auto" w:fill="auto"/>
          </w:tcPr>
          <w:p w:rsidR="00E01AF1" w:rsidRDefault="00E01AF1" w:rsidP="00194576">
            <w:r>
              <w:t>&amp;H20</w:t>
            </w:r>
          </w:p>
        </w:tc>
        <w:tc>
          <w:tcPr>
            <w:tcW w:w="811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A question-mark icon appears in the message box. The question-mark message icon is no longer recommended because it does not clearly represent a specific type of message and because the phrasing of a message as a question could apply to any message type. In addition, users can confuse the message symbol question mark with Help information. Therefore, do not use this question mark message symbol in your message boxes. The system continues to support its inclusion only for backward compatibility. [MB_ICONQUESTION]</w:t>
            </w:r>
          </w:p>
        </w:tc>
      </w:tr>
      <w:tr w:rsidR="00E01AF1" w:rsidTr="007D3AEA">
        <w:tc>
          <w:tcPr>
            <w:tcW w:w="1710" w:type="dxa"/>
            <w:tcBorders>
              <w:top w:val="single" w:sz="4" w:space="0" w:color="000000"/>
              <w:left w:val="single" w:sz="4" w:space="0" w:color="000000"/>
              <w:bottom w:val="single" w:sz="4" w:space="0" w:color="000000"/>
            </w:tcBorders>
            <w:shd w:val="clear" w:color="auto" w:fill="auto"/>
          </w:tcPr>
          <w:p w:rsidR="00E01AF1" w:rsidRDefault="00E01AF1" w:rsidP="00194576">
            <w:r>
              <w:t>vbExclamation</w:t>
            </w:r>
          </w:p>
          <w:p w:rsidR="00E01AF1" w:rsidRDefault="00E01AF1" w:rsidP="00194576">
            <w:r>
              <w:t xml:space="preserve">   </w:t>
            </w:r>
            <w:r>
              <w:rPr>
                <w:noProof/>
                <w:lang w:eastAsia="en-US"/>
              </w:rPr>
              <w:drawing>
                <wp:inline distT="0" distB="0" distL="0" distR="0" wp14:anchorId="07F6DD59" wp14:editId="24965DE6">
                  <wp:extent cx="441960" cy="2895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41960" cy="289560"/>
                          </a:xfrm>
                          <a:prstGeom prst="rect">
                            <a:avLst/>
                          </a:prstGeom>
                        </pic:spPr>
                      </pic:pic>
                    </a:graphicData>
                  </a:graphic>
                </wp:inline>
              </w:drawing>
            </w:r>
          </w:p>
        </w:tc>
        <w:tc>
          <w:tcPr>
            <w:tcW w:w="918" w:type="dxa"/>
            <w:tcBorders>
              <w:top w:val="single" w:sz="4" w:space="0" w:color="000000"/>
              <w:left w:val="single" w:sz="4" w:space="0" w:color="000000"/>
              <w:bottom w:val="single" w:sz="4" w:space="0" w:color="000000"/>
            </w:tcBorders>
            <w:shd w:val="clear" w:color="auto" w:fill="auto"/>
          </w:tcPr>
          <w:p w:rsidR="00E01AF1" w:rsidRDefault="00E01AF1" w:rsidP="00194576">
            <w:r>
              <w:t>&amp;H30</w:t>
            </w:r>
          </w:p>
        </w:tc>
        <w:tc>
          <w:tcPr>
            <w:tcW w:w="811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An exclamation-point icon appears in the message box. [MB_ICONEXCLAMATION] or [MB_ICONWARNING]</w:t>
            </w:r>
          </w:p>
          <w:p w:rsidR="00E01AF1" w:rsidRDefault="00E01AF1" w:rsidP="00194576"/>
          <w:p w:rsidR="00E01AF1" w:rsidRDefault="00E01AF1" w:rsidP="00194576"/>
        </w:tc>
      </w:tr>
      <w:tr w:rsidR="00E01AF1" w:rsidTr="007D3AEA">
        <w:tc>
          <w:tcPr>
            <w:tcW w:w="1710" w:type="dxa"/>
            <w:tcBorders>
              <w:top w:val="single" w:sz="4" w:space="0" w:color="000000"/>
              <w:left w:val="single" w:sz="4" w:space="0" w:color="000000"/>
              <w:bottom w:val="single" w:sz="4" w:space="0" w:color="000000"/>
            </w:tcBorders>
            <w:shd w:val="clear" w:color="auto" w:fill="auto"/>
          </w:tcPr>
          <w:p w:rsidR="00E01AF1" w:rsidRDefault="00E01AF1" w:rsidP="00194576">
            <w:r>
              <w:t>vbInformation</w:t>
            </w:r>
          </w:p>
          <w:p w:rsidR="00E01AF1" w:rsidRDefault="00E01AF1" w:rsidP="00194576">
            <w:r>
              <w:t xml:space="preserve">   </w:t>
            </w:r>
            <w:r>
              <w:rPr>
                <w:noProof/>
                <w:lang w:eastAsia="en-US"/>
              </w:rPr>
              <w:drawing>
                <wp:inline distT="0" distB="0" distL="0" distR="0" wp14:anchorId="371F5AB1" wp14:editId="48E6F91D">
                  <wp:extent cx="441960" cy="2895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441960" cy="289560"/>
                          </a:xfrm>
                          <a:prstGeom prst="rect">
                            <a:avLst/>
                          </a:prstGeom>
                        </pic:spPr>
                      </pic:pic>
                    </a:graphicData>
                  </a:graphic>
                </wp:inline>
              </w:drawing>
            </w:r>
          </w:p>
        </w:tc>
        <w:tc>
          <w:tcPr>
            <w:tcW w:w="918" w:type="dxa"/>
            <w:tcBorders>
              <w:top w:val="single" w:sz="4" w:space="0" w:color="000000"/>
              <w:left w:val="single" w:sz="4" w:space="0" w:color="000000"/>
              <w:bottom w:val="single" w:sz="4" w:space="0" w:color="000000"/>
            </w:tcBorders>
            <w:shd w:val="clear" w:color="auto" w:fill="auto"/>
          </w:tcPr>
          <w:p w:rsidR="00E01AF1" w:rsidRDefault="00E01AF1" w:rsidP="00194576">
            <w:r>
              <w:t>&amp;H40</w:t>
            </w:r>
          </w:p>
        </w:tc>
        <w:tc>
          <w:tcPr>
            <w:tcW w:w="811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An icon consisting of a lowercase letter “I” in a circle appears in the message box. [MB_ICONINFORMATION]</w:t>
            </w:r>
          </w:p>
          <w:p w:rsidR="00E01AF1" w:rsidRDefault="00E01AF1" w:rsidP="00194576"/>
          <w:p w:rsidR="00E01AF1" w:rsidRDefault="00E01AF1" w:rsidP="00194576"/>
        </w:tc>
      </w:tr>
    </w:tbl>
    <w:p w:rsidR="00E01AF1" w:rsidRDefault="00E01AF1" w:rsidP="00E01AF1"/>
    <w:p w:rsidR="00E01AF1" w:rsidRDefault="00E01AF1" w:rsidP="00E01AF1">
      <w:r>
        <w:t xml:space="preserve">'To indicate the </w:t>
      </w:r>
      <w:r>
        <w:rPr>
          <w:b/>
          <w:i/>
        </w:rPr>
        <w:t>default button</w:t>
      </w:r>
      <w:r>
        <w:t>, specify one of the following values OR’d with the buttons:</w:t>
      </w:r>
    </w:p>
    <w:p w:rsidR="00E01AF1" w:rsidRDefault="00E01AF1" w:rsidP="00E01AF1"/>
    <w:tbl>
      <w:tblPr>
        <w:tblW w:w="10738" w:type="dxa"/>
        <w:tblInd w:w="108" w:type="dxa"/>
        <w:tblLayout w:type="fixed"/>
        <w:tblLook w:val="0000" w:firstRow="0" w:lastRow="0" w:firstColumn="0" w:lastColumn="0" w:noHBand="0" w:noVBand="0"/>
      </w:tblPr>
      <w:tblGrid>
        <w:gridCol w:w="1980"/>
        <w:gridCol w:w="1008"/>
        <w:gridCol w:w="7750"/>
      </w:tblGrid>
      <w:tr w:rsidR="00E01AF1" w:rsidTr="007D3AEA">
        <w:trPr>
          <w:tblHeader/>
        </w:trPr>
        <w:tc>
          <w:tcPr>
            <w:tcW w:w="198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VB Enum</w:t>
            </w:r>
          </w:p>
        </w:tc>
        <w:tc>
          <w:tcPr>
            <w:tcW w:w="1008"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Value</w:t>
            </w:r>
          </w:p>
        </w:tc>
        <w:tc>
          <w:tcPr>
            <w:tcW w:w="7750" w:type="dxa"/>
            <w:tcBorders>
              <w:top w:val="single" w:sz="4" w:space="0" w:color="000000"/>
              <w:left w:val="single" w:sz="4" w:space="0" w:color="000000"/>
              <w:bottom w:val="single" w:sz="20" w:space="0" w:color="000000"/>
              <w:right w:val="single" w:sz="4" w:space="0" w:color="000000"/>
            </w:tcBorders>
            <w:shd w:val="clear" w:color="auto" w:fill="auto"/>
          </w:tcPr>
          <w:p w:rsidR="00E01AF1" w:rsidRDefault="00E01AF1" w:rsidP="00194576">
            <w:r>
              <w:rPr>
                <w:b/>
              </w:rPr>
              <w:t>Description</w:t>
            </w:r>
          </w:p>
        </w:tc>
      </w:tr>
      <w:tr w:rsidR="00E01AF1" w:rsidTr="007D3AEA">
        <w:tc>
          <w:tcPr>
            <w:tcW w:w="1980" w:type="dxa"/>
            <w:tcBorders>
              <w:top w:val="single" w:sz="20" w:space="0" w:color="000000"/>
              <w:left w:val="single" w:sz="4" w:space="0" w:color="000000"/>
              <w:bottom w:val="single" w:sz="4" w:space="0" w:color="000000"/>
            </w:tcBorders>
            <w:shd w:val="clear" w:color="auto" w:fill="auto"/>
          </w:tcPr>
          <w:p w:rsidR="00E01AF1" w:rsidRDefault="00E01AF1" w:rsidP="00194576">
            <w:r>
              <w:t>vbDefaultButton1</w:t>
            </w:r>
          </w:p>
        </w:tc>
        <w:tc>
          <w:tcPr>
            <w:tcW w:w="1008" w:type="dxa"/>
            <w:tcBorders>
              <w:top w:val="single" w:sz="20" w:space="0" w:color="000000"/>
              <w:left w:val="single" w:sz="4" w:space="0" w:color="000000"/>
              <w:bottom w:val="single" w:sz="4" w:space="0" w:color="000000"/>
            </w:tcBorders>
            <w:shd w:val="clear" w:color="auto" w:fill="auto"/>
          </w:tcPr>
          <w:p w:rsidR="00E01AF1" w:rsidRDefault="00E01AF1" w:rsidP="00194576">
            <w:r>
              <w:t>&amp;H0</w:t>
            </w:r>
          </w:p>
        </w:tc>
        <w:tc>
          <w:tcPr>
            <w:tcW w:w="7750" w:type="dxa"/>
            <w:tcBorders>
              <w:top w:val="single" w:sz="20" w:space="0" w:color="000000"/>
              <w:left w:val="single" w:sz="4" w:space="0" w:color="000000"/>
              <w:bottom w:val="single" w:sz="4" w:space="0" w:color="000000"/>
              <w:right w:val="single" w:sz="4" w:space="0" w:color="000000"/>
            </w:tcBorders>
            <w:shd w:val="clear" w:color="auto" w:fill="auto"/>
          </w:tcPr>
          <w:p w:rsidR="00E01AF1" w:rsidRDefault="00E01AF1" w:rsidP="00194576">
            <w:r>
              <w:t>[MB_DEFBUTTON1]  The first button is the default button. MB_DEFBUTTON1 is the default unless MB_DEFBUTTON2, MB_DEFBUTTON3, or MB_DEFBUTTON4 is specified.</w:t>
            </w:r>
          </w:p>
        </w:tc>
      </w:tr>
      <w:tr w:rsidR="00E01AF1" w:rsidTr="007D3AEA">
        <w:tc>
          <w:tcPr>
            <w:tcW w:w="1980" w:type="dxa"/>
            <w:tcBorders>
              <w:top w:val="single" w:sz="4" w:space="0" w:color="000000"/>
              <w:left w:val="single" w:sz="4" w:space="0" w:color="000000"/>
              <w:bottom w:val="single" w:sz="4" w:space="0" w:color="000000"/>
            </w:tcBorders>
            <w:shd w:val="clear" w:color="auto" w:fill="auto"/>
          </w:tcPr>
          <w:p w:rsidR="00E01AF1" w:rsidRDefault="00E01AF1" w:rsidP="00194576">
            <w:r>
              <w:t>vbDefaultButton2</w:t>
            </w:r>
          </w:p>
        </w:tc>
        <w:tc>
          <w:tcPr>
            <w:tcW w:w="1008" w:type="dxa"/>
            <w:tcBorders>
              <w:top w:val="single" w:sz="4" w:space="0" w:color="000000"/>
              <w:left w:val="single" w:sz="4" w:space="0" w:color="000000"/>
              <w:bottom w:val="single" w:sz="4" w:space="0" w:color="000000"/>
            </w:tcBorders>
            <w:shd w:val="clear" w:color="auto" w:fill="auto"/>
          </w:tcPr>
          <w:p w:rsidR="00E01AF1" w:rsidRDefault="00E01AF1" w:rsidP="00194576">
            <w:r>
              <w:t>&amp;H100</w:t>
            </w:r>
          </w:p>
        </w:tc>
        <w:tc>
          <w:tcPr>
            <w:tcW w:w="775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[MB_DEFBUTTON2]  The second button is the default button.</w:t>
            </w:r>
          </w:p>
        </w:tc>
      </w:tr>
      <w:tr w:rsidR="00E01AF1" w:rsidTr="007D3AEA">
        <w:tc>
          <w:tcPr>
            <w:tcW w:w="1980" w:type="dxa"/>
            <w:tcBorders>
              <w:top w:val="single" w:sz="4" w:space="0" w:color="000000"/>
              <w:left w:val="single" w:sz="4" w:space="0" w:color="000000"/>
              <w:bottom w:val="single" w:sz="4" w:space="0" w:color="000000"/>
            </w:tcBorders>
            <w:shd w:val="clear" w:color="auto" w:fill="auto"/>
          </w:tcPr>
          <w:p w:rsidR="00E01AF1" w:rsidRDefault="00E01AF1" w:rsidP="00194576">
            <w:r>
              <w:t>vbDefaultButton3</w:t>
            </w:r>
          </w:p>
        </w:tc>
        <w:tc>
          <w:tcPr>
            <w:tcW w:w="1008" w:type="dxa"/>
            <w:tcBorders>
              <w:top w:val="single" w:sz="4" w:space="0" w:color="000000"/>
              <w:left w:val="single" w:sz="4" w:space="0" w:color="000000"/>
              <w:bottom w:val="single" w:sz="4" w:space="0" w:color="000000"/>
            </w:tcBorders>
            <w:shd w:val="clear" w:color="auto" w:fill="auto"/>
          </w:tcPr>
          <w:p w:rsidR="00E01AF1" w:rsidRDefault="00E01AF1" w:rsidP="00194576">
            <w:r>
              <w:t>&amp;H200</w:t>
            </w:r>
          </w:p>
        </w:tc>
        <w:tc>
          <w:tcPr>
            <w:tcW w:w="775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[MB_DEFBUTTON3]  The third button is the default button.</w:t>
            </w:r>
          </w:p>
        </w:tc>
      </w:tr>
      <w:tr w:rsidR="00E01AF1" w:rsidTr="007D3AEA">
        <w:tc>
          <w:tcPr>
            <w:tcW w:w="1980" w:type="dxa"/>
            <w:tcBorders>
              <w:top w:val="single" w:sz="4" w:space="0" w:color="000000"/>
              <w:left w:val="single" w:sz="4" w:space="0" w:color="000000"/>
              <w:bottom w:val="single" w:sz="4" w:space="0" w:color="000000"/>
            </w:tcBorders>
            <w:shd w:val="clear" w:color="auto" w:fill="auto"/>
          </w:tcPr>
          <w:p w:rsidR="00E01AF1" w:rsidRDefault="00E01AF1" w:rsidP="00194576">
            <w:r>
              <w:t>vbDefaultButton4</w:t>
            </w:r>
          </w:p>
        </w:tc>
        <w:tc>
          <w:tcPr>
            <w:tcW w:w="1008" w:type="dxa"/>
            <w:tcBorders>
              <w:top w:val="single" w:sz="4" w:space="0" w:color="000000"/>
              <w:left w:val="single" w:sz="4" w:space="0" w:color="000000"/>
              <w:bottom w:val="single" w:sz="4" w:space="0" w:color="000000"/>
            </w:tcBorders>
            <w:shd w:val="clear" w:color="auto" w:fill="auto"/>
          </w:tcPr>
          <w:p w:rsidR="00E01AF1" w:rsidRDefault="00E01AF1" w:rsidP="00194576">
            <w:r>
              <w:t>&amp;H300</w:t>
            </w:r>
          </w:p>
        </w:tc>
        <w:tc>
          <w:tcPr>
            <w:tcW w:w="775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[MB_DEFBUTTON4]  The fourth button is the default button.</w:t>
            </w:r>
          </w:p>
        </w:tc>
      </w:tr>
    </w:tbl>
    <w:p w:rsidR="00E01AF1" w:rsidRDefault="00E01AF1" w:rsidP="00E01AF1"/>
    <w:p w:rsidR="00E01AF1" w:rsidRDefault="00E01AF1" w:rsidP="00E01AF1">
      <w:r>
        <w:t xml:space="preserve">'To indicate the </w:t>
      </w:r>
      <w:r>
        <w:rPr>
          <w:b/>
          <w:i/>
        </w:rPr>
        <w:t>modality of the dialog box</w:t>
      </w:r>
      <w:r>
        <w:t>, specify one of the following values OR’d with the buttons:</w:t>
      </w:r>
    </w:p>
    <w:p w:rsidR="00E01AF1" w:rsidRDefault="00E01AF1" w:rsidP="00E01AF1"/>
    <w:tbl>
      <w:tblPr>
        <w:tblW w:w="10738" w:type="dxa"/>
        <w:tblInd w:w="108" w:type="dxa"/>
        <w:tblLayout w:type="fixed"/>
        <w:tblLook w:val="0000" w:firstRow="0" w:lastRow="0" w:firstColumn="0" w:lastColumn="0" w:noHBand="0" w:noVBand="0"/>
      </w:tblPr>
      <w:tblGrid>
        <w:gridCol w:w="2160"/>
        <w:gridCol w:w="1080"/>
        <w:gridCol w:w="7498"/>
      </w:tblGrid>
      <w:tr w:rsidR="00E01AF1" w:rsidTr="00194576">
        <w:trPr>
          <w:tblHeader/>
        </w:trPr>
        <w:tc>
          <w:tcPr>
            <w:tcW w:w="216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VB Enum</w:t>
            </w:r>
          </w:p>
        </w:tc>
        <w:tc>
          <w:tcPr>
            <w:tcW w:w="108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Value</w:t>
            </w:r>
          </w:p>
        </w:tc>
        <w:tc>
          <w:tcPr>
            <w:tcW w:w="7498" w:type="dxa"/>
            <w:tcBorders>
              <w:top w:val="single" w:sz="4" w:space="0" w:color="000000"/>
              <w:left w:val="single" w:sz="4" w:space="0" w:color="000000"/>
              <w:bottom w:val="single" w:sz="20" w:space="0" w:color="000000"/>
              <w:right w:val="single" w:sz="4" w:space="0" w:color="000000"/>
            </w:tcBorders>
            <w:shd w:val="clear" w:color="auto" w:fill="auto"/>
          </w:tcPr>
          <w:p w:rsidR="00E01AF1" w:rsidRDefault="00E01AF1" w:rsidP="00194576">
            <w:r>
              <w:rPr>
                <w:b/>
              </w:rPr>
              <w:t>Description</w:t>
            </w:r>
          </w:p>
        </w:tc>
      </w:tr>
      <w:tr w:rsidR="00E01AF1" w:rsidTr="00194576">
        <w:tc>
          <w:tcPr>
            <w:tcW w:w="2160" w:type="dxa"/>
            <w:tcBorders>
              <w:top w:val="single" w:sz="20" w:space="0" w:color="000000"/>
              <w:left w:val="single" w:sz="4" w:space="0" w:color="000000"/>
              <w:bottom w:val="single" w:sz="4" w:space="0" w:color="000000"/>
            </w:tcBorders>
            <w:shd w:val="clear" w:color="auto" w:fill="auto"/>
          </w:tcPr>
          <w:p w:rsidR="00E01AF1" w:rsidRDefault="00E01AF1" w:rsidP="00194576">
            <w:r>
              <w:t>vbApplicationModal</w:t>
            </w:r>
          </w:p>
        </w:tc>
        <w:tc>
          <w:tcPr>
            <w:tcW w:w="1080" w:type="dxa"/>
            <w:tcBorders>
              <w:top w:val="single" w:sz="20" w:space="0" w:color="000000"/>
              <w:left w:val="single" w:sz="4" w:space="0" w:color="000000"/>
              <w:bottom w:val="single" w:sz="4" w:space="0" w:color="000000"/>
            </w:tcBorders>
            <w:shd w:val="clear" w:color="auto" w:fill="auto"/>
          </w:tcPr>
          <w:p w:rsidR="00E01AF1" w:rsidRDefault="00E01AF1" w:rsidP="00194576">
            <w:r>
              <w:t>0</w:t>
            </w:r>
          </w:p>
        </w:tc>
        <w:tc>
          <w:tcPr>
            <w:tcW w:w="7498" w:type="dxa"/>
            <w:tcBorders>
              <w:top w:val="single" w:sz="20" w:space="0" w:color="000000"/>
              <w:left w:val="single" w:sz="4" w:space="0" w:color="000000"/>
              <w:bottom w:val="single" w:sz="4" w:space="0" w:color="000000"/>
              <w:right w:val="single" w:sz="4" w:space="0" w:color="000000"/>
            </w:tcBorders>
            <w:shd w:val="clear" w:color="auto" w:fill="auto"/>
          </w:tcPr>
          <w:p w:rsidR="00E01AF1" w:rsidRDefault="00E01AF1" w:rsidP="00194576">
            <w:r>
              <w:t xml:space="preserve">The user must respond to the message box before continuing work in the window identified by the hWnd parameter. However, the user can move to the windows of other threads and work in those windows. Depending on the hierarchy of windows in the application, the user may be able to move to other windows within the thread. All child windows of the parent of the message box are automatically disabled, but pop-up windows are not. </w:t>
            </w:r>
            <w:proofErr w:type="gramStart"/>
            <w:r>
              <w:t>vbApplicationModal</w:t>
            </w:r>
            <w:proofErr w:type="gramEnd"/>
            <w:r>
              <w:t xml:space="preserve"> is the default if neither vbSystemModal nor MB_TASKMODAL is specified."</w:t>
            </w:r>
          </w:p>
        </w:tc>
      </w:tr>
      <w:tr w:rsidR="00E01AF1" w:rsidTr="00194576">
        <w:tc>
          <w:tcPr>
            <w:tcW w:w="2160" w:type="dxa"/>
            <w:tcBorders>
              <w:top w:val="single" w:sz="4" w:space="0" w:color="000000"/>
              <w:left w:val="single" w:sz="4" w:space="0" w:color="000000"/>
              <w:bottom w:val="single" w:sz="4" w:space="0" w:color="000000"/>
            </w:tcBorders>
            <w:shd w:val="clear" w:color="auto" w:fill="auto"/>
          </w:tcPr>
          <w:p w:rsidR="00E01AF1" w:rsidRDefault="00E01AF1" w:rsidP="00194576">
            <w:r>
              <w:t>vbSystemModal</w:t>
            </w: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&amp;H1000</w:t>
            </w:r>
          </w:p>
        </w:tc>
        <w:tc>
          <w:tcPr>
            <w:tcW w:w="749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Same as vbApplicationModal except that the message box has the WS_EX_TOPMOST style. Use system-modal message boxes to notify the user of serious, potentially damaging errors that require immediate attention (for example, running out of memory). This flag has no effect on the user's ability to interact with windows other than those associated with hWnd.</w:t>
            </w:r>
          </w:p>
        </w:tc>
      </w:tr>
      <w:tr w:rsidR="00E01AF1" w:rsidTr="00194576">
        <w:tc>
          <w:tcPr>
            <w:tcW w:w="2160"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r>
              <w:t>&amp;H2000</w:t>
            </w:r>
          </w:p>
        </w:tc>
        <w:tc>
          <w:tcPr>
            <w:tcW w:w="749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[MB_TASKMODAL] Same as vbApplicationModal except that all the top-level windows belonging to the current thread are disabled if the hWnd parameter is NULL. Use this flag when the calling application or library does not have a window handle available but still needs to prevent input to other windows in the calling thread without suspending other threads. Not available in VB/VBA MsgBox.</w:t>
            </w:r>
          </w:p>
        </w:tc>
      </w:tr>
    </w:tbl>
    <w:p w:rsidR="00E01AF1" w:rsidRDefault="00E01AF1" w:rsidP="00E01AF1"/>
    <w:p w:rsidR="00E01AF1" w:rsidRDefault="00E01AF1" w:rsidP="00E01AF1">
      <w:r>
        <w:t xml:space="preserve">To specify </w:t>
      </w:r>
      <w:r>
        <w:rPr>
          <w:b/>
          <w:i/>
        </w:rPr>
        <w:t>other options</w:t>
      </w:r>
      <w:r>
        <w:t>, use one or more of the following values OR’d with buttons or flags:</w:t>
      </w:r>
    </w:p>
    <w:p w:rsidR="00E01AF1" w:rsidRDefault="00E01AF1" w:rsidP="00E01AF1"/>
    <w:tbl>
      <w:tblPr>
        <w:tblW w:w="10738" w:type="dxa"/>
        <w:tblInd w:w="108" w:type="dxa"/>
        <w:tblLayout w:type="fixed"/>
        <w:tblLook w:val="0000" w:firstRow="0" w:lastRow="0" w:firstColumn="0" w:lastColumn="0" w:noHBand="0" w:noVBand="0"/>
      </w:tblPr>
      <w:tblGrid>
        <w:gridCol w:w="3150"/>
        <w:gridCol w:w="1260"/>
        <w:gridCol w:w="6328"/>
      </w:tblGrid>
      <w:tr w:rsidR="00E01AF1" w:rsidTr="00194576">
        <w:trPr>
          <w:tblHeader/>
        </w:trPr>
        <w:tc>
          <w:tcPr>
            <w:tcW w:w="315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VB Enum</w:t>
            </w:r>
          </w:p>
        </w:tc>
        <w:tc>
          <w:tcPr>
            <w:tcW w:w="126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Value</w:t>
            </w:r>
          </w:p>
        </w:tc>
        <w:tc>
          <w:tcPr>
            <w:tcW w:w="6328" w:type="dxa"/>
            <w:tcBorders>
              <w:top w:val="single" w:sz="4" w:space="0" w:color="000000"/>
              <w:left w:val="single" w:sz="4" w:space="0" w:color="000000"/>
              <w:bottom w:val="single" w:sz="20" w:space="0" w:color="000000"/>
              <w:right w:val="single" w:sz="4" w:space="0" w:color="000000"/>
            </w:tcBorders>
            <w:shd w:val="clear" w:color="auto" w:fill="auto"/>
          </w:tcPr>
          <w:p w:rsidR="00E01AF1" w:rsidRDefault="00E01AF1" w:rsidP="00194576">
            <w:r>
              <w:rPr>
                <w:b/>
              </w:rPr>
              <w:t>Description</w:t>
            </w:r>
          </w:p>
        </w:tc>
      </w:tr>
      <w:tr w:rsidR="00E01AF1" w:rsidTr="00194576">
        <w:tc>
          <w:tcPr>
            <w:tcW w:w="3150" w:type="dxa"/>
            <w:tcBorders>
              <w:top w:val="single" w:sz="20" w:space="0" w:color="000000"/>
              <w:left w:val="single" w:sz="4" w:space="0" w:color="000000"/>
              <w:bottom w:val="single" w:sz="4" w:space="0" w:color="000000"/>
            </w:tcBorders>
            <w:shd w:val="clear" w:color="auto" w:fill="auto"/>
          </w:tcPr>
          <w:p w:rsidR="00E01AF1" w:rsidRDefault="00E01AF1" w:rsidP="00194576">
            <w:r>
              <w:t>vbMsgBoxBoxSetForeground</w:t>
            </w:r>
          </w:p>
        </w:tc>
        <w:tc>
          <w:tcPr>
            <w:tcW w:w="1260" w:type="dxa"/>
            <w:tcBorders>
              <w:top w:val="single" w:sz="20" w:space="0" w:color="000000"/>
              <w:left w:val="single" w:sz="4" w:space="0" w:color="000000"/>
              <w:bottom w:val="single" w:sz="4" w:space="0" w:color="000000"/>
            </w:tcBorders>
            <w:shd w:val="clear" w:color="auto" w:fill="auto"/>
          </w:tcPr>
          <w:p w:rsidR="00E01AF1" w:rsidRDefault="00E01AF1" w:rsidP="00194576">
            <w:r>
              <w:t>&amp;H10000</w:t>
            </w:r>
          </w:p>
        </w:tc>
        <w:tc>
          <w:tcPr>
            <w:tcW w:w="6328" w:type="dxa"/>
            <w:tcBorders>
              <w:top w:val="single" w:sz="20" w:space="0" w:color="000000"/>
              <w:left w:val="single" w:sz="4" w:space="0" w:color="000000"/>
              <w:bottom w:val="single" w:sz="4" w:space="0" w:color="000000"/>
              <w:right w:val="single" w:sz="4" w:space="0" w:color="000000"/>
            </w:tcBorders>
            <w:shd w:val="clear" w:color="auto" w:fill="auto"/>
          </w:tcPr>
          <w:p w:rsidR="00E01AF1" w:rsidRDefault="00E01AF1" w:rsidP="00194576">
            <w:r>
              <w:t xml:space="preserve">The message box becomes the foreground window. Internally, the system calls the SetForegroundWindow function for the message box. </w:t>
            </w:r>
          </w:p>
        </w:tc>
      </w:tr>
      <w:tr w:rsidR="00E01AF1" w:rsidTr="00194576">
        <w:tc>
          <w:tcPr>
            <w:tcW w:w="3150" w:type="dxa"/>
            <w:tcBorders>
              <w:top w:val="single" w:sz="4" w:space="0" w:color="000000"/>
              <w:left w:val="single" w:sz="4" w:space="0" w:color="000000"/>
              <w:bottom w:val="single" w:sz="4" w:space="0" w:color="000000"/>
            </w:tcBorders>
            <w:shd w:val="clear" w:color="auto" w:fill="auto"/>
          </w:tcPr>
          <w:p w:rsidR="00E01AF1" w:rsidRDefault="00E01AF1" w:rsidP="00194576">
            <w:r>
              <w:t>vbMsgBoxRight</w:t>
            </w:r>
          </w:p>
        </w:tc>
        <w:tc>
          <w:tcPr>
            <w:tcW w:w="1260" w:type="dxa"/>
            <w:tcBorders>
              <w:top w:val="single" w:sz="4" w:space="0" w:color="000000"/>
              <w:left w:val="single" w:sz="4" w:space="0" w:color="000000"/>
              <w:bottom w:val="single" w:sz="4" w:space="0" w:color="000000"/>
            </w:tcBorders>
            <w:shd w:val="clear" w:color="auto" w:fill="auto"/>
          </w:tcPr>
          <w:p w:rsidR="00E01AF1" w:rsidRDefault="00E01AF1" w:rsidP="00194576">
            <w:r>
              <w:t>&amp;H80000</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The text is right-justified.</w:t>
            </w:r>
          </w:p>
        </w:tc>
      </w:tr>
      <w:tr w:rsidR="00E01AF1" w:rsidTr="00194576">
        <w:tc>
          <w:tcPr>
            <w:tcW w:w="3150" w:type="dxa"/>
            <w:tcBorders>
              <w:top w:val="single" w:sz="4" w:space="0" w:color="000000"/>
              <w:left w:val="single" w:sz="4" w:space="0" w:color="000000"/>
              <w:bottom w:val="single" w:sz="4" w:space="0" w:color="000000"/>
            </w:tcBorders>
            <w:shd w:val="clear" w:color="auto" w:fill="auto"/>
          </w:tcPr>
          <w:p w:rsidR="00E01AF1" w:rsidRDefault="00E01AF1" w:rsidP="00194576">
            <w:r>
              <w:t>vbMsgBoxRtlReading</w:t>
            </w:r>
          </w:p>
        </w:tc>
        <w:tc>
          <w:tcPr>
            <w:tcW w:w="1260" w:type="dxa"/>
            <w:tcBorders>
              <w:top w:val="single" w:sz="4" w:space="0" w:color="000000"/>
              <w:left w:val="single" w:sz="4" w:space="0" w:color="000000"/>
              <w:bottom w:val="single" w:sz="4" w:space="0" w:color="000000"/>
            </w:tcBorders>
            <w:shd w:val="clear" w:color="auto" w:fill="auto"/>
          </w:tcPr>
          <w:p w:rsidR="00E01AF1" w:rsidRDefault="00E01AF1" w:rsidP="00194576">
            <w:r>
              <w:t>&amp;H100000</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Displays message and caption text using right-to-left reading order on Hebrew and Arabic systems.</w:t>
            </w:r>
          </w:p>
        </w:tc>
      </w:tr>
      <w:tr w:rsidR="00E01AF1" w:rsidTr="00194576">
        <w:tc>
          <w:tcPr>
            <w:tcW w:w="3150"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1260" w:type="dxa"/>
            <w:tcBorders>
              <w:top w:val="single" w:sz="4" w:space="0" w:color="000000"/>
              <w:left w:val="single" w:sz="4" w:space="0" w:color="000000"/>
              <w:bottom w:val="single" w:sz="4" w:space="0" w:color="000000"/>
            </w:tcBorders>
            <w:shd w:val="clear" w:color="auto" w:fill="auto"/>
          </w:tcPr>
          <w:p w:rsidR="00E01AF1" w:rsidRDefault="00E01AF1" w:rsidP="00194576">
            <w:r>
              <w:t>&amp;H20000</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[MB_DEFAULT_DESKTOP_ONLY]</w:t>
            </w:r>
          </w:p>
          <w:p w:rsidR="00E01AF1" w:rsidRDefault="00E01AF1" w:rsidP="00194576">
            <w:r>
              <w:t>Windows NT/2000/XP: Same as desktop of the interactive window station.</w:t>
            </w:r>
          </w:p>
          <w:p w:rsidR="00E01AF1" w:rsidRDefault="00E01AF1" w:rsidP="00194576">
            <w:r>
              <w:t>For more information, see Window Stations.</w:t>
            </w:r>
          </w:p>
          <w:p w:rsidR="00E01AF1" w:rsidRDefault="00E01AF1" w:rsidP="00194576">
            <w:r>
              <w:t>Windows NT 4.0 and earlier: If the current input desktop is not the default desktop, MessageBox fails.</w:t>
            </w:r>
          </w:p>
          <w:p w:rsidR="00E01AF1" w:rsidRDefault="00E01AF1" w:rsidP="00194576">
            <w:r>
              <w:t>Windows 2000/XP: If the current input desktop is not the default desktop, MessageBox does not return until the user switches to the default desktop.</w:t>
            </w:r>
          </w:p>
          <w:p w:rsidR="00E01AF1" w:rsidRDefault="00E01AF1" w:rsidP="00194576">
            <w:r>
              <w:t>Windows 95/98/Me: This flag has no effect.</w:t>
            </w:r>
          </w:p>
        </w:tc>
      </w:tr>
      <w:tr w:rsidR="00E01AF1" w:rsidTr="00194576">
        <w:tc>
          <w:tcPr>
            <w:tcW w:w="3150"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1260" w:type="dxa"/>
            <w:tcBorders>
              <w:top w:val="single" w:sz="4" w:space="0" w:color="000000"/>
              <w:left w:val="single" w:sz="4" w:space="0" w:color="000000"/>
              <w:bottom w:val="single" w:sz="4" w:space="0" w:color="000000"/>
            </w:tcBorders>
            <w:shd w:val="clear" w:color="auto" w:fill="auto"/>
          </w:tcPr>
          <w:p w:rsidR="00E01AF1" w:rsidRDefault="00E01AF1" w:rsidP="00194576">
            <w:r>
              <w:t>&amp;H40000</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[MB_TOPMOST] The message box is created with the WS_EX_TOPMOST window style. Specifies that a window created with this style should be placed above all nontopmost windows and stay above them even when the window is deactivated. An application can use the SetWindowPos member function to add or remove this attribute.</w:t>
            </w:r>
          </w:p>
        </w:tc>
      </w:tr>
      <w:tr w:rsidR="00E01AF1" w:rsidTr="00194576">
        <w:tc>
          <w:tcPr>
            <w:tcW w:w="3150"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1260" w:type="dxa"/>
            <w:tcBorders>
              <w:top w:val="single" w:sz="4" w:space="0" w:color="000000"/>
              <w:left w:val="single" w:sz="4" w:space="0" w:color="000000"/>
              <w:bottom w:val="single" w:sz="4" w:space="0" w:color="000000"/>
            </w:tcBorders>
            <w:shd w:val="clear" w:color="auto" w:fill="auto"/>
          </w:tcPr>
          <w:p w:rsidR="00E01AF1" w:rsidRDefault="00E01AF1" w:rsidP="00194576">
            <w:r>
              <w:t>&amp;H40000</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[MB_SERVICE_NOTIFICATION]  Windows NT/2000/XP: The caller is a service notifying the user of an event. The function displays a message box on the current active desktop, even if there is no user logged on to the computer.</w:t>
            </w:r>
          </w:p>
          <w:p w:rsidR="00E01AF1" w:rsidRDefault="00E01AF1" w:rsidP="00194576">
            <w:r>
              <w:lastRenderedPageBreak/>
              <w:t>Terminal Services: If the calling thread has an impersonation token, the function directs the message box to the session specified in the impersonation token.</w:t>
            </w:r>
          </w:p>
          <w:p w:rsidR="00E01AF1" w:rsidRDefault="00E01AF1" w:rsidP="00194576">
            <w:r>
              <w:t>If this flag is set, the hWnd parameter must be NULL. This is so that the message box can appear on a desktop other than the desktop corresponding to the hWnd. For more information on the changes between Microsoft Windows NT 3.51 and Windows NT 4.0, see Remarks.</w:t>
            </w:r>
          </w:p>
        </w:tc>
      </w:tr>
      <w:tr w:rsidR="00E01AF1" w:rsidTr="00194576">
        <w:tc>
          <w:tcPr>
            <w:tcW w:w="3150" w:type="dxa"/>
            <w:tcBorders>
              <w:top w:val="single" w:sz="4" w:space="0" w:color="000000"/>
              <w:left w:val="single" w:sz="4" w:space="0" w:color="000000"/>
              <w:bottom w:val="single" w:sz="4" w:space="0" w:color="000000"/>
            </w:tcBorders>
            <w:shd w:val="clear" w:color="auto" w:fill="auto"/>
          </w:tcPr>
          <w:p w:rsidR="00E01AF1" w:rsidRDefault="00E01AF1" w:rsidP="00194576"/>
        </w:tc>
        <w:tc>
          <w:tcPr>
            <w:tcW w:w="1260" w:type="dxa"/>
            <w:tcBorders>
              <w:top w:val="single" w:sz="4" w:space="0" w:color="000000"/>
              <w:left w:val="single" w:sz="4" w:space="0" w:color="000000"/>
              <w:bottom w:val="single" w:sz="4" w:space="0" w:color="000000"/>
            </w:tcBorders>
            <w:shd w:val="clear" w:color="auto" w:fill="auto"/>
          </w:tcPr>
          <w:p w:rsidR="00E01AF1" w:rsidRDefault="00E01AF1" w:rsidP="00194576">
            <w:r>
              <w:t>&amp;H40000</w:t>
            </w:r>
          </w:p>
        </w:tc>
        <w:tc>
          <w:tcPr>
            <w:tcW w:w="6328"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[MB_SERVICE_NOTIFICATION_NT3X]  Windows NT/2000/XP: This value corresponds to the value defined for MB_SERVICE_NOTIFICATION for Windows NT version 3.51.</w:t>
            </w:r>
          </w:p>
        </w:tc>
      </w:tr>
    </w:tbl>
    <w:p w:rsidR="00E01AF1" w:rsidRDefault="00E01AF1" w:rsidP="00E01AF1"/>
    <w:p w:rsidR="00E01AF1" w:rsidRDefault="00E01AF1" w:rsidP="00E01AF1"/>
    <w:p w:rsidR="00E01AF1" w:rsidRDefault="00E01AF1" w:rsidP="00E01AF1">
      <w:pPr>
        <w:rPr>
          <w:u w:val="single"/>
        </w:rPr>
      </w:pPr>
      <w:r w:rsidRPr="00A9639C">
        <w:rPr>
          <w:u w:val="single"/>
        </w:rPr>
        <w:t xml:space="preserve">Return </w:t>
      </w:r>
    </w:p>
    <w:p w:rsidR="00A9639C" w:rsidRDefault="00A9639C" w:rsidP="00E01AF1"/>
    <w:p w:rsidR="00E01AF1" w:rsidRDefault="00E01AF1" w:rsidP="00E01AF1">
      <w:r>
        <w:t>If a message box has a Cancel button, the function returns the vbCancel value if either the ESC key is pressed or the Cancel button is selected. If the message box has no Cancel button, pressing ESC has no effect.</w:t>
      </w:r>
    </w:p>
    <w:p w:rsidR="00E01AF1" w:rsidRDefault="00E01AF1" w:rsidP="00E01AF1"/>
    <w:p w:rsidR="00E01AF1" w:rsidRDefault="00E01AF1" w:rsidP="00E01AF1">
      <w:r>
        <w:t>If the function succeeds, the return value is one of the following menu-item values.</w:t>
      </w:r>
    </w:p>
    <w:p w:rsidR="00E01AF1" w:rsidRDefault="00E01AF1" w:rsidP="00E01AF1"/>
    <w:tbl>
      <w:tblPr>
        <w:tblW w:w="0" w:type="auto"/>
        <w:tblInd w:w="108" w:type="dxa"/>
        <w:tblLayout w:type="fixed"/>
        <w:tblLook w:val="0000" w:firstRow="0" w:lastRow="0" w:firstColumn="0" w:lastColumn="0" w:noHBand="0" w:noVBand="0"/>
      </w:tblPr>
      <w:tblGrid>
        <w:gridCol w:w="1080"/>
        <w:gridCol w:w="1440"/>
        <w:gridCol w:w="6570"/>
      </w:tblGrid>
      <w:tr w:rsidR="00E01AF1" w:rsidTr="00612194">
        <w:trPr>
          <w:tblHeader/>
        </w:trPr>
        <w:tc>
          <w:tcPr>
            <w:tcW w:w="1080" w:type="dxa"/>
            <w:tcBorders>
              <w:top w:val="single" w:sz="4" w:space="0" w:color="000000"/>
              <w:left w:val="single" w:sz="4" w:space="0" w:color="000000"/>
              <w:bottom w:val="single" w:sz="20" w:space="0" w:color="000000"/>
            </w:tcBorders>
            <w:shd w:val="clear" w:color="auto" w:fill="auto"/>
          </w:tcPr>
          <w:p w:rsidR="00E01AF1" w:rsidRDefault="00E01AF1" w:rsidP="00194576">
            <w:pPr>
              <w:jc w:val="center"/>
              <w:rPr>
                <w:b/>
              </w:rPr>
            </w:pPr>
            <w:r>
              <w:rPr>
                <w:b/>
              </w:rPr>
              <w:t>Value</w:t>
            </w:r>
          </w:p>
        </w:tc>
        <w:tc>
          <w:tcPr>
            <w:tcW w:w="1440" w:type="dxa"/>
            <w:tcBorders>
              <w:top w:val="single" w:sz="4" w:space="0" w:color="000000"/>
              <w:left w:val="single" w:sz="4" w:space="0" w:color="000000"/>
              <w:bottom w:val="single" w:sz="20" w:space="0" w:color="000000"/>
            </w:tcBorders>
            <w:shd w:val="clear" w:color="auto" w:fill="auto"/>
          </w:tcPr>
          <w:p w:rsidR="00E01AF1" w:rsidRDefault="00E01AF1" w:rsidP="00194576">
            <w:pPr>
              <w:rPr>
                <w:b/>
              </w:rPr>
            </w:pPr>
            <w:r>
              <w:rPr>
                <w:b/>
              </w:rPr>
              <w:t>Enum</w:t>
            </w:r>
          </w:p>
        </w:tc>
        <w:tc>
          <w:tcPr>
            <w:tcW w:w="6570" w:type="dxa"/>
            <w:tcBorders>
              <w:top w:val="single" w:sz="4" w:space="0" w:color="000000"/>
              <w:left w:val="single" w:sz="4" w:space="0" w:color="000000"/>
              <w:bottom w:val="single" w:sz="20" w:space="0" w:color="000000"/>
              <w:right w:val="single" w:sz="4" w:space="0" w:color="000000"/>
            </w:tcBorders>
            <w:shd w:val="clear" w:color="auto" w:fill="auto"/>
          </w:tcPr>
          <w:p w:rsidR="00E01AF1" w:rsidRDefault="00E01AF1" w:rsidP="00194576">
            <w:r>
              <w:rPr>
                <w:b/>
              </w:rPr>
              <w:t>Description</w:t>
            </w:r>
          </w:p>
        </w:tc>
      </w:tr>
      <w:tr w:rsidR="00E01AF1" w:rsidTr="00612194">
        <w:tc>
          <w:tcPr>
            <w:tcW w:w="1080" w:type="dxa"/>
            <w:tcBorders>
              <w:top w:val="single" w:sz="20" w:space="0" w:color="000000"/>
              <w:left w:val="single" w:sz="4" w:space="0" w:color="000000"/>
              <w:bottom w:val="single" w:sz="4" w:space="0" w:color="000000"/>
            </w:tcBorders>
            <w:shd w:val="clear" w:color="auto" w:fill="auto"/>
          </w:tcPr>
          <w:p w:rsidR="00E01AF1" w:rsidRDefault="00E01AF1" w:rsidP="00194576">
            <w:pPr>
              <w:jc w:val="center"/>
            </w:pPr>
            <w:r>
              <w:t>1</w:t>
            </w:r>
          </w:p>
        </w:tc>
        <w:tc>
          <w:tcPr>
            <w:tcW w:w="1440" w:type="dxa"/>
            <w:tcBorders>
              <w:top w:val="single" w:sz="20" w:space="0" w:color="000000"/>
              <w:left w:val="single" w:sz="4" w:space="0" w:color="000000"/>
              <w:bottom w:val="single" w:sz="4" w:space="0" w:color="000000"/>
            </w:tcBorders>
            <w:shd w:val="clear" w:color="auto" w:fill="auto"/>
          </w:tcPr>
          <w:p w:rsidR="00E01AF1" w:rsidRDefault="00E01AF1" w:rsidP="00194576">
            <w:r>
              <w:t>vbOK</w:t>
            </w:r>
          </w:p>
        </w:tc>
        <w:tc>
          <w:tcPr>
            <w:tcW w:w="6570" w:type="dxa"/>
            <w:tcBorders>
              <w:top w:val="single" w:sz="20" w:space="0" w:color="000000"/>
              <w:left w:val="single" w:sz="4" w:space="0" w:color="000000"/>
              <w:bottom w:val="single" w:sz="4" w:space="0" w:color="000000"/>
              <w:right w:val="single" w:sz="4" w:space="0" w:color="000000"/>
            </w:tcBorders>
            <w:shd w:val="clear" w:color="auto" w:fill="auto"/>
          </w:tcPr>
          <w:p w:rsidR="00E01AF1" w:rsidRDefault="00E01AF1" w:rsidP="00194576">
            <w:r>
              <w:t>OK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2</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r>
              <w:t>vbCancel</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Cancel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3</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r>
              <w:t>vbAbort</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Abort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4</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r>
              <w:t>vbRetry</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Retry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5</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r>
              <w:t>vbIgnore</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Ignore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6</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r>
              <w:t>vbYes</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Yes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7</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r>
              <w:t>vbNo</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No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10</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Try Again button was selected.</w:t>
            </w:r>
          </w:p>
        </w:tc>
      </w:tr>
      <w:tr w:rsidR="00E01AF1" w:rsidTr="00612194">
        <w:tc>
          <w:tcPr>
            <w:tcW w:w="1080" w:type="dxa"/>
            <w:tcBorders>
              <w:top w:val="single" w:sz="4" w:space="0" w:color="000000"/>
              <w:left w:val="single" w:sz="4" w:space="0" w:color="000000"/>
              <w:bottom w:val="single" w:sz="4" w:space="0" w:color="000000"/>
            </w:tcBorders>
            <w:shd w:val="clear" w:color="auto" w:fill="auto"/>
          </w:tcPr>
          <w:p w:rsidR="00E01AF1" w:rsidRDefault="00E01AF1" w:rsidP="00194576">
            <w:pPr>
              <w:jc w:val="center"/>
            </w:pPr>
            <w:r>
              <w:t>11</w:t>
            </w:r>
          </w:p>
        </w:tc>
        <w:tc>
          <w:tcPr>
            <w:tcW w:w="1440" w:type="dxa"/>
            <w:tcBorders>
              <w:top w:val="single" w:sz="4" w:space="0" w:color="000000"/>
              <w:left w:val="single" w:sz="4" w:space="0" w:color="000000"/>
              <w:bottom w:val="single" w:sz="4" w:space="0" w:color="000000"/>
            </w:tcBorders>
            <w:shd w:val="clear" w:color="auto" w:fill="auto"/>
          </w:tcPr>
          <w:p w:rsidR="00E01AF1" w:rsidRDefault="00E01AF1" w:rsidP="00194576">
            <w:pPr>
              <w:snapToGrid w:val="0"/>
            </w:pP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E01AF1" w:rsidRDefault="00E01AF1" w:rsidP="00194576">
            <w:r>
              <w:t>Continue button was selected.</w:t>
            </w:r>
          </w:p>
        </w:tc>
      </w:tr>
      <w:tr w:rsidR="00194576" w:rsidTr="00612194">
        <w:tc>
          <w:tcPr>
            <w:tcW w:w="1080" w:type="dxa"/>
            <w:tcBorders>
              <w:top w:val="single" w:sz="4" w:space="0" w:color="000000"/>
              <w:left w:val="single" w:sz="4" w:space="0" w:color="000000"/>
              <w:bottom w:val="single" w:sz="4" w:space="0" w:color="000000"/>
            </w:tcBorders>
            <w:shd w:val="clear" w:color="auto" w:fill="auto"/>
          </w:tcPr>
          <w:p w:rsidR="00194576" w:rsidRDefault="00194576" w:rsidP="00194576">
            <w:pPr>
              <w:jc w:val="center"/>
            </w:pPr>
            <w:r>
              <w:t>32000</w:t>
            </w:r>
          </w:p>
        </w:tc>
        <w:tc>
          <w:tcPr>
            <w:tcW w:w="1440" w:type="dxa"/>
            <w:tcBorders>
              <w:top w:val="single" w:sz="4" w:space="0" w:color="000000"/>
              <w:left w:val="single" w:sz="4" w:space="0" w:color="000000"/>
              <w:bottom w:val="single" w:sz="4" w:space="0" w:color="000000"/>
            </w:tcBorders>
            <w:shd w:val="clear" w:color="auto" w:fill="auto"/>
          </w:tcPr>
          <w:p w:rsidR="00194576" w:rsidRDefault="00194576" w:rsidP="00194576">
            <w:pPr>
              <w:snapToGrid w:val="0"/>
            </w:pPr>
            <w:r>
              <w:t>vbTimedOut</w:t>
            </w:r>
          </w:p>
        </w:tc>
        <w:tc>
          <w:tcPr>
            <w:tcW w:w="6570" w:type="dxa"/>
            <w:tcBorders>
              <w:top w:val="single" w:sz="4" w:space="0" w:color="000000"/>
              <w:left w:val="single" w:sz="4" w:space="0" w:color="000000"/>
              <w:bottom w:val="single" w:sz="4" w:space="0" w:color="000000"/>
              <w:right w:val="single" w:sz="4" w:space="0" w:color="000000"/>
            </w:tcBorders>
            <w:shd w:val="clear" w:color="auto" w:fill="auto"/>
          </w:tcPr>
          <w:p w:rsidR="00194576" w:rsidRDefault="00194576" w:rsidP="00194576">
            <w:r>
              <w:t>The MsgBox timed out without a selection being made.</w:t>
            </w:r>
          </w:p>
        </w:tc>
      </w:tr>
    </w:tbl>
    <w:p w:rsidR="00E01AF1" w:rsidRDefault="00E01AF1" w:rsidP="00E01AF1"/>
    <w:p w:rsidR="00E01AF1" w:rsidRDefault="00E01AF1" w:rsidP="00E01AF1">
      <w:r>
        <w:t>Note - If you call this function with WinNum=0 (it is a handle to the parent window) then the message box is modeless since if belongs to no parent window.</w:t>
      </w:r>
      <w:r w:rsidR="00612194">
        <w:t xml:space="preserve"> This may</w:t>
      </w:r>
      <w:r w:rsidR="00B707B6">
        <w:t xml:space="preserve"> or may</w:t>
      </w:r>
      <w:r w:rsidR="00612194">
        <w:t xml:space="preserve"> not be what you want.</w:t>
      </w:r>
    </w:p>
    <w:p w:rsidR="00612194" w:rsidRDefault="00612194" w:rsidP="00E01AF1"/>
    <w:p w:rsidR="00612194" w:rsidRDefault="00612194" w:rsidP="00E01AF1">
      <w:r>
        <w:t>The default in the call to MsgBoxW is -1 which tells MsgBoxW to use whatever is in VBHandle</w:t>
      </w:r>
      <w:r w:rsidR="006F677C">
        <w:t xml:space="preserve"> </w:t>
      </w:r>
      <w:r w:rsidR="00B707B6">
        <w:t>s</w:t>
      </w:r>
      <w:r w:rsidR="006F677C">
        <w:t>o if VBHandle is 0 to use the handle of the active window</w:t>
      </w:r>
      <w:r>
        <w:t>. If you have not called UCCoreInit then VBHandle is 0</w:t>
      </w:r>
      <w:r w:rsidR="006F677C">
        <w:t xml:space="preserve"> which triggers the call to GetActiveWindow</w:t>
      </w:r>
      <w:r>
        <w:t>. Even if you have called UCCoreInit VBHandle is only set for Excel so it is still 0 for all other hosts</w:t>
      </w:r>
      <w:r w:rsidR="006F677C">
        <w:t xml:space="preserve"> so other than for Excel leaving hWnd at the default value will trigger a call to GetActiveWindow</w:t>
      </w:r>
      <w:r>
        <w:t xml:space="preserve">. </w:t>
      </w:r>
      <w:r w:rsidR="006F677C">
        <w:t>In VB6 you can specify a form using either GetActiveWindow or Me.hwnd.</w:t>
      </w:r>
    </w:p>
    <w:p w:rsidR="006F677C" w:rsidRDefault="006F677C" w:rsidP="00E01AF1"/>
    <w:p w:rsidR="006F677C" w:rsidRDefault="006F677C" w:rsidP="00E01AF1">
      <w:r>
        <w:t>If you want the MsgBox to really be modeless then set hWnd = 0 in the call.</w:t>
      </w:r>
    </w:p>
    <w:p w:rsidR="00B707B6" w:rsidRDefault="00B707B6" w:rsidP="00E01AF1"/>
    <w:p w:rsidR="00B707B6" w:rsidRDefault="00B707B6" w:rsidP="00E01AF1">
      <w:r>
        <w:t>For discussi</w:t>
      </w:r>
      <w:r w:rsidR="000556A3">
        <w:t>o</w:t>
      </w:r>
      <w:r>
        <w:t xml:space="preserve">ns on modal vs. modeless dialog boxes, see </w:t>
      </w:r>
      <w:hyperlink r:id="rId36" w:history="1">
        <w:r w:rsidRPr="00B707B6">
          <w:rPr>
            <w:rStyle w:val="Hyperlink"/>
          </w:rPr>
          <w:t>here</w:t>
        </w:r>
      </w:hyperlink>
      <w:r>
        <w:t xml:space="preserve"> and </w:t>
      </w:r>
      <w:hyperlink r:id="rId37" w:history="1">
        <w:r w:rsidRPr="00B707B6">
          <w:rPr>
            <w:rStyle w:val="Hyperlink"/>
          </w:rPr>
          <w:t>here</w:t>
        </w:r>
      </w:hyperlink>
      <w:r>
        <w:t>.</w:t>
      </w:r>
    </w:p>
    <w:p w:rsidR="00E01AF1" w:rsidRDefault="00E01AF1" w:rsidP="00251FC5"/>
    <w:p w:rsidR="00E01AF1" w:rsidRDefault="00E01AF1" w:rsidP="00251FC5">
      <w:pPr>
        <w:pBdr>
          <w:bottom w:val="single" w:sz="6" w:space="1" w:color="auto"/>
        </w:pBdr>
      </w:pPr>
    </w:p>
    <w:p w:rsidR="00E01AF1" w:rsidRDefault="00E01AF1" w:rsidP="00251FC5"/>
    <w:p w:rsidR="00E01AF1" w:rsidRDefault="00E01AF1" w:rsidP="00251FC5"/>
    <w:p w:rsidR="00A9639C" w:rsidRPr="0058686B" w:rsidRDefault="00A9639C" w:rsidP="00251FC5">
      <w:pPr>
        <w:rPr>
          <w:rStyle w:val="CodeSnippet"/>
          <w:sz w:val="24"/>
        </w:rPr>
      </w:pPr>
      <w:r w:rsidRPr="0058686B">
        <w:rPr>
          <w:rStyle w:val="CodeSnippet"/>
          <w:sz w:val="24"/>
        </w:rPr>
        <w:t xml:space="preserve">Function </w:t>
      </w:r>
      <w:bookmarkStart w:id="65" w:name="BeepW"/>
      <w:bookmarkEnd w:id="65"/>
      <w:proofErr w:type="gramStart"/>
      <w:r w:rsidRPr="0058686B">
        <w:rPr>
          <w:rStyle w:val="CodeSnippet"/>
          <w:color w:val="FF0000"/>
          <w:sz w:val="24"/>
        </w:rPr>
        <w:t>BeepW</w:t>
      </w:r>
      <w:r w:rsidRPr="0058686B">
        <w:rPr>
          <w:rStyle w:val="CodeSnippet"/>
          <w:sz w:val="24"/>
        </w:rPr>
        <w:t>(</w:t>
      </w:r>
      <w:proofErr w:type="gramEnd"/>
      <w:r w:rsidRPr="0058686B">
        <w:rPr>
          <w:rStyle w:val="CodeSnippet"/>
          <w:sz w:val="24"/>
        </w:rPr>
        <w:t xml:space="preserve"> _</w:t>
      </w:r>
    </w:p>
    <w:p w:rsidR="00A9639C" w:rsidRPr="0058686B" w:rsidRDefault="00A9639C" w:rsidP="00A9639C">
      <w:pPr>
        <w:ind w:firstLine="360"/>
        <w:rPr>
          <w:rStyle w:val="CodeSnippet"/>
          <w:sz w:val="24"/>
        </w:rPr>
      </w:pPr>
      <w:r w:rsidRPr="0058686B">
        <w:rPr>
          <w:rStyle w:val="CodeSnippet"/>
          <w:sz w:val="24"/>
        </w:rPr>
        <w:t xml:space="preserve">ParamArray </w:t>
      </w:r>
      <w:proofErr w:type="gramStart"/>
      <w:r w:rsidRPr="0058686B">
        <w:rPr>
          <w:rStyle w:val="CodeSnippet"/>
          <w:sz w:val="24"/>
        </w:rPr>
        <w:t>FreqDuration(</w:t>
      </w:r>
      <w:proofErr w:type="gramEnd"/>
      <w:r w:rsidRPr="0058686B">
        <w:rPr>
          <w:rStyle w:val="CodeSnippet"/>
          <w:sz w:val="24"/>
        </w:rPr>
        <w:t>) As Variant) _</w:t>
      </w:r>
    </w:p>
    <w:p w:rsidR="00E01AF1" w:rsidRPr="0058686B" w:rsidRDefault="00A9639C" w:rsidP="00A9639C">
      <w:pPr>
        <w:ind w:left="360" w:firstLine="360"/>
        <w:rPr>
          <w:rStyle w:val="CodeSnippet"/>
          <w:sz w:val="24"/>
        </w:rPr>
      </w:pPr>
      <w:r w:rsidRPr="0058686B">
        <w:rPr>
          <w:rStyle w:val="CodeSnippet"/>
          <w:sz w:val="24"/>
        </w:rPr>
        <w:t>As Long</w:t>
      </w:r>
    </w:p>
    <w:p w:rsidR="00A9639C" w:rsidRDefault="00A9639C" w:rsidP="00251FC5"/>
    <w:p w:rsidR="00A9639C" w:rsidRDefault="00A9639C" w:rsidP="00A9639C">
      <w:proofErr w:type="gramStart"/>
      <w:r>
        <w:lastRenderedPageBreak/>
        <w:t>Plays one or more sounds on the PC sound card.</w:t>
      </w:r>
      <w:proofErr w:type="gramEnd"/>
      <w:r>
        <w:t xml:space="preserve"> Before XP this uses the little PC speaker to beep.</w:t>
      </w:r>
    </w:p>
    <w:p w:rsidR="00A9639C" w:rsidRDefault="00A9639C" w:rsidP="00A9639C"/>
    <w:p w:rsidR="00A9639C" w:rsidRDefault="00A9639C" w:rsidP="00A9639C">
      <w:proofErr w:type="gramStart"/>
      <w:r>
        <w:t>' FrequDuration</w:t>
      </w:r>
      <w:proofErr w:type="gramEnd"/>
      <w:r>
        <w:t xml:space="preserve"> can be</w:t>
      </w:r>
    </w:p>
    <w:p w:rsidR="00A9639C" w:rsidRDefault="00A9639C" w:rsidP="00A9639C">
      <w:r>
        <w:t xml:space="preserve">'   </w:t>
      </w:r>
      <w:proofErr w:type="gramStart"/>
      <w:r>
        <w:t>blank</w:t>
      </w:r>
      <w:proofErr w:type="gramEnd"/>
      <w:r>
        <w:t xml:space="preserve"> (play "A" for 3/4 second)</w:t>
      </w:r>
    </w:p>
    <w:p w:rsidR="00A9639C" w:rsidRDefault="00A9639C" w:rsidP="00A9639C">
      <w:r>
        <w:t>'   1-D array with frequency/duration pairs</w:t>
      </w:r>
    </w:p>
    <w:p w:rsidR="00A9639C" w:rsidRDefault="00A9639C" w:rsidP="00A9639C">
      <w:r>
        <w:t>'   2-D variant arrys (like an Excel selection) col1 has frequenckies, Col 2 has durations</w:t>
      </w:r>
    </w:p>
    <w:p w:rsidR="00A9639C" w:rsidRDefault="00A9639C" w:rsidP="00A9639C">
      <w:proofErr w:type="gramStart"/>
      <w:r>
        <w:t>' For</w:t>
      </w:r>
      <w:proofErr w:type="gramEnd"/>
      <w:r>
        <w:t xml:space="preserve"> each frequency, it can be blank or 0 indicating a rest or between 32 and 32,767 hz</w:t>
      </w:r>
    </w:p>
    <w:p w:rsidR="00A9639C" w:rsidRDefault="00A9639C" w:rsidP="00A9639C">
      <w:proofErr w:type="gramStart"/>
      <w:r>
        <w:t>'  which</w:t>
      </w:r>
      <w:proofErr w:type="gramEnd"/>
      <w:r>
        <w:t xml:space="preserve"> is the API range fro the function call. Anyting outside of that is ignored.</w:t>
      </w:r>
    </w:p>
    <w:p w:rsidR="000556A3" w:rsidRDefault="000556A3" w:rsidP="00A9639C"/>
    <w:p w:rsidR="000556A3" w:rsidRDefault="00A9639C" w:rsidP="00A9639C">
      <w:pPr>
        <w:rPr>
          <w:u w:val="single"/>
        </w:rPr>
      </w:pPr>
      <w:r w:rsidRPr="000556A3">
        <w:rPr>
          <w:u w:val="single"/>
        </w:rPr>
        <w:t>Return</w:t>
      </w:r>
    </w:p>
    <w:p w:rsidR="000556A3" w:rsidRDefault="000556A3" w:rsidP="00A9639C">
      <w:pPr>
        <w:rPr>
          <w:u w:val="single"/>
        </w:rPr>
      </w:pPr>
    </w:p>
    <w:p w:rsidR="00A9639C" w:rsidRDefault="00A9639C" w:rsidP="00A9639C">
      <w:r>
        <w:t>0 okay,</w:t>
      </w:r>
      <w:r w:rsidR="000556A3">
        <w:t xml:space="preserve"> </w:t>
      </w:r>
      <w:r>
        <w:t>-1 error reading data, &gt;0 note number where err occurred playing</w:t>
      </w:r>
    </w:p>
    <w:p w:rsidR="00E01AF1" w:rsidRDefault="00E01AF1" w:rsidP="00251FC5">
      <w:pPr>
        <w:pBdr>
          <w:bottom w:val="single" w:sz="6" w:space="1" w:color="auto"/>
        </w:pBdr>
      </w:pPr>
    </w:p>
    <w:p w:rsidR="00A9639C" w:rsidRDefault="00A9639C" w:rsidP="00251FC5"/>
    <w:p w:rsidR="00A9639C" w:rsidRPr="0058686B" w:rsidRDefault="00A9639C" w:rsidP="00251FC5">
      <w:pPr>
        <w:rPr>
          <w:rStyle w:val="CodeSnippet"/>
          <w:sz w:val="24"/>
        </w:rPr>
      </w:pPr>
      <w:r w:rsidRPr="0058686B">
        <w:rPr>
          <w:rStyle w:val="CodeSnippet"/>
          <w:sz w:val="24"/>
        </w:rPr>
        <w:t xml:space="preserve">Sub </w:t>
      </w:r>
      <w:bookmarkStart w:id="66" w:name="DoStatusBar"/>
      <w:bookmarkEnd w:id="66"/>
      <w:proofErr w:type="gramStart"/>
      <w:r w:rsidRPr="0058686B">
        <w:rPr>
          <w:rStyle w:val="CodeSnippet"/>
          <w:color w:val="FF0000"/>
          <w:sz w:val="24"/>
        </w:rPr>
        <w:t>DoStatusBar</w:t>
      </w:r>
      <w:r w:rsidRPr="0058686B">
        <w:rPr>
          <w:rStyle w:val="CodeSnippet"/>
          <w:sz w:val="24"/>
        </w:rPr>
        <w:t>(</w:t>
      </w:r>
      <w:proofErr w:type="gramEnd"/>
      <w:r w:rsidRPr="0058686B">
        <w:rPr>
          <w:rStyle w:val="CodeSnippet"/>
          <w:sz w:val="24"/>
        </w:rPr>
        <w:t xml:space="preserve"> _</w:t>
      </w:r>
    </w:p>
    <w:p w:rsidR="00A9639C" w:rsidRPr="0058686B" w:rsidRDefault="00A9639C" w:rsidP="00A9639C">
      <w:pPr>
        <w:ind w:firstLine="360"/>
        <w:rPr>
          <w:rStyle w:val="CodeSnippet"/>
          <w:sz w:val="24"/>
        </w:rPr>
      </w:pPr>
      <w:r w:rsidRPr="0058686B">
        <w:rPr>
          <w:rStyle w:val="CodeSnippet"/>
          <w:sz w:val="24"/>
        </w:rPr>
        <w:t xml:space="preserve">Optional DispString </w:t>
      </w:r>
      <w:proofErr w:type="gramStart"/>
      <w:r w:rsidRPr="0058686B">
        <w:rPr>
          <w:rStyle w:val="CodeSnippet"/>
          <w:sz w:val="24"/>
        </w:rPr>
        <w:t>As</w:t>
      </w:r>
      <w:proofErr w:type="gramEnd"/>
      <w:r w:rsidRPr="0058686B">
        <w:rPr>
          <w:rStyle w:val="CodeSnippet"/>
          <w:sz w:val="24"/>
        </w:rPr>
        <w:t xml:space="preserve"> String = "")</w:t>
      </w:r>
    </w:p>
    <w:p w:rsidR="00A9639C" w:rsidRDefault="00A9639C" w:rsidP="00251FC5"/>
    <w:p w:rsidR="00A9639C" w:rsidRDefault="00A9639C" w:rsidP="00251FC5">
      <w:proofErr w:type="gramStart"/>
      <w:r>
        <w:t>Controls the status bar for Office apps.</w:t>
      </w:r>
      <w:proofErr w:type="gramEnd"/>
      <w:r>
        <w:t xml:space="preserve"> </w:t>
      </w:r>
      <w:proofErr w:type="gramStart"/>
      <w:r>
        <w:t>Ignored for VB6 and PowerPoint.</w:t>
      </w:r>
      <w:proofErr w:type="gramEnd"/>
    </w:p>
    <w:p w:rsidR="00A9639C" w:rsidRDefault="00A9639C" w:rsidP="00251FC5"/>
    <w:p w:rsidR="00A9639C" w:rsidRDefault="00A9639C" w:rsidP="00251FC5">
      <w:r>
        <w:t xml:space="preserve">If DispString is </w:t>
      </w:r>
      <w:r w:rsidRPr="00A9639C">
        <w:t>""</w:t>
      </w:r>
      <w:r>
        <w:t xml:space="preserve"> or not supplied, the routine turns </w:t>
      </w:r>
      <w:proofErr w:type="gramStart"/>
      <w:r>
        <w:t>off  status</w:t>
      </w:r>
      <w:proofErr w:type="gramEnd"/>
      <w:r>
        <w:t xml:space="preserve"> bar display and returns control to the host.</w:t>
      </w:r>
    </w:p>
    <w:p w:rsidR="00A9639C" w:rsidRDefault="00A9639C" w:rsidP="00251FC5"/>
    <w:p w:rsidR="00A9639C" w:rsidRDefault="00A9639C" w:rsidP="00251FC5">
      <w:r>
        <w:t>Otherwise, we take control of the status bar and display DispString in the status bar.</w:t>
      </w:r>
    </w:p>
    <w:p w:rsidR="00A9639C" w:rsidRDefault="00A9639C" w:rsidP="00251FC5"/>
    <w:p w:rsidR="00A9639C" w:rsidRDefault="00A9639C" w:rsidP="00251FC5">
      <w:r>
        <w:t>You don’t necessarily have to call this at the end to return control to the Office host because all but Excl take control of it when your VBA code is finished. However Excel does not take back control until you relinquish it so I think it is a good idea to call DoStatusBar after use is complete to make sure the host regains control of it.</w:t>
      </w:r>
    </w:p>
    <w:p w:rsidR="000556A3" w:rsidRDefault="000556A3" w:rsidP="00251FC5">
      <w:pPr>
        <w:pBdr>
          <w:bottom w:val="single" w:sz="6" w:space="1" w:color="auto"/>
        </w:pBdr>
      </w:pPr>
    </w:p>
    <w:p w:rsidR="000556A3" w:rsidRDefault="000556A3" w:rsidP="000556A3">
      <w:pPr>
        <w:rPr>
          <w:rStyle w:val="CodeSnippet"/>
        </w:rPr>
      </w:pPr>
    </w:p>
    <w:p w:rsidR="000556A3" w:rsidRPr="0058686B" w:rsidRDefault="000556A3" w:rsidP="000556A3">
      <w:pPr>
        <w:rPr>
          <w:rStyle w:val="CodeSnippet"/>
          <w:sz w:val="24"/>
        </w:rPr>
      </w:pPr>
      <w:r w:rsidRPr="0058686B">
        <w:rPr>
          <w:rStyle w:val="CodeSnippet"/>
          <w:sz w:val="24"/>
        </w:rPr>
        <w:t xml:space="preserve">Function </w:t>
      </w:r>
      <w:bookmarkStart w:id="67" w:name="Delay"/>
      <w:bookmarkEnd w:id="67"/>
      <w:proofErr w:type="gramStart"/>
      <w:r w:rsidRPr="0058686B">
        <w:rPr>
          <w:rStyle w:val="CodeSnippet"/>
          <w:color w:val="FF0000"/>
          <w:sz w:val="24"/>
        </w:rPr>
        <w:t>Delay</w:t>
      </w:r>
      <w:r w:rsidRPr="0058686B">
        <w:rPr>
          <w:rStyle w:val="CodeSnippet"/>
          <w:sz w:val="24"/>
        </w:rPr>
        <w:t>(</w:t>
      </w:r>
      <w:proofErr w:type="gramEnd"/>
      <w:r w:rsidRPr="0058686B">
        <w:rPr>
          <w:rStyle w:val="CodeSnippet"/>
          <w:sz w:val="24"/>
        </w:rPr>
        <w:t xml:space="preserve"> _</w:t>
      </w:r>
    </w:p>
    <w:p w:rsidR="000556A3" w:rsidRPr="0058686B" w:rsidRDefault="000556A3" w:rsidP="000556A3">
      <w:pPr>
        <w:ind w:firstLine="360"/>
        <w:rPr>
          <w:rStyle w:val="CodeSnippet"/>
          <w:sz w:val="24"/>
        </w:rPr>
      </w:pPr>
      <w:r w:rsidRPr="0058686B">
        <w:rPr>
          <w:rStyle w:val="CodeSnippet"/>
          <w:sz w:val="24"/>
        </w:rPr>
        <w:t xml:space="preserve">ByVal DelayMS </w:t>
      </w:r>
      <w:proofErr w:type="gramStart"/>
      <w:r w:rsidRPr="0058686B">
        <w:rPr>
          <w:rStyle w:val="CodeSnippet"/>
          <w:sz w:val="24"/>
        </w:rPr>
        <w:t>As</w:t>
      </w:r>
      <w:proofErr w:type="gramEnd"/>
      <w:r w:rsidRPr="0058686B">
        <w:rPr>
          <w:rStyle w:val="CodeSnippet"/>
          <w:sz w:val="24"/>
        </w:rPr>
        <w:t xml:space="preserve"> Long, _</w:t>
      </w:r>
    </w:p>
    <w:p w:rsidR="000556A3" w:rsidRPr="0058686B" w:rsidRDefault="000556A3" w:rsidP="000556A3">
      <w:pPr>
        <w:ind w:firstLine="360"/>
        <w:rPr>
          <w:rStyle w:val="CodeSnippet"/>
          <w:sz w:val="24"/>
        </w:rPr>
      </w:pPr>
      <w:r w:rsidRPr="0058686B">
        <w:rPr>
          <w:rStyle w:val="CodeSnippet"/>
          <w:sz w:val="24"/>
        </w:rPr>
        <w:t>Optional vbKey As Long = 0) _</w:t>
      </w:r>
    </w:p>
    <w:p w:rsidR="000556A3" w:rsidRPr="000556A3" w:rsidRDefault="000556A3" w:rsidP="000556A3">
      <w:pPr>
        <w:ind w:left="360" w:firstLine="360"/>
        <w:rPr>
          <w:rStyle w:val="CodeSnippet"/>
        </w:rPr>
      </w:pPr>
      <w:r w:rsidRPr="0058686B">
        <w:rPr>
          <w:rStyle w:val="CodeSnippet"/>
          <w:sz w:val="24"/>
        </w:rPr>
        <w:t>As Long</w:t>
      </w:r>
    </w:p>
    <w:p w:rsidR="000556A3" w:rsidRDefault="000556A3" w:rsidP="000556A3"/>
    <w:p w:rsidR="000556A3" w:rsidRDefault="000556A3" w:rsidP="000556A3">
      <w:pPr>
        <w:pBdr>
          <w:bottom w:val="single" w:sz="4" w:space="1" w:color="000000"/>
        </w:pBdr>
      </w:pPr>
      <w:proofErr w:type="gramStart"/>
      <w:r>
        <w:t>Delays execution for the specified # of milliseconds.</w:t>
      </w:r>
      <w:proofErr w:type="gramEnd"/>
      <w:r>
        <w:t xml:space="preserve"> It has very low CPU usage by using the Sleep API routine.</w:t>
      </w:r>
    </w:p>
    <w:p w:rsidR="000556A3" w:rsidRDefault="000556A3" w:rsidP="000556A3">
      <w:pPr>
        <w:pBdr>
          <w:bottom w:val="single" w:sz="4" w:space="1" w:color="000000"/>
        </w:pBdr>
      </w:pPr>
    </w:p>
    <w:p w:rsidR="000556A3" w:rsidRPr="009E4E4B" w:rsidRDefault="000556A3" w:rsidP="000556A3">
      <w:pPr>
        <w:pBdr>
          <w:bottom w:val="single" w:sz="4" w:space="1" w:color="000000"/>
        </w:pBdr>
        <w:rPr>
          <w:u w:val="single"/>
        </w:rPr>
      </w:pPr>
      <w:r w:rsidRPr="009E4E4B">
        <w:rPr>
          <w:u w:val="single"/>
        </w:rPr>
        <w:t>Inputs</w:t>
      </w:r>
    </w:p>
    <w:p w:rsidR="000556A3" w:rsidRDefault="000556A3" w:rsidP="000556A3">
      <w:pPr>
        <w:pBdr>
          <w:bottom w:val="single" w:sz="4" w:space="1" w:color="000000"/>
        </w:pBdr>
      </w:pPr>
    </w:p>
    <w:p w:rsidR="000556A3" w:rsidRDefault="000556A3" w:rsidP="000556A3">
      <w:pPr>
        <w:pBdr>
          <w:bottom w:val="single" w:sz="4" w:space="1" w:color="000000"/>
        </w:pBdr>
      </w:pPr>
      <w:r>
        <w:t>DelayMS – The number of milliseconds to delay.  0 or negative values return immediately.</w:t>
      </w:r>
    </w:p>
    <w:p w:rsidR="000556A3" w:rsidRDefault="000556A3" w:rsidP="009E4E4B">
      <w:pPr>
        <w:pBdr>
          <w:bottom w:val="single" w:sz="4" w:space="1" w:color="000000"/>
        </w:pBdr>
      </w:pPr>
    </w:p>
    <w:p w:rsidR="000556A3" w:rsidRDefault="000556A3" w:rsidP="000556A3">
      <w:pPr>
        <w:pBdr>
          <w:bottom w:val="single" w:sz="4" w:space="1" w:color="000000"/>
        </w:pBdr>
      </w:pPr>
      <w:proofErr w:type="gramStart"/>
      <w:r>
        <w:t>vbKey</w:t>
      </w:r>
      <w:proofErr w:type="gramEnd"/>
      <w:r>
        <w:t xml:space="preserve"> – A keycode that can be checked during the loop to jump out of the delay. The default is no key to check. Suggested alternatives are vbKeyControl for Ctrl, vbKeyShift for SHIFT or vbKeyMenu for Alt.</w:t>
      </w:r>
    </w:p>
    <w:p w:rsidR="000556A3" w:rsidRDefault="000556A3" w:rsidP="000556A3">
      <w:pPr>
        <w:pBdr>
          <w:bottom w:val="single" w:sz="4" w:space="1" w:color="000000"/>
        </w:pBdr>
      </w:pPr>
    </w:p>
    <w:p w:rsidR="000556A3" w:rsidRPr="000556A3" w:rsidRDefault="000556A3" w:rsidP="000556A3">
      <w:pPr>
        <w:pBdr>
          <w:bottom w:val="single" w:sz="4" w:space="1" w:color="000000"/>
        </w:pBdr>
        <w:rPr>
          <w:u w:val="single"/>
        </w:rPr>
      </w:pPr>
      <w:r w:rsidRPr="000556A3">
        <w:rPr>
          <w:u w:val="single"/>
        </w:rPr>
        <w:t xml:space="preserve">Return </w:t>
      </w:r>
    </w:p>
    <w:p w:rsidR="000556A3" w:rsidRDefault="000556A3" w:rsidP="000556A3">
      <w:pPr>
        <w:pBdr>
          <w:bottom w:val="single" w:sz="4" w:space="1" w:color="000000"/>
        </w:pBdr>
      </w:pPr>
    </w:p>
    <w:p w:rsidR="000556A3" w:rsidRDefault="000556A3" w:rsidP="000556A3">
      <w:pPr>
        <w:pBdr>
          <w:bottom w:val="single" w:sz="4" w:space="1" w:color="000000"/>
        </w:pBdr>
      </w:pPr>
      <w:r>
        <w:t>The return is the number of milliseconds actually delayed. Normally this is the number specified in DelayMS to delay but if vbKey is used and the delay is aborted because the user pressed the key then this value will likely be less than the original DelayMS.</w:t>
      </w:r>
    </w:p>
    <w:p w:rsidR="000556A3" w:rsidRDefault="000556A3" w:rsidP="000556A3">
      <w:pPr>
        <w:pBdr>
          <w:bottom w:val="single" w:sz="4" w:space="1" w:color="000000"/>
        </w:pBdr>
      </w:pPr>
    </w:p>
    <w:p w:rsidR="000556A3" w:rsidRDefault="000556A3" w:rsidP="000556A3">
      <w:pPr>
        <w:pBdr>
          <w:bottom w:val="single" w:sz="4" w:space="1" w:color="000000"/>
        </w:pBdr>
      </w:pPr>
      <w:r>
        <w:t>Excel VBA has other things it can do that are time or keypress related:</w:t>
      </w:r>
    </w:p>
    <w:p w:rsidR="009E4E4B" w:rsidRDefault="009E4E4B" w:rsidP="009E4E4B">
      <w:pPr>
        <w:pBdr>
          <w:bottom w:val="single" w:sz="4" w:space="1" w:color="000000"/>
        </w:pBdr>
      </w:pPr>
    </w:p>
    <w:p w:rsidR="009E4E4B" w:rsidRDefault="00090514" w:rsidP="009E4E4B">
      <w:pPr>
        <w:pBdr>
          <w:bottom w:val="single" w:sz="4" w:space="1" w:color="000000"/>
        </w:pBdr>
      </w:pPr>
      <w:hyperlink r:id="rId38" w:history="1">
        <w:r w:rsidR="009E4E4B" w:rsidRPr="003C04F2">
          <w:rPr>
            <w:rStyle w:val="Hyperlink"/>
          </w:rPr>
          <w:t>Application.Wait</w:t>
        </w:r>
      </w:hyperlink>
      <w:r w:rsidR="009E4E4B">
        <w:t xml:space="preserve"> waits until a given time has arrived,</w:t>
      </w:r>
    </w:p>
    <w:p w:rsidR="009E4E4B" w:rsidRDefault="009E4E4B" w:rsidP="009E4E4B">
      <w:pPr>
        <w:pBdr>
          <w:bottom w:val="single" w:sz="4" w:space="1" w:color="000000"/>
        </w:pBdr>
      </w:pPr>
    </w:p>
    <w:p w:rsidR="009E4E4B" w:rsidRDefault="00090514" w:rsidP="009E4E4B">
      <w:pPr>
        <w:pBdr>
          <w:bottom w:val="single" w:sz="4" w:space="1" w:color="000000"/>
        </w:pBdr>
      </w:pPr>
      <w:hyperlink r:id="rId39" w:history="1">
        <w:r w:rsidR="009E4E4B" w:rsidRPr="003C04F2">
          <w:rPr>
            <w:rStyle w:val="Hyperlink"/>
          </w:rPr>
          <w:t>Application.OnKey</w:t>
        </w:r>
      </w:hyperlink>
      <w:r w:rsidR="009E4E4B">
        <w:t xml:space="preserve"> Runs a specified procedure when a particular key or key combination is pressed.</w:t>
      </w:r>
    </w:p>
    <w:p w:rsidR="009E4E4B" w:rsidRDefault="009E4E4B" w:rsidP="009E4E4B">
      <w:pPr>
        <w:pBdr>
          <w:bottom w:val="single" w:sz="4" w:space="1" w:color="000000"/>
        </w:pBdr>
        <w:ind w:firstLine="360"/>
      </w:pPr>
    </w:p>
    <w:p w:rsidR="009E4E4B" w:rsidRDefault="00090514" w:rsidP="009E4E4B">
      <w:pPr>
        <w:pBdr>
          <w:bottom w:val="single" w:sz="4" w:space="1" w:color="000000"/>
        </w:pBdr>
      </w:pPr>
      <w:hyperlink r:id="rId40" w:history="1">
        <w:r w:rsidR="009E4E4B" w:rsidRPr="003C04F2">
          <w:rPr>
            <w:rStyle w:val="Hyperlink"/>
          </w:rPr>
          <w:t>Appication.OnRepeat</w:t>
        </w:r>
      </w:hyperlink>
      <w:r w:rsidR="009E4E4B">
        <w:t xml:space="preserve"> Sets the Repeat item and the name of the procedure that will run if you choose the Repeat command after running the procedure that sets this property.</w:t>
      </w:r>
    </w:p>
    <w:p w:rsidR="009E4E4B" w:rsidRDefault="009E4E4B" w:rsidP="009E4E4B">
      <w:pPr>
        <w:pBdr>
          <w:bottom w:val="single" w:sz="4" w:space="1" w:color="000000"/>
        </w:pBdr>
      </w:pPr>
    </w:p>
    <w:p w:rsidR="009E4E4B" w:rsidRDefault="00090514" w:rsidP="009E4E4B">
      <w:pPr>
        <w:pBdr>
          <w:bottom w:val="single" w:sz="4" w:space="1" w:color="000000"/>
        </w:pBdr>
      </w:pPr>
      <w:hyperlink r:id="rId41" w:history="1">
        <w:r w:rsidR="009E4E4B" w:rsidRPr="003C04F2">
          <w:rPr>
            <w:rStyle w:val="Hyperlink"/>
          </w:rPr>
          <w:t>Application.OnTime</w:t>
        </w:r>
      </w:hyperlink>
      <w:r w:rsidR="009E4E4B">
        <w:t xml:space="preserve"> Schedules a procedure to be run at a specified time in the future (either at a specific time of day or after a specific amount of time has passed).</w:t>
      </w:r>
    </w:p>
    <w:p w:rsidR="009E4E4B" w:rsidRDefault="009E4E4B" w:rsidP="009E4E4B">
      <w:pPr>
        <w:pBdr>
          <w:bottom w:val="single" w:sz="4" w:space="1" w:color="000000"/>
        </w:pBdr>
      </w:pPr>
    </w:p>
    <w:p w:rsidR="009E4E4B" w:rsidRDefault="00090514" w:rsidP="009E4E4B">
      <w:pPr>
        <w:pBdr>
          <w:bottom w:val="single" w:sz="4" w:space="1" w:color="000000"/>
        </w:pBdr>
      </w:pPr>
      <w:hyperlink r:id="rId42" w:history="1">
        <w:r w:rsidR="009E4E4B" w:rsidRPr="003C04F2">
          <w:rPr>
            <w:rStyle w:val="Hyperlink"/>
          </w:rPr>
          <w:t>Application.Run</w:t>
        </w:r>
      </w:hyperlink>
      <w:r w:rsidR="009E4E4B">
        <w:t xml:space="preserve"> Runs a macro or calls a function. This can be used to run a macro written in Visual Basic or the Microsoft Excel macro language, or to run a function in a DLL or XLL.</w:t>
      </w:r>
    </w:p>
    <w:p w:rsidR="009E4E4B" w:rsidRDefault="009E4E4B" w:rsidP="009E4E4B">
      <w:pPr>
        <w:pBdr>
          <w:bottom w:val="single" w:sz="4" w:space="1" w:color="000000"/>
        </w:pBdr>
      </w:pPr>
    </w:p>
    <w:p w:rsidR="009E4E4B" w:rsidRDefault="009E4E4B" w:rsidP="00251FC5"/>
    <w:p w:rsidR="00091F43" w:rsidRPr="00907439" w:rsidRDefault="00091F43" w:rsidP="00251FC5">
      <w:pPr>
        <w:rPr>
          <w:rStyle w:val="CodeSnippet"/>
          <w:sz w:val="28"/>
        </w:rPr>
      </w:pPr>
      <w:r w:rsidRPr="00907439">
        <w:rPr>
          <w:rStyle w:val="CodeSnippet"/>
          <w:sz w:val="28"/>
        </w:rPr>
        <w:t xml:space="preserve">Sub </w:t>
      </w:r>
      <w:bookmarkStart w:id="68" w:name="UpdEnableOff"/>
      <w:bookmarkEnd w:id="68"/>
      <w:proofErr w:type="gramStart"/>
      <w:r w:rsidRPr="00907439">
        <w:rPr>
          <w:rStyle w:val="CodeSnippet"/>
          <w:color w:val="FF0000"/>
          <w:sz w:val="28"/>
        </w:rPr>
        <w:t>UpdEnableOff</w:t>
      </w:r>
      <w:r w:rsidRPr="00907439">
        <w:rPr>
          <w:rStyle w:val="CodeSnippet"/>
          <w:sz w:val="28"/>
        </w:rPr>
        <w:t>(</w:t>
      </w:r>
      <w:proofErr w:type="gramEnd"/>
      <w:r w:rsidRPr="00907439">
        <w:rPr>
          <w:rStyle w:val="CodeSnippet"/>
          <w:sz w:val="28"/>
        </w:rPr>
        <w:t xml:space="preserve"> _</w:t>
      </w:r>
    </w:p>
    <w:p w:rsidR="00091F43" w:rsidRPr="00907439" w:rsidRDefault="00091F43" w:rsidP="00091F43">
      <w:pPr>
        <w:ind w:firstLine="360"/>
        <w:rPr>
          <w:rStyle w:val="CodeSnippet"/>
          <w:sz w:val="28"/>
        </w:rPr>
      </w:pPr>
      <w:r w:rsidRPr="00907439">
        <w:rPr>
          <w:rStyle w:val="CodeSnippet"/>
          <w:sz w:val="28"/>
        </w:rPr>
        <w:t xml:space="preserve">ByRef SaveUpd </w:t>
      </w:r>
      <w:proofErr w:type="gramStart"/>
      <w:r w:rsidRPr="00907439">
        <w:rPr>
          <w:rStyle w:val="CodeSnippet"/>
          <w:sz w:val="28"/>
        </w:rPr>
        <w:t>As</w:t>
      </w:r>
      <w:proofErr w:type="gramEnd"/>
      <w:r w:rsidRPr="00907439">
        <w:rPr>
          <w:rStyle w:val="CodeSnippet"/>
          <w:sz w:val="28"/>
        </w:rPr>
        <w:t xml:space="preserve"> Boolean, </w:t>
      </w:r>
    </w:p>
    <w:p w:rsidR="009E4E4B" w:rsidRPr="00907439" w:rsidRDefault="00091F43" w:rsidP="00091F43">
      <w:pPr>
        <w:ind w:firstLine="360"/>
        <w:rPr>
          <w:rStyle w:val="CodeSnippet"/>
          <w:sz w:val="28"/>
        </w:rPr>
      </w:pPr>
      <w:r w:rsidRPr="00907439">
        <w:rPr>
          <w:rStyle w:val="CodeSnippet"/>
          <w:sz w:val="28"/>
        </w:rPr>
        <w:t xml:space="preserve">ByRef SaveEnable </w:t>
      </w:r>
      <w:proofErr w:type="gramStart"/>
      <w:r w:rsidRPr="00907439">
        <w:rPr>
          <w:rStyle w:val="CodeSnippet"/>
          <w:sz w:val="28"/>
        </w:rPr>
        <w:t>As</w:t>
      </w:r>
      <w:proofErr w:type="gramEnd"/>
      <w:r w:rsidRPr="00907439">
        <w:rPr>
          <w:rStyle w:val="CodeSnippet"/>
          <w:sz w:val="28"/>
        </w:rPr>
        <w:t xml:space="preserve"> Boolean)</w:t>
      </w:r>
    </w:p>
    <w:p w:rsidR="009E4E4B" w:rsidRDefault="009E4E4B" w:rsidP="00251FC5"/>
    <w:p w:rsidR="00091F43" w:rsidRDefault="00091F43" w:rsidP="00251FC5">
      <w:r>
        <w:t>In Excel, turning off Application.EnableEvents and Application.ScreenUpdating greatly increases execution speed. This routine saves the current state of the 2 settings and sets them to False. If running Word this saves and turns off ScreenUpdating. The routine has no effect on any other hosts.</w:t>
      </w:r>
    </w:p>
    <w:p w:rsidR="009E4E4B" w:rsidRDefault="009E4E4B" w:rsidP="00251FC5"/>
    <w:p w:rsidR="009E4E4B" w:rsidRDefault="00091F43" w:rsidP="00251FC5">
      <w:r>
        <w:t xml:space="preserve">You need to provide 2 </w:t>
      </w:r>
      <w:proofErr w:type="gramStart"/>
      <w:r>
        <w:t>boolean</w:t>
      </w:r>
      <w:proofErr w:type="gramEnd"/>
      <w:r>
        <w:t xml:space="preserve"> variables to hold the state of EnableEvents and ScreenUpdating before they are turned off. In the restoration sub below you will provide those same two variables so we can put the settings back to whatever they were before we turned them off with this sub.</w:t>
      </w:r>
    </w:p>
    <w:p w:rsidR="00091F43" w:rsidRDefault="00091F43" w:rsidP="00251FC5">
      <w:pPr>
        <w:pBdr>
          <w:bottom w:val="single" w:sz="6" w:space="1" w:color="auto"/>
        </w:pBdr>
      </w:pPr>
    </w:p>
    <w:p w:rsidR="00091F43" w:rsidRDefault="00091F43" w:rsidP="00251FC5"/>
    <w:p w:rsidR="00091F43" w:rsidRPr="00907439" w:rsidRDefault="00091F43" w:rsidP="00251FC5">
      <w:pPr>
        <w:rPr>
          <w:rStyle w:val="CodeSnippet"/>
          <w:sz w:val="28"/>
        </w:rPr>
      </w:pPr>
      <w:bookmarkStart w:id="69" w:name="UpdEnableRestore"/>
      <w:bookmarkEnd w:id="69"/>
      <w:r w:rsidRPr="00907439">
        <w:rPr>
          <w:rStyle w:val="CodeSnippet"/>
          <w:sz w:val="28"/>
        </w:rPr>
        <w:t xml:space="preserve">Sub </w:t>
      </w:r>
      <w:proofErr w:type="gramStart"/>
      <w:r w:rsidRPr="00907439">
        <w:rPr>
          <w:rStyle w:val="CodeSnippet"/>
          <w:color w:val="FF0000"/>
          <w:sz w:val="28"/>
        </w:rPr>
        <w:t>UpdEnableRestore</w:t>
      </w:r>
      <w:r w:rsidRPr="00907439">
        <w:rPr>
          <w:rStyle w:val="CodeSnippet"/>
          <w:sz w:val="28"/>
        </w:rPr>
        <w:t>(</w:t>
      </w:r>
      <w:proofErr w:type="gramEnd"/>
      <w:r w:rsidRPr="00907439">
        <w:rPr>
          <w:rStyle w:val="CodeSnippet"/>
          <w:sz w:val="28"/>
        </w:rPr>
        <w:t xml:space="preserve"> _</w:t>
      </w:r>
    </w:p>
    <w:p w:rsidR="00091F43" w:rsidRPr="00907439" w:rsidRDefault="00091F43" w:rsidP="00091F43">
      <w:pPr>
        <w:ind w:firstLine="360"/>
        <w:rPr>
          <w:rStyle w:val="CodeSnippet"/>
          <w:sz w:val="28"/>
        </w:rPr>
      </w:pPr>
      <w:r w:rsidRPr="00907439">
        <w:rPr>
          <w:rStyle w:val="CodeSnippet"/>
          <w:sz w:val="28"/>
        </w:rPr>
        <w:t xml:space="preserve">ByVal SaveUpd </w:t>
      </w:r>
      <w:proofErr w:type="gramStart"/>
      <w:r w:rsidRPr="00907439">
        <w:rPr>
          <w:rStyle w:val="CodeSnippet"/>
          <w:sz w:val="28"/>
        </w:rPr>
        <w:t>As</w:t>
      </w:r>
      <w:proofErr w:type="gramEnd"/>
      <w:r w:rsidRPr="00907439">
        <w:rPr>
          <w:rStyle w:val="CodeSnippet"/>
          <w:sz w:val="28"/>
        </w:rPr>
        <w:t xml:space="preserve"> Boolean, </w:t>
      </w:r>
    </w:p>
    <w:p w:rsidR="00091F43" w:rsidRPr="00907439" w:rsidRDefault="00091F43" w:rsidP="00091F43">
      <w:pPr>
        <w:ind w:firstLine="360"/>
        <w:rPr>
          <w:rStyle w:val="CodeSnippet"/>
          <w:sz w:val="28"/>
        </w:rPr>
      </w:pPr>
      <w:r w:rsidRPr="00907439">
        <w:rPr>
          <w:rStyle w:val="CodeSnippet"/>
          <w:sz w:val="28"/>
        </w:rPr>
        <w:t xml:space="preserve">ByVal SaveEnable </w:t>
      </w:r>
      <w:proofErr w:type="gramStart"/>
      <w:r w:rsidRPr="00907439">
        <w:rPr>
          <w:rStyle w:val="CodeSnippet"/>
          <w:sz w:val="28"/>
        </w:rPr>
        <w:t>As</w:t>
      </w:r>
      <w:proofErr w:type="gramEnd"/>
      <w:r w:rsidRPr="00907439">
        <w:rPr>
          <w:rStyle w:val="CodeSnippet"/>
          <w:sz w:val="28"/>
        </w:rPr>
        <w:t xml:space="preserve"> Boolean)</w:t>
      </w:r>
    </w:p>
    <w:p w:rsidR="00091F43" w:rsidRDefault="00091F43" w:rsidP="00251FC5"/>
    <w:p w:rsidR="00091F43" w:rsidRDefault="00091F43" w:rsidP="00251FC5">
      <w:r>
        <w:t xml:space="preserve">After you have saved the settings of EnableEvents and ScreenUpdating (see above) and then turned </w:t>
      </w:r>
      <w:proofErr w:type="gramStart"/>
      <w:r>
        <w:t>them  off</w:t>
      </w:r>
      <w:proofErr w:type="gramEnd"/>
      <w:r>
        <w:t>, you can restore them to whatever they were by making this call. Typically this would be at the end of your program or the termination routine of a class module etc.</w:t>
      </w:r>
    </w:p>
    <w:p w:rsidR="00091F43" w:rsidRDefault="00091F43" w:rsidP="00251FC5"/>
    <w:p w:rsidR="00091F43" w:rsidRDefault="00091F43" w:rsidP="00251FC5">
      <w:r>
        <w:t>The two input variables are the ones you supplied earlier when you called UpdEnableOff above to save the settings and then turn off EnableEvents and ScreenUpdating.</w:t>
      </w:r>
    </w:p>
    <w:p w:rsidR="00091F43" w:rsidRDefault="00091F43" w:rsidP="00251FC5">
      <w:pPr>
        <w:pBdr>
          <w:bottom w:val="single" w:sz="6" w:space="1" w:color="auto"/>
        </w:pBdr>
      </w:pPr>
    </w:p>
    <w:p w:rsidR="00091F43" w:rsidRDefault="00091F43" w:rsidP="00251FC5"/>
    <w:p w:rsidR="00091F43" w:rsidRPr="00907439" w:rsidRDefault="00091F43" w:rsidP="00091F43">
      <w:pPr>
        <w:pStyle w:val="NoSpacing"/>
        <w:rPr>
          <w:rStyle w:val="CodeSnippet"/>
          <w:sz w:val="28"/>
        </w:rPr>
      </w:pPr>
      <w:r w:rsidRPr="00907439">
        <w:rPr>
          <w:rStyle w:val="CodeSnippet"/>
          <w:sz w:val="28"/>
        </w:rPr>
        <w:t xml:space="preserve">Sub </w:t>
      </w:r>
      <w:bookmarkStart w:id="70" w:name="DoEventsEx"/>
      <w:bookmarkEnd w:id="70"/>
      <w:proofErr w:type="gramStart"/>
      <w:r w:rsidRPr="00907439">
        <w:rPr>
          <w:rStyle w:val="CodeSnippet"/>
          <w:color w:val="FF0000"/>
          <w:sz w:val="28"/>
        </w:rPr>
        <w:t>DoEventsEx</w:t>
      </w:r>
      <w:r w:rsidRPr="00907439">
        <w:rPr>
          <w:rStyle w:val="CodeSnippet"/>
          <w:sz w:val="28"/>
        </w:rPr>
        <w:t>()</w:t>
      </w:r>
      <w:proofErr w:type="gramEnd"/>
    </w:p>
    <w:p w:rsidR="00091F43" w:rsidRDefault="00091F43" w:rsidP="00251FC5"/>
    <w:p w:rsidR="00091F43" w:rsidRDefault="00091F43" w:rsidP="00251FC5">
      <w:r w:rsidRPr="00091F43">
        <w:t>For Excel &amp; Word this will temporarily turn on EnableEvents and ScreenUpdating, DoEvents to update screen/keyboard stuff for all applications and then put EnableEvents and ScreenUpdating the way they were.</w:t>
      </w:r>
    </w:p>
    <w:p w:rsidR="00091F43" w:rsidRDefault="00091F43" w:rsidP="00251FC5"/>
    <w:p w:rsidR="004216E5" w:rsidRDefault="00091F43" w:rsidP="00251FC5">
      <w:r>
        <w:t>For all other hosts this just does a DoEvents call but doesn’t (and can’t) do anything with EnableEvents or ScreenUpdating because the other hosts don’t have these features. If you are curious how to do a routine that has statements in it that various hosts recognize but others don’t that we have to be careful with conditional compilation constants then this is the one.</w:t>
      </w:r>
    </w:p>
    <w:p w:rsidR="004216E5" w:rsidRDefault="004216E5" w:rsidP="00251FC5"/>
    <w:p w:rsidR="004216E5" w:rsidRDefault="004216E5" w:rsidP="004216E5">
      <w:pPr>
        <w:pBdr>
          <w:bottom w:val="single" w:sz="6" w:space="1" w:color="auto"/>
        </w:pBdr>
      </w:pPr>
    </w:p>
    <w:p w:rsidR="00251FC5" w:rsidRDefault="00251FC5" w:rsidP="00251FC5">
      <w:r>
        <w:br w:type="page"/>
      </w:r>
    </w:p>
    <w:p w:rsidR="00251FC5" w:rsidRDefault="00251FC5" w:rsidP="00251FC5">
      <w:pPr>
        <w:pStyle w:val="Heading2"/>
        <w:pageBreakBefore/>
      </w:pPr>
      <w:bookmarkStart w:id="71" w:name="ErrorHandling"/>
      <w:bookmarkEnd w:id="71"/>
      <w:r>
        <w:lastRenderedPageBreak/>
        <w:t>Error Handling</w:t>
      </w:r>
    </w:p>
    <w:p w:rsidR="00251FC5" w:rsidRDefault="00251FC5" w:rsidP="00251FC5"/>
    <w:p w:rsidR="00B27E6D" w:rsidRDefault="00B27E6D" w:rsidP="00251FC5">
      <w:r>
        <w:t>In all of my library modules I have a consistent error handling approach and the core to this approach is part of the mUCCore module.</w:t>
      </w:r>
    </w:p>
    <w:p w:rsidR="00B27E6D" w:rsidRDefault="00B27E6D" w:rsidP="00251FC5"/>
    <w:p w:rsidR="00B27E6D" w:rsidRDefault="00B27E6D" w:rsidP="00251FC5">
      <w:r>
        <w:t xml:space="preserve">There are two fundamental ways of handling errors. VB/VBA’s method is to raise an error, forcing the programmer to deal with the error with </w:t>
      </w:r>
      <w:proofErr w:type="gramStart"/>
      <w:r>
        <w:t>an err</w:t>
      </w:r>
      <w:proofErr w:type="gramEnd"/>
      <w:r>
        <w:t xml:space="preserve"> handling routine in the offending subroutine or else program execution halts. The second mthod is to return from the function or procedure with an alert to the programmer that </w:t>
      </w:r>
      <w:r w:rsidR="005C3D4C">
        <w:t>a</w:t>
      </w:r>
      <w:r>
        <w:t xml:space="preserve">n error has occurred and what it is, numerically and with a descriptive string. This </w:t>
      </w:r>
      <w:r w:rsidR="005C3D4C">
        <w:t xml:space="preserve">is the </w:t>
      </w:r>
      <w:r>
        <w:t xml:space="preserve">approach Windows </w:t>
      </w:r>
      <w:r w:rsidR="005C3D4C">
        <w:t>takes</w:t>
      </w:r>
      <w:r>
        <w:t>.</w:t>
      </w:r>
    </w:p>
    <w:p w:rsidR="005C3D4C" w:rsidRDefault="005C3D4C" w:rsidP="00251FC5"/>
    <w:p w:rsidR="005C3D4C" w:rsidRDefault="005C3D4C" w:rsidP="00251FC5">
      <w:r>
        <w:t>Error handling in mUCCore and its related library modules accommodates both methods.</w:t>
      </w:r>
    </w:p>
    <w:p w:rsidR="00B27E6D" w:rsidRDefault="00B27E6D" w:rsidP="00251FC5"/>
    <w:p w:rsidR="005C3D4C" w:rsidRDefault="00D86912" w:rsidP="00251FC5">
      <w:r>
        <w:t>In noe sense, VBA’s method makes for simple coding. If you execute the following line:</w:t>
      </w:r>
    </w:p>
    <w:p w:rsidR="00D86912" w:rsidRDefault="00D86912" w:rsidP="00251FC5"/>
    <w:p w:rsidR="00D86912" w:rsidRPr="002A404F" w:rsidRDefault="00D86912" w:rsidP="00251FC5">
      <w:pPr>
        <w:rPr>
          <w:rFonts w:ascii="Consolas" w:hAnsi="Consolas" w:cs="Consolas"/>
          <w:sz w:val="20"/>
        </w:rPr>
      </w:pPr>
      <w:proofErr w:type="gramStart"/>
      <w:r w:rsidRPr="002A404F">
        <w:rPr>
          <w:rFonts w:ascii="Consolas" w:hAnsi="Consolas" w:cs="Consolas"/>
          <w:sz w:val="20"/>
        </w:rPr>
        <w:t>myStr</w:t>
      </w:r>
      <w:proofErr w:type="gramEnd"/>
      <w:r w:rsidRPr="002A404F">
        <w:rPr>
          <w:rFonts w:ascii="Consolas" w:hAnsi="Consolas" w:cs="Consolas"/>
          <w:sz w:val="20"/>
        </w:rPr>
        <w:t xml:space="preserve"> = Dir("C:\")</w:t>
      </w:r>
    </w:p>
    <w:p w:rsidR="00D86912" w:rsidRDefault="00D86912" w:rsidP="00251FC5"/>
    <w:p w:rsidR="00D86912" w:rsidRDefault="00D86912" w:rsidP="00251FC5">
      <w:proofErr w:type="gramStart"/>
      <w:r>
        <w:t>the</w:t>
      </w:r>
      <w:proofErr w:type="gramEnd"/>
      <w:r>
        <w:t xml:space="preserve"> result of the function is a string. Nothing in this statement has anything to do with a possible error. This is fine until there is an error. Suppose the line is this instead:</w:t>
      </w:r>
    </w:p>
    <w:p w:rsidR="00D86912" w:rsidRDefault="00D86912" w:rsidP="00251FC5"/>
    <w:p w:rsidR="00D86912" w:rsidRPr="002A404F" w:rsidRDefault="00D86912" w:rsidP="00D86912">
      <w:pPr>
        <w:rPr>
          <w:rFonts w:ascii="Consolas" w:hAnsi="Consolas" w:cs="Consolas"/>
          <w:sz w:val="20"/>
        </w:rPr>
      </w:pPr>
      <w:proofErr w:type="gramStart"/>
      <w:r w:rsidRPr="002A404F">
        <w:rPr>
          <w:rFonts w:ascii="Consolas" w:hAnsi="Consolas" w:cs="Consolas"/>
          <w:sz w:val="20"/>
        </w:rPr>
        <w:t>myStr</w:t>
      </w:r>
      <w:proofErr w:type="gramEnd"/>
      <w:r w:rsidRPr="002A404F">
        <w:rPr>
          <w:rFonts w:ascii="Consolas" w:hAnsi="Consolas" w:cs="Consolas"/>
          <w:sz w:val="20"/>
        </w:rPr>
        <w:t xml:space="preserve"> = Dir("CC:\")</w:t>
      </w:r>
    </w:p>
    <w:p w:rsidR="005C3D4C" w:rsidRDefault="005C3D4C" w:rsidP="00251FC5"/>
    <w:p w:rsidR="00D86912" w:rsidRDefault="00D86912" w:rsidP="00251FC5">
      <w:r>
        <w:t>Program execution stops and we get an error message telling us we encountered run-time error 52, “Bad file name or number”. Since most programmers don’t want execution to just stop for their programs they have to institute error handling in their code to catch the error and deal with it.</w:t>
      </w:r>
    </w:p>
    <w:p w:rsidR="00D86912" w:rsidRDefault="00D86912" w:rsidP="00251FC5"/>
    <w:p w:rsidR="00D86912" w:rsidRDefault="00D86912" w:rsidP="00251FC5">
      <w:r>
        <w:t xml:space="preserve">Windows takes a different approach. It does not raise an error but instead the call return is an error code and each time the call is made the programmer checks the call </w:t>
      </w:r>
      <w:r w:rsidR="00521DFD">
        <w:t>it is up to the programmer to note that an error occurred and to catch the error and then do something. As an example, suppose we want to remove a directory named PathName. We will use the Windows function RemoveDirectoryW which wants a pointer to PathName. It is designed to return a Long variable that is 0 if there is an error. On all API calls, VBA automatically calls another Windows function to get the error number and it puts that number in a VBA variable called Err.LastDllError. Here is the code we would use:</w:t>
      </w:r>
    </w:p>
    <w:p w:rsidR="00521DFD" w:rsidRDefault="00521DFD" w:rsidP="00251FC5"/>
    <w:p w:rsidR="002A404F" w:rsidRPr="00521DFD" w:rsidRDefault="002A404F" w:rsidP="002A404F">
      <w:pPr>
        <w:rPr>
          <w:rFonts w:ascii="Consolas" w:hAnsi="Consolas" w:cs="Consolas"/>
          <w:sz w:val="20"/>
          <w:szCs w:val="20"/>
        </w:rPr>
      </w:pPr>
      <w:r>
        <w:rPr>
          <w:rFonts w:ascii="Consolas" w:hAnsi="Consolas" w:cs="Consolas"/>
          <w:sz w:val="20"/>
          <w:szCs w:val="20"/>
        </w:rPr>
        <w:t xml:space="preserve">Function </w:t>
      </w:r>
      <w:proofErr w:type="gramStart"/>
      <w:r w:rsidRPr="00521DFD">
        <w:rPr>
          <w:rFonts w:ascii="Consolas" w:hAnsi="Consolas" w:cs="Consolas"/>
          <w:sz w:val="20"/>
          <w:szCs w:val="20"/>
        </w:rPr>
        <w:t>RmDirW(</w:t>
      </w:r>
      <w:proofErr w:type="gramEnd"/>
      <w:r w:rsidRPr="00521DFD">
        <w:rPr>
          <w:rFonts w:ascii="Consolas" w:hAnsi="Consolas" w:cs="Consolas"/>
          <w:sz w:val="20"/>
          <w:szCs w:val="20"/>
        </w:rPr>
        <w:t>Path</w:t>
      </w:r>
      <w:r>
        <w:rPr>
          <w:rFonts w:ascii="Consolas" w:hAnsi="Consolas" w:cs="Consolas"/>
          <w:sz w:val="20"/>
          <w:szCs w:val="20"/>
        </w:rPr>
        <w:t>Name as String</w:t>
      </w:r>
      <w:r w:rsidRPr="00521DFD">
        <w:rPr>
          <w:rFonts w:ascii="Consolas" w:hAnsi="Consolas" w:cs="Consolas"/>
          <w:sz w:val="20"/>
          <w:szCs w:val="20"/>
        </w:rPr>
        <w:t>)</w:t>
      </w:r>
      <w:r>
        <w:rPr>
          <w:rFonts w:ascii="Consolas" w:hAnsi="Consolas" w:cs="Consolas"/>
          <w:sz w:val="20"/>
          <w:szCs w:val="20"/>
        </w:rPr>
        <w:t xml:space="preserve"> as long</w:t>
      </w:r>
    </w:p>
    <w:p w:rsidR="00521DFD" w:rsidRPr="00521DFD" w:rsidRDefault="00521DFD" w:rsidP="00521DFD">
      <w:pPr>
        <w:rPr>
          <w:rFonts w:ascii="Consolas" w:hAnsi="Consolas" w:cs="Consolas"/>
          <w:sz w:val="20"/>
          <w:szCs w:val="20"/>
        </w:rPr>
      </w:pPr>
      <w:r w:rsidRPr="00521DFD">
        <w:rPr>
          <w:rFonts w:ascii="Consolas" w:hAnsi="Consolas" w:cs="Consolas"/>
          <w:sz w:val="20"/>
          <w:szCs w:val="20"/>
        </w:rPr>
        <w:t xml:space="preserve">If </w:t>
      </w:r>
      <w:proofErr w:type="gramStart"/>
      <w:r w:rsidRPr="00521DFD">
        <w:rPr>
          <w:rFonts w:ascii="Consolas" w:hAnsi="Consolas" w:cs="Consolas"/>
          <w:sz w:val="20"/>
          <w:szCs w:val="20"/>
        </w:rPr>
        <w:t>RemoveDirectoryW(</w:t>
      </w:r>
      <w:proofErr w:type="gramEnd"/>
      <w:r w:rsidRPr="00521DFD">
        <w:rPr>
          <w:rFonts w:ascii="Consolas" w:hAnsi="Consolas" w:cs="Consolas"/>
          <w:sz w:val="20"/>
          <w:szCs w:val="20"/>
        </w:rPr>
        <w:t>UniCodePtr(Path</w:t>
      </w:r>
      <w:r>
        <w:rPr>
          <w:rFonts w:ascii="Consolas" w:hAnsi="Consolas" w:cs="Consolas"/>
          <w:sz w:val="20"/>
          <w:szCs w:val="20"/>
        </w:rPr>
        <w:t>Name</w:t>
      </w:r>
      <w:r w:rsidRPr="00521DFD">
        <w:rPr>
          <w:rFonts w:ascii="Consolas" w:hAnsi="Consolas" w:cs="Consolas"/>
          <w:sz w:val="20"/>
          <w:szCs w:val="20"/>
        </w:rPr>
        <w:t>)) = 0 Then</w:t>
      </w:r>
    </w:p>
    <w:p w:rsidR="00521DFD" w:rsidRPr="00521DFD" w:rsidRDefault="00521DFD" w:rsidP="00521DFD">
      <w:pPr>
        <w:rPr>
          <w:rFonts w:ascii="Consolas" w:hAnsi="Consolas" w:cs="Consolas"/>
          <w:sz w:val="20"/>
          <w:szCs w:val="20"/>
        </w:rPr>
      </w:pPr>
      <w:r w:rsidRPr="00521DFD">
        <w:rPr>
          <w:rFonts w:ascii="Consolas" w:hAnsi="Consolas" w:cs="Consolas"/>
          <w:sz w:val="20"/>
          <w:szCs w:val="20"/>
        </w:rPr>
        <w:t xml:space="preserve">   RmDirW = </w:t>
      </w:r>
      <w:proofErr w:type="gramStart"/>
      <w:r w:rsidRPr="00521DFD">
        <w:rPr>
          <w:rFonts w:ascii="Consolas" w:hAnsi="Consolas" w:cs="Consolas"/>
          <w:sz w:val="20"/>
          <w:szCs w:val="20"/>
        </w:rPr>
        <w:t>ErrHandler(</w:t>
      </w:r>
      <w:proofErr w:type="gramEnd"/>
      <w:r w:rsidRPr="00521DFD">
        <w:rPr>
          <w:rFonts w:ascii="Consolas" w:hAnsi="Consolas" w:cs="Consolas"/>
          <w:sz w:val="20"/>
          <w:szCs w:val="20"/>
        </w:rPr>
        <w:t>APICallNum:=26)</w:t>
      </w:r>
    </w:p>
    <w:p w:rsidR="00521DFD" w:rsidRPr="00521DFD" w:rsidRDefault="00521DFD" w:rsidP="00521DFD">
      <w:pPr>
        <w:rPr>
          <w:rFonts w:ascii="Consolas" w:hAnsi="Consolas" w:cs="Consolas"/>
          <w:sz w:val="20"/>
          <w:szCs w:val="20"/>
        </w:rPr>
      </w:pPr>
      <w:r w:rsidRPr="00521DFD">
        <w:rPr>
          <w:rFonts w:ascii="Consolas" w:hAnsi="Consolas" w:cs="Consolas"/>
          <w:sz w:val="20"/>
          <w:szCs w:val="20"/>
        </w:rPr>
        <w:t xml:space="preserve">   End If</w:t>
      </w:r>
    </w:p>
    <w:p w:rsidR="002A404F" w:rsidRPr="00521DFD" w:rsidRDefault="002A404F" w:rsidP="002A404F">
      <w:pPr>
        <w:rPr>
          <w:rFonts w:ascii="Consolas" w:hAnsi="Consolas" w:cs="Consolas"/>
          <w:sz w:val="20"/>
          <w:szCs w:val="20"/>
        </w:rPr>
      </w:pPr>
      <w:r w:rsidRPr="00521DFD">
        <w:rPr>
          <w:rFonts w:ascii="Consolas" w:hAnsi="Consolas" w:cs="Consolas"/>
          <w:sz w:val="20"/>
          <w:szCs w:val="20"/>
        </w:rPr>
        <w:t xml:space="preserve">End </w:t>
      </w:r>
      <w:r>
        <w:rPr>
          <w:rFonts w:ascii="Consolas" w:hAnsi="Consolas" w:cs="Consolas"/>
          <w:sz w:val="20"/>
          <w:szCs w:val="20"/>
        </w:rPr>
        <w:t>Function</w:t>
      </w:r>
    </w:p>
    <w:p w:rsidR="005C3D4C" w:rsidRDefault="005C3D4C" w:rsidP="00251FC5"/>
    <w:p w:rsidR="002A404F" w:rsidRDefault="002A404F" w:rsidP="00251FC5">
      <w:r>
        <w:t>In this example, when we call RmDirW, a return of 0 means the function call succeeded. On the other hand, if the call failed (Windows returns 0 for the call to its RemoveDirectoryW function if there is an error) then we will call our error handler and assign the result of the error handler call to our function as a negative number. For this function when you call it you can deal with errors in several ways</w:t>
      </w:r>
      <w:r w:rsidR="00A60A45">
        <w:t xml:space="preserve"> and you decide.</w:t>
      </w:r>
    </w:p>
    <w:p w:rsidR="00A60A45" w:rsidRDefault="00A60A45" w:rsidP="00251FC5"/>
    <w:p w:rsidR="00A60A45" w:rsidRDefault="00A60A45" w:rsidP="00251FC5">
      <w:r>
        <w:t>You can note that the error occurred and then do whatever you need to to deal with it. This gives you total flexibility. But I find I do similar things often with errors so I have embedded a number of options into the ErrHandler function (which is part of mUCCore). In the case above you are not calling ErrHandler directly but instead yu have RmDirW call it. If you have code where you call ErrHandler yourself then as you will see later you have some options.</w:t>
      </w:r>
    </w:p>
    <w:p w:rsidR="00A60A45" w:rsidRDefault="00A60A45" w:rsidP="00251FC5"/>
    <w:p w:rsidR="00A60A45" w:rsidRDefault="00A60A45" w:rsidP="00251FC5">
      <w:r>
        <w:t xml:space="preserve">When you have one of our library routines call ErrHandler you have a fair amount of control over what it does too. There is a variable called GlobalErrCtrl you can set that dictates what ErrHandler does. In the example above, if we haven’t changed any of the defaults, GlobalErrCtrl is set to ErrCtrlNone which means </w:t>
      </w:r>
      <w:r>
        <w:lastRenderedPageBreak/>
        <w:t xml:space="preserve">ErrHandler just puts the err number in a variable called UCErrNum and the corresponding Windows text for that error into a variable UCErrDescr and then it returns with a negative of the error number as the function result. It does not raise an </w:t>
      </w:r>
      <w:proofErr w:type="gramStart"/>
      <w:r>
        <w:t>error,</w:t>
      </w:r>
      <w:proofErr w:type="gramEnd"/>
      <w:r>
        <w:t xml:space="preserve"> pop up a MsgBox or anything else.</w:t>
      </w:r>
    </w:p>
    <w:p w:rsidR="00A60A45" w:rsidRDefault="00A60A45" w:rsidP="00251FC5"/>
    <w:p w:rsidR="001D6B72" w:rsidRDefault="00A60A45" w:rsidP="00251FC5">
      <w:r>
        <w:t>Changing GlobalErrCtrl changes the behavior of ErrHandler until you change it again by either assigning it to something else, restarting the program or calling mUCCoreInit in which case GlobalErrCtrl is set back to None.</w:t>
      </w:r>
      <w:r w:rsidR="001D6B72">
        <w:t xml:space="preserve"> Here are the values that you can use for GlobalErrCtrl (you can use multiples if you OR them together):</w:t>
      </w:r>
    </w:p>
    <w:p w:rsidR="001D6B72" w:rsidRDefault="001D6B72" w:rsidP="00251FC5"/>
    <w:p w:rsidR="001D6B72" w:rsidRDefault="001D6B72" w:rsidP="001D6B72">
      <w:pPr>
        <w:ind w:left="360" w:hanging="360"/>
      </w:pPr>
      <w:r w:rsidRPr="0058686B">
        <w:rPr>
          <w:color w:val="FF0000"/>
          <w:u w:val="single"/>
        </w:rPr>
        <w:t>ErrCtrlNone</w:t>
      </w:r>
      <w:r>
        <w:t xml:space="preserve"> – Behavior as above. Log the error number and return with a negative value of the error number.</w:t>
      </w:r>
    </w:p>
    <w:p w:rsidR="001D6B72" w:rsidRDefault="001D6B72" w:rsidP="001D6B72">
      <w:pPr>
        <w:ind w:left="360" w:hanging="360"/>
      </w:pPr>
      <w:r w:rsidRPr="0058686B">
        <w:rPr>
          <w:color w:val="FF0000"/>
          <w:u w:val="single"/>
        </w:rPr>
        <w:t>ErrCtrlMsgBox</w:t>
      </w:r>
      <w:r>
        <w:t xml:space="preserve"> – Pop up a message box with the error number and the error text.</w:t>
      </w:r>
    </w:p>
    <w:p w:rsidR="001D6B72" w:rsidRDefault="001D6B72" w:rsidP="001D6B72">
      <w:pPr>
        <w:ind w:left="360" w:hanging="360"/>
      </w:pPr>
      <w:r w:rsidRPr="0058686B">
        <w:rPr>
          <w:color w:val="FF0000"/>
          <w:u w:val="single"/>
        </w:rPr>
        <w:t>ErrCtrlRaiseErr</w:t>
      </w:r>
      <w:r>
        <w:t xml:space="preserve"> – Raise an error with the VBA Err.Number being the negative of the Windows error and Err.Description set to the error text.</w:t>
      </w:r>
    </w:p>
    <w:p w:rsidR="001D6B72" w:rsidRDefault="001D6B72" w:rsidP="001D6B72">
      <w:pPr>
        <w:ind w:left="360" w:hanging="360"/>
      </w:pPr>
      <w:r w:rsidRPr="0058686B">
        <w:rPr>
          <w:color w:val="FF0000"/>
          <w:u w:val="single"/>
        </w:rPr>
        <w:t>ErrCtrlBeep</w:t>
      </w:r>
      <w:r>
        <w:t xml:space="preserve"> – Like ErrCtrlNone plus a speaker beep.</w:t>
      </w:r>
    </w:p>
    <w:p w:rsidR="001D6B72" w:rsidRDefault="001D6B72" w:rsidP="001D6B72">
      <w:pPr>
        <w:ind w:left="360" w:hanging="360"/>
      </w:pPr>
      <w:r w:rsidRPr="0058686B">
        <w:rPr>
          <w:color w:val="FF0000"/>
          <w:u w:val="single"/>
        </w:rPr>
        <w:t>ErrCtrlDebugPrint</w:t>
      </w:r>
      <w:r>
        <w:t xml:space="preserve"> – Like ErrCtrlMsgBox but send the output to the </w:t>
      </w:r>
      <w:proofErr w:type="gramStart"/>
      <w:r>
        <w:t>Immediate</w:t>
      </w:r>
      <w:proofErr w:type="gramEnd"/>
      <w:r>
        <w:t xml:space="preserve"> window</w:t>
      </w:r>
    </w:p>
    <w:p w:rsidR="001D6B72" w:rsidRDefault="001D6B72" w:rsidP="001D6B72">
      <w:pPr>
        <w:ind w:left="360" w:hanging="360"/>
      </w:pPr>
      <w:r w:rsidRPr="0058686B">
        <w:rPr>
          <w:color w:val="FF0000"/>
          <w:u w:val="single"/>
        </w:rPr>
        <w:t>ErrCtrlStringLog</w:t>
      </w:r>
      <w:r>
        <w:t xml:space="preserve"> – Make the error text all on 1 line and accumulate it into a variable UCStringLog. </w:t>
      </w:r>
      <w:proofErr w:type="gramStart"/>
      <w:r>
        <w:t>This is good if you want to catch a bumch of errors, not stop the run (but don’t follow on with errors) and then report</w:t>
      </w:r>
      <w:proofErr w:type="gramEnd"/>
      <w:r>
        <w:t xml:space="preserve"> the errors at the end of the run. I use this approach in my routines to copy, move and delete large numbers of files. I don’t want to stop for one error but I do want to ultimately tell the user of the errors and</w:t>
      </w:r>
      <w:r w:rsidR="009B447A">
        <w:t xml:space="preserve"> probably log them somewhere.</w:t>
      </w:r>
    </w:p>
    <w:p w:rsidR="001D6B72" w:rsidRDefault="001D6B72" w:rsidP="001D6B72">
      <w:pPr>
        <w:ind w:left="360" w:hanging="360"/>
      </w:pPr>
      <w:r w:rsidRPr="0058686B">
        <w:rPr>
          <w:color w:val="FF0000"/>
          <w:u w:val="single"/>
        </w:rPr>
        <w:t>ErrCtrlStop</w:t>
      </w:r>
      <w:r w:rsidR="009B447A">
        <w:t xml:space="preserve"> – This stops execution in the ErrHandler. This is useful for debugging because you can single step (F8) back out of the ErrHandler to the offending routine and track down the bug.</w:t>
      </w:r>
    </w:p>
    <w:p w:rsidR="001D6B72" w:rsidRDefault="001D6B72" w:rsidP="00251FC5"/>
    <w:p w:rsidR="00A60A45" w:rsidRDefault="001D6B72" w:rsidP="00251FC5">
      <w:r>
        <w:t xml:space="preserve">So let’s take the </w:t>
      </w:r>
      <w:r w:rsidR="009B447A">
        <w:t xml:space="preserve">previous example and set it to pop up </w:t>
      </w:r>
      <w:proofErr w:type="gramStart"/>
      <w:r w:rsidR="009B447A">
        <w:t>a</w:t>
      </w:r>
      <w:proofErr w:type="gramEnd"/>
      <w:r w:rsidR="009B447A">
        <w:t xml:space="preserve"> MsgBox if we get an error in an overly simplistic function:</w:t>
      </w:r>
    </w:p>
    <w:p w:rsidR="009B447A" w:rsidRDefault="009B447A" w:rsidP="00251FC5"/>
    <w:p w:rsidR="009B447A" w:rsidRPr="0058686B" w:rsidRDefault="009B447A" w:rsidP="009B447A">
      <w:pPr>
        <w:rPr>
          <w:rFonts w:ascii="Consolas" w:hAnsi="Consolas" w:cs="Consolas"/>
          <w:szCs w:val="20"/>
        </w:rPr>
      </w:pPr>
      <w:r w:rsidRPr="0058686B">
        <w:rPr>
          <w:rFonts w:ascii="Consolas" w:hAnsi="Consolas" w:cs="Consolas"/>
          <w:szCs w:val="20"/>
        </w:rPr>
        <w:t xml:space="preserve">Function </w:t>
      </w:r>
      <w:proofErr w:type="gramStart"/>
      <w:r w:rsidRPr="0058686B">
        <w:rPr>
          <w:rFonts w:ascii="Consolas" w:hAnsi="Consolas" w:cs="Consolas"/>
          <w:szCs w:val="20"/>
        </w:rPr>
        <w:t>RemoveMyFolder(</w:t>
      </w:r>
      <w:proofErr w:type="gramEnd"/>
      <w:r w:rsidR="00135A76" w:rsidRPr="0058686B">
        <w:rPr>
          <w:rFonts w:ascii="Consolas" w:hAnsi="Consolas" w:cs="Consolas"/>
          <w:szCs w:val="20"/>
        </w:rPr>
        <w:t>MyFolderPathName as String</w:t>
      </w:r>
      <w:r w:rsidRPr="0058686B">
        <w:rPr>
          <w:rFonts w:ascii="Consolas" w:hAnsi="Consolas" w:cs="Consolas"/>
          <w:szCs w:val="20"/>
        </w:rPr>
        <w:t>) As Long</w:t>
      </w:r>
    </w:p>
    <w:p w:rsidR="009B447A" w:rsidRPr="0058686B" w:rsidRDefault="009B447A" w:rsidP="009B447A">
      <w:pPr>
        <w:rPr>
          <w:rFonts w:ascii="Consolas" w:hAnsi="Consolas" w:cs="Consolas"/>
          <w:color w:val="00B050"/>
          <w:szCs w:val="20"/>
        </w:rPr>
      </w:pPr>
      <w:proofErr w:type="gramStart"/>
      <w:r w:rsidRPr="0058686B">
        <w:rPr>
          <w:rFonts w:ascii="Consolas" w:hAnsi="Consolas" w:cs="Consolas"/>
          <w:color w:val="00B050"/>
          <w:szCs w:val="20"/>
        </w:rPr>
        <w:t>' Remove</w:t>
      </w:r>
      <w:proofErr w:type="gramEnd"/>
      <w:r w:rsidRPr="0058686B">
        <w:rPr>
          <w:rFonts w:ascii="Consolas" w:hAnsi="Consolas" w:cs="Consolas"/>
          <w:color w:val="00B050"/>
          <w:szCs w:val="20"/>
        </w:rPr>
        <w:t xml:space="preserve"> C:\MyFolder</w:t>
      </w:r>
    </w:p>
    <w:p w:rsidR="009B447A" w:rsidRPr="0058686B" w:rsidRDefault="009B447A" w:rsidP="009B447A">
      <w:pPr>
        <w:rPr>
          <w:rFonts w:ascii="Consolas" w:hAnsi="Consolas" w:cs="Consolas"/>
          <w:color w:val="00B050"/>
          <w:szCs w:val="20"/>
        </w:rPr>
      </w:pPr>
      <w:proofErr w:type="gramStart"/>
      <w:r w:rsidRPr="0058686B">
        <w:rPr>
          <w:rFonts w:ascii="Consolas" w:hAnsi="Consolas" w:cs="Consolas"/>
          <w:color w:val="00B050"/>
          <w:szCs w:val="20"/>
        </w:rPr>
        <w:t>' Return</w:t>
      </w:r>
      <w:proofErr w:type="gramEnd"/>
      <w:r w:rsidRPr="0058686B">
        <w:rPr>
          <w:rFonts w:ascii="Consolas" w:hAnsi="Consolas" w:cs="Consolas"/>
          <w:color w:val="00B050"/>
          <w:szCs w:val="20"/>
        </w:rPr>
        <w:t xml:space="preserve"> 0 Success, &lt;0 Err and is negative of Windows API call</w:t>
      </w:r>
    </w:p>
    <w:p w:rsidR="009B447A" w:rsidRPr="0058686B" w:rsidRDefault="009B447A" w:rsidP="009B447A">
      <w:pPr>
        <w:rPr>
          <w:rFonts w:ascii="Consolas" w:hAnsi="Consolas" w:cs="Consolas"/>
          <w:szCs w:val="20"/>
        </w:rPr>
      </w:pPr>
      <w:r w:rsidRPr="0058686B">
        <w:rPr>
          <w:rFonts w:ascii="Consolas" w:hAnsi="Consolas" w:cs="Consolas"/>
          <w:szCs w:val="20"/>
        </w:rPr>
        <w:t>Dim SaveErr</w:t>
      </w:r>
      <w:r w:rsidR="00135A76" w:rsidRPr="0058686B">
        <w:rPr>
          <w:rFonts w:ascii="Consolas" w:hAnsi="Consolas" w:cs="Consolas"/>
          <w:szCs w:val="20"/>
        </w:rPr>
        <w:t>Ctrl</w:t>
      </w:r>
      <w:r w:rsidRPr="0058686B">
        <w:rPr>
          <w:rFonts w:ascii="Consolas" w:hAnsi="Consolas" w:cs="Consolas"/>
          <w:szCs w:val="20"/>
        </w:rPr>
        <w:t xml:space="preserve"> </w:t>
      </w:r>
      <w:proofErr w:type="gramStart"/>
      <w:r w:rsidRPr="0058686B">
        <w:rPr>
          <w:rFonts w:ascii="Consolas" w:hAnsi="Consolas" w:cs="Consolas"/>
          <w:szCs w:val="20"/>
        </w:rPr>
        <w:t>As</w:t>
      </w:r>
      <w:proofErr w:type="gramEnd"/>
      <w:r w:rsidRPr="0058686B">
        <w:rPr>
          <w:rFonts w:ascii="Consolas" w:hAnsi="Consolas" w:cs="Consolas"/>
          <w:szCs w:val="20"/>
        </w:rPr>
        <w:t xml:space="preserve"> ErrCtrlEnum</w:t>
      </w:r>
    </w:p>
    <w:p w:rsidR="009B447A" w:rsidRPr="0058686B" w:rsidRDefault="009B447A" w:rsidP="009B447A">
      <w:pPr>
        <w:rPr>
          <w:rFonts w:ascii="Consolas" w:hAnsi="Consolas" w:cs="Consolas"/>
          <w:szCs w:val="20"/>
        </w:rPr>
      </w:pPr>
      <w:r w:rsidRPr="0058686B">
        <w:rPr>
          <w:rFonts w:ascii="Consolas" w:hAnsi="Consolas" w:cs="Consolas"/>
          <w:szCs w:val="20"/>
        </w:rPr>
        <w:t>SaveErr</w:t>
      </w:r>
      <w:r w:rsidR="00135A76" w:rsidRPr="0058686B">
        <w:rPr>
          <w:rFonts w:ascii="Consolas" w:hAnsi="Consolas" w:cs="Consolas"/>
          <w:szCs w:val="20"/>
        </w:rPr>
        <w:t>Ctrl</w:t>
      </w:r>
      <w:r w:rsidRPr="0058686B">
        <w:rPr>
          <w:rFonts w:ascii="Consolas" w:hAnsi="Consolas" w:cs="Consolas"/>
          <w:szCs w:val="20"/>
        </w:rPr>
        <w:t xml:space="preserve"> = GlobalErrCtrl</w:t>
      </w:r>
    </w:p>
    <w:p w:rsidR="009B447A" w:rsidRPr="0058686B" w:rsidRDefault="009B447A" w:rsidP="009B447A">
      <w:pPr>
        <w:rPr>
          <w:rFonts w:ascii="Consolas" w:hAnsi="Consolas" w:cs="Consolas"/>
          <w:szCs w:val="20"/>
        </w:rPr>
      </w:pPr>
      <w:r w:rsidRPr="0058686B">
        <w:rPr>
          <w:rFonts w:ascii="Consolas" w:hAnsi="Consolas" w:cs="Consolas"/>
          <w:szCs w:val="20"/>
        </w:rPr>
        <w:t>GlobalErrCtrl = ErrCtrlMsgBox</w:t>
      </w:r>
    </w:p>
    <w:p w:rsidR="00135A76" w:rsidRPr="0058686B" w:rsidRDefault="009B447A" w:rsidP="00135A76">
      <w:pPr>
        <w:rPr>
          <w:rFonts w:ascii="Consolas" w:hAnsi="Consolas" w:cs="Consolas"/>
          <w:color w:val="00B050"/>
          <w:szCs w:val="20"/>
        </w:rPr>
      </w:pPr>
      <w:r w:rsidRPr="0058686B">
        <w:rPr>
          <w:rFonts w:ascii="Consolas" w:hAnsi="Consolas" w:cs="Consolas"/>
          <w:szCs w:val="20"/>
        </w:rPr>
        <w:t xml:space="preserve">RemoveMyFolder = </w:t>
      </w:r>
      <w:proofErr w:type="gramStart"/>
      <w:r w:rsidRPr="0058686B">
        <w:rPr>
          <w:rFonts w:ascii="Consolas" w:hAnsi="Consolas" w:cs="Consolas"/>
          <w:szCs w:val="20"/>
        </w:rPr>
        <w:t>RmDirW(</w:t>
      </w:r>
      <w:proofErr w:type="gramEnd"/>
      <w:r w:rsidR="00135A76" w:rsidRPr="0058686B">
        <w:rPr>
          <w:rFonts w:ascii="Consolas" w:hAnsi="Consolas" w:cs="Consolas"/>
          <w:szCs w:val="20"/>
        </w:rPr>
        <w:t xml:space="preserve">MyFolderPathName) </w:t>
      </w:r>
      <w:r w:rsidR="00135A76" w:rsidRPr="0058686B">
        <w:rPr>
          <w:rFonts w:ascii="Consolas" w:hAnsi="Consolas" w:cs="Consolas"/>
          <w:color w:val="00B050"/>
          <w:szCs w:val="20"/>
        </w:rPr>
        <w:t>' It could be C:\MyFolder</w:t>
      </w:r>
    </w:p>
    <w:p w:rsidR="009B447A" w:rsidRPr="0058686B" w:rsidRDefault="009B447A" w:rsidP="009B447A">
      <w:pPr>
        <w:rPr>
          <w:rFonts w:ascii="Consolas" w:hAnsi="Consolas" w:cs="Consolas"/>
          <w:szCs w:val="20"/>
        </w:rPr>
      </w:pPr>
      <w:r w:rsidRPr="0058686B">
        <w:rPr>
          <w:rFonts w:ascii="Consolas" w:hAnsi="Consolas" w:cs="Consolas"/>
          <w:szCs w:val="20"/>
        </w:rPr>
        <w:t>GlobalErrCtrl = SaveErr</w:t>
      </w:r>
      <w:r w:rsidR="00135A76" w:rsidRPr="0058686B">
        <w:rPr>
          <w:rFonts w:ascii="Consolas" w:hAnsi="Consolas" w:cs="Consolas"/>
          <w:szCs w:val="20"/>
        </w:rPr>
        <w:t>Ctrl</w:t>
      </w:r>
    </w:p>
    <w:p w:rsidR="009B447A" w:rsidRPr="009B447A" w:rsidRDefault="009B447A" w:rsidP="009B447A">
      <w:pPr>
        <w:rPr>
          <w:rFonts w:ascii="Consolas" w:hAnsi="Consolas" w:cs="Consolas"/>
          <w:sz w:val="20"/>
          <w:szCs w:val="20"/>
        </w:rPr>
      </w:pPr>
      <w:r w:rsidRPr="0058686B">
        <w:rPr>
          <w:rFonts w:ascii="Consolas" w:hAnsi="Consolas" w:cs="Consolas"/>
          <w:szCs w:val="20"/>
        </w:rPr>
        <w:t>End Function</w:t>
      </w:r>
    </w:p>
    <w:p w:rsidR="00135A76" w:rsidRDefault="00135A76" w:rsidP="00251FC5"/>
    <w:p w:rsidR="00135A76" w:rsidRDefault="00135A76" w:rsidP="00251FC5">
      <w:r>
        <w:t>The above is as if it were in the library (a more sophisticated version of directory removal is in the library) so you would not be calling ErrHandler yourself. Note that if you do call ErrHandler you can specify a temporary ErrCtrl value to use for just that one call and not have to save/restore GlobalErrCtrl. There is more on that later when we describe ErrHandler in more detail.</w:t>
      </w:r>
    </w:p>
    <w:p w:rsidR="00135A76" w:rsidRDefault="00135A76" w:rsidP="00251FC5"/>
    <w:p w:rsidR="002A404F" w:rsidRDefault="00135A76" w:rsidP="00251FC5">
      <w:r>
        <w:t>Some errors are not from API calls but are the usual silly things we have to manage. For example, in the above code for RemoveFolder I would put in a check to ensure that the specified pathname is not a blank string. I could do this in two ways</w:t>
      </w:r>
      <w:r w:rsidR="00727526">
        <w:t>, one of which would make use of ErrHandler and one of which doesn’t. The code below shows us just checking for a blank string and if we find one we set the function return to -1 (a successful call has a return o 0 and other errors from RmDirW cause the function return to be &lt;0).</w:t>
      </w:r>
    </w:p>
    <w:p w:rsidR="00727526" w:rsidRDefault="00727526" w:rsidP="00251FC5"/>
    <w:p w:rsidR="00727526" w:rsidRPr="0058686B" w:rsidRDefault="00727526" w:rsidP="00727526">
      <w:pPr>
        <w:rPr>
          <w:rFonts w:ascii="Consolas" w:hAnsi="Consolas"/>
        </w:rPr>
      </w:pPr>
      <w:r w:rsidRPr="0058686B">
        <w:rPr>
          <w:rFonts w:ascii="Consolas" w:hAnsi="Consolas"/>
        </w:rPr>
        <w:t xml:space="preserve">Function </w:t>
      </w:r>
      <w:proofErr w:type="gramStart"/>
      <w:r w:rsidRPr="0058686B">
        <w:rPr>
          <w:rFonts w:ascii="Consolas" w:hAnsi="Consolas"/>
        </w:rPr>
        <w:t>RemoveMyFolder(</w:t>
      </w:r>
      <w:proofErr w:type="gramEnd"/>
      <w:r w:rsidRPr="0058686B">
        <w:rPr>
          <w:rFonts w:ascii="Consolas" w:hAnsi="Consolas"/>
        </w:rPr>
        <w:t>MyFolderPathName As String) As Long</w:t>
      </w:r>
    </w:p>
    <w:p w:rsidR="00727526" w:rsidRPr="0058686B" w:rsidRDefault="00727526" w:rsidP="00727526">
      <w:pPr>
        <w:rPr>
          <w:rFonts w:ascii="Consolas" w:hAnsi="Consolas"/>
        </w:rPr>
      </w:pPr>
      <w:proofErr w:type="gramStart"/>
      <w:r w:rsidRPr="0058686B">
        <w:rPr>
          <w:rFonts w:ascii="Consolas" w:hAnsi="Consolas"/>
        </w:rPr>
        <w:t>' Remove</w:t>
      </w:r>
      <w:proofErr w:type="gramEnd"/>
      <w:r w:rsidRPr="0058686B">
        <w:rPr>
          <w:rFonts w:ascii="Consolas" w:hAnsi="Consolas"/>
        </w:rPr>
        <w:t xml:space="preserve"> C:\MyFolder</w:t>
      </w:r>
    </w:p>
    <w:p w:rsidR="00727526" w:rsidRPr="0058686B" w:rsidRDefault="00727526" w:rsidP="00727526">
      <w:pPr>
        <w:rPr>
          <w:rFonts w:ascii="Consolas" w:hAnsi="Consolas"/>
        </w:rPr>
      </w:pPr>
      <w:proofErr w:type="gramStart"/>
      <w:r w:rsidRPr="0058686B">
        <w:rPr>
          <w:rFonts w:ascii="Consolas" w:hAnsi="Consolas"/>
        </w:rPr>
        <w:t>' Return</w:t>
      </w:r>
      <w:proofErr w:type="gramEnd"/>
      <w:r w:rsidRPr="0058686B">
        <w:rPr>
          <w:rFonts w:ascii="Consolas" w:hAnsi="Consolas"/>
        </w:rPr>
        <w:t xml:space="preserve"> 0 Success, &lt;0 Err and is negative of Windows API call</w:t>
      </w:r>
    </w:p>
    <w:p w:rsidR="00727526" w:rsidRPr="0058686B" w:rsidRDefault="00727526" w:rsidP="00727526">
      <w:pPr>
        <w:rPr>
          <w:rFonts w:ascii="Consolas" w:hAnsi="Consolas"/>
        </w:rPr>
      </w:pPr>
      <w:r w:rsidRPr="0058686B">
        <w:rPr>
          <w:rFonts w:ascii="Consolas" w:hAnsi="Consolas"/>
        </w:rPr>
        <w:t xml:space="preserve">Dim SaveErrCtrl </w:t>
      </w:r>
      <w:proofErr w:type="gramStart"/>
      <w:r w:rsidRPr="0058686B">
        <w:rPr>
          <w:rFonts w:ascii="Consolas" w:hAnsi="Consolas"/>
        </w:rPr>
        <w:t>As</w:t>
      </w:r>
      <w:proofErr w:type="gramEnd"/>
      <w:r w:rsidRPr="0058686B">
        <w:rPr>
          <w:rFonts w:ascii="Consolas" w:hAnsi="Consolas"/>
        </w:rPr>
        <w:t xml:space="preserve"> ErrCtrlEnum</w:t>
      </w:r>
    </w:p>
    <w:p w:rsidR="00727526" w:rsidRPr="0058686B" w:rsidRDefault="00727526" w:rsidP="00727526">
      <w:pPr>
        <w:rPr>
          <w:rFonts w:ascii="Consolas" w:hAnsi="Consolas"/>
        </w:rPr>
      </w:pPr>
      <w:r w:rsidRPr="0058686B">
        <w:rPr>
          <w:rFonts w:ascii="Consolas" w:hAnsi="Consolas"/>
        </w:rPr>
        <w:t>If MyFolderPathName = "" Then</w:t>
      </w:r>
    </w:p>
    <w:p w:rsidR="00727526" w:rsidRPr="0058686B" w:rsidRDefault="00727526" w:rsidP="00727526">
      <w:pPr>
        <w:rPr>
          <w:rFonts w:ascii="Consolas" w:hAnsi="Consolas"/>
        </w:rPr>
      </w:pPr>
      <w:r w:rsidRPr="0058686B">
        <w:rPr>
          <w:rFonts w:ascii="Consolas" w:hAnsi="Consolas"/>
        </w:rPr>
        <w:t xml:space="preserve">   RemoveMyFolder = -1</w:t>
      </w:r>
    </w:p>
    <w:p w:rsidR="00727526" w:rsidRPr="0058686B" w:rsidRDefault="00727526" w:rsidP="00727526">
      <w:pPr>
        <w:rPr>
          <w:rFonts w:ascii="Consolas" w:hAnsi="Consolas"/>
        </w:rPr>
      </w:pPr>
      <w:r w:rsidRPr="0058686B">
        <w:rPr>
          <w:rFonts w:ascii="Consolas" w:hAnsi="Consolas"/>
        </w:rPr>
        <w:t>Else</w:t>
      </w:r>
    </w:p>
    <w:p w:rsidR="00727526" w:rsidRPr="0058686B" w:rsidRDefault="00727526" w:rsidP="00727526">
      <w:pPr>
        <w:rPr>
          <w:rFonts w:ascii="Consolas" w:hAnsi="Consolas"/>
        </w:rPr>
      </w:pPr>
      <w:r w:rsidRPr="0058686B">
        <w:rPr>
          <w:rFonts w:ascii="Consolas" w:hAnsi="Consolas"/>
        </w:rPr>
        <w:lastRenderedPageBreak/>
        <w:t xml:space="preserve">   SaveErrCtrl = GlobalErrCtrl</w:t>
      </w:r>
    </w:p>
    <w:p w:rsidR="00727526" w:rsidRPr="0058686B" w:rsidRDefault="00727526" w:rsidP="00727526">
      <w:pPr>
        <w:rPr>
          <w:rFonts w:ascii="Consolas" w:hAnsi="Consolas"/>
        </w:rPr>
      </w:pPr>
      <w:r w:rsidRPr="0058686B">
        <w:rPr>
          <w:rFonts w:ascii="Consolas" w:hAnsi="Consolas"/>
        </w:rPr>
        <w:t xml:space="preserve">   GlobalErrCtrl = ErrCtrlMsgBox</w:t>
      </w:r>
    </w:p>
    <w:p w:rsidR="00727526" w:rsidRPr="0058686B" w:rsidRDefault="00727526" w:rsidP="00727526">
      <w:pPr>
        <w:rPr>
          <w:rFonts w:ascii="Consolas" w:hAnsi="Consolas"/>
        </w:rPr>
      </w:pPr>
      <w:r w:rsidRPr="0058686B">
        <w:rPr>
          <w:rFonts w:ascii="Consolas" w:hAnsi="Consolas"/>
        </w:rPr>
        <w:t xml:space="preserve">   RemoveMyFolder = </w:t>
      </w:r>
      <w:proofErr w:type="gramStart"/>
      <w:r w:rsidRPr="0058686B">
        <w:rPr>
          <w:rFonts w:ascii="Consolas" w:hAnsi="Consolas"/>
        </w:rPr>
        <w:t>RmDirW(</w:t>
      </w:r>
      <w:proofErr w:type="gramEnd"/>
      <w:r w:rsidRPr="0058686B">
        <w:rPr>
          <w:rFonts w:ascii="Consolas" w:hAnsi="Consolas"/>
        </w:rPr>
        <w:t>MyFolderPathName) ' It could be C:\MyFolder</w:t>
      </w:r>
    </w:p>
    <w:p w:rsidR="00727526" w:rsidRPr="0058686B" w:rsidRDefault="00727526" w:rsidP="00727526">
      <w:pPr>
        <w:rPr>
          <w:rFonts w:ascii="Consolas" w:hAnsi="Consolas"/>
        </w:rPr>
      </w:pPr>
      <w:r w:rsidRPr="0058686B">
        <w:rPr>
          <w:rFonts w:ascii="Consolas" w:hAnsi="Consolas"/>
        </w:rPr>
        <w:t xml:space="preserve">   GlobalErrCtrl = SaveErrCtrl</w:t>
      </w:r>
    </w:p>
    <w:p w:rsidR="00727526" w:rsidRPr="0058686B" w:rsidRDefault="00727526" w:rsidP="00727526">
      <w:pPr>
        <w:rPr>
          <w:rFonts w:ascii="Consolas" w:hAnsi="Consolas"/>
        </w:rPr>
      </w:pPr>
      <w:r w:rsidRPr="0058686B">
        <w:rPr>
          <w:rFonts w:ascii="Consolas" w:hAnsi="Consolas"/>
        </w:rPr>
        <w:t xml:space="preserve">   End If</w:t>
      </w:r>
    </w:p>
    <w:p w:rsidR="00727526" w:rsidRPr="0058686B" w:rsidRDefault="00727526" w:rsidP="00727526">
      <w:pPr>
        <w:rPr>
          <w:rFonts w:ascii="Consolas" w:hAnsi="Consolas"/>
        </w:rPr>
      </w:pPr>
      <w:r w:rsidRPr="0058686B">
        <w:rPr>
          <w:rFonts w:ascii="Consolas" w:hAnsi="Consolas"/>
        </w:rPr>
        <w:t>End Function</w:t>
      </w:r>
    </w:p>
    <w:p w:rsidR="00727526" w:rsidRDefault="00727526" w:rsidP="00251FC5"/>
    <w:p w:rsidR="009B447A" w:rsidRDefault="00727526" w:rsidP="00251FC5">
      <w:r>
        <w:t>This works fine as long as you the programmer know that a return of -1 means a blank input path name and you have some code to deal with that. To be more general you might want to return some text and make an error that looks like what comes out of the ErrHandler:</w:t>
      </w:r>
    </w:p>
    <w:p w:rsidR="00727526" w:rsidRDefault="00727526" w:rsidP="00251FC5"/>
    <w:p w:rsidR="00092FE7" w:rsidRPr="0058686B" w:rsidRDefault="00092FE7" w:rsidP="00092FE7">
      <w:pPr>
        <w:rPr>
          <w:rFonts w:ascii="Consolas" w:hAnsi="Consolas"/>
        </w:rPr>
      </w:pPr>
      <w:r w:rsidRPr="0058686B">
        <w:rPr>
          <w:rFonts w:ascii="Consolas" w:hAnsi="Consolas"/>
        </w:rPr>
        <w:t xml:space="preserve">Function </w:t>
      </w:r>
      <w:proofErr w:type="gramStart"/>
      <w:r w:rsidRPr="0058686B">
        <w:rPr>
          <w:rFonts w:ascii="Consolas" w:hAnsi="Consolas"/>
        </w:rPr>
        <w:t>RemoveMyFolder(</w:t>
      </w:r>
      <w:proofErr w:type="gramEnd"/>
      <w:r w:rsidRPr="0058686B">
        <w:rPr>
          <w:rFonts w:ascii="Consolas" w:hAnsi="Consolas"/>
        </w:rPr>
        <w:t>MyFolderPathName As String) As Long</w:t>
      </w:r>
    </w:p>
    <w:p w:rsidR="00092FE7" w:rsidRPr="0058686B" w:rsidRDefault="00092FE7" w:rsidP="00092FE7">
      <w:pPr>
        <w:rPr>
          <w:rFonts w:ascii="Consolas" w:hAnsi="Consolas"/>
        </w:rPr>
      </w:pPr>
      <w:proofErr w:type="gramStart"/>
      <w:r w:rsidRPr="0058686B">
        <w:rPr>
          <w:rFonts w:ascii="Consolas" w:hAnsi="Consolas"/>
        </w:rPr>
        <w:t>' Remove</w:t>
      </w:r>
      <w:proofErr w:type="gramEnd"/>
      <w:r w:rsidRPr="0058686B">
        <w:rPr>
          <w:rFonts w:ascii="Consolas" w:hAnsi="Consolas"/>
        </w:rPr>
        <w:t xml:space="preserve"> C:\MyFolder</w:t>
      </w:r>
    </w:p>
    <w:p w:rsidR="00092FE7" w:rsidRPr="0058686B" w:rsidRDefault="00092FE7" w:rsidP="00092FE7">
      <w:pPr>
        <w:rPr>
          <w:rFonts w:ascii="Consolas" w:hAnsi="Consolas"/>
        </w:rPr>
      </w:pPr>
      <w:proofErr w:type="gramStart"/>
      <w:r w:rsidRPr="0058686B">
        <w:rPr>
          <w:rFonts w:ascii="Consolas" w:hAnsi="Consolas"/>
        </w:rPr>
        <w:t>' Return</w:t>
      </w:r>
      <w:proofErr w:type="gramEnd"/>
      <w:r w:rsidRPr="0058686B">
        <w:rPr>
          <w:rFonts w:ascii="Consolas" w:hAnsi="Consolas"/>
        </w:rPr>
        <w:t xml:space="preserve"> 0 Success, &lt;0 Err and is negative of Windows API call</w:t>
      </w:r>
    </w:p>
    <w:p w:rsidR="00092FE7" w:rsidRPr="0058686B" w:rsidRDefault="00092FE7" w:rsidP="00092FE7">
      <w:pPr>
        <w:rPr>
          <w:rFonts w:ascii="Consolas" w:hAnsi="Consolas"/>
        </w:rPr>
      </w:pPr>
      <w:r w:rsidRPr="0058686B">
        <w:rPr>
          <w:rFonts w:ascii="Consolas" w:hAnsi="Consolas"/>
        </w:rPr>
        <w:t xml:space="preserve">Dim SaveErrCtrl </w:t>
      </w:r>
      <w:proofErr w:type="gramStart"/>
      <w:r w:rsidRPr="0058686B">
        <w:rPr>
          <w:rFonts w:ascii="Consolas" w:hAnsi="Consolas"/>
        </w:rPr>
        <w:t>As</w:t>
      </w:r>
      <w:proofErr w:type="gramEnd"/>
      <w:r w:rsidRPr="0058686B">
        <w:rPr>
          <w:rFonts w:ascii="Consolas" w:hAnsi="Consolas"/>
        </w:rPr>
        <w:t xml:space="preserve"> ErrCtrlEnum</w:t>
      </w:r>
    </w:p>
    <w:p w:rsidR="00092FE7" w:rsidRPr="0058686B" w:rsidRDefault="00092FE7" w:rsidP="00092FE7">
      <w:pPr>
        <w:rPr>
          <w:rFonts w:ascii="Consolas" w:hAnsi="Consolas"/>
        </w:rPr>
      </w:pPr>
      <w:r w:rsidRPr="0058686B">
        <w:rPr>
          <w:rFonts w:ascii="Consolas" w:hAnsi="Consolas"/>
        </w:rPr>
        <w:t xml:space="preserve">If </w:t>
      </w:r>
      <w:proofErr w:type="gramStart"/>
      <w:r w:rsidRPr="0058686B">
        <w:rPr>
          <w:rFonts w:ascii="Consolas" w:hAnsi="Consolas"/>
        </w:rPr>
        <w:t>LenB(</w:t>
      </w:r>
      <w:proofErr w:type="gramEnd"/>
      <w:r w:rsidRPr="0058686B">
        <w:rPr>
          <w:rFonts w:ascii="Consolas" w:hAnsi="Consolas"/>
        </w:rPr>
        <w:t>MyFolderPathName) = 0 Then</w:t>
      </w:r>
    </w:p>
    <w:p w:rsidR="00092FE7" w:rsidRPr="0058686B" w:rsidRDefault="00092FE7" w:rsidP="00092FE7">
      <w:pPr>
        <w:rPr>
          <w:rFonts w:ascii="Consolas" w:hAnsi="Consolas"/>
        </w:rPr>
      </w:pPr>
      <w:r w:rsidRPr="0058686B">
        <w:rPr>
          <w:rFonts w:ascii="Consolas" w:hAnsi="Consolas"/>
        </w:rPr>
        <w:t xml:space="preserve">   RemoveMyFolder = </w:t>
      </w:r>
      <w:proofErr w:type="gramStart"/>
      <w:r w:rsidRPr="0058686B">
        <w:rPr>
          <w:rFonts w:ascii="Consolas" w:hAnsi="Consolas"/>
        </w:rPr>
        <w:t>ErrHandler(</w:t>
      </w:r>
      <w:proofErr w:type="gramEnd"/>
      <w:r w:rsidRPr="0058686B">
        <w:rPr>
          <w:rFonts w:ascii="Consolas" w:hAnsi="Consolas"/>
        </w:rPr>
        <w:t>-1, ErrCtrlMsgBox, "Must input a pathname to remove")</w:t>
      </w:r>
    </w:p>
    <w:p w:rsidR="00092FE7" w:rsidRPr="0058686B" w:rsidRDefault="00092FE7" w:rsidP="00092FE7">
      <w:pPr>
        <w:rPr>
          <w:rFonts w:ascii="Consolas" w:hAnsi="Consolas"/>
        </w:rPr>
      </w:pPr>
      <w:r w:rsidRPr="0058686B">
        <w:rPr>
          <w:rFonts w:ascii="Consolas" w:hAnsi="Consolas"/>
        </w:rPr>
        <w:t>Else</w:t>
      </w:r>
    </w:p>
    <w:p w:rsidR="00092FE7" w:rsidRPr="0058686B" w:rsidRDefault="00092FE7" w:rsidP="00092FE7">
      <w:pPr>
        <w:rPr>
          <w:rFonts w:ascii="Consolas" w:hAnsi="Consolas"/>
        </w:rPr>
      </w:pPr>
      <w:r w:rsidRPr="0058686B">
        <w:rPr>
          <w:rFonts w:ascii="Consolas" w:hAnsi="Consolas"/>
        </w:rPr>
        <w:t xml:space="preserve">   SaveErrCtrl = GlobalErrCtrl</w:t>
      </w:r>
    </w:p>
    <w:p w:rsidR="00092FE7" w:rsidRPr="0058686B" w:rsidRDefault="00092FE7" w:rsidP="00092FE7">
      <w:pPr>
        <w:rPr>
          <w:rFonts w:ascii="Consolas" w:hAnsi="Consolas"/>
        </w:rPr>
      </w:pPr>
      <w:r w:rsidRPr="0058686B">
        <w:rPr>
          <w:rFonts w:ascii="Consolas" w:hAnsi="Consolas"/>
        </w:rPr>
        <w:t xml:space="preserve">   GlobalErrCtrl = ErrCtrlMsgBox</w:t>
      </w:r>
    </w:p>
    <w:p w:rsidR="00092FE7" w:rsidRPr="0058686B" w:rsidRDefault="00092FE7" w:rsidP="00092FE7">
      <w:pPr>
        <w:rPr>
          <w:rFonts w:ascii="Consolas" w:hAnsi="Consolas"/>
        </w:rPr>
      </w:pPr>
      <w:r w:rsidRPr="0058686B">
        <w:rPr>
          <w:rFonts w:ascii="Consolas" w:hAnsi="Consolas"/>
        </w:rPr>
        <w:t xml:space="preserve">   RemoveMyFolder = </w:t>
      </w:r>
      <w:proofErr w:type="gramStart"/>
      <w:r w:rsidRPr="0058686B">
        <w:rPr>
          <w:rFonts w:ascii="Consolas" w:hAnsi="Consolas"/>
        </w:rPr>
        <w:t>RmDirW(</w:t>
      </w:r>
      <w:proofErr w:type="gramEnd"/>
      <w:r w:rsidRPr="0058686B">
        <w:rPr>
          <w:rFonts w:ascii="Consolas" w:hAnsi="Consolas"/>
        </w:rPr>
        <w:t>MyFolderPathName) ' It could be C:\MyFolder</w:t>
      </w:r>
    </w:p>
    <w:p w:rsidR="00092FE7" w:rsidRPr="0058686B" w:rsidRDefault="00092FE7" w:rsidP="00092FE7">
      <w:pPr>
        <w:rPr>
          <w:rFonts w:ascii="Consolas" w:hAnsi="Consolas"/>
        </w:rPr>
      </w:pPr>
      <w:r w:rsidRPr="0058686B">
        <w:rPr>
          <w:rFonts w:ascii="Consolas" w:hAnsi="Consolas"/>
        </w:rPr>
        <w:t xml:space="preserve">   GlobalErrCtrl = SaveErrCtrl</w:t>
      </w:r>
    </w:p>
    <w:p w:rsidR="00092FE7" w:rsidRPr="0058686B" w:rsidRDefault="00092FE7" w:rsidP="00092FE7">
      <w:pPr>
        <w:rPr>
          <w:rFonts w:ascii="Consolas" w:hAnsi="Consolas"/>
        </w:rPr>
      </w:pPr>
      <w:r w:rsidRPr="0058686B">
        <w:rPr>
          <w:rFonts w:ascii="Consolas" w:hAnsi="Consolas"/>
        </w:rPr>
        <w:t xml:space="preserve">   End If</w:t>
      </w:r>
    </w:p>
    <w:p w:rsidR="00092FE7" w:rsidRPr="0058686B" w:rsidRDefault="00092FE7" w:rsidP="00092FE7">
      <w:pPr>
        <w:rPr>
          <w:rFonts w:ascii="Consolas" w:hAnsi="Consolas"/>
        </w:rPr>
      </w:pPr>
      <w:r w:rsidRPr="0058686B">
        <w:rPr>
          <w:rFonts w:ascii="Consolas" w:hAnsi="Consolas"/>
        </w:rPr>
        <w:t>End Function</w:t>
      </w:r>
    </w:p>
    <w:p w:rsidR="00727526" w:rsidRDefault="00727526" w:rsidP="00251FC5"/>
    <w:p w:rsidR="00727526" w:rsidRDefault="00092FE7" w:rsidP="00251FC5">
      <w:r>
        <w:t xml:space="preserve">In the code above, if we find a blank pathname we call the ErrHandler and use our own error code of -1 in this case. What happens is that the variable UCErrNum is set to -1 and UCErrDescr is set to </w:t>
      </w:r>
      <w:r w:rsidRPr="00092FE7">
        <w:t>"Must input a pathname to remove"</w:t>
      </w:r>
      <w:r>
        <w:t xml:space="preserve"> and if the path was blank it would cause ErrHandler to show the error in a MsgBox.</w:t>
      </w:r>
    </w:p>
    <w:p w:rsidR="00092FE7" w:rsidRDefault="00092FE7" w:rsidP="00251FC5"/>
    <w:p w:rsidR="00092FE7" w:rsidRDefault="00092FE7" w:rsidP="00251FC5">
      <w:r>
        <w:t xml:space="preserve">A key concept to using the error handling system of the mUCCore module is to </w:t>
      </w:r>
      <w:r w:rsidR="00720A2A">
        <w:t>knlow that all of the functions in our module(s) have function returns that relate to possible errors. Some have other values (such as a number &gt; 0 indicating how many files were found in a FindFiles operation) but all of the functions have a means of conveying errors. I believe this gives the programmer who uses the code much more control and flexibility in managing errors. Unless I have a bug you should not ever have an error raised unless you do it intentionally by setting that as an option inside ErrHandler.</w:t>
      </w:r>
    </w:p>
    <w:p w:rsidR="00092FE7" w:rsidRDefault="00092FE7" w:rsidP="00251FC5"/>
    <w:tbl>
      <w:tblPr>
        <w:tblStyle w:val="TableGrid"/>
        <w:tblW w:w="0" w:type="auto"/>
        <w:tblLook w:val="04A0" w:firstRow="1" w:lastRow="0" w:firstColumn="1" w:lastColumn="0" w:noHBand="0" w:noVBand="1"/>
      </w:tblPr>
      <w:tblGrid>
        <w:gridCol w:w="1867"/>
        <w:gridCol w:w="8861"/>
      </w:tblGrid>
      <w:tr w:rsidR="000B4A99" w:rsidTr="0054522A">
        <w:tc>
          <w:tcPr>
            <w:tcW w:w="10728" w:type="dxa"/>
            <w:gridSpan w:val="2"/>
          </w:tcPr>
          <w:p w:rsidR="000B4A99" w:rsidRPr="005E5EED" w:rsidRDefault="000B4A99" w:rsidP="00251FC5">
            <w:pPr>
              <w:rPr>
                <w:b/>
                <w:color w:val="0070C0"/>
              </w:rPr>
            </w:pPr>
            <w:r w:rsidRPr="005E5EED">
              <w:rPr>
                <w:b/>
                <w:color w:val="FF0000"/>
              </w:rPr>
              <w:t>Constants</w:t>
            </w:r>
          </w:p>
        </w:tc>
      </w:tr>
      <w:tr w:rsidR="000B4A99" w:rsidTr="005E5EED">
        <w:tc>
          <w:tcPr>
            <w:tcW w:w="1867" w:type="dxa"/>
          </w:tcPr>
          <w:p w:rsidR="000B4A99" w:rsidRDefault="000B4A99" w:rsidP="00251FC5">
            <w:r>
              <w:t>BaseDllErrNum</w:t>
            </w:r>
          </w:p>
        </w:tc>
        <w:tc>
          <w:tcPr>
            <w:tcW w:w="8861" w:type="dxa"/>
          </w:tcPr>
          <w:p w:rsidR="000B4A99" w:rsidRDefault="000B4A99" w:rsidP="000B4A99">
            <w:r>
              <w:t>20,000 (</w:t>
            </w:r>
            <w:r w:rsidRPr="000B4A99">
              <w:t>we add our error numbers on top of this; max Win32 err in Win 8.1 is 15,863</w:t>
            </w:r>
            <w:r>
              <w:t>)</w:t>
            </w:r>
          </w:p>
        </w:tc>
      </w:tr>
      <w:tr w:rsidR="000B4A99" w:rsidTr="0054522A">
        <w:tc>
          <w:tcPr>
            <w:tcW w:w="10728" w:type="dxa"/>
            <w:gridSpan w:val="2"/>
          </w:tcPr>
          <w:p w:rsidR="000B4A99" w:rsidRPr="005E5EED" w:rsidRDefault="000B4A99" w:rsidP="00251FC5">
            <w:pPr>
              <w:rPr>
                <w:b/>
                <w:color w:val="0070C0"/>
              </w:rPr>
            </w:pPr>
            <w:r w:rsidRPr="005E5EED">
              <w:rPr>
                <w:b/>
                <w:color w:val="FF0000"/>
              </w:rPr>
              <w:t>Variables</w:t>
            </w:r>
          </w:p>
        </w:tc>
      </w:tr>
      <w:tr w:rsidR="000B4A99" w:rsidTr="005E5EED">
        <w:tc>
          <w:tcPr>
            <w:tcW w:w="1867" w:type="dxa"/>
          </w:tcPr>
          <w:p w:rsidR="000B4A99" w:rsidRDefault="000B4A99" w:rsidP="00251FC5">
            <w:r>
              <w:t>GlobalErrCtrl</w:t>
            </w:r>
          </w:p>
        </w:tc>
        <w:tc>
          <w:tcPr>
            <w:tcW w:w="8861" w:type="dxa"/>
          </w:tcPr>
          <w:p w:rsidR="000B4A99" w:rsidRDefault="000B4A99" w:rsidP="00251FC5">
            <w:r>
              <w:t>ErrCtrlEnum (Long) :</w:t>
            </w:r>
          </w:p>
        </w:tc>
      </w:tr>
      <w:tr w:rsidR="000B4A99" w:rsidTr="005E5EED">
        <w:tc>
          <w:tcPr>
            <w:tcW w:w="1867" w:type="dxa"/>
          </w:tcPr>
          <w:p w:rsidR="000B4A99" w:rsidRDefault="000B4A99" w:rsidP="00251FC5">
            <w:r>
              <w:t>UCErrNum</w:t>
            </w:r>
          </w:p>
        </w:tc>
        <w:tc>
          <w:tcPr>
            <w:tcW w:w="8861" w:type="dxa"/>
          </w:tcPr>
          <w:p w:rsidR="000B4A99" w:rsidRDefault="000B4A99" w:rsidP="00AC6242">
            <w:proofErr w:type="gramStart"/>
            <w:r>
              <w:t>Long :</w:t>
            </w:r>
            <w:proofErr w:type="gramEnd"/>
            <w:r>
              <w:t xml:space="preserve"> </w:t>
            </w:r>
            <w:r w:rsidR="00AC6242">
              <w:t>Typically is set by ErrHandler but can be set by the user. It is normally 0 for no error and a positive number from 1 to 15,683 for an error. The user can set his/her own err number and it can be negative or positive. If positive please use values above 20,000 so that the error numbers do not conflict with those built in to Windows.</w:t>
            </w:r>
          </w:p>
        </w:tc>
      </w:tr>
      <w:tr w:rsidR="000B4A99" w:rsidTr="005E5EED">
        <w:tc>
          <w:tcPr>
            <w:tcW w:w="1867" w:type="dxa"/>
          </w:tcPr>
          <w:p w:rsidR="000B4A99" w:rsidRDefault="000B4A99" w:rsidP="00251FC5">
            <w:r>
              <w:t>UCErrDescr</w:t>
            </w:r>
          </w:p>
        </w:tc>
        <w:tc>
          <w:tcPr>
            <w:tcW w:w="8861" w:type="dxa"/>
          </w:tcPr>
          <w:p w:rsidR="000B4A99" w:rsidRDefault="000B4A99" w:rsidP="000B4A99">
            <w:proofErr w:type="gramStart"/>
            <w:r>
              <w:t>String :</w:t>
            </w:r>
            <w:proofErr w:type="gramEnd"/>
            <w:r>
              <w:t xml:space="preserve"> </w:t>
            </w:r>
            <w:r w:rsidR="00AC6242">
              <w:t>Typically set by ErrHandler or LastDllErrorText but can be set by the user. It normally contains a string of the text Windows associates with an error number.</w:t>
            </w:r>
          </w:p>
        </w:tc>
      </w:tr>
      <w:tr w:rsidR="000B4A99" w:rsidTr="005E5EED">
        <w:tc>
          <w:tcPr>
            <w:tcW w:w="1867" w:type="dxa"/>
          </w:tcPr>
          <w:p w:rsidR="000B4A99" w:rsidRDefault="000B4A99" w:rsidP="00251FC5">
            <w:r>
              <w:t>UCAPINum</w:t>
            </w:r>
          </w:p>
        </w:tc>
        <w:tc>
          <w:tcPr>
            <w:tcW w:w="8861" w:type="dxa"/>
          </w:tcPr>
          <w:p w:rsidR="000B4A99" w:rsidRDefault="000B4A99" w:rsidP="00251FC5">
            <w:proofErr w:type="gramStart"/>
            <w:r>
              <w:t>Long :</w:t>
            </w:r>
            <w:proofErr w:type="gramEnd"/>
            <w:r>
              <w:t xml:space="preserve"> </w:t>
            </w:r>
            <w:r w:rsidR="00AC6242">
              <w:t>The programmer can specify an API number when calling ErrHandler and this variable holds that number. I have arbitrarily assigned numbers to API calls. Please refer to the detailed discussion below on ErrHandler for a list of these API calls.</w:t>
            </w:r>
          </w:p>
        </w:tc>
      </w:tr>
      <w:tr w:rsidR="000B4A99" w:rsidTr="005E5EED">
        <w:tc>
          <w:tcPr>
            <w:tcW w:w="1867" w:type="dxa"/>
          </w:tcPr>
          <w:p w:rsidR="000B4A99" w:rsidRDefault="000B4A99" w:rsidP="00251FC5">
            <w:r>
              <w:t>UCStringLog</w:t>
            </w:r>
          </w:p>
        </w:tc>
        <w:tc>
          <w:tcPr>
            <w:tcW w:w="8861" w:type="dxa"/>
          </w:tcPr>
          <w:p w:rsidR="000B4A99" w:rsidRDefault="000B4A99" w:rsidP="005E5EED">
            <w:proofErr w:type="gramStart"/>
            <w:r>
              <w:t>String :</w:t>
            </w:r>
            <w:proofErr w:type="gramEnd"/>
            <w:r>
              <w:t xml:space="preserve"> </w:t>
            </w:r>
            <w:r w:rsidR="00AC6242">
              <w:t xml:space="preserve">One option in ErrHandler is to take the error number and descriptive text and put it into a string with each additional error appended to the string with a vbCrLf separating the strings. This can later be written to the Immediate Window, a text file, </w:t>
            </w:r>
            <w:proofErr w:type="gramStart"/>
            <w:r w:rsidR="00AC6242">
              <w:t>a</w:t>
            </w:r>
            <w:proofErr w:type="gramEnd"/>
            <w:r w:rsidR="00AC6242">
              <w:t xml:space="preserve"> MsgBox, etc. for those situations where there may be multiple issues but the routine must not stop. An example is my bulk file copy routine. I recently copied almost 1 million files as part of a back-up routine. If a given folder or file couldn’t be copied or didn’t exist I wanted to </w:t>
            </w:r>
            <w:r w:rsidR="00AC6242">
              <w:lastRenderedPageBreak/>
              <w:t>make a note of it but I didn’t want to stop the program’s execution so I caught</w:t>
            </w:r>
            <w:r w:rsidR="005E5EED">
              <w:t xml:space="preserve"> all of them and then at the end I wrote it to a spreadsheet.</w:t>
            </w:r>
          </w:p>
        </w:tc>
      </w:tr>
      <w:tr w:rsidR="000B4A99" w:rsidTr="0054522A">
        <w:tc>
          <w:tcPr>
            <w:tcW w:w="10728" w:type="dxa"/>
            <w:gridSpan w:val="2"/>
          </w:tcPr>
          <w:p w:rsidR="000B4A99" w:rsidRPr="005E5EED" w:rsidRDefault="005E5EED" w:rsidP="005E5EED">
            <w:pPr>
              <w:rPr>
                <w:b/>
                <w:color w:val="0070C0"/>
              </w:rPr>
            </w:pPr>
            <w:r w:rsidRPr="005E5EED">
              <w:rPr>
                <w:b/>
                <w:color w:val="FF0000"/>
              </w:rPr>
              <w:lastRenderedPageBreak/>
              <w:t>Functions and Subr</w:t>
            </w:r>
            <w:r w:rsidR="000B4A99" w:rsidRPr="005E5EED">
              <w:rPr>
                <w:b/>
                <w:color w:val="FF0000"/>
              </w:rPr>
              <w:t>outines</w:t>
            </w:r>
          </w:p>
        </w:tc>
      </w:tr>
      <w:tr w:rsidR="000B4A99" w:rsidTr="005E5EED">
        <w:tc>
          <w:tcPr>
            <w:tcW w:w="1867" w:type="dxa"/>
          </w:tcPr>
          <w:p w:rsidR="000B4A99" w:rsidRDefault="00090514" w:rsidP="00470890">
            <w:hyperlink w:anchor="LastErrText" w:history="1">
              <w:r w:rsidR="000B4A99" w:rsidRPr="001972CC">
                <w:rPr>
                  <w:rStyle w:val="Hyperlink"/>
                </w:rPr>
                <w:t>LastErrorText</w:t>
              </w:r>
            </w:hyperlink>
          </w:p>
        </w:tc>
        <w:tc>
          <w:tcPr>
            <w:tcW w:w="8861" w:type="dxa"/>
          </w:tcPr>
          <w:p w:rsidR="000B4A99" w:rsidRDefault="000B4A99" w:rsidP="00251FC5">
            <w:r>
              <w:t>Given an error number or Err.LastDllError will find the Windows text of the error description that goes with the error number. The error number goes in UCErrNum and the text description goes into UCErrDescr.</w:t>
            </w:r>
          </w:p>
        </w:tc>
      </w:tr>
      <w:tr w:rsidR="000B4A99" w:rsidTr="005E5EED">
        <w:tc>
          <w:tcPr>
            <w:tcW w:w="1867" w:type="dxa"/>
          </w:tcPr>
          <w:p w:rsidR="000B4A99" w:rsidRDefault="00090514" w:rsidP="00470890">
            <w:hyperlink w:anchor="ErrCatch" w:history="1">
              <w:r w:rsidR="000B4A99" w:rsidRPr="001972CC">
                <w:rPr>
                  <w:rStyle w:val="Hyperlink"/>
                </w:rPr>
                <w:t>Err</w:t>
              </w:r>
              <w:r w:rsidR="00470890">
                <w:rPr>
                  <w:rStyle w:val="Hyperlink"/>
                </w:rPr>
                <w:t>Catch</w:t>
              </w:r>
            </w:hyperlink>
          </w:p>
        </w:tc>
        <w:tc>
          <w:tcPr>
            <w:tcW w:w="8861" w:type="dxa"/>
          </w:tcPr>
          <w:p w:rsidR="000B4A99" w:rsidRDefault="000B4A99" w:rsidP="00251FC5">
            <w:r>
              <w:t>The main routine invoked whenever there is an error.</w:t>
            </w:r>
          </w:p>
        </w:tc>
      </w:tr>
      <w:tr w:rsidR="000B4A99" w:rsidTr="005E5EED">
        <w:tc>
          <w:tcPr>
            <w:tcW w:w="1867" w:type="dxa"/>
          </w:tcPr>
          <w:p w:rsidR="000B4A99" w:rsidRDefault="00090514" w:rsidP="00470890">
            <w:hyperlink w:anchor="CheckForSysErr" w:history="1">
              <w:r w:rsidR="000B4A99" w:rsidRPr="00D879B8">
                <w:rPr>
                  <w:rStyle w:val="Hyperlink"/>
                </w:rPr>
                <w:t>CheckFor</w:t>
              </w:r>
              <w:r w:rsidR="00470890">
                <w:rPr>
                  <w:rStyle w:val="Hyperlink"/>
                </w:rPr>
                <w:t>Sys</w:t>
              </w:r>
              <w:r w:rsidR="000B4A99" w:rsidRPr="00D879B8">
                <w:rPr>
                  <w:rStyle w:val="Hyperlink"/>
                </w:rPr>
                <w:t>Err</w:t>
              </w:r>
            </w:hyperlink>
          </w:p>
        </w:tc>
        <w:tc>
          <w:tcPr>
            <w:tcW w:w="8861" w:type="dxa"/>
          </w:tcPr>
          <w:p w:rsidR="000B4A99" w:rsidRDefault="000B4A99" w:rsidP="00251FC5">
            <w:r>
              <w:t>Many API functions use a routine called GetLastError</w:t>
            </w:r>
            <w:r w:rsidR="00431CB8">
              <w:t xml:space="preserve"> which returns the error number of the function (e.g., the function might indicate an error by returning 0 and then you have to call gtetLastError to get the real error code. VBA automatically calls GetLastError “behind the scenes” after every DLL call whether you want it to or not smf </w:t>
            </w:r>
          </w:p>
        </w:tc>
      </w:tr>
      <w:tr w:rsidR="000B4A99" w:rsidTr="005E5EED">
        <w:tc>
          <w:tcPr>
            <w:tcW w:w="1867" w:type="dxa"/>
          </w:tcPr>
          <w:p w:rsidR="000B4A99" w:rsidRDefault="00090514" w:rsidP="00470890">
            <w:hyperlink w:anchor="ClearSysErr" w:history="1">
              <w:r w:rsidR="000B4A99" w:rsidRPr="007D7088">
                <w:rPr>
                  <w:rStyle w:val="Hyperlink"/>
                </w:rPr>
                <w:t>Clear</w:t>
              </w:r>
              <w:r w:rsidR="00470890">
                <w:rPr>
                  <w:rStyle w:val="Hyperlink"/>
                </w:rPr>
                <w:t>Sys</w:t>
              </w:r>
              <w:r w:rsidR="000B4A99" w:rsidRPr="007D7088">
                <w:rPr>
                  <w:rStyle w:val="Hyperlink"/>
                </w:rPr>
                <w:t>Err</w:t>
              </w:r>
            </w:hyperlink>
          </w:p>
        </w:tc>
        <w:tc>
          <w:tcPr>
            <w:tcW w:w="8861" w:type="dxa"/>
          </w:tcPr>
          <w:p w:rsidR="000B4A99" w:rsidRDefault="000B4A99" w:rsidP="00D879B8">
            <w:r>
              <w:t>Sets UCErrNum</w:t>
            </w:r>
            <w:r w:rsidR="00D879B8">
              <w:t xml:space="preserve"> </w:t>
            </w:r>
            <w:r>
              <w:t>=</w:t>
            </w:r>
            <w:r w:rsidR="00D879B8">
              <w:t xml:space="preserve"> </w:t>
            </w:r>
            <w:r>
              <w:t>0, UCErrDescr=</w:t>
            </w:r>
            <w:r w:rsidR="00D879B8">
              <w:t xml:space="preserve"> </w:t>
            </w:r>
            <w:r w:rsidR="00D879B8" w:rsidRPr="00D879B8">
              <w:t>""</w:t>
            </w:r>
            <w:r>
              <w:t xml:space="preserve"> and UCAPINum</w:t>
            </w:r>
            <w:r w:rsidR="00D879B8">
              <w:t xml:space="preserve"> = 0</w:t>
            </w:r>
          </w:p>
        </w:tc>
      </w:tr>
    </w:tbl>
    <w:p w:rsidR="009B447A" w:rsidRDefault="009B447A" w:rsidP="00251FC5"/>
    <w:p w:rsidR="00720A2A" w:rsidRDefault="00720A2A" w:rsidP="00251FC5"/>
    <w:p w:rsidR="00720A2A" w:rsidRPr="00707AF7" w:rsidRDefault="00D879B8" w:rsidP="00251FC5">
      <w:pPr>
        <w:rPr>
          <w:rFonts w:ascii="Consolas" w:hAnsi="Consolas" w:cs="Consolas"/>
          <w:b/>
          <w:color w:val="0070C0"/>
          <w:sz w:val="24"/>
          <w:szCs w:val="20"/>
        </w:rPr>
      </w:pPr>
      <w:bookmarkStart w:id="72" w:name="LastErrText"/>
      <w:bookmarkEnd w:id="72"/>
      <w:r w:rsidRPr="0058686B">
        <w:rPr>
          <w:rStyle w:val="CodeSnippet"/>
          <w:sz w:val="24"/>
        </w:rPr>
        <w:t xml:space="preserve">Sub </w:t>
      </w:r>
      <w:proofErr w:type="gramStart"/>
      <w:r w:rsidRPr="0058686B">
        <w:rPr>
          <w:rStyle w:val="CodeSnippet"/>
          <w:color w:val="FF0000"/>
          <w:sz w:val="24"/>
        </w:rPr>
        <w:t>LastErrorText</w:t>
      </w:r>
      <w:r w:rsidR="00707AF7">
        <w:rPr>
          <w:rStyle w:val="CodeSnippet"/>
          <w:sz w:val="24"/>
        </w:rPr>
        <w:t>(</w:t>
      </w:r>
      <w:proofErr w:type="gramEnd"/>
      <w:r w:rsidRPr="0058686B">
        <w:rPr>
          <w:rStyle w:val="CodeSnippet"/>
          <w:sz w:val="24"/>
        </w:rPr>
        <w:t>Optional ByVal Er</w:t>
      </w:r>
      <w:r w:rsidR="00707AF7">
        <w:rPr>
          <w:rStyle w:val="CodeSnippet"/>
          <w:sz w:val="24"/>
        </w:rPr>
        <w:t>rCode As Long = BaseDllErrNum</w:t>
      </w:r>
      <w:r w:rsidRPr="0058686B">
        <w:rPr>
          <w:rStyle w:val="CodeSnippet"/>
          <w:sz w:val="24"/>
        </w:rPr>
        <w:t>)</w:t>
      </w:r>
    </w:p>
    <w:p w:rsidR="00D879B8" w:rsidRDefault="00D879B8" w:rsidP="00251FC5">
      <w:pPr>
        <w:pBdr>
          <w:bottom w:val="single" w:sz="6" w:space="1" w:color="auto"/>
        </w:pBdr>
      </w:pPr>
    </w:p>
    <w:p w:rsidR="008A7C5D" w:rsidRDefault="008A7C5D" w:rsidP="00251FC5">
      <w:pPr>
        <w:pBdr>
          <w:bottom w:val="single" w:sz="6" w:space="1" w:color="auto"/>
        </w:pBdr>
      </w:pPr>
      <w:r>
        <w:t xml:space="preserve">Sets UCErrNum and UCErrDescr (normally is done as part of ErrHandler). For the given error number this queries Windows to find the descriptive text associated with the error number and puts it in UCErrDescr. UCErrDescr = </w:t>
      </w:r>
      <w:r w:rsidRPr="008A7C5D">
        <w:t>""</w:t>
      </w:r>
      <w:r>
        <w:t xml:space="preserve"> if there is no text associated with the error number.</w:t>
      </w:r>
    </w:p>
    <w:p w:rsidR="008A7C5D" w:rsidRDefault="008A7C5D" w:rsidP="00251FC5">
      <w:pPr>
        <w:pBdr>
          <w:bottom w:val="single" w:sz="6" w:space="1" w:color="auto"/>
        </w:pBdr>
      </w:pPr>
    </w:p>
    <w:p w:rsidR="008A7C5D" w:rsidRDefault="008A7C5D" w:rsidP="00251FC5">
      <w:pPr>
        <w:pBdr>
          <w:bottom w:val="single" w:sz="6" w:space="1" w:color="auto"/>
        </w:pBdr>
      </w:pPr>
      <w:r>
        <w:t>If ErrCode is skipped then the routine uses the value in Err.LastDllErr for the error number.</w:t>
      </w:r>
    </w:p>
    <w:p w:rsidR="008A7C5D" w:rsidRDefault="008A7C5D" w:rsidP="00251FC5">
      <w:pPr>
        <w:pBdr>
          <w:bottom w:val="single" w:sz="6" w:space="1" w:color="auto"/>
        </w:pBdr>
      </w:pPr>
    </w:p>
    <w:p w:rsidR="008A7C5D" w:rsidRDefault="008A7C5D" w:rsidP="00251FC5">
      <w:pPr>
        <w:pBdr>
          <w:bottom w:val="single" w:sz="6" w:space="1" w:color="auto"/>
        </w:pBdr>
      </w:pPr>
      <w:r>
        <w:t>You can specify your own error code (if it is not a Windows error then your descriptive text in UCErrDescr isn’t correct…).</w:t>
      </w:r>
    </w:p>
    <w:p w:rsidR="008A7C5D" w:rsidRDefault="008A7C5D" w:rsidP="00251FC5">
      <w:pPr>
        <w:pBdr>
          <w:bottom w:val="single" w:sz="6" w:space="1" w:color="auto"/>
        </w:pBdr>
      </w:pPr>
    </w:p>
    <w:p w:rsidR="008A7C5D" w:rsidRDefault="008A7C5D" w:rsidP="00251FC5"/>
    <w:p w:rsidR="00D879B8" w:rsidRPr="0058686B" w:rsidRDefault="00D879B8" w:rsidP="00D879B8">
      <w:pPr>
        <w:rPr>
          <w:rStyle w:val="CodeSnippet"/>
          <w:sz w:val="24"/>
        </w:rPr>
      </w:pPr>
      <w:bookmarkStart w:id="73" w:name="ErrCatch"/>
      <w:bookmarkEnd w:id="73"/>
      <w:r w:rsidRPr="0058686B">
        <w:rPr>
          <w:rStyle w:val="CodeSnippet"/>
          <w:sz w:val="24"/>
        </w:rPr>
        <w:t xml:space="preserve">Function </w:t>
      </w:r>
      <w:proofErr w:type="gramStart"/>
      <w:r w:rsidRPr="0058686B">
        <w:rPr>
          <w:rStyle w:val="CodeSnippet"/>
          <w:color w:val="FF0000"/>
          <w:sz w:val="24"/>
        </w:rPr>
        <w:t>Err</w:t>
      </w:r>
      <w:r w:rsidR="00707AF7">
        <w:rPr>
          <w:rStyle w:val="CodeSnippet"/>
          <w:color w:val="FF0000"/>
          <w:sz w:val="24"/>
        </w:rPr>
        <w:t>Catch</w:t>
      </w:r>
      <w:r w:rsidRPr="0058686B">
        <w:rPr>
          <w:rStyle w:val="CodeSnippet"/>
          <w:sz w:val="24"/>
        </w:rPr>
        <w:t>(</w:t>
      </w:r>
      <w:proofErr w:type="gramEnd"/>
      <w:r w:rsidRPr="0058686B">
        <w:rPr>
          <w:rStyle w:val="CodeSnippet"/>
          <w:sz w:val="24"/>
        </w:rPr>
        <w:t xml:space="preserve"> _</w:t>
      </w:r>
    </w:p>
    <w:p w:rsidR="00D879B8" w:rsidRPr="0058686B" w:rsidRDefault="00D879B8" w:rsidP="00D879B8">
      <w:pPr>
        <w:rPr>
          <w:rStyle w:val="CodeSnippet"/>
          <w:sz w:val="24"/>
        </w:rPr>
      </w:pPr>
      <w:r w:rsidRPr="0058686B">
        <w:rPr>
          <w:rStyle w:val="CodeSnippet"/>
          <w:sz w:val="24"/>
        </w:rPr>
        <w:t xml:space="preserve">   Optional ByVal ErrNumber </w:t>
      </w:r>
      <w:proofErr w:type="gramStart"/>
      <w:r w:rsidRPr="0058686B">
        <w:rPr>
          <w:rStyle w:val="CodeSnippet"/>
          <w:sz w:val="24"/>
        </w:rPr>
        <w:t>As</w:t>
      </w:r>
      <w:proofErr w:type="gramEnd"/>
      <w:r w:rsidRPr="0058686B">
        <w:rPr>
          <w:rStyle w:val="CodeSnippet"/>
          <w:sz w:val="24"/>
        </w:rPr>
        <w:t xml:space="preserve"> Long = BaseDllErrNum, _</w:t>
      </w:r>
    </w:p>
    <w:p w:rsidR="00D879B8" w:rsidRPr="0058686B" w:rsidRDefault="00D879B8" w:rsidP="00D879B8">
      <w:pPr>
        <w:rPr>
          <w:rStyle w:val="CodeSnippet"/>
          <w:sz w:val="24"/>
        </w:rPr>
      </w:pPr>
      <w:r w:rsidRPr="0058686B">
        <w:rPr>
          <w:rStyle w:val="CodeSnippet"/>
          <w:sz w:val="24"/>
        </w:rPr>
        <w:t xml:space="preserve">   Optional ByVal ErrCtrl </w:t>
      </w:r>
      <w:proofErr w:type="gramStart"/>
      <w:r w:rsidRPr="0058686B">
        <w:rPr>
          <w:rStyle w:val="CodeSnippet"/>
          <w:sz w:val="24"/>
        </w:rPr>
        <w:t>As</w:t>
      </w:r>
      <w:proofErr w:type="gramEnd"/>
      <w:r w:rsidRPr="0058686B">
        <w:rPr>
          <w:rStyle w:val="CodeSnippet"/>
          <w:sz w:val="24"/>
        </w:rPr>
        <w:t xml:space="preserve"> ErrCtrlEnum = -1, _</w:t>
      </w:r>
    </w:p>
    <w:p w:rsidR="00D879B8" w:rsidRPr="0058686B" w:rsidRDefault="00D879B8" w:rsidP="00D879B8">
      <w:pPr>
        <w:rPr>
          <w:rStyle w:val="CodeSnippet"/>
          <w:sz w:val="24"/>
        </w:rPr>
      </w:pPr>
      <w:r w:rsidRPr="0058686B">
        <w:rPr>
          <w:rStyle w:val="CodeSnippet"/>
          <w:sz w:val="24"/>
        </w:rPr>
        <w:t xml:space="preserve">   Optional ExtraText </w:t>
      </w:r>
      <w:proofErr w:type="gramStart"/>
      <w:r w:rsidRPr="0058686B">
        <w:rPr>
          <w:rStyle w:val="CodeSnippet"/>
          <w:sz w:val="24"/>
        </w:rPr>
        <w:t>As</w:t>
      </w:r>
      <w:proofErr w:type="gramEnd"/>
      <w:r w:rsidRPr="0058686B">
        <w:rPr>
          <w:rStyle w:val="CodeSnippet"/>
          <w:sz w:val="24"/>
        </w:rPr>
        <w:t xml:space="preserve"> String = "", _</w:t>
      </w:r>
    </w:p>
    <w:p w:rsidR="00D879B8" w:rsidRPr="0058686B" w:rsidRDefault="00D879B8" w:rsidP="00D879B8">
      <w:pPr>
        <w:rPr>
          <w:rStyle w:val="CodeSnippet"/>
          <w:sz w:val="24"/>
        </w:rPr>
      </w:pPr>
      <w:r w:rsidRPr="0058686B">
        <w:rPr>
          <w:rStyle w:val="CodeSnippet"/>
          <w:sz w:val="24"/>
        </w:rPr>
        <w:t xml:space="preserve">   Optional ByVal APICallNum </w:t>
      </w:r>
      <w:proofErr w:type="gramStart"/>
      <w:r w:rsidRPr="0058686B">
        <w:rPr>
          <w:rStyle w:val="CodeSnippet"/>
          <w:sz w:val="24"/>
        </w:rPr>
        <w:t>As</w:t>
      </w:r>
      <w:proofErr w:type="gramEnd"/>
      <w:r w:rsidRPr="0058686B">
        <w:rPr>
          <w:rStyle w:val="CodeSnippet"/>
          <w:sz w:val="24"/>
        </w:rPr>
        <w:t xml:space="preserve"> Long = 0, _</w:t>
      </w:r>
    </w:p>
    <w:p w:rsidR="00D879B8" w:rsidRPr="0058686B" w:rsidRDefault="00D879B8" w:rsidP="00D879B8">
      <w:pPr>
        <w:rPr>
          <w:rStyle w:val="CodeSnippet"/>
          <w:sz w:val="24"/>
        </w:rPr>
      </w:pPr>
      <w:r w:rsidRPr="0058686B">
        <w:rPr>
          <w:rStyle w:val="CodeSnippet"/>
          <w:sz w:val="24"/>
        </w:rPr>
        <w:t xml:space="preserve">   Optional sModule As String, _</w:t>
      </w:r>
    </w:p>
    <w:p w:rsidR="00D879B8" w:rsidRPr="0058686B" w:rsidRDefault="00D879B8" w:rsidP="00D879B8">
      <w:pPr>
        <w:rPr>
          <w:rStyle w:val="CodeSnippet"/>
          <w:sz w:val="24"/>
        </w:rPr>
      </w:pPr>
      <w:r w:rsidRPr="0058686B">
        <w:rPr>
          <w:rStyle w:val="CodeSnippet"/>
          <w:sz w:val="24"/>
        </w:rPr>
        <w:t xml:space="preserve">   Optional sProcedure As String, _</w:t>
      </w:r>
    </w:p>
    <w:p w:rsidR="00D879B8" w:rsidRPr="0058686B" w:rsidRDefault="00D879B8" w:rsidP="00D879B8">
      <w:pPr>
        <w:rPr>
          <w:rStyle w:val="CodeSnippet"/>
          <w:sz w:val="24"/>
        </w:rPr>
      </w:pPr>
      <w:r w:rsidRPr="0058686B">
        <w:rPr>
          <w:rStyle w:val="CodeSnippet"/>
          <w:sz w:val="24"/>
        </w:rPr>
        <w:t xml:space="preserve">   Optional MsgBoxYesNoPrompt </w:t>
      </w:r>
      <w:proofErr w:type="gramStart"/>
      <w:r w:rsidRPr="0058686B">
        <w:rPr>
          <w:rStyle w:val="CodeSnippet"/>
          <w:sz w:val="24"/>
        </w:rPr>
        <w:t>As</w:t>
      </w:r>
      <w:proofErr w:type="gramEnd"/>
      <w:r w:rsidRPr="0058686B">
        <w:rPr>
          <w:rStyle w:val="CodeSnippet"/>
          <w:sz w:val="24"/>
        </w:rPr>
        <w:t xml:space="preserve"> String = "", _</w:t>
      </w:r>
    </w:p>
    <w:p w:rsidR="00D879B8" w:rsidRPr="0058686B" w:rsidRDefault="00D879B8" w:rsidP="00D879B8">
      <w:pPr>
        <w:rPr>
          <w:rStyle w:val="CodeSnippet"/>
          <w:sz w:val="24"/>
        </w:rPr>
      </w:pPr>
      <w:r w:rsidRPr="0058686B">
        <w:rPr>
          <w:rStyle w:val="CodeSnippet"/>
          <w:sz w:val="24"/>
        </w:rPr>
        <w:t xml:space="preserve">   Optional ByVal MsgBoxTimeout </w:t>
      </w:r>
      <w:proofErr w:type="gramStart"/>
      <w:r w:rsidRPr="0058686B">
        <w:rPr>
          <w:rStyle w:val="CodeSnippet"/>
          <w:sz w:val="24"/>
        </w:rPr>
        <w:t>As</w:t>
      </w:r>
      <w:proofErr w:type="gramEnd"/>
      <w:r w:rsidRPr="0058686B">
        <w:rPr>
          <w:rStyle w:val="CodeSnippet"/>
          <w:sz w:val="24"/>
        </w:rPr>
        <w:t xml:space="preserve"> Long = 0) As Long</w:t>
      </w:r>
    </w:p>
    <w:p w:rsidR="00E37064" w:rsidRDefault="00E37064" w:rsidP="00E37064">
      <w:pPr>
        <w:rPr>
          <w:rStyle w:val="CodeSnippet"/>
        </w:rPr>
      </w:pPr>
    </w:p>
    <w:p w:rsidR="00470890" w:rsidRPr="00470890" w:rsidRDefault="00470890" w:rsidP="00470890">
      <w:pPr>
        <w:rPr>
          <w:rFonts w:cs="Arial"/>
          <w:sz w:val="24"/>
        </w:rPr>
      </w:pPr>
      <w:proofErr w:type="gramStart"/>
      <w:r w:rsidRPr="00470890">
        <w:rPr>
          <w:rFonts w:cs="Arial"/>
          <w:sz w:val="24"/>
        </w:rPr>
        <w:t>Handles an error.</w:t>
      </w:r>
      <w:proofErr w:type="gramEnd"/>
      <w:r w:rsidRPr="00470890">
        <w:rPr>
          <w:rFonts w:cs="Arial"/>
          <w:sz w:val="24"/>
        </w:rPr>
        <w:t xml:space="preserve"> Generally will be called when one of the API calls generates an error or it can be called with a user-defined error.</w:t>
      </w:r>
    </w:p>
    <w:p w:rsidR="00470890" w:rsidRPr="00470890" w:rsidRDefault="00470890" w:rsidP="00470890">
      <w:pPr>
        <w:rPr>
          <w:rFonts w:cs="Arial"/>
          <w:sz w:val="24"/>
        </w:rPr>
      </w:pPr>
    </w:p>
    <w:p w:rsidR="00470890" w:rsidRDefault="00470890" w:rsidP="00470890">
      <w:pPr>
        <w:rPr>
          <w:rFonts w:cs="Arial"/>
          <w:sz w:val="24"/>
        </w:rPr>
      </w:pPr>
      <w:r w:rsidRPr="00470890">
        <w:rPr>
          <w:rFonts w:cs="Arial"/>
          <w:sz w:val="24"/>
        </w:rPr>
        <w:t>Suppose you detect an error from an API call. If you call this function with no parameters, the following occurs:</w:t>
      </w:r>
    </w:p>
    <w:p w:rsidR="00470890" w:rsidRPr="00470890" w:rsidRDefault="00470890" w:rsidP="00470890">
      <w:pPr>
        <w:rPr>
          <w:rFonts w:cs="Arial"/>
          <w:sz w:val="24"/>
        </w:rPr>
      </w:pPr>
    </w:p>
    <w:p w:rsidR="00D879B8" w:rsidRDefault="00E37064" w:rsidP="00470890">
      <w:pPr>
        <w:pStyle w:val="ListParagraph"/>
        <w:numPr>
          <w:ilvl w:val="0"/>
          <w:numId w:val="15"/>
        </w:numPr>
        <w:rPr>
          <w:rFonts w:cs="Arial"/>
          <w:sz w:val="24"/>
        </w:rPr>
      </w:pPr>
      <w:r>
        <w:rPr>
          <w:rFonts w:cs="Arial"/>
          <w:sz w:val="24"/>
        </w:rPr>
        <w:t xml:space="preserve">The error number is retrieved from VBA’s Err.LastDllError (note- not all API calls use GetLastError which is the routine VBA calls after your API call to set Err.LastDllError). </w:t>
      </w:r>
      <w:proofErr w:type="gramStart"/>
      <w:r>
        <w:rPr>
          <w:rFonts w:cs="Arial"/>
          <w:sz w:val="24"/>
        </w:rPr>
        <w:t>this</w:t>
      </w:r>
      <w:proofErr w:type="gramEnd"/>
      <w:r>
        <w:rPr>
          <w:rFonts w:cs="Arial"/>
          <w:sz w:val="24"/>
        </w:rPr>
        <w:t xml:space="preserve"> error value is placed in UCErrNum.</w:t>
      </w:r>
    </w:p>
    <w:p w:rsidR="006D6788" w:rsidRDefault="00E37064" w:rsidP="006D6788">
      <w:pPr>
        <w:pStyle w:val="ListParagraph"/>
        <w:numPr>
          <w:ilvl w:val="0"/>
          <w:numId w:val="15"/>
        </w:numPr>
        <w:rPr>
          <w:rFonts w:cs="Arial"/>
          <w:sz w:val="24"/>
        </w:rPr>
      </w:pPr>
      <w:r>
        <w:rPr>
          <w:rFonts w:cs="Arial"/>
          <w:sz w:val="24"/>
        </w:rPr>
        <w:t>The descriptive text is found via a call to CheckForDLLErr (see below) and put in UCErrDescr.</w:t>
      </w:r>
    </w:p>
    <w:p w:rsidR="006D6788" w:rsidRPr="006D6788" w:rsidRDefault="006D6788" w:rsidP="006D6788">
      <w:pPr>
        <w:pStyle w:val="ListParagraph"/>
        <w:numPr>
          <w:ilvl w:val="0"/>
          <w:numId w:val="15"/>
        </w:numPr>
      </w:pPr>
      <w:r w:rsidRPr="006D6788">
        <w:rPr>
          <w:rFonts w:cs="Arial"/>
          <w:sz w:val="24"/>
        </w:rPr>
        <w:t xml:space="preserve">The setting for GlobalErrCtrl is used to determine what happens with the error number and descriptive text. The default is to do nothing. However, other possibilities are </w:t>
      </w:r>
      <w:r>
        <w:rPr>
          <w:rFonts w:cs="Arial"/>
          <w:sz w:val="24"/>
        </w:rPr>
        <w:t xml:space="preserve">to pop up </w:t>
      </w:r>
      <w:proofErr w:type="gramStart"/>
      <w:r>
        <w:rPr>
          <w:rFonts w:cs="Arial"/>
          <w:sz w:val="24"/>
        </w:rPr>
        <w:t>a</w:t>
      </w:r>
      <w:proofErr w:type="gramEnd"/>
      <w:r>
        <w:rPr>
          <w:rFonts w:cs="Arial"/>
          <w:sz w:val="24"/>
        </w:rPr>
        <w:t xml:space="preserve"> MsgBox, Beep the speakers, output to the Immediate Window via Debug.Print, make a string log, raise an error or even stop code execution so you can track down the bug.</w:t>
      </w:r>
    </w:p>
    <w:p w:rsidR="006D6788" w:rsidRPr="006D6788" w:rsidRDefault="006D6788" w:rsidP="006D6788">
      <w:pPr>
        <w:pStyle w:val="ListParagraph"/>
        <w:numPr>
          <w:ilvl w:val="0"/>
          <w:numId w:val="15"/>
        </w:numPr>
      </w:pPr>
      <w:r>
        <w:rPr>
          <w:rFonts w:cs="Arial"/>
          <w:sz w:val="24"/>
        </w:rPr>
        <w:t>The</w:t>
      </w:r>
      <w:r w:rsidRPr="006D6788">
        <w:rPr>
          <w:rFonts w:cs="Arial"/>
          <w:sz w:val="24"/>
        </w:rPr>
        <w:t xml:space="preserve"> function return is the negative of the error number.</w:t>
      </w:r>
    </w:p>
    <w:p w:rsidR="006D6788" w:rsidRDefault="006D6788" w:rsidP="006D6788"/>
    <w:p w:rsidR="006D6788" w:rsidRDefault="006D6788" w:rsidP="006D6788">
      <w:r>
        <w:t>Now let’s discuss the various optional parameters and their effect on ErrHandler.</w:t>
      </w:r>
    </w:p>
    <w:tbl>
      <w:tblPr>
        <w:tblStyle w:val="TableGrid"/>
        <w:tblW w:w="0" w:type="auto"/>
        <w:tblLook w:val="04A0" w:firstRow="1" w:lastRow="0" w:firstColumn="1" w:lastColumn="0" w:noHBand="0" w:noVBand="1"/>
      </w:tblPr>
      <w:tblGrid>
        <w:gridCol w:w="2381"/>
        <w:gridCol w:w="1427"/>
        <w:gridCol w:w="1732"/>
        <w:gridCol w:w="5188"/>
      </w:tblGrid>
      <w:tr w:rsidR="0054522A" w:rsidRPr="0054522A" w:rsidTr="00B21B6B">
        <w:trPr>
          <w:cantSplit/>
          <w:tblHeader/>
        </w:trPr>
        <w:tc>
          <w:tcPr>
            <w:tcW w:w="2381" w:type="dxa"/>
            <w:tcBorders>
              <w:bottom w:val="single" w:sz="8" w:space="0" w:color="auto"/>
            </w:tcBorders>
          </w:tcPr>
          <w:p w:rsidR="0054522A" w:rsidRPr="00B21B6B" w:rsidRDefault="00B21B6B" w:rsidP="0054522A">
            <w:pPr>
              <w:rPr>
                <w:b/>
              </w:rPr>
            </w:pPr>
            <w:r w:rsidRPr="00B21B6B">
              <w:rPr>
                <w:b/>
              </w:rPr>
              <w:t>Parameter</w:t>
            </w:r>
          </w:p>
        </w:tc>
        <w:tc>
          <w:tcPr>
            <w:tcW w:w="1427" w:type="dxa"/>
            <w:tcBorders>
              <w:bottom w:val="single" w:sz="8" w:space="0" w:color="auto"/>
            </w:tcBorders>
          </w:tcPr>
          <w:p w:rsidR="0054522A" w:rsidRPr="00B21B6B" w:rsidRDefault="00B21B6B" w:rsidP="0054522A">
            <w:pPr>
              <w:rPr>
                <w:b/>
              </w:rPr>
            </w:pPr>
            <w:r w:rsidRPr="00B21B6B">
              <w:rPr>
                <w:b/>
              </w:rPr>
              <w:t>Type</w:t>
            </w:r>
          </w:p>
        </w:tc>
        <w:tc>
          <w:tcPr>
            <w:tcW w:w="1732" w:type="dxa"/>
            <w:tcBorders>
              <w:bottom w:val="single" w:sz="8" w:space="0" w:color="auto"/>
            </w:tcBorders>
          </w:tcPr>
          <w:p w:rsidR="0054522A" w:rsidRPr="00B21B6B" w:rsidRDefault="00B21B6B" w:rsidP="0054522A">
            <w:pPr>
              <w:rPr>
                <w:b/>
              </w:rPr>
            </w:pPr>
            <w:r w:rsidRPr="00B21B6B">
              <w:rPr>
                <w:b/>
              </w:rPr>
              <w:t>Default</w:t>
            </w:r>
          </w:p>
        </w:tc>
        <w:tc>
          <w:tcPr>
            <w:tcW w:w="5188" w:type="dxa"/>
            <w:tcBorders>
              <w:bottom w:val="single" w:sz="8" w:space="0" w:color="auto"/>
            </w:tcBorders>
          </w:tcPr>
          <w:p w:rsidR="0054522A" w:rsidRPr="00B21B6B" w:rsidRDefault="00B21B6B" w:rsidP="0054522A">
            <w:pPr>
              <w:rPr>
                <w:b/>
              </w:rPr>
            </w:pPr>
            <w:r w:rsidRPr="00B21B6B">
              <w:rPr>
                <w:b/>
              </w:rPr>
              <w:t>Comments</w:t>
            </w:r>
          </w:p>
        </w:tc>
      </w:tr>
      <w:tr w:rsidR="0054522A" w:rsidRPr="0054522A" w:rsidTr="00B21B6B">
        <w:tc>
          <w:tcPr>
            <w:tcW w:w="2381" w:type="dxa"/>
            <w:tcBorders>
              <w:top w:val="single" w:sz="8" w:space="0" w:color="auto"/>
            </w:tcBorders>
          </w:tcPr>
          <w:p w:rsidR="0054522A" w:rsidRPr="0054522A" w:rsidRDefault="0054522A" w:rsidP="0054522A">
            <w:r w:rsidRPr="0054522A">
              <w:t>ErrNumber</w:t>
            </w:r>
          </w:p>
        </w:tc>
        <w:tc>
          <w:tcPr>
            <w:tcW w:w="1427" w:type="dxa"/>
            <w:tcBorders>
              <w:top w:val="single" w:sz="8" w:space="0" w:color="auto"/>
            </w:tcBorders>
          </w:tcPr>
          <w:p w:rsidR="0054522A" w:rsidRPr="0054522A" w:rsidRDefault="0054522A" w:rsidP="0054522A">
            <w:r>
              <w:t>Long</w:t>
            </w:r>
          </w:p>
        </w:tc>
        <w:tc>
          <w:tcPr>
            <w:tcW w:w="1732" w:type="dxa"/>
            <w:tcBorders>
              <w:top w:val="single" w:sz="8" w:space="0" w:color="auto"/>
            </w:tcBorders>
          </w:tcPr>
          <w:p w:rsidR="0054522A" w:rsidRPr="0054522A" w:rsidRDefault="0054522A" w:rsidP="0054522A">
            <w:r w:rsidRPr="0054522A">
              <w:t>BaseDllErrNum</w:t>
            </w:r>
          </w:p>
        </w:tc>
        <w:tc>
          <w:tcPr>
            <w:tcW w:w="5188" w:type="dxa"/>
            <w:tcBorders>
              <w:top w:val="single" w:sz="8" w:space="0" w:color="auto"/>
            </w:tcBorders>
          </w:tcPr>
          <w:p w:rsidR="0013197C" w:rsidRDefault="0013197C" w:rsidP="0013197C">
            <w:pPr>
              <w:ind w:left="288" w:hanging="288"/>
            </w:pPr>
            <w:r>
              <w:t>If left out then our code gets the ErrNumber from Err.LastDllError. UCErrDescr is gotten from Windows.</w:t>
            </w:r>
          </w:p>
          <w:p w:rsidR="0054522A" w:rsidRDefault="0013197C" w:rsidP="0013197C">
            <w:pPr>
              <w:ind w:left="288" w:hanging="288"/>
            </w:pPr>
            <w:r>
              <w:t xml:space="preserve">If </w:t>
            </w:r>
            <w:r w:rsidR="00CF6BBB">
              <w:t xml:space="preserve">is between 1 and </w:t>
            </w:r>
            <w:r>
              <w:t>20</w:t>
            </w:r>
            <w:r w:rsidR="00CF6BBB">
              <w:t>,</w:t>
            </w:r>
            <w:r>
              <w:t>000 then it is assumed that the value is a Windows error number.</w:t>
            </w:r>
          </w:p>
          <w:p w:rsidR="002A43A3" w:rsidRDefault="002A43A3" w:rsidP="0013197C">
            <w:pPr>
              <w:ind w:left="288" w:hanging="288"/>
            </w:pPr>
            <w:r>
              <w:t xml:space="preserve">If the value of APICallNum (see below) is &lt;0 then the error string will </w:t>
            </w:r>
            <w:r w:rsidRPr="002A43A3">
              <w:rPr>
                <w:u w:val="single"/>
              </w:rPr>
              <w:t>not</w:t>
            </w:r>
            <w:r>
              <w:t xml:space="preserve"> include the Windows error text but instead will use your ExtraText.</w:t>
            </w:r>
          </w:p>
          <w:p w:rsidR="0013197C" w:rsidRDefault="0013197C" w:rsidP="0013197C">
            <w:pPr>
              <w:ind w:left="288" w:hanging="288"/>
            </w:pPr>
            <w:r>
              <w:t>If 0 then it is assumed that there isn’t an error but the programmer is using the code for displaying or logging some information. In this case there is no system-generated error text so whatever text you want to use is in ExtraText.</w:t>
            </w:r>
          </w:p>
          <w:p w:rsidR="0013197C" w:rsidRDefault="0013197C" w:rsidP="0013197C">
            <w:pPr>
              <w:ind w:left="288" w:hanging="288"/>
            </w:pPr>
            <w:r>
              <w:t>If &lt;0 or &gt;20000 then this is deemed a made-up error. Whatever text you want to supply for ExtraText becomes the error text and it goes into UCErrDescr.</w:t>
            </w:r>
          </w:p>
          <w:p w:rsidR="00FA368A" w:rsidRPr="0054522A" w:rsidRDefault="0013197C" w:rsidP="00FA368A">
            <w:pPr>
              <w:ind w:left="288" w:hanging="288"/>
            </w:pPr>
            <w:r>
              <w:t xml:space="preserve">Dealing with VBA errors: If you use </w:t>
            </w:r>
            <w:r w:rsidR="00FA368A">
              <w:t>VBA’s On Error system to catch an error you can then put it into ErrHandler fairly easily. Just call ErrHandler with ErrNumber = Err.Number and ExtraText = Err.Description with whatever other options you want.</w:t>
            </w:r>
          </w:p>
        </w:tc>
      </w:tr>
      <w:tr w:rsidR="0054522A" w:rsidRPr="0054522A" w:rsidTr="0054522A">
        <w:tc>
          <w:tcPr>
            <w:tcW w:w="2381" w:type="dxa"/>
          </w:tcPr>
          <w:p w:rsidR="0054522A" w:rsidRPr="0054522A" w:rsidRDefault="0054522A" w:rsidP="0054522A">
            <w:r>
              <w:t>ErrCtrl</w:t>
            </w:r>
          </w:p>
        </w:tc>
        <w:tc>
          <w:tcPr>
            <w:tcW w:w="1427" w:type="dxa"/>
          </w:tcPr>
          <w:p w:rsidR="0054522A" w:rsidRPr="0054522A" w:rsidRDefault="0054522A" w:rsidP="0054522A">
            <w:r>
              <w:t>E</w:t>
            </w:r>
            <w:r w:rsidRPr="0054522A">
              <w:t>rrCtrlEnum</w:t>
            </w:r>
          </w:p>
        </w:tc>
        <w:tc>
          <w:tcPr>
            <w:tcW w:w="1732" w:type="dxa"/>
          </w:tcPr>
          <w:p w:rsidR="0054522A" w:rsidRPr="0054522A" w:rsidRDefault="0054522A" w:rsidP="0054522A">
            <w:r>
              <w:t>-1</w:t>
            </w:r>
          </w:p>
        </w:tc>
        <w:tc>
          <w:tcPr>
            <w:tcW w:w="5188" w:type="dxa"/>
          </w:tcPr>
          <w:p w:rsidR="0054522A" w:rsidRDefault="0054522A" w:rsidP="0054522A">
            <w:r>
              <w:t>Specify one or more of the following (OR’d together) to control what is done to handle the errors: ErrCtrlNone, ErrCtrlMsgBox, ErrCtrlRaiseErr, ErrCtrlBeep</w:t>
            </w:r>
            <w:r w:rsidR="0017084B">
              <w:t xml:space="preserve">, </w:t>
            </w:r>
            <w:r>
              <w:t>ErrCtrlDebugPrint</w:t>
            </w:r>
            <w:r w:rsidR="0017084B">
              <w:t xml:space="preserve">, </w:t>
            </w:r>
            <w:r>
              <w:t>ErrCtrlStringLog</w:t>
            </w:r>
            <w:r w:rsidR="0017084B">
              <w:t xml:space="preserve">, </w:t>
            </w:r>
            <w:r>
              <w:t>ErrCtrlStop.</w:t>
            </w:r>
            <w:r w:rsidR="0017084B">
              <w:t xml:space="preserve"> The default is to use whatever is set in the public variable GlobalErrCtrl.</w:t>
            </w:r>
          </w:p>
          <w:p w:rsidR="0054522A" w:rsidRPr="0054522A" w:rsidRDefault="0054522A" w:rsidP="0054522A"/>
        </w:tc>
      </w:tr>
      <w:tr w:rsidR="0054522A" w:rsidRPr="0054522A" w:rsidTr="0054522A">
        <w:tc>
          <w:tcPr>
            <w:tcW w:w="2381" w:type="dxa"/>
          </w:tcPr>
          <w:p w:rsidR="0054522A" w:rsidRPr="0054522A" w:rsidRDefault="0054522A" w:rsidP="0054522A">
            <w:r w:rsidRPr="0054522A">
              <w:t>ExtraText</w:t>
            </w:r>
          </w:p>
        </w:tc>
        <w:tc>
          <w:tcPr>
            <w:tcW w:w="1427" w:type="dxa"/>
          </w:tcPr>
          <w:p w:rsidR="0054522A" w:rsidRPr="0054522A" w:rsidRDefault="0054522A" w:rsidP="0054522A">
            <w:r>
              <w:t>String</w:t>
            </w:r>
          </w:p>
        </w:tc>
        <w:tc>
          <w:tcPr>
            <w:tcW w:w="1732" w:type="dxa"/>
          </w:tcPr>
          <w:p w:rsidR="0054522A" w:rsidRPr="0054522A" w:rsidRDefault="0054522A" w:rsidP="0054522A">
            <w:r w:rsidRPr="0054522A">
              <w:t>""</w:t>
            </w:r>
          </w:p>
        </w:tc>
        <w:tc>
          <w:tcPr>
            <w:tcW w:w="5188" w:type="dxa"/>
          </w:tcPr>
          <w:p w:rsidR="00892B23" w:rsidRDefault="00892B23" w:rsidP="0054522A">
            <w:r>
              <w:t xml:space="preserve">If you call ErrHandler due to an API error then </w:t>
            </w:r>
            <w:proofErr w:type="gramStart"/>
            <w:r>
              <w:t>the err</w:t>
            </w:r>
            <w:proofErr w:type="gramEnd"/>
            <w:r>
              <w:t xml:space="preserve"> text will be Windows’ </w:t>
            </w:r>
            <w:r w:rsidR="0013583E">
              <w:t xml:space="preserve">sentence description of the error. It may tell you that a drive was not ready but it doesn’t tell you what file could not be copied or what drive </w:t>
            </w:r>
            <w:proofErr w:type="gramStart"/>
            <w:r w:rsidR="0013583E">
              <w:t>was</w:t>
            </w:r>
            <w:proofErr w:type="gramEnd"/>
            <w:r w:rsidR="0013583E">
              <w:t xml:space="preserve"> not ready. You can define a second string of text to say anything you want about the error and with ExtraTextAbove (see below) you can determine whether this extra text is shown before or after the Windows error text.</w:t>
            </w:r>
          </w:p>
          <w:p w:rsidR="0013583E" w:rsidRDefault="0013583E" w:rsidP="0054522A"/>
          <w:p w:rsidR="0054522A" w:rsidRPr="0054522A" w:rsidRDefault="00730D75" w:rsidP="0013583E">
            <w:r>
              <w:t xml:space="preserve">If you have </w:t>
            </w:r>
            <w:r w:rsidR="00892B23">
              <w:t>a user</w:t>
            </w:r>
            <w:r w:rsidR="0013583E">
              <w:t>-defined error there is no basic error description so this ExtraText entry is the only string used to describe the error.</w:t>
            </w:r>
          </w:p>
        </w:tc>
      </w:tr>
      <w:tr w:rsidR="0054522A" w:rsidRPr="0054522A" w:rsidTr="0054522A">
        <w:tc>
          <w:tcPr>
            <w:tcW w:w="2381" w:type="dxa"/>
          </w:tcPr>
          <w:p w:rsidR="0054522A" w:rsidRPr="0054522A" w:rsidRDefault="0054522A" w:rsidP="0054522A">
            <w:r w:rsidRPr="0054522A">
              <w:t>APICallNum</w:t>
            </w:r>
          </w:p>
        </w:tc>
        <w:tc>
          <w:tcPr>
            <w:tcW w:w="1427" w:type="dxa"/>
          </w:tcPr>
          <w:p w:rsidR="0054522A" w:rsidRPr="0054522A" w:rsidRDefault="0054522A" w:rsidP="0054522A">
            <w:r>
              <w:t>Long</w:t>
            </w:r>
          </w:p>
        </w:tc>
        <w:tc>
          <w:tcPr>
            <w:tcW w:w="1732" w:type="dxa"/>
          </w:tcPr>
          <w:p w:rsidR="0054522A" w:rsidRPr="0054522A" w:rsidRDefault="0054522A" w:rsidP="0054522A">
            <w:r>
              <w:t>0</w:t>
            </w:r>
          </w:p>
        </w:tc>
        <w:tc>
          <w:tcPr>
            <w:tcW w:w="5188" w:type="dxa"/>
          </w:tcPr>
          <w:p w:rsidR="0054522A" w:rsidRPr="0054522A" w:rsidRDefault="002C0269" w:rsidP="0054522A">
            <w:r>
              <w:t>See table below</w:t>
            </w:r>
            <w:r w:rsidR="00B21B6B">
              <w:t>. This is more for the programmer than the user.</w:t>
            </w:r>
            <w:r w:rsidR="002A43A3">
              <w:t xml:space="preserve"> If you don’t want to use the API number in error reporting, specify it to be 0. If you want to use the API number but you don’t want to display the Windows error text then use the negative of the API number.</w:t>
            </w:r>
          </w:p>
        </w:tc>
      </w:tr>
      <w:tr w:rsidR="0054522A" w:rsidRPr="0054522A" w:rsidTr="0054522A">
        <w:tc>
          <w:tcPr>
            <w:tcW w:w="2381" w:type="dxa"/>
          </w:tcPr>
          <w:p w:rsidR="0054522A" w:rsidRPr="0054522A" w:rsidRDefault="0054522A" w:rsidP="0054522A">
            <w:r w:rsidRPr="0054522A">
              <w:t>ExtraTextAbove</w:t>
            </w:r>
          </w:p>
        </w:tc>
        <w:tc>
          <w:tcPr>
            <w:tcW w:w="1427" w:type="dxa"/>
          </w:tcPr>
          <w:p w:rsidR="0054522A" w:rsidRPr="0054522A" w:rsidRDefault="0054522A" w:rsidP="0054522A">
            <w:r>
              <w:t>Boolean</w:t>
            </w:r>
          </w:p>
        </w:tc>
        <w:tc>
          <w:tcPr>
            <w:tcW w:w="1732" w:type="dxa"/>
          </w:tcPr>
          <w:p w:rsidR="0054522A" w:rsidRPr="0054522A" w:rsidRDefault="0054522A" w:rsidP="0054522A">
            <w:r>
              <w:t>False</w:t>
            </w:r>
          </w:p>
        </w:tc>
        <w:tc>
          <w:tcPr>
            <w:tcW w:w="5188" w:type="dxa"/>
          </w:tcPr>
          <w:p w:rsidR="0054522A" w:rsidRPr="0054522A" w:rsidRDefault="0017084B" w:rsidP="0054522A">
            <w:r>
              <w:t>If you specify ExtraText, this controls whether the extra text is shown before or after the normal erro text.</w:t>
            </w:r>
          </w:p>
        </w:tc>
      </w:tr>
      <w:tr w:rsidR="0054522A" w:rsidRPr="0054522A" w:rsidTr="0054522A">
        <w:tc>
          <w:tcPr>
            <w:tcW w:w="2381" w:type="dxa"/>
          </w:tcPr>
          <w:p w:rsidR="0054522A" w:rsidRPr="0054522A" w:rsidRDefault="0054522A" w:rsidP="0054522A">
            <w:r w:rsidRPr="0054522A">
              <w:lastRenderedPageBreak/>
              <w:t>HandleOpen</w:t>
            </w:r>
          </w:p>
        </w:tc>
        <w:tc>
          <w:tcPr>
            <w:tcW w:w="1427" w:type="dxa"/>
          </w:tcPr>
          <w:p w:rsidR="0054522A" w:rsidRPr="0054522A" w:rsidRDefault="0054522A" w:rsidP="0054522A">
            <w:r>
              <w:t>LongPtr</w:t>
            </w:r>
          </w:p>
        </w:tc>
        <w:tc>
          <w:tcPr>
            <w:tcW w:w="1732" w:type="dxa"/>
          </w:tcPr>
          <w:p w:rsidR="0054522A" w:rsidRPr="0054522A" w:rsidRDefault="0054522A" w:rsidP="0054522A">
            <w:r>
              <w:t>0</w:t>
            </w:r>
          </w:p>
        </w:tc>
        <w:tc>
          <w:tcPr>
            <w:tcW w:w="5188" w:type="dxa"/>
          </w:tcPr>
          <w:p w:rsidR="0054522A" w:rsidRPr="0054522A" w:rsidRDefault="0017084B" w:rsidP="0054522A">
            <w:r>
              <w:t>If there was a file or some other activity that has an open handle you can put the handle here and the routine will close the handle. Generally this is only worthwhile if you have specified that ErrCtrl is to raise an error because if you do it can be difficult to get back control in your calling procedure to close the handle.</w:t>
            </w:r>
          </w:p>
        </w:tc>
      </w:tr>
      <w:tr w:rsidR="0054522A" w:rsidRPr="0054522A" w:rsidTr="0054522A">
        <w:tc>
          <w:tcPr>
            <w:tcW w:w="2381" w:type="dxa"/>
          </w:tcPr>
          <w:p w:rsidR="0054522A" w:rsidRPr="0054522A" w:rsidRDefault="0054522A" w:rsidP="0054522A">
            <w:r w:rsidRPr="0054522A">
              <w:t>sModule</w:t>
            </w:r>
          </w:p>
        </w:tc>
        <w:tc>
          <w:tcPr>
            <w:tcW w:w="1427" w:type="dxa"/>
          </w:tcPr>
          <w:p w:rsidR="0054522A" w:rsidRPr="0054522A" w:rsidRDefault="0054522A" w:rsidP="0054522A">
            <w:r>
              <w:t>String</w:t>
            </w:r>
          </w:p>
        </w:tc>
        <w:tc>
          <w:tcPr>
            <w:tcW w:w="1732" w:type="dxa"/>
          </w:tcPr>
          <w:p w:rsidR="0054522A" w:rsidRPr="0054522A" w:rsidRDefault="0054522A" w:rsidP="0054522A">
            <w:r w:rsidRPr="0054522A">
              <w:t>""</w:t>
            </w:r>
          </w:p>
        </w:tc>
        <w:tc>
          <w:tcPr>
            <w:tcW w:w="5188" w:type="dxa"/>
          </w:tcPr>
          <w:p w:rsidR="0054522A" w:rsidRPr="0054522A" w:rsidRDefault="0013583E" w:rsidP="0054522A">
            <w:r>
              <w:t>This is used only if the ErrCtrl is to use the logging module. If so, the error log for the error will include the module name from here as part of the log entry.</w:t>
            </w:r>
          </w:p>
        </w:tc>
      </w:tr>
      <w:tr w:rsidR="0054522A" w:rsidRPr="0054522A" w:rsidTr="0054522A">
        <w:tc>
          <w:tcPr>
            <w:tcW w:w="2381" w:type="dxa"/>
          </w:tcPr>
          <w:p w:rsidR="0054522A" w:rsidRPr="0054522A" w:rsidRDefault="0054522A" w:rsidP="0054522A">
            <w:r w:rsidRPr="0054522A">
              <w:t>sProcedure</w:t>
            </w:r>
          </w:p>
        </w:tc>
        <w:tc>
          <w:tcPr>
            <w:tcW w:w="1427" w:type="dxa"/>
          </w:tcPr>
          <w:p w:rsidR="0054522A" w:rsidRPr="0054522A" w:rsidRDefault="0054522A" w:rsidP="0054522A">
            <w:r>
              <w:t>String</w:t>
            </w:r>
          </w:p>
        </w:tc>
        <w:tc>
          <w:tcPr>
            <w:tcW w:w="1732" w:type="dxa"/>
          </w:tcPr>
          <w:p w:rsidR="0054522A" w:rsidRPr="0054522A" w:rsidRDefault="0054522A" w:rsidP="0054522A">
            <w:r w:rsidRPr="0054522A">
              <w:t>""</w:t>
            </w:r>
          </w:p>
        </w:tc>
        <w:tc>
          <w:tcPr>
            <w:tcW w:w="5188" w:type="dxa"/>
          </w:tcPr>
          <w:p w:rsidR="0054522A" w:rsidRPr="0054522A" w:rsidRDefault="0013583E" w:rsidP="0054522A">
            <w:r>
              <w:t>This also is only used if ErrCtrl is using the logging module and if so, the procedure name will be logged with the error.</w:t>
            </w:r>
          </w:p>
        </w:tc>
      </w:tr>
      <w:tr w:rsidR="0054522A" w:rsidRPr="0054522A" w:rsidTr="0054522A">
        <w:tc>
          <w:tcPr>
            <w:tcW w:w="2381" w:type="dxa"/>
          </w:tcPr>
          <w:p w:rsidR="0054522A" w:rsidRPr="0054522A" w:rsidRDefault="0054522A" w:rsidP="0054522A">
            <w:r w:rsidRPr="0054522A">
              <w:t>MsgBoxYesNoPrompt</w:t>
            </w:r>
          </w:p>
        </w:tc>
        <w:tc>
          <w:tcPr>
            <w:tcW w:w="1427" w:type="dxa"/>
          </w:tcPr>
          <w:p w:rsidR="0054522A" w:rsidRPr="0054522A" w:rsidRDefault="0054522A" w:rsidP="0054522A">
            <w:r>
              <w:t>String</w:t>
            </w:r>
          </w:p>
        </w:tc>
        <w:tc>
          <w:tcPr>
            <w:tcW w:w="1732" w:type="dxa"/>
          </w:tcPr>
          <w:p w:rsidR="0054522A" w:rsidRPr="0054522A" w:rsidRDefault="0054522A" w:rsidP="0054522A">
            <w:r w:rsidRPr="0054522A">
              <w:t>""</w:t>
            </w:r>
          </w:p>
        </w:tc>
        <w:tc>
          <w:tcPr>
            <w:tcW w:w="5188" w:type="dxa"/>
          </w:tcPr>
          <w:p w:rsidR="0054522A" w:rsidRDefault="0013583E" w:rsidP="00E63139">
            <w:r>
              <w:t>If this string is not blank AND ErrCtrl is specified a ErrCtrlMsgBox then</w:t>
            </w:r>
            <w:r w:rsidR="00E63139">
              <w:t xml:space="preserve"> there will be a MsgBox with a Yes/No/Cancel prompt and the function return for this function call will be vbYes, vbNo or vbCancel depending on the User’s choice.</w:t>
            </w:r>
          </w:p>
          <w:p w:rsidR="00A75767" w:rsidRPr="0054522A" w:rsidRDefault="00A75767" w:rsidP="00E63139">
            <w:r>
              <w:t>You might want to use this feature if some operation fails and you want the user to choose whether to continue or abort.</w:t>
            </w:r>
          </w:p>
        </w:tc>
      </w:tr>
      <w:tr w:rsidR="0054522A" w:rsidRPr="0054522A" w:rsidTr="0054522A">
        <w:tc>
          <w:tcPr>
            <w:tcW w:w="2381" w:type="dxa"/>
          </w:tcPr>
          <w:p w:rsidR="0054522A" w:rsidRPr="0054522A" w:rsidRDefault="0054522A" w:rsidP="0054522A">
            <w:r w:rsidRPr="0054522A">
              <w:t>MsgBoxTimeout</w:t>
            </w:r>
          </w:p>
        </w:tc>
        <w:tc>
          <w:tcPr>
            <w:tcW w:w="1427" w:type="dxa"/>
          </w:tcPr>
          <w:p w:rsidR="0054522A" w:rsidRPr="0054522A" w:rsidRDefault="0054522A" w:rsidP="0054522A">
            <w:r>
              <w:t>Long</w:t>
            </w:r>
          </w:p>
        </w:tc>
        <w:tc>
          <w:tcPr>
            <w:tcW w:w="1732" w:type="dxa"/>
          </w:tcPr>
          <w:p w:rsidR="0054522A" w:rsidRPr="0054522A" w:rsidRDefault="0054522A" w:rsidP="0054522A">
            <w:r>
              <w:t>0</w:t>
            </w:r>
          </w:p>
        </w:tc>
        <w:tc>
          <w:tcPr>
            <w:tcW w:w="5188" w:type="dxa"/>
          </w:tcPr>
          <w:p w:rsidR="0054522A" w:rsidRDefault="00E63139" w:rsidP="006551C0">
            <w:r>
              <w:t xml:space="preserve">If </w:t>
            </w:r>
            <w:r w:rsidR="006551C0">
              <w:t>ErrCtrlMsgBox is used this set how long</w:t>
            </w:r>
            <w:r w:rsidR="00A75767">
              <w:t>, in milliseconds,</w:t>
            </w:r>
            <w:r w:rsidR="006551C0">
              <w:t xml:space="preserve"> the MsgBox will be displayed before it is dismissed</w:t>
            </w:r>
            <w:r w:rsidR="00A75767">
              <w:t xml:space="preserve">. </w:t>
            </w:r>
            <w:r w:rsidR="006551C0">
              <w:t>If set to 0 (default) it will not go away until the user clicks</w:t>
            </w:r>
            <w:r w:rsidR="00A75767">
              <w:t xml:space="preserve"> Yes, No or Cancel.</w:t>
            </w:r>
          </w:p>
          <w:p w:rsidR="00A75767" w:rsidRPr="0054522A" w:rsidRDefault="00A75767" w:rsidP="006551C0">
            <w:r>
              <w:t>If the MsgBox times out and goes away, the return from theErrHandler call will be vbTimedOut (an Enum I created to be easier to use than the actual value of 32000).</w:t>
            </w:r>
          </w:p>
        </w:tc>
      </w:tr>
    </w:tbl>
    <w:p w:rsidR="006D6788" w:rsidRDefault="006D6788" w:rsidP="006D6788">
      <w:pPr>
        <w:pBdr>
          <w:bottom w:val="single" w:sz="6" w:space="1" w:color="auto"/>
        </w:pBdr>
      </w:pPr>
    </w:p>
    <w:p w:rsidR="00D112EE" w:rsidRDefault="00D112EE" w:rsidP="006D6788">
      <w:pPr>
        <w:pBdr>
          <w:bottom w:val="single" w:sz="6" w:space="1" w:color="auto"/>
        </w:pBdr>
      </w:pPr>
      <w:r>
        <w:t>Here is an example of using the MsgBox option without an error that gets yes/No/Cancel from a user.</w:t>
      </w:r>
    </w:p>
    <w:p w:rsidR="00D112EE" w:rsidRDefault="00D112EE" w:rsidP="006D6788">
      <w:pPr>
        <w:pBdr>
          <w:bottom w:val="single" w:sz="6" w:space="1" w:color="auto"/>
        </w:pBdr>
      </w:pPr>
    </w:p>
    <w:p w:rsidR="00D112EE" w:rsidRDefault="00D112EE" w:rsidP="00D112EE">
      <w:pPr>
        <w:pBdr>
          <w:bottom w:val="single" w:sz="6" w:space="1" w:color="auto"/>
        </w:pBdr>
      </w:pPr>
      <w:r>
        <w:t xml:space="preserve">Select Case </w:t>
      </w:r>
      <w:proofErr w:type="gramStart"/>
      <w:r>
        <w:t>ErrHandler(</w:t>
      </w:r>
      <w:proofErr w:type="gramEnd"/>
      <w:r>
        <w:t xml:space="preserve"> _</w:t>
      </w:r>
    </w:p>
    <w:p w:rsidR="00D112EE" w:rsidRDefault="00D112EE" w:rsidP="00D112EE">
      <w:pPr>
        <w:pBdr>
          <w:bottom w:val="single" w:sz="6" w:space="1" w:color="auto"/>
        </w:pBdr>
      </w:pPr>
      <w:r>
        <w:t xml:space="preserve"> ErNumber</w:t>
      </w:r>
      <w:proofErr w:type="gramStart"/>
      <w:r>
        <w:t>:=</w:t>
      </w:r>
      <w:proofErr w:type="gramEnd"/>
      <w:r>
        <w:t>0, _</w:t>
      </w:r>
    </w:p>
    <w:p w:rsidR="00D112EE" w:rsidRDefault="00D112EE" w:rsidP="00D112EE">
      <w:pPr>
        <w:pBdr>
          <w:bottom w:val="single" w:sz="6" w:space="1" w:color="auto"/>
        </w:pBdr>
      </w:pPr>
      <w:r>
        <w:t xml:space="preserve"> ErrCtrl</w:t>
      </w:r>
      <w:proofErr w:type="gramStart"/>
      <w:r>
        <w:t>:=</w:t>
      </w:r>
      <w:proofErr w:type="gramEnd"/>
      <w:r>
        <w:t>ErrCtrlMsgBox, _</w:t>
      </w:r>
    </w:p>
    <w:p w:rsidR="00D112EE" w:rsidRDefault="00D112EE" w:rsidP="00D112EE">
      <w:pPr>
        <w:pBdr>
          <w:bottom w:val="single" w:sz="6" w:space="1" w:color="auto"/>
        </w:pBdr>
      </w:pPr>
      <w:r>
        <w:t xml:space="preserve"> ExtraText</w:t>
      </w:r>
      <w:proofErr w:type="gramStart"/>
      <w:r>
        <w:t>:=</w:t>
      </w:r>
      <w:proofErr w:type="gramEnd"/>
      <w:r>
        <w:t>"Something has gone wrong", _</w:t>
      </w:r>
    </w:p>
    <w:p w:rsidR="00D112EE" w:rsidRDefault="00D112EE" w:rsidP="00D112EE">
      <w:pPr>
        <w:pBdr>
          <w:bottom w:val="single" w:sz="6" w:space="1" w:color="auto"/>
        </w:pBdr>
      </w:pPr>
      <w:r>
        <w:t xml:space="preserve"> MsgBoxYesNoPrompt</w:t>
      </w:r>
      <w:proofErr w:type="gramStart"/>
      <w:r>
        <w:t>:=</w:t>
      </w:r>
      <w:proofErr w:type="gramEnd"/>
      <w:r>
        <w:t>"Do you want to continue?", _</w:t>
      </w:r>
    </w:p>
    <w:p w:rsidR="00D112EE" w:rsidRDefault="00D112EE" w:rsidP="00D112EE">
      <w:pPr>
        <w:pBdr>
          <w:bottom w:val="single" w:sz="6" w:space="1" w:color="auto"/>
        </w:pBdr>
      </w:pPr>
      <w:r>
        <w:t xml:space="preserve"> MsgBoxTimeout</w:t>
      </w:r>
      <w:proofErr w:type="gramStart"/>
      <w:r>
        <w:t>:=</w:t>
      </w:r>
      <w:proofErr w:type="gramEnd"/>
      <w:r>
        <w:t>5000)</w:t>
      </w:r>
    </w:p>
    <w:p w:rsidR="00D112EE" w:rsidRDefault="00D112EE" w:rsidP="00D112EE">
      <w:pPr>
        <w:pBdr>
          <w:bottom w:val="single" w:sz="6" w:space="1" w:color="auto"/>
        </w:pBdr>
      </w:pPr>
      <w:r>
        <w:t xml:space="preserve">   Case vbYes</w:t>
      </w:r>
    </w:p>
    <w:p w:rsidR="00D112EE" w:rsidRPr="009D6688" w:rsidRDefault="00D112EE" w:rsidP="00D112EE">
      <w:pPr>
        <w:pBdr>
          <w:bottom w:val="single" w:sz="6" w:space="1" w:color="auto"/>
        </w:pBdr>
        <w:rPr>
          <w:color w:val="00B050"/>
        </w:rPr>
      </w:pPr>
      <w:r w:rsidRPr="009D6688">
        <w:rPr>
          <w:color w:val="00B050"/>
        </w:rPr>
        <w:t xml:space="preserve">      </w:t>
      </w:r>
      <w:proofErr w:type="gramStart"/>
      <w:r w:rsidRPr="009D6688">
        <w:rPr>
          <w:color w:val="00B050"/>
        </w:rPr>
        <w:t>' Do</w:t>
      </w:r>
      <w:proofErr w:type="gramEnd"/>
      <w:r w:rsidRPr="009D6688">
        <w:rPr>
          <w:color w:val="00B050"/>
        </w:rPr>
        <w:t xml:space="preserve"> something for a Yes click</w:t>
      </w:r>
    </w:p>
    <w:p w:rsidR="00D112EE" w:rsidRDefault="00D112EE" w:rsidP="00D112EE">
      <w:pPr>
        <w:pBdr>
          <w:bottom w:val="single" w:sz="6" w:space="1" w:color="auto"/>
        </w:pBdr>
      </w:pPr>
      <w:r>
        <w:t xml:space="preserve">   Case vbNo</w:t>
      </w:r>
    </w:p>
    <w:p w:rsidR="00D112EE" w:rsidRPr="009D6688" w:rsidRDefault="00D112EE" w:rsidP="00D112EE">
      <w:pPr>
        <w:pBdr>
          <w:bottom w:val="single" w:sz="6" w:space="1" w:color="auto"/>
        </w:pBdr>
        <w:rPr>
          <w:color w:val="00B050"/>
        </w:rPr>
      </w:pPr>
      <w:r w:rsidRPr="009D6688">
        <w:rPr>
          <w:color w:val="00B050"/>
        </w:rPr>
        <w:t xml:space="preserve">      </w:t>
      </w:r>
      <w:proofErr w:type="gramStart"/>
      <w:r w:rsidRPr="009D6688">
        <w:rPr>
          <w:color w:val="00B050"/>
        </w:rPr>
        <w:t>' Do</w:t>
      </w:r>
      <w:proofErr w:type="gramEnd"/>
      <w:r w:rsidRPr="009D6688">
        <w:rPr>
          <w:color w:val="00B050"/>
        </w:rPr>
        <w:t xml:space="preserve"> something for a No click</w:t>
      </w:r>
    </w:p>
    <w:p w:rsidR="00D112EE" w:rsidRDefault="00D112EE" w:rsidP="00D112EE">
      <w:pPr>
        <w:pBdr>
          <w:bottom w:val="single" w:sz="6" w:space="1" w:color="auto"/>
        </w:pBdr>
      </w:pPr>
      <w:r>
        <w:t xml:space="preserve">   Case vbCancel</w:t>
      </w:r>
    </w:p>
    <w:p w:rsidR="00D112EE" w:rsidRPr="009D6688" w:rsidRDefault="00D112EE" w:rsidP="00D112EE">
      <w:pPr>
        <w:pBdr>
          <w:bottom w:val="single" w:sz="6" w:space="1" w:color="auto"/>
        </w:pBdr>
        <w:rPr>
          <w:color w:val="00B050"/>
        </w:rPr>
      </w:pPr>
      <w:r w:rsidRPr="009D6688">
        <w:rPr>
          <w:color w:val="00B050"/>
        </w:rPr>
        <w:t xml:space="preserve">      </w:t>
      </w:r>
      <w:proofErr w:type="gramStart"/>
      <w:r w:rsidRPr="009D6688">
        <w:rPr>
          <w:color w:val="00B050"/>
        </w:rPr>
        <w:t>' Do</w:t>
      </w:r>
      <w:proofErr w:type="gramEnd"/>
      <w:r w:rsidRPr="009D6688">
        <w:rPr>
          <w:color w:val="00B050"/>
        </w:rPr>
        <w:t xml:space="preserve"> somethi</w:t>
      </w:r>
      <w:r w:rsidR="009D6688" w:rsidRPr="009D6688">
        <w:rPr>
          <w:color w:val="00B050"/>
        </w:rPr>
        <w:t>n</w:t>
      </w:r>
      <w:r w:rsidRPr="009D6688">
        <w:rPr>
          <w:color w:val="00B050"/>
        </w:rPr>
        <w:t>g for a Cancel click</w:t>
      </w:r>
    </w:p>
    <w:p w:rsidR="00D112EE" w:rsidRDefault="00D112EE" w:rsidP="00D112EE">
      <w:pPr>
        <w:pBdr>
          <w:bottom w:val="single" w:sz="6" w:space="1" w:color="auto"/>
        </w:pBdr>
      </w:pPr>
      <w:r>
        <w:t xml:space="preserve">   Case vbTimedOut</w:t>
      </w:r>
    </w:p>
    <w:p w:rsidR="00D112EE" w:rsidRPr="009D6688" w:rsidRDefault="00D112EE" w:rsidP="00D112EE">
      <w:pPr>
        <w:pBdr>
          <w:bottom w:val="single" w:sz="6" w:space="1" w:color="auto"/>
        </w:pBdr>
        <w:rPr>
          <w:color w:val="00B050"/>
        </w:rPr>
      </w:pPr>
      <w:r>
        <w:t xml:space="preserve"> </w:t>
      </w:r>
      <w:r w:rsidRPr="009D6688">
        <w:rPr>
          <w:color w:val="00B050"/>
        </w:rPr>
        <w:t xml:space="preserve">     </w:t>
      </w:r>
      <w:proofErr w:type="gramStart"/>
      <w:r w:rsidRPr="009D6688">
        <w:rPr>
          <w:color w:val="00B050"/>
        </w:rPr>
        <w:t>' The</w:t>
      </w:r>
      <w:proofErr w:type="gramEnd"/>
      <w:r w:rsidRPr="009D6688">
        <w:rPr>
          <w:color w:val="00B050"/>
        </w:rPr>
        <w:t xml:space="preserve"> Msgbox timed out and went away</w:t>
      </w:r>
    </w:p>
    <w:p w:rsidR="00D112EE" w:rsidRDefault="00D112EE" w:rsidP="00D112EE">
      <w:pPr>
        <w:pBdr>
          <w:bottom w:val="single" w:sz="6" w:space="1" w:color="auto"/>
        </w:pBdr>
      </w:pPr>
      <w:r>
        <w:t xml:space="preserve">   End Select</w:t>
      </w:r>
    </w:p>
    <w:p w:rsidR="00D112EE" w:rsidRDefault="00D112EE" w:rsidP="006D6788">
      <w:pPr>
        <w:pBdr>
          <w:bottom w:val="single" w:sz="6" w:space="1" w:color="auto"/>
        </w:pBdr>
      </w:pPr>
    </w:p>
    <w:p w:rsidR="002C0269" w:rsidRDefault="002C0269" w:rsidP="006D6788">
      <w:pPr>
        <w:pBdr>
          <w:bottom w:val="single" w:sz="6" w:space="1" w:color="auto"/>
        </w:pBdr>
      </w:pPr>
      <w:r>
        <w:t>Below is a listing of the API calls that</w:t>
      </w:r>
      <w:r w:rsidR="00B21B6B">
        <w:t xml:space="preserve"> you can use. I have used many, but not all, of these in my code. I don’t use this much any more but for code compatability I have left this in.</w:t>
      </w:r>
    </w:p>
    <w:p w:rsidR="00B21B6B" w:rsidRDefault="00B21B6B" w:rsidP="006D6788">
      <w:pPr>
        <w:pBdr>
          <w:bottom w:val="single" w:sz="6" w:space="1" w:color="auto"/>
        </w:pBdr>
      </w:pPr>
    </w:p>
    <w:tbl>
      <w:tblPr>
        <w:tblStyle w:val="TableGrid"/>
        <w:tblW w:w="0" w:type="auto"/>
        <w:tblLayout w:type="fixed"/>
        <w:tblLook w:val="04A0" w:firstRow="1" w:lastRow="0" w:firstColumn="1" w:lastColumn="0" w:noHBand="0" w:noVBand="1"/>
      </w:tblPr>
      <w:tblGrid>
        <w:gridCol w:w="1008"/>
        <w:gridCol w:w="2700"/>
        <w:gridCol w:w="1080"/>
        <w:gridCol w:w="3240"/>
      </w:tblGrid>
      <w:tr w:rsidR="002C0269" w:rsidTr="00FA368A">
        <w:trPr>
          <w:cantSplit/>
          <w:tblHeader/>
        </w:trPr>
        <w:tc>
          <w:tcPr>
            <w:tcW w:w="1008" w:type="dxa"/>
            <w:tcBorders>
              <w:bottom w:val="single" w:sz="12" w:space="0" w:color="auto"/>
            </w:tcBorders>
          </w:tcPr>
          <w:p w:rsidR="009D6688" w:rsidRPr="009D6688" w:rsidRDefault="009D6688" w:rsidP="009D6688">
            <w:pPr>
              <w:jc w:val="center"/>
              <w:rPr>
                <w:b/>
              </w:rPr>
            </w:pPr>
            <w:r w:rsidRPr="009D6688">
              <w:rPr>
                <w:b/>
              </w:rPr>
              <w:t>APICall</w:t>
            </w:r>
          </w:p>
          <w:p w:rsidR="009D6688" w:rsidRPr="009D6688" w:rsidRDefault="009D6688" w:rsidP="009D6688">
            <w:pPr>
              <w:jc w:val="center"/>
              <w:rPr>
                <w:b/>
              </w:rPr>
            </w:pPr>
            <w:r w:rsidRPr="009D6688">
              <w:rPr>
                <w:b/>
              </w:rPr>
              <w:t>Num</w:t>
            </w:r>
          </w:p>
        </w:tc>
        <w:tc>
          <w:tcPr>
            <w:tcW w:w="2700" w:type="dxa"/>
            <w:tcBorders>
              <w:bottom w:val="single" w:sz="12" w:space="0" w:color="auto"/>
              <w:right w:val="single" w:sz="8" w:space="0" w:color="auto"/>
            </w:tcBorders>
          </w:tcPr>
          <w:p w:rsidR="009D6688" w:rsidRPr="009D6688" w:rsidRDefault="009D6688" w:rsidP="006D6788">
            <w:pPr>
              <w:rPr>
                <w:b/>
              </w:rPr>
            </w:pPr>
            <w:r>
              <w:rPr>
                <w:b/>
              </w:rPr>
              <w:t>API Call</w:t>
            </w:r>
          </w:p>
        </w:tc>
        <w:tc>
          <w:tcPr>
            <w:tcW w:w="1080" w:type="dxa"/>
            <w:tcBorders>
              <w:left w:val="single" w:sz="8" w:space="0" w:color="auto"/>
              <w:bottom w:val="single" w:sz="12" w:space="0" w:color="auto"/>
            </w:tcBorders>
          </w:tcPr>
          <w:p w:rsidR="009D6688" w:rsidRDefault="009D6688" w:rsidP="009D6688">
            <w:pPr>
              <w:jc w:val="center"/>
              <w:rPr>
                <w:b/>
              </w:rPr>
            </w:pPr>
            <w:r>
              <w:rPr>
                <w:b/>
              </w:rPr>
              <w:t>APICall</w:t>
            </w:r>
          </w:p>
          <w:p w:rsidR="009D6688" w:rsidRPr="009D6688" w:rsidRDefault="009D6688" w:rsidP="009D6688">
            <w:pPr>
              <w:jc w:val="center"/>
              <w:rPr>
                <w:b/>
              </w:rPr>
            </w:pPr>
            <w:r>
              <w:rPr>
                <w:b/>
              </w:rPr>
              <w:t>Num</w:t>
            </w:r>
          </w:p>
        </w:tc>
        <w:tc>
          <w:tcPr>
            <w:tcW w:w="3240" w:type="dxa"/>
            <w:tcBorders>
              <w:bottom w:val="single" w:sz="12" w:space="0" w:color="auto"/>
            </w:tcBorders>
          </w:tcPr>
          <w:p w:rsidR="009D6688" w:rsidRPr="009D6688" w:rsidRDefault="009D6688" w:rsidP="006D6788">
            <w:pPr>
              <w:rPr>
                <w:b/>
              </w:rPr>
            </w:pPr>
            <w:r>
              <w:rPr>
                <w:b/>
              </w:rPr>
              <w:t>API Call</w:t>
            </w:r>
          </w:p>
        </w:tc>
      </w:tr>
      <w:tr w:rsidR="002C0269" w:rsidTr="00FA368A">
        <w:tc>
          <w:tcPr>
            <w:tcW w:w="1008" w:type="dxa"/>
            <w:tcBorders>
              <w:top w:val="single" w:sz="12" w:space="0" w:color="auto"/>
            </w:tcBorders>
          </w:tcPr>
          <w:p w:rsidR="009D6688" w:rsidRDefault="009D6688" w:rsidP="009D6688">
            <w:pPr>
              <w:jc w:val="center"/>
            </w:pPr>
            <w:r>
              <w:lastRenderedPageBreak/>
              <w:t>1</w:t>
            </w:r>
          </w:p>
        </w:tc>
        <w:tc>
          <w:tcPr>
            <w:tcW w:w="2700" w:type="dxa"/>
            <w:tcBorders>
              <w:top w:val="single" w:sz="12" w:space="0" w:color="auto"/>
              <w:right w:val="single" w:sz="8" w:space="0" w:color="auto"/>
            </w:tcBorders>
          </w:tcPr>
          <w:p w:rsidR="009D6688" w:rsidRDefault="009D6688" w:rsidP="006D6788">
            <w:r>
              <w:t>GetFileAttributes</w:t>
            </w:r>
          </w:p>
        </w:tc>
        <w:tc>
          <w:tcPr>
            <w:tcW w:w="1080" w:type="dxa"/>
            <w:tcBorders>
              <w:top w:val="single" w:sz="12" w:space="0" w:color="auto"/>
              <w:left w:val="single" w:sz="8" w:space="0" w:color="auto"/>
            </w:tcBorders>
          </w:tcPr>
          <w:p w:rsidR="009D6688" w:rsidRDefault="002C0269" w:rsidP="009D6688">
            <w:pPr>
              <w:jc w:val="center"/>
            </w:pPr>
            <w:r>
              <w:t>29</w:t>
            </w:r>
          </w:p>
        </w:tc>
        <w:tc>
          <w:tcPr>
            <w:tcW w:w="3240" w:type="dxa"/>
            <w:tcBorders>
              <w:top w:val="single" w:sz="12" w:space="0" w:color="auto"/>
            </w:tcBorders>
          </w:tcPr>
          <w:p w:rsidR="009D6688" w:rsidRDefault="002C0269" w:rsidP="006D6788">
            <w:r>
              <w:t>GetFileVersionInfo</w:t>
            </w:r>
          </w:p>
        </w:tc>
      </w:tr>
      <w:tr w:rsidR="002C0269" w:rsidTr="00FA368A">
        <w:tc>
          <w:tcPr>
            <w:tcW w:w="1008" w:type="dxa"/>
          </w:tcPr>
          <w:p w:rsidR="009D6688" w:rsidRDefault="009D6688" w:rsidP="009D6688">
            <w:pPr>
              <w:jc w:val="center"/>
            </w:pPr>
            <w:r>
              <w:t>2</w:t>
            </w:r>
          </w:p>
        </w:tc>
        <w:tc>
          <w:tcPr>
            <w:tcW w:w="2700" w:type="dxa"/>
            <w:tcBorders>
              <w:right w:val="single" w:sz="8" w:space="0" w:color="auto"/>
            </w:tcBorders>
          </w:tcPr>
          <w:p w:rsidR="009D6688" w:rsidRDefault="009D6688" w:rsidP="006D6788">
            <w:r>
              <w:t>GetFileAttributesEx</w:t>
            </w:r>
          </w:p>
        </w:tc>
        <w:tc>
          <w:tcPr>
            <w:tcW w:w="1080" w:type="dxa"/>
            <w:tcBorders>
              <w:left w:val="single" w:sz="8" w:space="0" w:color="auto"/>
            </w:tcBorders>
          </w:tcPr>
          <w:p w:rsidR="009D6688" w:rsidRDefault="002C0269" w:rsidP="009D6688">
            <w:pPr>
              <w:jc w:val="center"/>
            </w:pPr>
            <w:r>
              <w:t>30</w:t>
            </w:r>
          </w:p>
        </w:tc>
        <w:tc>
          <w:tcPr>
            <w:tcW w:w="3240" w:type="dxa"/>
          </w:tcPr>
          <w:p w:rsidR="009D6688" w:rsidRDefault="002C0269" w:rsidP="006D6788">
            <w:r>
              <w:t>GetModuleHandle</w:t>
            </w:r>
          </w:p>
        </w:tc>
      </w:tr>
      <w:tr w:rsidR="002C0269" w:rsidTr="00FA368A">
        <w:tc>
          <w:tcPr>
            <w:tcW w:w="1008" w:type="dxa"/>
          </w:tcPr>
          <w:p w:rsidR="009D6688" w:rsidRDefault="009D6688" w:rsidP="009D6688">
            <w:pPr>
              <w:jc w:val="center"/>
            </w:pPr>
            <w:r>
              <w:t>3</w:t>
            </w:r>
          </w:p>
        </w:tc>
        <w:tc>
          <w:tcPr>
            <w:tcW w:w="2700" w:type="dxa"/>
            <w:tcBorders>
              <w:right w:val="single" w:sz="8" w:space="0" w:color="auto"/>
            </w:tcBorders>
          </w:tcPr>
          <w:p w:rsidR="009D6688" w:rsidRDefault="009D6688" w:rsidP="006D6788">
            <w:r>
              <w:t>SetFielAttributesEx</w:t>
            </w:r>
          </w:p>
        </w:tc>
        <w:tc>
          <w:tcPr>
            <w:tcW w:w="1080" w:type="dxa"/>
            <w:tcBorders>
              <w:left w:val="single" w:sz="8" w:space="0" w:color="auto"/>
            </w:tcBorders>
          </w:tcPr>
          <w:p w:rsidR="009D6688" w:rsidRDefault="002C0269" w:rsidP="009D6688">
            <w:pPr>
              <w:jc w:val="center"/>
            </w:pPr>
            <w:r>
              <w:t>31</w:t>
            </w:r>
          </w:p>
        </w:tc>
        <w:tc>
          <w:tcPr>
            <w:tcW w:w="3240" w:type="dxa"/>
          </w:tcPr>
          <w:p w:rsidR="009D6688" w:rsidRDefault="002C0269" w:rsidP="006D6788">
            <w:r>
              <w:t>GetModuleFilename</w:t>
            </w:r>
          </w:p>
        </w:tc>
      </w:tr>
      <w:tr w:rsidR="002C0269" w:rsidTr="00FA368A">
        <w:tc>
          <w:tcPr>
            <w:tcW w:w="1008" w:type="dxa"/>
          </w:tcPr>
          <w:p w:rsidR="009D6688" w:rsidRDefault="009D6688" w:rsidP="009D6688">
            <w:pPr>
              <w:jc w:val="center"/>
            </w:pPr>
            <w:r>
              <w:t>4</w:t>
            </w:r>
          </w:p>
        </w:tc>
        <w:tc>
          <w:tcPr>
            <w:tcW w:w="2700" w:type="dxa"/>
            <w:tcBorders>
              <w:right w:val="single" w:sz="8" w:space="0" w:color="auto"/>
            </w:tcBorders>
          </w:tcPr>
          <w:p w:rsidR="009D6688" w:rsidRDefault="009D6688" w:rsidP="006D6788">
            <w:r>
              <w:t>SetVolumeLabel</w:t>
            </w:r>
          </w:p>
        </w:tc>
        <w:tc>
          <w:tcPr>
            <w:tcW w:w="1080" w:type="dxa"/>
            <w:tcBorders>
              <w:left w:val="single" w:sz="8" w:space="0" w:color="auto"/>
            </w:tcBorders>
          </w:tcPr>
          <w:p w:rsidR="009D6688" w:rsidRDefault="002C0269" w:rsidP="009D6688">
            <w:pPr>
              <w:jc w:val="center"/>
            </w:pPr>
            <w:r>
              <w:t>32</w:t>
            </w:r>
          </w:p>
        </w:tc>
        <w:tc>
          <w:tcPr>
            <w:tcW w:w="3240" w:type="dxa"/>
          </w:tcPr>
          <w:p w:rsidR="009D6688" w:rsidRDefault="002C0269" w:rsidP="006D6788">
            <w:r>
              <w:t>ShellExecuteEx</w:t>
            </w:r>
          </w:p>
        </w:tc>
      </w:tr>
      <w:tr w:rsidR="002C0269" w:rsidTr="00FA368A">
        <w:tc>
          <w:tcPr>
            <w:tcW w:w="1008" w:type="dxa"/>
          </w:tcPr>
          <w:p w:rsidR="009D6688" w:rsidRDefault="009D6688" w:rsidP="009D6688">
            <w:pPr>
              <w:jc w:val="center"/>
            </w:pPr>
            <w:r>
              <w:t>5</w:t>
            </w:r>
          </w:p>
        </w:tc>
        <w:tc>
          <w:tcPr>
            <w:tcW w:w="2700" w:type="dxa"/>
            <w:tcBorders>
              <w:right w:val="single" w:sz="8" w:space="0" w:color="auto"/>
            </w:tcBorders>
          </w:tcPr>
          <w:p w:rsidR="009D6688" w:rsidRDefault="009D6688" w:rsidP="006D6788">
            <w:r>
              <w:t>GetVolumeInformation</w:t>
            </w:r>
          </w:p>
        </w:tc>
        <w:tc>
          <w:tcPr>
            <w:tcW w:w="1080" w:type="dxa"/>
            <w:tcBorders>
              <w:left w:val="single" w:sz="8" w:space="0" w:color="auto"/>
            </w:tcBorders>
          </w:tcPr>
          <w:p w:rsidR="009D6688" w:rsidRDefault="002C0269" w:rsidP="009D6688">
            <w:pPr>
              <w:jc w:val="center"/>
            </w:pPr>
            <w:r>
              <w:t>33</w:t>
            </w:r>
          </w:p>
        </w:tc>
        <w:tc>
          <w:tcPr>
            <w:tcW w:w="3240" w:type="dxa"/>
          </w:tcPr>
          <w:p w:rsidR="009D6688" w:rsidRDefault="002C0269" w:rsidP="006D6788">
            <w:r>
              <w:t>SetFilePointerEx</w:t>
            </w:r>
          </w:p>
        </w:tc>
      </w:tr>
      <w:tr w:rsidR="002C0269" w:rsidTr="00FA368A">
        <w:tc>
          <w:tcPr>
            <w:tcW w:w="1008" w:type="dxa"/>
          </w:tcPr>
          <w:p w:rsidR="009D6688" w:rsidRDefault="009D6688" w:rsidP="009D6688">
            <w:pPr>
              <w:jc w:val="center"/>
            </w:pPr>
            <w:r>
              <w:t>6</w:t>
            </w:r>
          </w:p>
        </w:tc>
        <w:tc>
          <w:tcPr>
            <w:tcW w:w="2700" w:type="dxa"/>
            <w:tcBorders>
              <w:right w:val="single" w:sz="8" w:space="0" w:color="auto"/>
            </w:tcBorders>
          </w:tcPr>
          <w:p w:rsidR="009D6688" w:rsidRDefault="009D6688" w:rsidP="006D6788">
            <w:r>
              <w:t>GetDiskFreeSpaceEx</w:t>
            </w:r>
          </w:p>
        </w:tc>
        <w:tc>
          <w:tcPr>
            <w:tcW w:w="1080" w:type="dxa"/>
            <w:tcBorders>
              <w:left w:val="single" w:sz="8" w:space="0" w:color="auto"/>
            </w:tcBorders>
          </w:tcPr>
          <w:p w:rsidR="009D6688" w:rsidRDefault="002C0269" w:rsidP="009D6688">
            <w:pPr>
              <w:jc w:val="center"/>
            </w:pPr>
            <w:r>
              <w:t>34</w:t>
            </w:r>
          </w:p>
        </w:tc>
        <w:tc>
          <w:tcPr>
            <w:tcW w:w="3240" w:type="dxa"/>
          </w:tcPr>
          <w:p w:rsidR="009D6688" w:rsidRDefault="002C0269" w:rsidP="006D6788">
            <w:r>
              <w:t>ReadFile</w:t>
            </w:r>
          </w:p>
        </w:tc>
      </w:tr>
      <w:tr w:rsidR="002C0269" w:rsidTr="00FA368A">
        <w:tc>
          <w:tcPr>
            <w:tcW w:w="1008" w:type="dxa"/>
          </w:tcPr>
          <w:p w:rsidR="009D6688" w:rsidRDefault="009D6688" w:rsidP="009D6688">
            <w:pPr>
              <w:jc w:val="center"/>
            </w:pPr>
            <w:r>
              <w:t>7</w:t>
            </w:r>
          </w:p>
        </w:tc>
        <w:tc>
          <w:tcPr>
            <w:tcW w:w="2700" w:type="dxa"/>
            <w:tcBorders>
              <w:right w:val="single" w:sz="8" w:space="0" w:color="auto"/>
            </w:tcBorders>
          </w:tcPr>
          <w:p w:rsidR="009D6688" w:rsidRDefault="009D6688" w:rsidP="006D6788">
            <w:r>
              <w:t>MessageBox</w:t>
            </w:r>
          </w:p>
        </w:tc>
        <w:tc>
          <w:tcPr>
            <w:tcW w:w="1080" w:type="dxa"/>
            <w:tcBorders>
              <w:left w:val="single" w:sz="8" w:space="0" w:color="auto"/>
            </w:tcBorders>
          </w:tcPr>
          <w:p w:rsidR="009D6688" w:rsidRDefault="002C0269" w:rsidP="009D6688">
            <w:pPr>
              <w:jc w:val="center"/>
            </w:pPr>
            <w:r>
              <w:t>35</w:t>
            </w:r>
          </w:p>
        </w:tc>
        <w:tc>
          <w:tcPr>
            <w:tcW w:w="3240" w:type="dxa"/>
          </w:tcPr>
          <w:p w:rsidR="009D6688" w:rsidRDefault="002C0269" w:rsidP="006D6788">
            <w:r>
              <w:t>WriteFile</w:t>
            </w:r>
          </w:p>
        </w:tc>
      </w:tr>
      <w:tr w:rsidR="009D6688" w:rsidTr="00FA368A">
        <w:tc>
          <w:tcPr>
            <w:tcW w:w="1008" w:type="dxa"/>
          </w:tcPr>
          <w:p w:rsidR="009D6688" w:rsidRDefault="002C0269" w:rsidP="009D6688">
            <w:pPr>
              <w:jc w:val="center"/>
            </w:pPr>
            <w:r>
              <w:t>8</w:t>
            </w:r>
          </w:p>
        </w:tc>
        <w:tc>
          <w:tcPr>
            <w:tcW w:w="2700" w:type="dxa"/>
            <w:tcBorders>
              <w:right w:val="single" w:sz="8" w:space="0" w:color="auto"/>
            </w:tcBorders>
          </w:tcPr>
          <w:p w:rsidR="009D6688" w:rsidRDefault="009D6688" w:rsidP="006D6788">
            <w:r>
              <w:t>CreateFile</w:t>
            </w:r>
          </w:p>
        </w:tc>
        <w:tc>
          <w:tcPr>
            <w:tcW w:w="1080" w:type="dxa"/>
            <w:tcBorders>
              <w:left w:val="single" w:sz="8" w:space="0" w:color="auto"/>
            </w:tcBorders>
          </w:tcPr>
          <w:p w:rsidR="009D6688" w:rsidRDefault="002C0269" w:rsidP="009D6688">
            <w:pPr>
              <w:jc w:val="center"/>
            </w:pPr>
            <w:r>
              <w:t>36</w:t>
            </w:r>
          </w:p>
        </w:tc>
        <w:tc>
          <w:tcPr>
            <w:tcW w:w="3240" w:type="dxa"/>
          </w:tcPr>
          <w:p w:rsidR="009D6688" w:rsidRDefault="002C0269" w:rsidP="006D6788">
            <w:r>
              <w:t>SHGetFolderPath</w:t>
            </w:r>
          </w:p>
        </w:tc>
      </w:tr>
      <w:tr w:rsidR="009D6688" w:rsidTr="00FA368A">
        <w:tc>
          <w:tcPr>
            <w:tcW w:w="1008" w:type="dxa"/>
          </w:tcPr>
          <w:p w:rsidR="009D6688" w:rsidRDefault="002C0269" w:rsidP="009D6688">
            <w:pPr>
              <w:jc w:val="center"/>
            </w:pPr>
            <w:r>
              <w:t>9</w:t>
            </w:r>
          </w:p>
        </w:tc>
        <w:tc>
          <w:tcPr>
            <w:tcW w:w="2700" w:type="dxa"/>
            <w:tcBorders>
              <w:right w:val="single" w:sz="8" w:space="0" w:color="auto"/>
            </w:tcBorders>
          </w:tcPr>
          <w:p w:rsidR="009D6688" w:rsidRDefault="009D6688" w:rsidP="006D6788">
            <w:r>
              <w:t>GetFileTime</w:t>
            </w:r>
          </w:p>
        </w:tc>
        <w:tc>
          <w:tcPr>
            <w:tcW w:w="1080" w:type="dxa"/>
            <w:tcBorders>
              <w:left w:val="single" w:sz="8" w:space="0" w:color="auto"/>
            </w:tcBorders>
          </w:tcPr>
          <w:p w:rsidR="009D6688" w:rsidRDefault="002C0269" w:rsidP="009D6688">
            <w:pPr>
              <w:jc w:val="center"/>
            </w:pPr>
            <w:r>
              <w:t>37</w:t>
            </w:r>
          </w:p>
        </w:tc>
        <w:tc>
          <w:tcPr>
            <w:tcW w:w="3240" w:type="dxa"/>
          </w:tcPr>
          <w:p w:rsidR="009D6688" w:rsidRDefault="002C0269" w:rsidP="006D6788">
            <w:r>
              <w:t>SetEndOfFile</w:t>
            </w:r>
          </w:p>
        </w:tc>
      </w:tr>
      <w:tr w:rsidR="009D6688" w:rsidTr="00FA368A">
        <w:tc>
          <w:tcPr>
            <w:tcW w:w="1008" w:type="dxa"/>
          </w:tcPr>
          <w:p w:rsidR="009D6688" w:rsidRDefault="002C0269" w:rsidP="009D6688">
            <w:pPr>
              <w:jc w:val="center"/>
            </w:pPr>
            <w:r>
              <w:t>10</w:t>
            </w:r>
          </w:p>
        </w:tc>
        <w:tc>
          <w:tcPr>
            <w:tcW w:w="2700" w:type="dxa"/>
            <w:tcBorders>
              <w:right w:val="single" w:sz="8" w:space="0" w:color="auto"/>
            </w:tcBorders>
          </w:tcPr>
          <w:p w:rsidR="009D6688" w:rsidRDefault="009D6688" w:rsidP="006D6788">
            <w:r>
              <w:t>SetFileTime</w:t>
            </w:r>
          </w:p>
        </w:tc>
        <w:tc>
          <w:tcPr>
            <w:tcW w:w="1080" w:type="dxa"/>
            <w:tcBorders>
              <w:left w:val="single" w:sz="8" w:space="0" w:color="auto"/>
            </w:tcBorders>
          </w:tcPr>
          <w:p w:rsidR="009D6688" w:rsidRDefault="002C0269" w:rsidP="009D6688">
            <w:pPr>
              <w:jc w:val="center"/>
            </w:pPr>
            <w:r>
              <w:t>38</w:t>
            </w:r>
          </w:p>
        </w:tc>
        <w:tc>
          <w:tcPr>
            <w:tcW w:w="3240" w:type="dxa"/>
          </w:tcPr>
          <w:p w:rsidR="009D6688" w:rsidRDefault="002C0269" w:rsidP="006D6788">
            <w:r>
              <w:t>IsWOW64Process</w:t>
            </w:r>
          </w:p>
        </w:tc>
      </w:tr>
      <w:tr w:rsidR="009D6688" w:rsidTr="00FA368A">
        <w:tc>
          <w:tcPr>
            <w:tcW w:w="1008" w:type="dxa"/>
          </w:tcPr>
          <w:p w:rsidR="009D6688" w:rsidRDefault="002C0269" w:rsidP="009D6688">
            <w:pPr>
              <w:jc w:val="center"/>
            </w:pPr>
            <w:r>
              <w:t>11</w:t>
            </w:r>
          </w:p>
        </w:tc>
        <w:tc>
          <w:tcPr>
            <w:tcW w:w="2700" w:type="dxa"/>
            <w:tcBorders>
              <w:right w:val="single" w:sz="8" w:space="0" w:color="auto"/>
            </w:tcBorders>
          </w:tcPr>
          <w:p w:rsidR="009D6688" w:rsidRDefault="009D6688" w:rsidP="006D6788">
            <w:r>
              <w:t>SystemTimeToFileTime</w:t>
            </w:r>
          </w:p>
        </w:tc>
        <w:tc>
          <w:tcPr>
            <w:tcW w:w="1080" w:type="dxa"/>
            <w:tcBorders>
              <w:left w:val="single" w:sz="8" w:space="0" w:color="auto"/>
            </w:tcBorders>
          </w:tcPr>
          <w:p w:rsidR="009D6688" w:rsidRDefault="002C0269" w:rsidP="009D6688">
            <w:pPr>
              <w:jc w:val="center"/>
            </w:pPr>
            <w:r>
              <w:t>39</w:t>
            </w:r>
          </w:p>
        </w:tc>
        <w:tc>
          <w:tcPr>
            <w:tcW w:w="3240" w:type="dxa"/>
          </w:tcPr>
          <w:p w:rsidR="009D6688" w:rsidRDefault="009D6688" w:rsidP="006D6788"/>
        </w:tc>
      </w:tr>
      <w:tr w:rsidR="009D6688" w:rsidTr="00FA368A">
        <w:tc>
          <w:tcPr>
            <w:tcW w:w="1008" w:type="dxa"/>
          </w:tcPr>
          <w:p w:rsidR="009D6688" w:rsidRDefault="002C0269" w:rsidP="009D6688">
            <w:pPr>
              <w:jc w:val="center"/>
            </w:pPr>
            <w:r>
              <w:t>12</w:t>
            </w:r>
          </w:p>
        </w:tc>
        <w:tc>
          <w:tcPr>
            <w:tcW w:w="2700" w:type="dxa"/>
            <w:tcBorders>
              <w:right w:val="single" w:sz="8" w:space="0" w:color="auto"/>
            </w:tcBorders>
          </w:tcPr>
          <w:p w:rsidR="009D6688" w:rsidRDefault="002C0269" w:rsidP="006D6788">
            <w:r>
              <w:t>LocalFileTimeToFileTime</w:t>
            </w:r>
          </w:p>
        </w:tc>
        <w:tc>
          <w:tcPr>
            <w:tcW w:w="1080" w:type="dxa"/>
            <w:tcBorders>
              <w:left w:val="single" w:sz="8" w:space="0" w:color="auto"/>
            </w:tcBorders>
          </w:tcPr>
          <w:p w:rsidR="009D6688" w:rsidRDefault="002C0269" w:rsidP="009D6688">
            <w:pPr>
              <w:jc w:val="center"/>
            </w:pPr>
            <w:r>
              <w:t>40</w:t>
            </w:r>
          </w:p>
        </w:tc>
        <w:tc>
          <w:tcPr>
            <w:tcW w:w="3240" w:type="dxa"/>
          </w:tcPr>
          <w:p w:rsidR="009D6688" w:rsidRDefault="002C0269" w:rsidP="006D6788">
            <w:r>
              <w:t>CreateDirectory</w:t>
            </w:r>
          </w:p>
        </w:tc>
      </w:tr>
      <w:tr w:rsidR="009D6688" w:rsidTr="00FA368A">
        <w:tc>
          <w:tcPr>
            <w:tcW w:w="1008" w:type="dxa"/>
          </w:tcPr>
          <w:p w:rsidR="009D6688" w:rsidRDefault="002C0269" w:rsidP="009D6688">
            <w:pPr>
              <w:jc w:val="center"/>
            </w:pPr>
            <w:r>
              <w:t>13</w:t>
            </w:r>
          </w:p>
        </w:tc>
        <w:tc>
          <w:tcPr>
            <w:tcW w:w="2700" w:type="dxa"/>
            <w:tcBorders>
              <w:right w:val="single" w:sz="8" w:space="0" w:color="auto"/>
            </w:tcBorders>
          </w:tcPr>
          <w:p w:rsidR="009D6688" w:rsidRDefault="002C0269" w:rsidP="006D6788">
            <w:r>
              <w:t>FindFirstFile</w:t>
            </w:r>
          </w:p>
        </w:tc>
        <w:tc>
          <w:tcPr>
            <w:tcW w:w="1080" w:type="dxa"/>
            <w:tcBorders>
              <w:left w:val="single" w:sz="8" w:space="0" w:color="auto"/>
            </w:tcBorders>
          </w:tcPr>
          <w:p w:rsidR="009D6688" w:rsidRDefault="002C0269" w:rsidP="009D6688">
            <w:pPr>
              <w:jc w:val="center"/>
            </w:pPr>
            <w:r>
              <w:t>41</w:t>
            </w:r>
          </w:p>
        </w:tc>
        <w:tc>
          <w:tcPr>
            <w:tcW w:w="3240" w:type="dxa"/>
          </w:tcPr>
          <w:p w:rsidR="009D6688" w:rsidRDefault="009D6688" w:rsidP="006D6788"/>
        </w:tc>
      </w:tr>
      <w:tr w:rsidR="009D6688" w:rsidTr="00FA368A">
        <w:tc>
          <w:tcPr>
            <w:tcW w:w="1008" w:type="dxa"/>
          </w:tcPr>
          <w:p w:rsidR="009D6688" w:rsidRDefault="002C0269" w:rsidP="009D6688">
            <w:pPr>
              <w:jc w:val="center"/>
            </w:pPr>
            <w:r>
              <w:t>14</w:t>
            </w:r>
          </w:p>
        </w:tc>
        <w:tc>
          <w:tcPr>
            <w:tcW w:w="2700" w:type="dxa"/>
            <w:tcBorders>
              <w:right w:val="single" w:sz="8" w:space="0" w:color="auto"/>
            </w:tcBorders>
          </w:tcPr>
          <w:p w:rsidR="009D6688" w:rsidRDefault="002C0269" w:rsidP="006D6788">
            <w:r>
              <w:t>MoveFileEx</w:t>
            </w:r>
          </w:p>
        </w:tc>
        <w:tc>
          <w:tcPr>
            <w:tcW w:w="1080" w:type="dxa"/>
            <w:tcBorders>
              <w:left w:val="single" w:sz="8" w:space="0" w:color="auto"/>
            </w:tcBorders>
          </w:tcPr>
          <w:p w:rsidR="009D6688" w:rsidRDefault="002C0269" w:rsidP="009D6688">
            <w:pPr>
              <w:jc w:val="center"/>
            </w:pPr>
            <w:r>
              <w:t>42</w:t>
            </w:r>
          </w:p>
        </w:tc>
        <w:tc>
          <w:tcPr>
            <w:tcW w:w="3240" w:type="dxa"/>
          </w:tcPr>
          <w:p w:rsidR="009D6688" w:rsidRDefault="002C0269" w:rsidP="006D6788">
            <w:r>
              <w:t>SetDirectory</w:t>
            </w:r>
          </w:p>
        </w:tc>
      </w:tr>
      <w:tr w:rsidR="009D6688" w:rsidTr="00FA368A">
        <w:tc>
          <w:tcPr>
            <w:tcW w:w="1008" w:type="dxa"/>
          </w:tcPr>
          <w:p w:rsidR="009D6688" w:rsidRDefault="002C0269" w:rsidP="009D6688">
            <w:pPr>
              <w:jc w:val="center"/>
            </w:pPr>
            <w:r>
              <w:t>15</w:t>
            </w:r>
          </w:p>
        </w:tc>
        <w:tc>
          <w:tcPr>
            <w:tcW w:w="2700" w:type="dxa"/>
            <w:tcBorders>
              <w:right w:val="single" w:sz="8" w:space="0" w:color="auto"/>
            </w:tcBorders>
          </w:tcPr>
          <w:p w:rsidR="009D6688" w:rsidRDefault="002C0269" w:rsidP="006D6788">
            <w:r>
              <w:t>GetUserName</w:t>
            </w:r>
          </w:p>
        </w:tc>
        <w:tc>
          <w:tcPr>
            <w:tcW w:w="1080" w:type="dxa"/>
            <w:tcBorders>
              <w:left w:val="single" w:sz="8" w:space="0" w:color="auto"/>
            </w:tcBorders>
          </w:tcPr>
          <w:p w:rsidR="009D6688" w:rsidRDefault="002C0269" w:rsidP="009D6688">
            <w:pPr>
              <w:jc w:val="center"/>
            </w:pPr>
            <w:r>
              <w:t>43</w:t>
            </w:r>
          </w:p>
        </w:tc>
        <w:tc>
          <w:tcPr>
            <w:tcW w:w="3240" w:type="dxa"/>
          </w:tcPr>
          <w:p w:rsidR="009D6688" w:rsidRDefault="002C0269" w:rsidP="006D6788">
            <w:r>
              <w:t>GetFullPathName</w:t>
            </w:r>
          </w:p>
        </w:tc>
      </w:tr>
      <w:tr w:rsidR="009D6688" w:rsidTr="00FA368A">
        <w:tc>
          <w:tcPr>
            <w:tcW w:w="1008" w:type="dxa"/>
          </w:tcPr>
          <w:p w:rsidR="009D6688" w:rsidRDefault="002C0269" w:rsidP="009D6688">
            <w:pPr>
              <w:jc w:val="center"/>
            </w:pPr>
            <w:r>
              <w:t>16</w:t>
            </w:r>
          </w:p>
        </w:tc>
        <w:tc>
          <w:tcPr>
            <w:tcW w:w="2700" w:type="dxa"/>
            <w:tcBorders>
              <w:right w:val="single" w:sz="8" w:space="0" w:color="auto"/>
            </w:tcBorders>
          </w:tcPr>
          <w:p w:rsidR="009D6688" w:rsidRDefault="002C0269" w:rsidP="006D6788">
            <w:r>
              <w:t>SetCurrentDirectory</w:t>
            </w:r>
          </w:p>
        </w:tc>
        <w:tc>
          <w:tcPr>
            <w:tcW w:w="1080" w:type="dxa"/>
            <w:tcBorders>
              <w:left w:val="single" w:sz="8" w:space="0" w:color="auto"/>
            </w:tcBorders>
          </w:tcPr>
          <w:p w:rsidR="009D6688" w:rsidRDefault="002C0269" w:rsidP="009D6688">
            <w:pPr>
              <w:jc w:val="center"/>
            </w:pPr>
            <w:r>
              <w:t>44</w:t>
            </w:r>
          </w:p>
        </w:tc>
        <w:tc>
          <w:tcPr>
            <w:tcW w:w="3240" w:type="dxa"/>
          </w:tcPr>
          <w:p w:rsidR="009D6688" w:rsidRDefault="002C0269" w:rsidP="006D6788">
            <w:r>
              <w:t>GetComputerName</w:t>
            </w:r>
          </w:p>
        </w:tc>
      </w:tr>
      <w:tr w:rsidR="009D6688" w:rsidTr="00FA368A">
        <w:tc>
          <w:tcPr>
            <w:tcW w:w="1008" w:type="dxa"/>
          </w:tcPr>
          <w:p w:rsidR="009D6688" w:rsidRDefault="002C0269" w:rsidP="009D6688">
            <w:pPr>
              <w:jc w:val="center"/>
            </w:pPr>
            <w:r>
              <w:t>17</w:t>
            </w:r>
          </w:p>
        </w:tc>
        <w:tc>
          <w:tcPr>
            <w:tcW w:w="2700" w:type="dxa"/>
            <w:tcBorders>
              <w:right w:val="single" w:sz="8" w:space="0" w:color="auto"/>
            </w:tcBorders>
          </w:tcPr>
          <w:p w:rsidR="009D6688" w:rsidRDefault="002C0269" w:rsidP="006D6788">
            <w:r>
              <w:t>GetCurrentDirectory</w:t>
            </w:r>
          </w:p>
        </w:tc>
        <w:tc>
          <w:tcPr>
            <w:tcW w:w="1080" w:type="dxa"/>
            <w:tcBorders>
              <w:left w:val="single" w:sz="8" w:space="0" w:color="auto"/>
            </w:tcBorders>
          </w:tcPr>
          <w:p w:rsidR="009D6688" w:rsidRDefault="002C0269" w:rsidP="009D6688">
            <w:pPr>
              <w:jc w:val="center"/>
            </w:pPr>
            <w:r>
              <w:t>45</w:t>
            </w:r>
          </w:p>
        </w:tc>
        <w:tc>
          <w:tcPr>
            <w:tcW w:w="3240" w:type="dxa"/>
          </w:tcPr>
          <w:p w:rsidR="009D6688" w:rsidRDefault="002C0269" w:rsidP="006D6788">
            <w:r>
              <w:t>GetFileSizeEx</w:t>
            </w:r>
          </w:p>
        </w:tc>
      </w:tr>
      <w:tr w:rsidR="009D6688" w:rsidTr="00FA368A">
        <w:tc>
          <w:tcPr>
            <w:tcW w:w="1008" w:type="dxa"/>
          </w:tcPr>
          <w:p w:rsidR="009D6688" w:rsidRDefault="002C0269" w:rsidP="009D6688">
            <w:pPr>
              <w:jc w:val="center"/>
            </w:pPr>
            <w:r>
              <w:t>18</w:t>
            </w:r>
          </w:p>
        </w:tc>
        <w:tc>
          <w:tcPr>
            <w:tcW w:w="2700" w:type="dxa"/>
            <w:tcBorders>
              <w:right w:val="single" w:sz="8" w:space="0" w:color="auto"/>
            </w:tcBorders>
          </w:tcPr>
          <w:p w:rsidR="009D6688" w:rsidRDefault="002C0269" w:rsidP="006D6788">
            <w:r>
              <w:t>DeleteFileW</w:t>
            </w:r>
          </w:p>
        </w:tc>
        <w:tc>
          <w:tcPr>
            <w:tcW w:w="1080" w:type="dxa"/>
            <w:tcBorders>
              <w:left w:val="single" w:sz="8" w:space="0" w:color="auto"/>
            </w:tcBorders>
          </w:tcPr>
          <w:p w:rsidR="009D6688" w:rsidRDefault="002C0269" w:rsidP="009D6688">
            <w:pPr>
              <w:jc w:val="center"/>
            </w:pPr>
            <w:r>
              <w:t>46</w:t>
            </w:r>
          </w:p>
        </w:tc>
        <w:tc>
          <w:tcPr>
            <w:tcW w:w="3240" w:type="dxa"/>
          </w:tcPr>
          <w:p w:rsidR="009D6688" w:rsidRDefault="002C0269" w:rsidP="006D6788">
            <w:r>
              <w:t>GetFileInformationByHandle</w:t>
            </w:r>
          </w:p>
        </w:tc>
      </w:tr>
      <w:tr w:rsidR="009D6688" w:rsidTr="00FA368A">
        <w:tc>
          <w:tcPr>
            <w:tcW w:w="1008" w:type="dxa"/>
          </w:tcPr>
          <w:p w:rsidR="009D6688" w:rsidRDefault="002C0269" w:rsidP="009D6688">
            <w:pPr>
              <w:jc w:val="center"/>
            </w:pPr>
            <w:r>
              <w:t>19</w:t>
            </w:r>
          </w:p>
        </w:tc>
        <w:tc>
          <w:tcPr>
            <w:tcW w:w="2700" w:type="dxa"/>
            <w:tcBorders>
              <w:right w:val="single" w:sz="8" w:space="0" w:color="auto"/>
            </w:tcBorders>
          </w:tcPr>
          <w:p w:rsidR="009D6688" w:rsidRDefault="002C0269" w:rsidP="006D6788">
            <w:r>
              <w:t>RegOpenKeyEx</w:t>
            </w:r>
          </w:p>
        </w:tc>
        <w:tc>
          <w:tcPr>
            <w:tcW w:w="1080" w:type="dxa"/>
            <w:tcBorders>
              <w:left w:val="single" w:sz="8" w:space="0" w:color="auto"/>
            </w:tcBorders>
          </w:tcPr>
          <w:p w:rsidR="009D6688" w:rsidRDefault="002C0269" w:rsidP="009D6688">
            <w:pPr>
              <w:jc w:val="center"/>
            </w:pPr>
            <w:r>
              <w:t>47</w:t>
            </w:r>
          </w:p>
        </w:tc>
        <w:tc>
          <w:tcPr>
            <w:tcW w:w="3240" w:type="dxa"/>
          </w:tcPr>
          <w:p w:rsidR="009D6688" w:rsidRDefault="002C0269" w:rsidP="006D6788">
            <w:r>
              <w:t>LoadLibrary</w:t>
            </w:r>
          </w:p>
        </w:tc>
      </w:tr>
      <w:tr w:rsidR="009D6688" w:rsidTr="00FA368A">
        <w:tc>
          <w:tcPr>
            <w:tcW w:w="1008" w:type="dxa"/>
          </w:tcPr>
          <w:p w:rsidR="009D6688" w:rsidRDefault="002C0269" w:rsidP="009D6688">
            <w:pPr>
              <w:jc w:val="center"/>
            </w:pPr>
            <w:r>
              <w:t>20</w:t>
            </w:r>
          </w:p>
        </w:tc>
        <w:tc>
          <w:tcPr>
            <w:tcW w:w="2700" w:type="dxa"/>
            <w:tcBorders>
              <w:right w:val="single" w:sz="8" w:space="0" w:color="auto"/>
            </w:tcBorders>
          </w:tcPr>
          <w:p w:rsidR="009D6688" w:rsidRDefault="002C0269" w:rsidP="006D6788">
            <w:r>
              <w:t>RegQueryValueEx</w:t>
            </w:r>
          </w:p>
        </w:tc>
        <w:tc>
          <w:tcPr>
            <w:tcW w:w="1080" w:type="dxa"/>
            <w:tcBorders>
              <w:left w:val="single" w:sz="8" w:space="0" w:color="auto"/>
            </w:tcBorders>
          </w:tcPr>
          <w:p w:rsidR="009D6688" w:rsidRDefault="002C0269" w:rsidP="009D6688">
            <w:pPr>
              <w:jc w:val="center"/>
            </w:pPr>
            <w:r>
              <w:t>48</w:t>
            </w:r>
          </w:p>
        </w:tc>
        <w:tc>
          <w:tcPr>
            <w:tcW w:w="3240" w:type="dxa"/>
          </w:tcPr>
          <w:p w:rsidR="009D6688" w:rsidRDefault="002C0269" w:rsidP="006D6788">
            <w:r>
              <w:t>GetFileInformationByHandleEx</w:t>
            </w:r>
          </w:p>
        </w:tc>
      </w:tr>
      <w:tr w:rsidR="009D6688" w:rsidTr="00FA368A">
        <w:tc>
          <w:tcPr>
            <w:tcW w:w="1008" w:type="dxa"/>
          </w:tcPr>
          <w:p w:rsidR="009D6688" w:rsidRDefault="002C0269" w:rsidP="009D6688">
            <w:pPr>
              <w:jc w:val="center"/>
            </w:pPr>
            <w:r>
              <w:t>21</w:t>
            </w:r>
          </w:p>
        </w:tc>
        <w:tc>
          <w:tcPr>
            <w:tcW w:w="2700" w:type="dxa"/>
            <w:tcBorders>
              <w:right w:val="single" w:sz="8" w:space="0" w:color="auto"/>
            </w:tcBorders>
          </w:tcPr>
          <w:p w:rsidR="009D6688" w:rsidRDefault="002C0269" w:rsidP="006D6788">
            <w:r>
              <w:t>RegCloseKey</w:t>
            </w:r>
          </w:p>
        </w:tc>
        <w:tc>
          <w:tcPr>
            <w:tcW w:w="1080" w:type="dxa"/>
            <w:tcBorders>
              <w:left w:val="single" w:sz="8" w:space="0" w:color="auto"/>
            </w:tcBorders>
          </w:tcPr>
          <w:p w:rsidR="009D6688" w:rsidRDefault="002C0269" w:rsidP="009D6688">
            <w:pPr>
              <w:jc w:val="center"/>
            </w:pPr>
            <w:r>
              <w:t>49</w:t>
            </w:r>
          </w:p>
        </w:tc>
        <w:tc>
          <w:tcPr>
            <w:tcW w:w="3240" w:type="dxa"/>
          </w:tcPr>
          <w:p w:rsidR="009D6688" w:rsidRDefault="002C0269" w:rsidP="006D6788">
            <w:r>
              <w:t>SetFileInformationByHandle</w:t>
            </w:r>
          </w:p>
        </w:tc>
      </w:tr>
      <w:tr w:rsidR="009D6688" w:rsidTr="00FA368A">
        <w:tc>
          <w:tcPr>
            <w:tcW w:w="1008" w:type="dxa"/>
          </w:tcPr>
          <w:p w:rsidR="009D6688" w:rsidRDefault="002C0269" w:rsidP="009D6688">
            <w:pPr>
              <w:jc w:val="center"/>
            </w:pPr>
            <w:r>
              <w:t>22</w:t>
            </w:r>
          </w:p>
        </w:tc>
        <w:tc>
          <w:tcPr>
            <w:tcW w:w="2700" w:type="dxa"/>
            <w:tcBorders>
              <w:right w:val="single" w:sz="8" w:space="0" w:color="auto"/>
            </w:tcBorders>
          </w:tcPr>
          <w:p w:rsidR="009D6688" w:rsidRDefault="002C0269" w:rsidP="006D6788">
            <w:r>
              <w:t>GetVersionEx</w:t>
            </w:r>
          </w:p>
        </w:tc>
        <w:tc>
          <w:tcPr>
            <w:tcW w:w="1080" w:type="dxa"/>
            <w:tcBorders>
              <w:left w:val="single" w:sz="8" w:space="0" w:color="auto"/>
            </w:tcBorders>
          </w:tcPr>
          <w:p w:rsidR="009D6688" w:rsidRDefault="002C0269" w:rsidP="009D6688">
            <w:pPr>
              <w:jc w:val="center"/>
            </w:pPr>
            <w:r>
              <w:t>50</w:t>
            </w:r>
          </w:p>
        </w:tc>
        <w:tc>
          <w:tcPr>
            <w:tcW w:w="3240" w:type="dxa"/>
          </w:tcPr>
          <w:p w:rsidR="009D6688" w:rsidRDefault="002C0269" w:rsidP="006D6788">
            <w:r>
              <w:t>MultiByteToWideChar</w:t>
            </w:r>
          </w:p>
        </w:tc>
      </w:tr>
      <w:tr w:rsidR="009D6688" w:rsidTr="00FA368A">
        <w:tc>
          <w:tcPr>
            <w:tcW w:w="1008" w:type="dxa"/>
          </w:tcPr>
          <w:p w:rsidR="009D6688" w:rsidRDefault="002C0269" w:rsidP="009D6688">
            <w:pPr>
              <w:jc w:val="center"/>
            </w:pPr>
            <w:r>
              <w:t>23</w:t>
            </w:r>
          </w:p>
        </w:tc>
        <w:tc>
          <w:tcPr>
            <w:tcW w:w="2700" w:type="dxa"/>
            <w:tcBorders>
              <w:right w:val="single" w:sz="8" w:space="0" w:color="auto"/>
            </w:tcBorders>
          </w:tcPr>
          <w:p w:rsidR="009D6688" w:rsidRDefault="002C0269" w:rsidP="006D6788">
            <w:r>
              <w:t>ShellExecuteEx</w:t>
            </w:r>
          </w:p>
        </w:tc>
        <w:tc>
          <w:tcPr>
            <w:tcW w:w="1080" w:type="dxa"/>
            <w:tcBorders>
              <w:left w:val="single" w:sz="8" w:space="0" w:color="auto"/>
            </w:tcBorders>
          </w:tcPr>
          <w:p w:rsidR="009D6688" w:rsidRDefault="002C0269" w:rsidP="009D6688">
            <w:pPr>
              <w:jc w:val="center"/>
            </w:pPr>
            <w:r>
              <w:t>51</w:t>
            </w:r>
          </w:p>
        </w:tc>
        <w:tc>
          <w:tcPr>
            <w:tcW w:w="3240" w:type="dxa"/>
          </w:tcPr>
          <w:p w:rsidR="009D6688" w:rsidRDefault="002C0269" w:rsidP="006D6788">
            <w:r>
              <w:t>WideCharToMultiByte</w:t>
            </w:r>
          </w:p>
        </w:tc>
      </w:tr>
      <w:tr w:rsidR="009D6688" w:rsidTr="00FA368A">
        <w:tc>
          <w:tcPr>
            <w:tcW w:w="1008" w:type="dxa"/>
          </w:tcPr>
          <w:p w:rsidR="009D6688" w:rsidRDefault="002C0269" w:rsidP="009D6688">
            <w:pPr>
              <w:jc w:val="center"/>
            </w:pPr>
            <w:r>
              <w:t>24</w:t>
            </w:r>
          </w:p>
        </w:tc>
        <w:tc>
          <w:tcPr>
            <w:tcW w:w="2700" w:type="dxa"/>
            <w:tcBorders>
              <w:right w:val="single" w:sz="8" w:space="0" w:color="auto"/>
            </w:tcBorders>
          </w:tcPr>
          <w:p w:rsidR="009D6688" w:rsidRDefault="002C0269" w:rsidP="006D6788">
            <w:r>
              <w:t>DeviceIO</w:t>
            </w:r>
          </w:p>
        </w:tc>
        <w:tc>
          <w:tcPr>
            <w:tcW w:w="1080" w:type="dxa"/>
            <w:tcBorders>
              <w:left w:val="single" w:sz="8" w:space="0" w:color="auto"/>
            </w:tcBorders>
          </w:tcPr>
          <w:p w:rsidR="009D6688" w:rsidRDefault="002C0269" w:rsidP="009D6688">
            <w:pPr>
              <w:jc w:val="center"/>
            </w:pPr>
            <w:r>
              <w:t>52</w:t>
            </w:r>
          </w:p>
        </w:tc>
        <w:tc>
          <w:tcPr>
            <w:tcW w:w="3240" w:type="dxa"/>
          </w:tcPr>
          <w:p w:rsidR="009D6688" w:rsidRDefault="002C0269" w:rsidP="006D6788">
            <w:r>
              <w:t>WriteFile</w:t>
            </w:r>
          </w:p>
        </w:tc>
      </w:tr>
      <w:tr w:rsidR="009D6688" w:rsidTr="00FA368A">
        <w:tc>
          <w:tcPr>
            <w:tcW w:w="1008" w:type="dxa"/>
          </w:tcPr>
          <w:p w:rsidR="009D6688" w:rsidRDefault="002C0269" w:rsidP="009D6688">
            <w:pPr>
              <w:jc w:val="center"/>
            </w:pPr>
            <w:r>
              <w:t>25</w:t>
            </w:r>
          </w:p>
        </w:tc>
        <w:tc>
          <w:tcPr>
            <w:tcW w:w="2700" w:type="dxa"/>
            <w:tcBorders>
              <w:right w:val="single" w:sz="8" w:space="0" w:color="auto"/>
            </w:tcBorders>
          </w:tcPr>
          <w:p w:rsidR="009D6688" w:rsidRDefault="002C0269" w:rsidP="006D6788">
            <w:r>
              <w:t>CopyFile</w:t>
            </w:r>
          </w:p>
        </w:tc>
        <w:tc>
          <w:tcPr>
            <w:tcW w:w="1080" w:type="dxa"/>
            <w:tcBorders>
              <w:left w:val="single" w:sz="8" w:space="0" w:color="auto"/>
            </w:tcBorders>
          </w:tcPr>
          <w:p w:rsidR="009D6688" w:rsidRDefault="002C0269" w:rsidP="009D6688">
            <w:pPr>
              <w:jc w:val="center"/>
            </w:pPr>
            <w:r>
              <w:t>53</w:t>
            </w:r>
          </w:p>
        </w:tc>
        <w:tc>
          <w:tcPr>
            <w:tcW w:w="3240" w:type="dxa"/>
          </w:tcPr>
          <w:p w:rsidR="009D6688" w:rsidRDefault="002C0269" w:rsidP="006D6788">
            <w:r>
              <w:t>SystemTimeToTxSpecificLocalTime</w:t>
            </w:r>
          </w:p>
        </w:tc>
      </w:tr>
      <w:tr w:rsidR="009D6688" w:rsidTr="00FA368A">
        <w:tc>
          <w:tcPr>
            <w:tcW w:w="1008" w:type="dxa"/>
          </w:tcPr>
          <w:p w:rsidR="009D6688" w:rsidRDefault="002C0269" w:rsidP="009D6688">
            <w:pPr>
              <w:jc w:val="center"/>
            </w:pPr>
            <w:r>
              <w:t>26</w:t>
            </w:r>
          </w:p>
        </w:tc>
        <w:tc>
          <w:tcPr>
            <w:tcW w:w="2700" w:type="dxa"/>
            <w:tcBorders>
              <w:right w:val="single" w:sz="8" w:space="0" w:color="auto"/>
            </w:tcBorders>
          </w:tcPr>
          <w:p w:rsidR="009D6688" w:rsidRDefault="002C0269" w:rsidP="006D6788">
            <w:r>
              <w:t>RemoveDirectory</w:t>
            </w:r>
          </w:p>
        </w:tc>
        <w:tc>
          <w:tcPr>
            <w:tcW w:w="1080" w:type="dxa"/>
            <w:tcBorders>
              <w:left w:val="single" w:sz="8" w:space="0" w:color="auto"/>
            </w:tcBorders>
          </w:tcPr>
          <w:p w:rsidR="009D6688" w:rsidRDefault="002C0269" w:rsidP="009D6688">
            <w:pPr>
              <w:jc w:val="center"/>
            </w:pPr>
            <w:r>
              <w:t>54</w:t>
            </w:r>
          </w:p>
        </w:tc>
        <w:tc>
          <w:tcPr>
            <w:tcW w:w="3240" w:type="dxa"/>
          </w:tcPr>
          <w:p w:rsidR="009D6688" w:rsidRDefault="002C0269" w:rsidP="006D6788">
            <w:r>
              <w:t>GetEnvironmentVariable</w:t>
            </w:r>
          </w:p>
        </w:tc>
      </w:tr>
      <w:tr w:rsidR="009D6688" w:rsidTr="00FA368A">
        <w:tc>
          <w:tcPr>
            <w:tcW w:w="1008" w:type="dxa"/>
          </w:tcPr>
          <w:p w:rsidR="009D6688" w:rsidRDefault="002C0269" w:rsidP="009D6688">
            <w:pPr>
              <w:jc w:val="center"/>
            </w:pPr>
            <w:r>
              <w:t>27</w:t>
            </w:r>
          </w:p>
        </w:tc>
        <w:tc>
          <w:tcPr>
            <w:tcW w:w="2700" w:type="dxa"/>
            <w:tcBorders>
              <w:right w:val="single" w:sz="8" w:space="0" w:color="auto"/>
            </w:tcBorders>
          </w:tcPr>
          <w:p w:rsidR="009D6688" w:rsidRDefault="002C0269" w:rsidP="006D6788">
            <w:r>
              <w:t>GetCompressedFileSize</w:t>
            </w:r>
          </w:p>
        </w:tc>
        <w:tc>
          <w:tcPr>
            <w:tcW w:w="1080" w:type="dxa"/>
            <w:tcBorders>
              <w:left w:val="single" w:sz="8" w:space="0" w:color="auto"/>
            </w:tcBorders>
          </w:tcPr>
          <w:p w:rsidR="009D6688" w:rsidRDefault="002C0269" w:rsidP="009D6688">
            <w:pPr>
              <w:jc w:val="center"/>
            </w:pPr>
            <w:r>
              <w:t>55</w:t>
            </w:r>
          </w:p>
        </w:tc>
        <w:tc>
          <w:tcPr>
            <w:tcW w:w="3240" w:type="dxa"/>
          </w:tcPr>
          <w:p w:rsidR="009D6688" w:rsidRDefault="002C0269" w:rsidP="006D6788">
            <w:r>
              <w:t>SetEnvironment</w:t>
            </w:r>
          </w:p>
        </w:tc>
      </w:tr>
      <w:tr w:rsidR="009D6688" w:rsidTr="00FA368A">
        <w:tc>
          <w:tcPr>
            <w:tcW w:w="1008" w:type="dxa"/>
          </w:tcPr>
          <w:p w:rsidR="009D6688" w:rsidRDefault="002C0269" w:rsidP="009D6688">
            <w:pPr>
              <w:jc w:val="center"/>
            </w:pPr>
            <w:r>
              <w:t>28</w:t>
            </w:r>
          </w:p>
        </w:tc>
        <w:tc>
          <w:tcPr>
            <w:tcW w:w="2700" w:type="dxa"/>
            <w:tcBorders>
              <w:right w:val="single" w:sz="8" w:space="0" w:color="auto"/>
            </w:tcBorders>
          </w:tcPr>
          <w:p w:rsidR="009D6688" w:rsidRDefault="002C0269" w:rsidP="006D6788">
            <w:r>
              <w:t>GetFileVersionInfoSize</w:t>
            </w:r>
          </w:p>
        </w:tc>
        <w:tc>
          <w:tcPr>
            <w:tcW w:w="1080" w:type="dxa"/>
            <w:tcBorders>
              <w:left w:val="single" w:sz="8" w:space="0" w:color="auto"/>
            </w:tcBorders>
          </w:tcPr>
          <w:p w:rsidR="009D6688" w:rsidRDefault="009D6688" w:rsidP="009D6688">
            <w:pPr>
              <w:jc w:val="center"/>
            </w:pPr>
          </w:p>
        </w:tc>
        <w:tc>
          <w:tcPr>
            <w:tcW w:w="3240" w:type="dxa"/>
          </w:tcPr>
          <w:p w:rsidR="009D6688" w:rsidRDefault="009D6688" w:rsidP="006D6788"/>
        </w:tc>
      </w:tr>
    </w:tbl>
    <w:p w:rsidR="009D6688" w:rsidRDefault="009D6688" w:rsidP="006D6788">
      <w:pPr>
        <w:pBdr>
          <w:bottom w:val="single" w:sz="6" w:space="1" w:color="auto"/>
        </w:pBdr>
      </w:pPr>
    </w:p>
    <w:p w:rsidR="006D6788" w:rsidRDefault="006D6788" w:rsidP="00251FC5">
      <w:pPr>
        <w:rPr>
          <w:rStyle w:val="CodeSnippet"/>
        </w:rPr>
      </w:pPr>
    </w:p>
    <w:p w:rsidR="006D6788" w:rsidRDefault="006D6788" w:rsidP="00251FC5">
      <w:pPr>
        <w:rPr>
          <w:rStyle w:val="CodeSnippet"/>
        </w:rPr>
      </w:pPr>
    </w:p>
    <w:p w:rsidR="00D879B8" w:rsidRPr="0058686B" w:rsidRDefault="008A7C5D" w:rsidP="00251FC5">
      <w:pPr>
        <w:rPr>
          <w:rStyle w:val="CodeSnippet"/>
          <w:sz w:val="24"/>
        </w:rPr>
      </w:pPr>
      <w:bookmarkStart w:id="74" w:name="CheckForSysErr"/>
      <w:bookmarkEnd w:id="74"/>
      <w:r w:rsidRPr="0058686B">
        <w:rPr>
          <w:rStyle w:val="CodeSnippet"/>
          <w:sz w:val="24"/>
        </w:rPr>
        <w:t xml:space="preserve">Function </w:t>
      </w:r>
      <w:proofErr w:type="gramStart"/>
      <w:r w:rsidR="00707AF7">
        <w:rPr>
          <w:rStyle w:val="CodeSnippet"/>
          <w:color w:val="FF0000"/>
          <w:sz w:val="24"/>
        </w:rPr>
        <w:t>CheckForSys</w:t>
      </w:r>
      <w:r w:rsidRPr="0058686B">
        <w:rPr>
          <w:rStyle w:val="CodeSnippet"/>
          <w:color w:val="FF0000"/>
          <w:sz w:val="24"/>
        </w:rPr>
        <w:t>Err</w:t>
      </w:r>
      <w:r w:rsidRPr="0058686B">
        <w:rPr>
          <w:rStyle w:val="CodeSnippet"/>
          <w:sz w:val="24"/>
        </w:rPr>
        <w:t>(</w:t>
      </w:r>
      <w:proofErr w:type="gramEnd"/>
      <w:r w:rsidR="00D879B8" w:rsidRPr="0058686B">
        <w:rPr>
          <w:rStyle w:val="CodeSnippet"/>
          <w:sz w:val="24"/>
        </w:rPr>
        <w:t xml:space="preserve"> _</w:t>
      </w:r>
    </w:p>
    <w:p w:rsidR="00D879B8" w:rsidRPr="0058686B" w:rsidRDefault="00D879B8" w:rsidP="00251FC5">
      <w:pPr>
        <w:rPr>
          <w:rStyle w:val="CodeSnippet"/>
          <w:sz w:val="24"/>
        </w:rPr>
      </w:pPr>
      <w:r w:rsidRPr="0058686B">
        <w:rPr>
          <w:rStyle w:val="CodeSnippet"/>
          <w:sz w:val="24"/>
        </w:rPr>
        <w:t xml:space="preserve">   Optional ByRef ExtraText </w:t>
      </w:r>
      <w:proofErr w:type="gramStart"/>
      <w:r w:rsidRPr="0058686B">
        <w:rPr>
          <w:rStyle w:val="CodeSnippet"/>
          <w:sz w:val="24"/>
        </w:rPr>
        <w:t>As</w:t>
      </w:r>
      <w:proofErr w:type="gramEnd"/>
      <w:r w:rsidRPr="0058686B">
        <w:rPr>
          <w:rStyle w:val="CodeSnippet"/>
          <w:sz w:val="24"/>
        </w:rPr>
        <w:t xml:space="preserve"> String = "", _</w:t>
      </w:r>
    </w:p>
    <w:p w:rsidR="00707AF7" w:rsidRDefault="00D879B8" w:rsidP="00251FC5">
      <w:pPr>
        <w:rPr>
          <w:rStyle w:val="CodeSnippet"/>
          <w:sz w:val="24"/>
        </w:rPr>
      </w:pPr>
      <w:r w:rsidRPr="0058686B">
        <w:rPr>
          <w:rStyle w:val="CodeSnippet"/>
          <w:sz w:val="24"/>
        </w:rPr>
        <w:t xml:space="preserve">   Optional ErrCtrl </w:t>
      </w:r>
      <w:proofErr w:type="gramStart"/>
      <w:r w:rsidRPr="0058686B">
        <w:rPr>
          <w:rStyle w:val="CodeSnippet"/>
          <w:sz w:val="24"/>
        </w:rPr>
        <w:t>As</w:t>
      </w:r>
      <w:proofErr w:type="gramEnd"/>
      <w:r w:rsidRPr="0058686B">
        <w:rPr>
          <w:rStyle w:val="CodeSnippet"/>
          <w:sz w:val="24"/>
        </w:rPr>
        <w:t xml:space="preserve"> ErrCtrlEnum = -1</w:t>
      </w:r>
      <w:r w:rsidR="00707AF7">
        <w:rPr>
          <w:rStyle w:val="CodeSnippet"/>
          <w:sz w:val="24"/>
        </w:rPr>
        <w:t>, _</w:t>
      </w:r>
    </w:p>
    <w:p w:rsidR="00D879B8" w:rsidRPr="0058686B" w:rsidRDefault="00707AF7" w:rsidP="00707AF7">
      <w:pPr>
        <w:ind w:firstLine="360"/>
        <w:rPr>
          <w:rStyle w:val="CodeSnippet"/>
          <w:sz w:val="24"/>
        </w:rPr>
      </w:pPr>
      <w:r>
        <w:rPr>
          <w:rStyle w:val="CodeSnippet"/>
          <w:sz w:val="24"/>
        </w:rPr>
        <w:t xml:space="preserve">Optional ByVal APICallNum </w:t>
      </w:r>
      <w:proofErr w:type="gramStart"/>
      <w:r>
        <w:rPr>
          <w:rStyle w:val="CodeSnippet"/>
          <w:sz w:val="24"/>
        </w:rPr>
        <w:t>As</w:t>
      </w:r>
      <w:proofErr w:type="gramEnd"/>
      <w:r>
        <w:rPr>
          <w:rStyle w:val="CodeSnippet"/>
          <w:sz w:val="24"/>
        </w:rPr>
        <w:t xml:space="preserve"> Long = 0</w:t>
      </w:r>
      <w:r w:rsidR="00D879B8" w:rsidRPr="0058686B">
        <w:rPr>
          <w:rStyle w:val="CodeSnippet"/>
          <w:sz w:val="24"/>
        </w:rPr>
        <w:t>) _</w:t>
      </w:r>
    </w:p>
    <w:p w:rsidR="00D879B8" w:rsidRPr="0058686B" w:rsidRDefault="00D879B8" w:rsidP="00251FC5">
      <w:pPr>
        <w:rPr>
          <w:rStyle w:val="CodeSnippet"/>
          <w:sz w:val="24"/>
        </w:rPr>
      </w:pPr>
      <w:r w:rsidRPr="0058686B">
        <w:rPr>
          <w:rStyle w:val="CodeSnippet"/>
          <w:sz w:val="24"/>
        </w:rPr>
        <w:t xml:space="preserve">      As Long</w:t>
      </w:r>
    </w:p>
    <w:p w:rsidR="00D879B8" w:rsidRDefault="00D879B8" w:rsidP="00251FC5"/>
    <w:p w:rsidR="008A7C5D" w:rsidRDefault="008A7C5D" w:rsidP="008A7C5D">
      <w:proofErr w:type="gramStart"/>
      <w:r>
        <w:t>Checks the value in Err.LastDllError to see if an API error has occurred (0 =&gt; no error).</w:t>
      </w:r>
      <w:proofErr w:type="gramEnd"/>
    </w:p>
    <w:p w:rsidR="008A7C5D" w:rsidRDefault="008A7C5D" w:rsidP="008A7C5D"/>
    <w:p w:rsidR="008A7C5D" w:rsidRDefault="008A7C5D" w:rsidP="008A7C5D">
      <w:proofErr w:type="gramStart"/>
      <w:r>
        <w:t>Returns 0 if no DLL call error is found and clears the variables UCModErrNum, UCModErrDescr &amp; UCModAPINum.</w:t>
      </w:r>
      <w:proofErr w:type="gramEnd"/>
    </w:p>
    <w:p w:rsidR="008A7C5D" w:rsidRDefault="008A7C5D" w:rsidP="008A7C5D"/>
    <w:p w:rsidR="008A7C5D" w:rsidRDefault="008A7C5D" w:rsidP="008A7C5D">
      <w:r>
        <w:t xml:space="preserve">Otherwise the error handler BreakOnDllErr is called and if </w:t>
      </w:r>
      <w:proofErr w:type="gramStart"/>
      <w:r>
        <w:t>an err</w:t>
      </w:r>
      <w:proofErr w:type="gramEnd"/>
      <w:r>
        <w:t xml:space="preserve"> is not raised then the error number is returned. Can optionally specify the API call number (see ErrHandler), any extra text you might want included in an error and a one-time override for ErrCtrl.</w:t>
      </w:r>
    </w:p>
    <w:p w:rsidR="008A7C5D" w:rsidRDefault="008A7C5D" w:rsidP="008A7C5D"/>
    <w:p w:rsidR="008A7C5D" w:rsidRDefault="008A7C5D" w:rsidP="00251FC5">
      <w:pPr>
        <w:pBdr>
          <w:bottom w:val="single" w:sz="6" w:space="1" w:color="auto"/>
        </w:pBdr>
      </w:pPr>
    </w:p>
    <w:p w:rsidR="008A7C5D" w:rsidRDefault="008A7C5D" w:rsidP="00251FC5"/>
    <w:p w:rsidR="00D879B8" w:rsidRPr="0058686B" w:rsidRDefault="0058686B" w:rsidP="00251FC5">
      <w:pPr>
        <w:rPr>
          <w:rStyle w:val="CodeSnippet"/>
          <w:sz w:val="24"/>
        </w:rPr>
      </w:pPr>
      <w:bookmarkStart w:id="75" w:name="ClearSysErr"/>
      <w:bookmarkEnd w:id="75"/>
      <w:r>
        <w:rPr>
          <w:rStyle w:val="CodeSnippet"/>
          <w:sz w:val="24"/>
        </w:rPr>
        <w:t xml:space="preserve">Sub </w:t>
      </w:r>
      <w:proofErr w:type="gramStart"/>
      <w:r w:rsidR="00D879B8" w:rsidRPr="0058686B">
        <w:rPr>
          <w:rStyle w:val="CodeSnippet"/>
          <w:color w:val="FF0000"/>
          <w:sz w:val="24"/>
        </w:rPr>
        <w:t>Clear</w:t>
      </w:r>
      <w:r w:rsidR="00707AF7">
        <w:rPr>
          <w:rStyle w:val="CodeSnippet"/>
          <w:color w:val="FF0000"/>
          <w:sz w:val="24"/>
        </w:rPr>
        <w:t>Sys</w:t>
      </w:r>
      <w:r w:rsidR="00D879B8" w:rsidRPr="0058686B">
        <w:rPr>
          <w:rStyle w:val="CodeSnippet"/>
          <w:color w:val="FF0000"/>
          <w:sz w:val="24"/>
        </w:rPr>
        <w:t>Err</w:t>
      </w:r>
      <w:r w:rsidR="00D879B8" w:rsidRPr="0058686B">
        <w:rPr>
          <w:rStyle w:val="CodeSnippet"/>
          <w:sz w:val="24"/>
        </w:rPr>
        <w:t>()</w:t>
      </w:r>
      <w:proofErr w:type="gramEnd"/>
    </w:p>
    <w:p w:rsidR="00D879B8" w:rsidRDefault="00D879B8" w:rsidP="00251FC5"/>
    <w:p w:rsidR="00FA368A" w:rsidRDefault="00FA368A" w:rsidP="00251FC5">
      <w:r>
        <w:lastRenderedPageBreak/>
        <w:t xml:space="preserve">This just sets UCErrNum = 0, UCAPINum = 0 and UCErrDescr = </w:t>
      </w:r>
      <w:r w:rsidRPr="00FA368A">
        <w:t>""</w:t>
      </w:r>
      <w:r>
        <w:t>.</w:t>
      </w:r>
    </w:p>
    <w:p w:rsidR="00EF5858" w:rsidRDefault="00EF5858" w:rsidP="00251FC5">
      <w:pPr>
        <w:pBdr>
          <w:bottom w:val="single" w:sz="6" w:space="1" w:color="auto"/>
        </w:pBdr>
      </w:pPr>
    </w:p>
    <w:p w:rsidR="00EF5858" w:rsidRDefault="00EF5858" w:rsidP="00251FC5"/>
    <w:p w:rsidR="00251FC5" w:rsidRDefault="00251FC5" w:rsidP="00251FC5">
      <w:r>
        <w:t>The following line of code generates the MsgBox shown below:</w:t>
      </w:r>
    </w:p>
    <w:p w:rsidR="00251FC5" w:rsidRDefault="00251FC5" w:rsidP="00251FC5"/>
    <w:p w:rsidR="00251FC5" w:rsidRDefault="00470B6F" w:rsidP="00251FC5">
      <w:pPr>
        <w:ind w:firstLine="720"/>
      </w:pPr>
      <w:proofErr w:type="gramStart"/>
      <w:r>
        <w:t>call</w:t>
      </w:r>
      <w:proofErr w:type="gramEnd"/>
      <w:r w:rsidR="00251FC5">
        <w:t xml:space="preserve"> </w:t>
      </w:r>
      <w:r>
        <w:t>E</w:t>
      </w:r>
      <w:r w:rsidRPr="00470B6F">
        <w:t>rr</w:t>
      </w:r>
      <w:r>
        <w:t>H</w:t>
      </w:r>
      <w:r w:rsidRPr="00470B6F">
        <w:t>andler(20019, ErrCtrlMsgBox,</w:t>
      </w:r>
      <w:r w:rsidR="00FE0AC9">
        <w:t xml:space="preserve"> </w:t>
      </w:r>
      <w:r w:rsidRPr="00470B6F">
        <w:t>"This is a made-up error")</w:t>
      </w:r>
    </w:p>
    <w:p w:rsidR="00251FC5" w:rsidRDefault="00251FC5" w:rsidP="00251FC5"/>
    <w:p w:rsidR="00251FC5" w:rsidRDefault="00251FC5" w:rsidP="00251FC5">
      <w:r>
        <w:rPr>
          <w:noProof/>
          <w:lang w:eastAsia="en-US"/>
        </w:rPr>
        <w:drawing>
          <wp:inline distT="0" distB="0" distL="0" distR="0" wp14:anchorId="436DB322" wp14:editId="627DE6E8">
            <wp:extent cx="2148840" cy="143256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148840" cy="1432560"/>
                    </a:xfrm>
                    <a:prstGeom prst="rect">
                      <a:avLst/>
                    </a:prstGeom>
                    <a:solidFill>
                      <a:srgbClr val="FFFFFF">
                        <a:alpha val="0"/>
                      </a:srgbClr>
                    </a:solidFill>
                    <a:ln>
                      <a:noFill/>
                    </a:ln>
                  </pic:spPr>
                </pic:pic>
              </a:graphicData>
            </a:graphic>
          </wp:inline>
        </w:drawing>
      </w:r>
    </w:p>
    <w:p w:rsidR="00251FC5" w:rsidRDefault="00251FC5" w:rsidP="00251FC5"/>
    <w:p w:rsidR="00251FC5" w:rsidRDefault="00251FC5" w:rsidP="00251FC5"/>
    <w:p w:rsidR="00251FC5" w:rsidRDefault="00251FC5" w:rsidP="00251FC5">
      <w:r>
        <w:t>If we changed the function call a bit we would get a normal VB error message:</w:t>
      </w:r>
    </w:p>
    <w:p w:rsidR="00470B6F" w:rsidRDefault="00470B6F" w:rsidP="00251FC5"/>
    <w:p w:rsidR="00251FC5" w:rsidRDefault="00470B6F" w:rsidP="00251FC5">
      <w:pPr>
        <w:ind w:firstLine="720"/>
      </w:pPr>
      <w:r>
        <w:t xml:space="preserve">Call </w:t>
      </w:r>
      <w:proofErr w:type="gramStart"/>
      <w:r>
        <w:t>ErrH</w:t>
      </w:r>
      <w:r w:rsidRPr="00470B6F">
        <w:t>andler(</w:t>
      </w:r>
      <w:proofErr w:type="gramEnd"/>
      <w:r w:rsidRPr="00470B6F">
        <w:t>20019,</w:t>
      </w:r>
      <w:r w:rsidR="00FE0AC9">
        <w:t xml:space="preserve"> </w:t>
      </w:r>
      <w:r w:rsidRPr="00470B6F">
        <w:t>ErrCtrlRaiseErr,</w:t>
      </w:r>
      <w:r w:rsidR="00FE0AC9">
        <w:t xml:space="preserve"> </w:t>
      </w:r>
      <w:r w:rsidRPr="00470B6F">
        <w:t>"This is a made-up error")</w:t>
      </w:r>
    </w:p>
    <w:p w:rsidR="00251FC5" w:rsidRDefault="00251FC5" w:rsidP="00251FC5"/>
    <w:p w:rsidR="00251FC5" w:rsidRDefault="00251FC5" w:rsidP="00251FC5"/>
    <w:p w:rsidR="00251FC5" w:rsidRDefault="00251FC5" w:rsidP="00251FC5">
      <w:r>
        <w:rPr>
          <w:noProof/>
          <w:lang w:eastAsia="en-US"/>
        </w:rPr>
        <w:drawing>
          <wp:inline distT="0" distB="0" distL="0" distR="0" wp14:anchorId="1310497F" wp14:editId="72E0403C">
            <wp:extent cx="3043909" cy="1790201"/>
            <wp:effectExtent l="0" t="0" r="444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048620" cy="1792972"/>
                    </a:xfrm>
                    <a:prstGeom prst="rect">
                      <a:avLst/>
                    </a:prstGeom>
                    <a:solidFill>
                      <a:srgbClr val="FFFFFF">
                        <a:alpha val="0"/>
                      </a:srgbClr>
                    </a:solidFill>
                    <a:ln>
                      <a:noFill/>
                    </a:ln>
                  </pic:spPr>
                </pic:pic>
              </a:graphicData>
            </a:graphic>
          </wp:inline>
        </w:drawing>
      </w:r>
    </w:p>
    <w:p w:rsidR="00251FC5" w:rsidRDefault="00251FC5" w:rsidP="00251FC5"/>
    <w:p w:rsidR="00251FC5" w:rsidRDefault="00251FC5" w:rsidP="00251FC5"/>
    <w:p w:rsidR="00153A65" w:rsidRDefault="00153A65"/>
    <w:p w:rsidR="00B83C03" w:rsidRDefault="00B83C03">
      <w:pPr>
        <w:pStyle w:val="Heading2"/>
        <w:pageBreakBefore/>
      </w:pPr>
      <w:bookmarkStart w:id="76" w:name="Apps32And64Bit"/>
      <w:bookmarkEnd w:id="76"/>
      <w:r>
        <w:lastRenderedPageBreak/>
        <w:t>32 and 64-Bit Applications</w:t>
      </w:r>
    </w:p>
    <w:p w:rsidR="006D6898" w:rsidRPr="006D6898" w:rsidRDefault="006D6898" w:rsidP="006D6898"/>
    <w:p w:rsidR="009B1B30" w:rsidRDefault="00AC725E">
      <w:r>
        <w:t>O</w:t>
      </w:r>
      <w:r w:rsidR="009B1B30">
        <w:t xml:space="preserve">ne of the main purposes of this library is to enable programmers </w:t>
      </w:r>
      <w:r>
        <w:t>t</w:t>
      </w:r>
      <w:r w:rsidR="009B1B30">
        <w:t>o be able to use the code in the library without having to be concerned about whether the program is running in 32 or 64-bit systems. In addition, I discuss pointers below. These are normal in most programming languages but not in Visual Basic (no purpose). I utilize them a lot in this library for Windows API calls but the programmer who uses this library can use it without having to understand or use pointers.</w:t>
      </w:r>
    </w:p>
    <w:p w:rsidR="009B1B30" w:rsidRDefault="009B1B30"/>
    <w:p w:rsidR="00B83C03" w:rsidRDefault="00B83C03">
      <w:r>
        <w:t>Visual Basic v6 is always 32-bit. Until the release of Office 2010, all VBA in Microsoft Office applications were 32-bit. Office 2010</w:t>
      </w:r>
      <w:r w:rsidR="006D6898">
        <w:t xml:space="preserve"> and later</w:t>
      </w:r>
      <w:r>
        <w:t xml:space="preserve"> can be installed in either 32-bit or 64-bit mode. The largest difference in VBA coding between the two versions involves pointers to memory locations</w:t>
      </w:r>
      <w:r w:rsidR="006D6898">
        <w:t>. I</w:t>
      </w:r>
      <w:r>
        <w:t xml:space="preserve">n all 32-bit Windows systems, memory locations are always 32-bits which </w:t>
      </w:r>
      <w:proofErr w:type="gramStart"/>
      <w:r>
        <w:t>is</w:t>
      </w:r>
      <w:proofErr w:type="gramEnd"/>
      <w:r>
        <w:t xml:space="preserve"> equal to a Long in VB/VBA terminology. Windows 64-bit systems operate with a much larger memory address space, using 64 bits for memory addresses.</w:t>
      </w:r>
    </w:p>
    <w:p w:rsidR="00B83C03" w:rsidRDefault="00B83C03"/>
    <w:p w:rsidR="00B83C03" w:rsidRDefault="00B83C03">
      <w:r>
        <w:t xml:space="preserve">In normal Visual Basic, Microsoft has done a very good job of shielding programmers and users from memory pointers. However, </w:t>
      </w:r>
      <w:r w:rsidR="009B1B30">
        <w:t>pointers</w:t>
      </w:r>
      <w:r>
        <w:t xml:space="preserve"> are very common in other languages.</w:t>
      </w:r>
      <w:r w:rsidR="009B1B30">
        <w:t xml:space="preserve"> They are also very common in Windows API calls.</w:t>
      </w:r>
      <w:r>
        <w:t xml:space="preserve"> This Unicode library makes extensive use of the Windows API (Application Programming Interface) and it too uses pointers a lot.  This module and all of the ones that rely on it have been programmed to be able to run without change in either a 32-bit or 64-bit environment. If you look at module code you will see a lot of the Windows API declarations show up in red which means there is an error in the statement. Ignore this. I make use of two conditional compilation constants to control which code actually gets used when it is compiled/run.</w:t>
      </w:r>
      <w:r w:rsidR="006D6898">
        <w:t xml:space="preserve"> The point is that programming can be done without having to worry about whether the code is running in 32 or 64-bit.</w:t>
      </w:r>
    </w:p>
    <w:p w:rsidR="00B83C03" w:rsidRDefault="00B83C03"/>
    <w:p w:rsidR="00B83C03" w:rsidRDefault="00B83C03">
      <w:r>
        <w:t>All VB/VBA code running on 32-bit systems has a compilation constant named “Win32” and the new VBA code that runs on 64-bit Office has a constant named “Win64”. I make the adjustments for the pointers etc. that will be used for the 64-bit environment and I use a test for the “Win64” constant to determine if that code or the normal code is used. The code for the 64-bit versions has some keywords that all of the other VB/VBA versions do not recognize which is why the VB/VBA editor shows it as an error. Rest assured</w:t>
      </w:r>
      <w:proofErr w:type="gramStart"/>
      <w:r>
        <w:t>,</w:t>
      </w:r>
      <w:proofErr w:type="gramEnd"/>
      <w:r>
        <w:t xml:space="preserve"> it won’t be used by the versions that show it in red so these lines of red code can be ignored.</w:t>
      </w:r>
    </w:p>
    <w:p w:rsidR="00B83C03" w:rsidRDefault="00B83C03"/>
    <w:p w:rsidR="00B83C03" w:rsidRDefault="00B83C03">
      <w:r>
        <w:t>You may also notice that I use a conditional compilation constant named “VBA7”. Visual Basic 6 (VB) doesn’t have this type of constant. Office VBA up to Office 2010 had a constant “VBA6” which I also use.</w:t>
      </w:r>
    </w:p>
    <w:p w:rsidR="00B83C03" w:rsidRDefault="00B83C03">
      <w:r>
        <w:t>The bottom line is that my code is designed to be used with no changes in Visual Basic and all versions of Office VBA up to and including Office 2010 64-bit.</w:t>
      </w:r>
    </w:p>
    <w:p w:rsidR="00B83C03" w:rsidRDefault="00B83C03"/>
    <w:p w:rsidR="000A1EF1" w:rsidRDefault="00B83C03">
      <w:r>
        <w:t xml:space="preserve">For those interested, learn more about conditional compilation in VB/VBA Help by entering “conditional compilation” in the Search box. Also, learn more about the changes caused by 64-bit Office 2010 VBA by clicking </w:t>
      </w:r>
      <w:hyperlink r:id="rId45" w:history="1">
        <w:r>
          <w:rPr>
            <w:rStyle w:val="Hyperlink"/>
            <w:b/>
            <w:i/>
            <w:szCs w:val="22"/>
          </w:rPr>
          <w:t>Compatibility Between the 32-bit and 64-bit Versions of Office 2010</w:t>
        </w:r>
      </w:hyperlink>
      <w:r>
        <w:t>.</w:t>
      </w:r>
    </w:p>
    <w:p w:rsidR="000A1EF1" w:rsidRDefault="000A1EF1" w:rsidP="000A1EF1">
      <w:r>
        <w:br w:type="page"/>
      </w:r>
    </w:p>
    <w:p w:rsidR="00B83C03" w:rsidRDefault="000A1EF1" w:rsidP="00D30C77">
      <w:pPr>
        <w:pStyle w:val="Heading2"/>
      </w:pPr>
      <w:bookmarkStart w:id="77" w:name="LAA"/>
      <w:bookmarkEnd w:id="77"/>
      <w:r>
        <w:lastRenderedPageBreak/>
        <w:t>Large Memory Access</w:t>
      </w:r>
      <w:r w:rsidR="00D30C77">
        <w:t xml:space="preserve"> (LargeAddressAware)</w:t>
      </w:r>
    </w:p>
    <w:p w:rsidR="000A1EF1" w:rsidRDefault="000A1EF1"/>
    <w:p w:rsidR="00E960B3" w:rsidRDefault="00E960B3">
      <w:r>
        <w:t xml:space="preserve">A 32-bit number can be from 0 to </w:t>
      </w:r>
      <w:r w:rsidRPr="00E960B3">
        <w:t>4</w:t>
      </w:r>
      <w:r>
        <w:t>,</w:t>
      </w:r>
      <w:r w:rsidRPr="00E960B3">
        <w:t>294</w:t>
      </w:r>
      <w:r>
        <w:t>,</w:t>
      </w:r>
      <w:r w:rsidRPr="00E960B3">
        <w:t>967</w:t>
      </w:r>
      <w:r>
        <w:t>,</w:t>
      </w:r>
      <w:r w:rsidRPr="00E960B3">
        <w:t>295</w:t>
      </w:r>
      <w:r w:rsidR="00F772D8">
        <w:t xml:space="preserve"> bytes</w:t>
      </w:r>
      <w:r>
        <w:t xml:space="preserve"> or 4GB. 32-bit programs and operating systems generally only were allowed access up to half of that because anything above 2 </w:t>
      </w:r>
      <w:proofErr w:type="gramStart"/>
      <w:r>
        <w:t>Gb</w:t>
      </w:r>
      <w:proofErr w:type="gramEnd"/>
      <w:r>
        <w:t xml:space="preserve"> (</w:t>
      </w:r>
      <w:r w:rsidRPr="00E960B3">
        <w:t>2</w:t>
      </w:r>
      <w:r>
        <w:t>,</w:t>
      </w:r>
      <w:r w:rsidRPr="00E960B3">
        <w:t>147</w:t>
      </w:r>
      <w:r>
        <w:t>,</w:t>
      </w:r>
      <w:r w:rsidRPr="00E960B3">
        <w:t>483</w:t>
      </w:r>
      <w:r>
        <w:t>,</w:t>
      </w:r>
      <w:r w:rsidRPr="00E960B3">
        <w:t>647</w:t>
      </w:r>
      <w:r>
        <w:t xml:space="preserve"> bytes) was reserved for the operating system. In VB6 and VBA we aren’t supposed to be concerned about memory locat</w:t>
      </w:r>
      <w:r w:rsidR="00A03A9C">
        <w:t>i</w:t>
      </w:r>
      <w:r>
        <w:t>ons for variables, callback procedures etc. because one of the underlying concepts of Basic is that the programmers and users shouldn’t have to deal with memory addresses. However, we VB programmers often use these memory addresses for a variety of useful things. A variable resides at a certain memory location. Another variable might hold the umerical value of the memory address of that variable. That is called a pointer. It is used constantly “behind the scenes” in VB; we just aren’t allowed to see it.</w:t>
      </w:r>
    </w:p>
    <w:p w:rsidR="00E960B3" w:rsidRDefault="00E960B3"/>
    <w:p w:rsidR="00E960B3" w:rsidRDefault="00E960B3">
      <w:r>
        <w:t>In some respects, programming is a lot simpler if you don’t have to be concerned with pointers.</w:t>
      </w:r>
      <w:r w:rsidR="00A03A9C">
        <w:t xml:space="preserve"> Virtually all other programming languages allow and/or require understanding and sue of pointers. There are some things that either can’t be done or at least can’t be done efficiently without using pointers. I write libraries of procedures for myself and others to use. One of my challenges in VB is to make sure that the programmers who use my libraries don’t have to know anything about pointers in order to use my procedures. For example, some Windows API calls will return data to a specific block of memory and we have to tell it where that memory block is but the programmer using my procedure doesn’t really need to know that because I put that data into a string or a data structure or whatever is “normal” VB code.</w:t>
      </w:r>
    </w:p>
    <w:p w:rsidR="00A03A9C" w:rsidRDefault="00A03A9C"/>
    <w:p w:rsidR="00A03A9C" w:rsidRDefault="00A03A9C">
      <w:r>
        <w:t>You may not work with pointers at all but this little section describes some of that in order to explain how you possibly can access memory greater than 2 GB and what potential pitfalls you may have in so doing if you aren’t careful with several things.</w:t>
      </w:r>
    </w:p>
    <w:p w:rsidR="00A03A9C" w:rsidRDefault="00A03A9C"/>
    <w:p w:rsidR="00A03A9C" w:rsidRDefault="00A03A9C">
      <w:r>
        <w:t xml:space="preserve">VB variables are “signed” variables. For example, the 32-bit variable we know as a </w:t>
      </w:r>
      <w:proofErr w:type="gramStart"/>
      <w:r>
        <w:t>Long</w:t>
      </w:r>
      <w:proofErr w:type="gramEnd"/>
      <w:r>
        <w:t xml:space="preserve"> variable type has a range of values from -</w:t>
      </w:r>
      <w:r w:rsidRPr="00A03A9C">
        <w:t>2</w:t>
      </w:r>
      <w:r w:rsidR="00F772D8">
        <w:t>,</w:t>
      </w:r>
      <w:r w:rsidRPr="00A03A9C">
        <w:t>147</w:t>
      </w:r>
      <w:r w:rsidR="00F772D8">
        <w:t>,</w:t>
      </w:r>
      <w:r w:rsidRPr="00A03A9C">
        <w:t>483</w:t>
      </w:r>
      <w:r w:rsidR="00F772D8">
        <w:t>,</w:t>
      </w:r>
      <w:r w:rsidRPr="00A03A9C">
        <w:t>648</w:t>
      </w:r>
      <w:r>
        <w:t xml:space="preserve"> to </w:t>
      </w:r>
      <w:r w:rsidRPr="00E960B3">
        <w:t>2</w:t>
      </w:r>
      <w:r>
        <w:t>,</w:t>
      </w:r>
      <w:r w:rsidRPr="00E960B3">
        <w:t>147</w:t>
      </w:r>
      <w:r>
        <w:t>,</w:t>
      </w:r>
      <w:r w:rsidRPr="00E960B3">
        <w:t>483</w:t>
      </w:r>
      <w:r>
        <w:t>,</w:t>
      </w:r>
      <w:r w:rsidRPr="00E960B3">
        <w:t>647</w:t>
      </w:r>
      <w:r>
        <w:t xml:space="preserve"> bytes</w:t>
      </w:r>
      <w:r w:rsidR="00F772D8">
        <w:t>. The way this is done is that the top bit of the 32 bits is treated as the sign bit; if it is set (=1) then the value of the number is negative.</w:t>
      </w:r>
    </w:p>
    <w:p w:rsidR="00F772D8" w:rsidRDefault="00F772D8"/>
    <w:p w:rsidR="00F772D8" w:rsidRDefault="00F772D8">
      <w:r>
        <w:t xml:space="preserve">It doesn’t have to be this way. They could just as easily have made a Long go from 0 to </w:t>
      </w:r>
      <w:r w:rsidRPr="00E960B3">
        <w:t>4</w:t>
      </w:r>
      <w:r>
        <w:t>,</w:t>
      </w:r>
      <w:r w:rsidRPr="00E960B3">
        <w:t>294</w:t>
      </w:r>
      <w:r>
        <w:t>,</w:t>
      </w:r>
      <w:r w:rsidRPr="00E960B3">
        <w:t>967</w:t>
      </w:r>
      <w:r>
        <w:t>,</w:t>
      </w:r>
      <w:r w:rsidRPr="00E960B3">
        <w:t>295</w:t>
      </w:r>
      <w:r>
        <w:t xml:space="preserve"> by not using the top bit as a sign bit. This would be known as an unsigned Long.</w:t>
      </w:r>
    </w:p>
    <w:p w:rsidR="00F772D8" w:rsidRDefault="00F772D8"/>
    <w:p w:rsidR="00F772D8" w:rsidRDefault="00F772D8">
      <w:r>
        <w:t>In our VB world we have only had access to the first 2 GB of memory in any process so a Long variable could easily hold memory addresses and adding and subtracting them ws no problem. Why is this important? Suppose you want the 10</w:t>
      </w:r>
      <w:r w:rsidRPr="00F772D8">
        <w:rPr>
          <w:vertAlign w:val="superscript"/>
        </w:rPr>
        <w:t>th</w:t>
      </w:r>
      <w:r>
        <w:t xml:space="preserve"> character of a string. You could use “Mid$(myStr, 10</w:t>
      </w:r>
      <w:proofErr w:type="gramStart"/>
      <w:r>
        <w:t>,1</w:t>
      </w:r>
      <w:proofErr w:type="gramEnd"/>
      <w:r>
        <w:t>)” and behind the scenes VB uses the location or the start of the string and adds 9 to it (9 because the first character is 1, not 0). It turns out that adding 9 to a number works fine as long as the base address was less than 2 GB. It actually turns out to work quite well if the base address is less than 0 (i.e. the sign bit in the Long is set</w:t>
      </w:r>
      <w:r w:rsidR="00714904">
        <w:t xml:space="preserve">). So what’s the problem? Well, it occurs when we cross the boundary where a number goes from positive to negative. A process limited to 2 GB never has to deal with this issue. If we had an unsigned Long variable we would </w:t>
      </w:r>
      <w:proofErr w:type="gramStart"/>
      <w:r w:rsidR="00714904">
        <w:t>n’t have</w:t>
      </w:r>
      <w:proofErr w:type="gramEnd"/>
      <w:r w:rsidR="00714904">
        <w:t xml:space="preserve"> to deal with it either.</w:t>
      </w:r>
    </w:p>
    <w:p w:rsidR="00714904" w:rsidRDefault="00714904"/>
    <w:p w:rsidR="00714904" w:rsidRDefault="00714904">
      <w:r>
        <w:t xml:space="preserve">It turns out that if you are running 32-bit Windows, drivers etc. are outside of the new process area so not as much has to be set aside for the system. The system only needs the space fro 3-4 GB and it lets our program take up to 3 GB. Turns out </w:t>
      </w:r>
      <w:proofErr w:type="gramStart"/>
      <w:r>
        <w:t>that most 32-bit programs</w:t>
      </w:r>
      <w:proofErr w:type="gramEnd"/>
      <w:r>
        <w:t xml:space="preserve"> don’t take advantage of this even if it exists and remain limited to 2 GB. VB6 is like this and absent a trick discussed below, all programs created by VB6 are limited to 2 GB as well. Microsoft Office has historically been imited to 2 GB but</w:t>
      </w:r>
      <w:r w:rsidR="00A90B92">
        <w:t xml:space="preserve"> has recently adjusted </w:t>
      </w:r>
      <w:r w:rsidR="008E21FB">
        <w:t>both the 32 and 64-bit versions of 2013 and 2016 Excel to recognize these larger address space possibilities.</w:t>
      </w:r>
    </w:p>
    <w:p w:rsidR="008E21FB" w:rsidRDefault="008E21FB"/>
    <w:p w:rsidR="008E21FB" w:rsidRDefault="008E21FB">
      <w:r>
        <w:t>If a 32-bit program is able to use the address space above 2 GB it is said to be LARGEADDRESSAWARE but since I hate ALL CAPS I call it LargeAddressAware</w:t>
      </w:r>
      <w:r w:rsidR="006717A6">
        <w:t xml:space="preserve"> or just LAA.</w:t>
      </w:r>
    </w:p>
    <w:p w:rsidR="00D52DC6" w:rsidRDefault="00D52DC6"/>
    <w:p w:rsidR="00D52DC6" w:rsidRDefault="00D52DC6">
      <w:r>
        <w:t xml:space="preserve">In order for a program to be able ot sue the potential extra memory it first needs to ensure that internally when it does pointer arithmetic (remember MID$(mystr, 10, 1) above) that it is not using a 32-bit signed </w:t>
      </w:r>
      <w:r>
        <w:lastRenderedPageBreak/>
        <w:t>Long but instead uses a 32-bit unsigned Long or makes some other adjustments in its ointer arithmetic to make sure it doesn’t mess up at that 2 GB boundary.</w:t>
      </w:r>
    </w:p>
    <w:p w:rsidR="00D52DC6" w:rsidRDefault="00D52DC6"/>
    <w:p w:rsidR="00D52DC6" w:rsidRDefault="00D52DC6">
      <w:r>
        <w:t xml:space="preserve">VB does not have an unsigned </w:t>
      </w:r>
      <w:proofErr w:type="gramStart"/>
      <w:r>
        <w:t>Long</w:t>
      </w:r>
      <w:proofErr w:type="gramEnd"/>
      <w:r>
        <w:t xml:space="preserve"> </w:t>
      </w:r>
      <w:r w:rsidR="00DC5340">
        <w:t>s</w:t>
      </w:r>
      <w:r>
        <w:t xml:space="preserve">o </w:t>
      </w:r>
      <w:r w:rsidR="00DC5340">
        <w:t>we have to</w:t>
      </w:r>
      <w:r>
        <w:t xml:space="preserve"> use a different algorighm for my pointer arithmetic. This is discussed fairly well in </w:t>
      </w:r>
      <w:hyperlink r:id="rId46" w:history="1">
        <w:r w:rsidRPr="00D52DC6">
          <w:rPr>
            <w:rStyle w:val="Hyperlink"/>
          </w:rPr>
          <w:t>this</w:t>
        </w:r>
      </w:hyperlink>
      <w:r>
        <w:t xml:space="preserve"> set of posts on vbForums (I am MountinMan in the posts). The algorithm I use works well below and above the 2 GB boundary and also work when crossing the boundary.</w:t>
      </w:r>
    </w:p>
    <w:p w:rsidR="00D52DC6" w:rsidRDefault="00D52DC6"/>
    <w:p w:rsidR="00D52DC6" w:rsidRDefault="00D52DC6">
      <w:r>
        <w:t xml:space="preserve">So how do we use </w:t>
      </w:r>
      <w:r w:rsidR="006717A6">
        <w:t>L</w:t>
      </w:r>
      <w:r>
        <w:t>argeAddressAware?</w:t>
      </w:r>
    </w:p>
    <w:p w:rsidR="00D52DC6" w:rsidRDefault="00D52DC6"/>
    <w:p w:rsidR="00D52DC6" w:rsidRDefault="00D52DC6">
      <w:r>
        <w:t xml:space="preserve">In VB6 you can either modify the EXE file that VB6 makes or you can do the trick shown by Bonnie West in post #57 on page two of </w:t>
      </w:r>
      <w:hyperlink r:id="rId47" w:history="1">
        <w:r w:rsidRPr="00D52DC6">
          <w:rPr>
            <w:rStyle w:val="Hyperlink"/>
          </w:rPr>
          <w:t>this</w:t>
        </w:r>
      </w:hyperlink>
      <w:r>
        <w:t xml:space="preserve"> thread on vbForums. Essentially you open yor project file (.vbp) in Notepad or Notepad++ (my favorite) and add a blank and then these 2 lines of code:</w:t>
      </w:r>
    </w:p>
    <w:p w:rsidR="00D52DC6" w:rsidRDefault="00D52DC6" w:rsidP="00D52DC6"/>
    <w:p w:rsidR="00D52DC6" w:rsidRPr="00D52DC6" w:rsidRDefault="00D52DC6" w:rsidP="00D52DC6">
      <w:pPr>
        <w:rPr>
          <w:rStyle w:val="CodeSnippet"/>
          <w:sz w:val="24"/>
        </w:rPr>
      </w:pPr>
      <w:r w:rsidRPr="00D52DC6">
        <w:rPr>
          <w:rStyle w:val="CodeSnippet"/>
          <w:sz w:val="24"/>
        </w:rPr>
        <w:t>[VBCompiler]</w:t>
      </w:r>
    </w:p>
    <w:p w:rsidR="00D52DC6" w:rsidRPr="00D52DC6" w:rsidRDefault="00D52DC6" w:rsidP="00D52DC6">
      <w:pPr>
        <w:rPr>
          <w:rStyle w:val="CodeSnippet"/>
          <w:sz w:val="24"/>
        </w:rPr>
      </w:pPr>
      <w:r w:rsidRPr="00D52DC6">
        <w:rPr>
          <w:rStyle w:val="CodeSnippet"/>
          <w:sz w:val="24"/>
        </w:rPr>
        <w:t>LinkSwitches="/LARGEADDRESSAWARE"</w:t>
      </w:r>
    </w:p>
    <w:p w:rsidR="00D52DC6" w:rsidRDefault="00D52DC6" w:rsidP="00D52DC6"/>
    <w:p w:rsidR="00F772D8" w:rsidRDefault="006717A6">
      <w:r>
        <w:t>That by itself doesn’t make your program LargeAddressAware because if you do the wrong pointer arithmetic you will still get a crach. In fact, none of us know if VB6 by itself or the programs it makes is actually LAA but we made sure our modules are all LAA. It should be since the program authors weren’t stuck with signed 32-bit pointers but we don’t know.</w:t>
      </w:r>
    </w:p>
    <w:p w:rsidR="00A03A9C" w:rsidRDefault="00A03A9C"/>
    <w:p w:rsidR="006717A6" w:rsidRDefault="006717A6">
      <w:r>
        <w:t xml:space="preserve">For Excel, you automatically get LargeAddressAware if you run Excel 2013 (build 15.0.4833.1000 or later) or Excel 2016 or Office 365. See </w:t>
      </w:r>
      <w:hyperlink r:id="rId48" w:history="1">
        <w:r w:rsidRPr="006717A6">
          <w:rPr>
            <w:rStyle w:val="Hyperlink"/>
          </w:rPr>
          <w:t>this</w:t>
        </w:r>
      </w:hyperlink>
      <w:r>
        <w:t xml:space="preserve"> for a Microsoft discussion on LAA for Excel.</w:t>
      </w:r>
      <w:r w:rsidR="00D30C77">
        <w:t xml:space="preserve"> In fact, if you program for VBA it is likely that you or your users will run your code in a 64-bit version of Excel and you should ensure that your code is LargeAddressAware (if you stick to VBA’s built-in statements and don’t do pointer arithmetic you can forget this).</w:t>
      </w:r>
    </w:p>
    <w:p w:rsidR="00D30C77" w:rsidRDefault="00D30C77"/>
    <w:p w:rsidR="00D30C77" w:rsidRDefault="00D30C77">
      <w:r>
        <w:t xml:space="preserve">I use inline code to do pointer arithmetic </w:t>
      </w:r>
      <w:proofErr w:type="gramStart"/>
      <w:r>
        <w:t>since  it</w:t>
      </w:r>
      <w:proofErr w:type="gramEnd"/>
      <w:r>
        <w:t xml:space="preserve"> is faster but to show you what it looks like, below is a function that takes a base address and adds or subtracts an offset from that base address.</w:t>
      </w:r>
    </w:p>
    <w:p w:rsidR="00D30C77" w:rsidRDefault="00D30C77"/>
    <w:p w:rsidR="00D30C77" w:rsidRPr="00D30C77" w:rsidRDefault="00D30C77" w:rsidP="00D30C77">
      <w:pPr>
        <w:rPr>
          <w:rStyle w:val="CodeSnippet"/>
        </w:rPr>
      </w:pPr>
      <w:r w:rsidRPr="00D30C77">
        <w:rPr>
          <w:rStyle w:val="CodeSnippet"/>
        </w:rPr>
        <w:t xml:space="preserve">Function </w:t>
      </w:r>
      <w:proofErr w:type="gramStart"/>
      <w:r w:rsidRPr="00D30C77">
        <w:rPr>
          <w:rStyle w:val="CodeSnippet"/>
        </w:rPr>
        <w:t>UnsignedAdd(</w:t>
      </w:r>
      <w:proofErr w:type="gramEnd"/>
      <w:r w:rsidRPr="00D30C77">
        <w:rPr>
          <w:rStyle w:val="CodeSnippet"/>
        </w:rPr>
        <w:t>ByVal UnsignedPtr As Long, ByVal SignedOffset As Long) As Long</w:t>
      </w:r>
    </w:p>
    <w:p w:rsidR="00D30C77" w:rsidRPr="00D30C77" w:rsidRDefault="00D30C77" w:rsidP="00D30C77">
      <w:pPr>
        <w:rPr>
          <w:rStyle w:val="CodeSnippet"/>
          <w:color w:val="00B050"/>
        </w:rPr>
      </w:pPr>
      <w:r w:rsidRPr="00D30C77">
        <w:rPr>
          <w:rStyle w:val="CodeSnippet"/>
          <w:color w:val="00B050"/>
        </w:rPr>
        <w:t>'Safely add *signed* offset to *unsigned* ptr for *unsigned* retval</w:t>
      </w:r>
    </w:p>
    <w:p w:rsidR="00D30C77" w:rsidRPr="00D30C77" w:rsidRDefault="00D30C77" w:rsidP="00D30C77">
      <w:pPr>
        <w:rPr>
          <w:rStyle w:val="CodeSnippet"/>
          <w:color w:val="00B050"/>
        </w:rPr>
      </w:pPr>
      <w:proofErr w:type="gramStart"/>
      <w:r w:rsidRPr="00D30C77">
        <w:rPr>
          <w:rStyle w:val="CodeSnippet"/>
          <w:color w:val="00B050"/>
        </w:rPr>
        <w:t>' w</w:t>
      </w:r>
      <w:proofErr w:type="gramEnd"/>
      <w:r w:rsidRPr="00D30C77">
        <w:rPr>
          <w:rStyle w:val="CodeSnippet"/>
          <w:color w:val="00B050"/>
        </w:rPr>
        <w:t>/o overflow in LARGEADDRESSAWARE processes</w:t>
      </w:r>
    </w:p>
    <w:p w:rsidR="00D30C77" w:rsidRPr="00D30C77" w:rsidRDefault="00D30C77" w:rsidP="00D30C77">
      <w:pPr>
        <w:rPr>
          <w:rStyle w:val="CodeSnippet"/>
        </w:rPr>
      </w:pPr>
      <w:r w:rsidRPr="00D30C77">
        <w:rPr>
          <w:rStyle w:val="CodeSnippet"/>
        </w:rPr>
        <w:t>UnsignedAdd = ((UnsignedPtr Xor &amp;H80000000) + SignedOffset) Xor &amp;H80000000</w:t>
      </w:r>
    </w:p>
    <w:p w:rsidR="00E960B3" w:rsidRDefault="00E960B3"/>
    <w:p w:rsidR="006717A6" w:rsidRDefault="006717A6">
      <w:r>
        <w:t xml:space="preserve">64-bit programs do not have this issue and likely won’t for a very long time because the maximum addressable memory is </w:t>
      </w:r>
      <w:r w:rsidRPr="006717A6">
        <w:t>18</w:t>
      </w:r>
      <w:r>
        <w:t>,</w:t>
      </w:r>
      <w:r w:rsidRPr="006717A6">
        <w:t>446</w:t>
      </w:r>
      <w:r>
        <w:t>,</w:t>
      </w:r>
      <w:r w:rsidRPr="006717A6">
        <w:t>744</w:t>
      </w:r>
      <w:r>
        <w:t>,</w:t>
      </w:r>
      <w:r w:rsidRPr="006717A6">
        <w:t>073</w:t>
      </w:r>
      <w:r>
        <w:t>,</w:t>
      </w:r>
      <w:r w:rsidRPr="006717A6">
        <w:t>709</w:t>
      </w:r>
      <w:r>
        <w:t>,</w:t>
      </w:r>
      <w:r w:rsidRPr="006717A6">
        <w:t>551</w:t>
      </w:r>
      <w:r>
        <w:t>,</w:t>
      </w:r>
      <w:r w:rsidRPr="006717A6">
        <w:t>615</w:t>
      </w:r>
      <w:r>
        <w:t xml:space="preserve"> bytes.</w:t>
      </w:r>
    </w:p>
    <w:p w:rsidR="00E960B3" w:rsidRDefault="00E960B3"/>
    <w:p w:rsidR="00936176" w:rsidRDefault="00936176">
      <w:r>
        <w:t xml:space="preserve">Some other links on memory related to VB6/VBA are </w:t>
      </w:r>
      <w:hyperlink r:id="rId49" w:history="1">
        <w:r w:rsidRPr="00936176">
          <w:rPr>
            <w:rStyle w:val="Hyperlink"/>
          </w:rPr>
          <w:t>here</w:t>
        </w:r>
      </w:hyperlink>
      <w:r>
        <w:t xml:space="preserve">, </w:t>
      </w:r>
      <w:hyperlink r:id="rId50" w:history="1">
        <w:r w:rsidRPr="0095152E">
          <w:rPr>
            <w:rStyle w:val="Hyperlink"/>
          </w:rPr>
          <w:t>here</w:t>
        </w:r>
      </w:hyperlink>
      <w:r>
        <w:t xml:space="preserve">, </w:t>
      </w:r>
      <w:hyperlink r:id="rId51" w:history="1">
        <w:r w:rsidRPr="0095152E">
          <w:rPr>
            <w:rStyle w:val="Hyperlink"/>
          </w:rPr>
          <w:t>here</w:t>
        </w:r>
      </w:hyperlink>
      <w:r>
        <w:t xml:space="preserve">, </w:t>
      </w:r>
      <w:hyperlink r:id="rId52" w:history="1">
        <w:r w:rsidR="0095152E" w:rsidRPr="0095152E">
          <w:rPr>
            <w:rStyle w:val="Hyperlink"/>
          </w:rPr>
          <w:t>here</w:t>
        </w:r>
      </w:hyperlink>
      <w:r w:rsidR="0095152E">
        <w:t xml:space="preserve"> </w:t>
      </w:r>
      <w:r>
        <w:t xml:space="preserve">and </w:t>
      </w:r>
      <w:hyperlink r:id="rId53" w:history="1">
        <w:r w:rsidRPr="0095152E">
          <w:rPr>
            <w:rStyle w:val="Hyperlink"/>
          </w:rPr>
          <w:t>here</w:t>
        </w:r>
      </w:hyperlink>
      <w:r>
        <w:t>.</w:t>
      </w:r>
    </w:p>
    <w:p w:rsidR="00B83C03" w:rsidRDefault="00B83C03">
      <w:pPr>
        <w:pStyle w:val="Heading2"/>
        <w:pageBreakBefore/>
      </w:pPr>
      <w:bookmarkStart w:id="78" w:name="Unicode"/>
      <w:bookmarkEnd w:id="78"/>
      <w:r>
        <w:lastRenderedPageBreak/>
        <w:t>Unicode &amp; Windows API Functions</w:t>
      </w:r>
    </w:p>
    <w:p w:rsidR="00B83C03" w:rsidRDefault="00B83C03"/>
    <w:p w:rsidR="00B83C03" w:rsidRDefault="00B83C03">
      <w:r>
        <w:t xml:space="preserve">Windows started out using 1-byte characters. Since there are only 256 characters that can be represented by 1 byte and since there are many more characters in the world in all of the written languages this caused a problem. Further complicating this was that many of the languages have common characters (“a” is in English, French, </w:t>
      </w:r>
      <w:proofErr w:type="gramStart"/>
      <w:r>
        <w:t>Spanish</w:t>
      </w:r>
      <w:proofErr w:type="gramEnd"/>
      <w:r>
        <w:t xml:space="preserve"> etc.). This led to a system of localized “code pages” where any locale could have up to 255 characters which were mapped out of a much larger character set. One problem with this system is that unless a user changes code pages he can’t access the characters in a different code page. For example, the Korean characters are not part of the American code page and are only available for an American user once he switches to Korean (but then he can’t access the American characters because he is using the Korean characters). These code page-based systems are called ANSI character sets</w:t>
      </w:r>
      <w:r w:rsidR="003B0F14">
        <w:t xml:space="preserve"> (ANSI comes from American National Standards Institute which helped set character code standards when every character was a single byte which only gives 256 characters)</w:t>
      </w:r>
      <w:r>
        <w:t>.</w:t>
      </w:r>
    </w:p>
    <w:p w:rsidR="00B83C03" w:rsidRDefault="00B83C03"/>
    <w:p w:rsidR="00B83C03" w:rsidRDefault="00B83C03">
      <w:r>
        <w:t>Around the time Visual Basic 6 was released, Windows began a move to a Unicode character set in which each character is represented by 2 bytes (the first 128 are the same as the first 128 bytes in the American code page system). This system is called Unicode and the character set can contain 65,536 characters. The most obvious disadvantage of the Unicode system is that any text string requires twice the memory or storage than the ANSI sets. The main advantage is that any user can see and use any character from any character set in the world at any time.</w:t>
      </w:r>
    </w:p>
    <w:p w:rsidR="00B83C03" w:rsidRDefault="00B83C03"/>
    <w:p w:rsidR="003B0F14" w:rsidRDefault="003B0F14">
      <w:r>
        <w:t xml:space="preserve">To this day VB and VBA functions and statements are only in ANSI. If you are in the U.S. and do any file operations such as the Dir or Open File you cannot work with files or folders that have characters outside of the U.S. ANSI characters. In addition, yo cannot use Unicode characters in any forms for VB6 (you can for VBA </w:t>
      </w:r>
      <w:proofErr w:type="gramStart"/>
      <w:r>
        <w:t>forms</w:t>
      </w:r>
      <w:proofErr w:type="gramEnd"/>
      <w:r>
        <w:t xml:space="preserve"> in Microsoft Office XP and later.</w:t>
      </w:r>
    </w:p>
    <w:p w:rsidR="003B0F14" w:rsidRDefault="003B0F14"/>
    <w:p w:rsidR="00B83C03" w:rsidRDefault="00B83C03">
      <w:r>
        <w:t>Visual Basic and VBA came through all of this change in a strange way (they both use the same VBA core so I will refer to them as “VBA”). Everything in</w:t>
      </w:r>
      <w:r w:rsidR="009B1B30">
        <w:t>ternally in</w:t>
      </w:r>
      <w:r>
        <w:t xml:space="preserve"> VBA is in Unicode. However, when VBA communicates with the outside world it uses ANSI. This includes writing to </w:t>
      </w:r>
      <w:proofErr w:type="gramStart"/>
      <w:r>
        <w:t>forms,</w:t>
      </w:r>
      <w:proofErr w:type="gramEnd"/>
      <w:r>
        <w:t xml:space="preserve"> file read/writes (text), etc. One of the more annoying aspects of this is how VBA communicates with external program libraries such as the Windows Application Programming Interface (API). Windows makes almost all of its functions available in both ANSI and Unicode versions. All of VBA’s internal commands such as Dir, Input, etc. are done on an ANSI basis. Whatever string you pass to the routine first gets converted from Unicode to ANSI, the call is made and then the answer gets converted from ANSI back to Unicode. All of this happens “behind the scenes” and you can’t do anything about it. Even if you bypass VBA and use direct calls to the Unicode version of the Windows API functions, VBA intercepts every string going out to the API call and converts it to ANSI. If the call is to a Unicode version obviously the function call will not be passed the correct data. If the function returns a string, VBA is so helpful that it intercepts the return and, assuming it must be ANSI like everything VBA does with the outside world, it converts the string from ANSI (or what it thinks is ANSI) into Unicode. This happens regardless of whether the string is in a passed parameter or it is in a data structure (what VBA calls a User Defined Type).</w:t>
      </w:r>
    </w:p>
    <w:p w:rsidR="00B83C03" w:rsidRDefault="00B83C03"/>
    <w:p w:rsidR="00B83C03" w:rsidRDefault="00B83C03">
      <w:r>
        <w:t>The creation of the Unicode library of modules was done to address these and other issues:</w:t>
      </w:r>
    </w:p>
    <w:p w:rsidR="00B83C03" w:rsidRDefault="00B83C03"/>
    <w:p w:rsidR="00B83C03" w:rsidRDefault="00B83C03">
      <w:pPr>
        <w:numPr>
          <w:ilvl w:val="0"/>
          <w:numId w:val="2"/>
        </w:numPr>
        <w:spacing w:after="240"/>
        <w:ind w:left="360" w:hanging="360"/>
      </w:pPr>
      <w:r>
        <w:t>Being able to pass Unicode strings to outside libraries (mainly Windows DLL’s that contain the API) and get back Unicode strings from them. These calls are faster than using the equivalent ANSI versions since they skip the steps of converting from Unicode to ANSI and then from ANSI to Unicode.</w:t>
      </w:r>
    </w:p>
    <w:p w:rsidR="00B83C03" w:rsidRDefault="00B83C03">
      <w:pPr>
        <w:numPr>
          <w:ilvl w:val="0"/>
          <w:numId w:val="2"/>
        </w:numPr>
        <w:spacing w:after="240"/>
        <w:ind w:left="360" w:hanging="360"/>
      </w:pPr>
      <w:r>
        <w:t>Some of the newer functions in the Windows API are only available in Unicode and are now accessible via this library.</w:t>
      </w:r>
    </w:p>
    <w:p w:rsidR="00B83C03" w:rsidRDefault="00B83C03">
      <w:pPr>
        <w:numPr>
          <w:ilvl w:val="0"/>
          <w:numId w:val="2"/>
        </w:numPr>
        <w:spacing w:after="240"/>
        <w:ind w:left="360" w:hanging="360"/>
      </w:pPr>
      <w:r>
        <w:t>Unicode coding makes internationalization much easier.</w:t>
      </w:r>
    </w:p>
    <w:p w:rsidR="00B83C03" w:rsidRDefault="00B83C03">
      <w:pPr>
        <w:numPr>
          <w:ilvl w:val="0"/>
          <w:numId w:val="2"/>
        </w:numPr>
        <w:spacing w:after="240"/>
        <w:ind w:left="360" w:hanging="360"/>
      </w:pPr>
      <w:r>
        <w:t>Many of the Windows API functions do things that can’t be done in “normal” VBA.</w:t>
      </w:r>
    </w:p>
    <w:p w:rsidR="00B83C03" w:rsidRDefault="00B83C03">
      <w:pPr>
        <w:numPr>
          <w:ilvl w:val="0"/>
          <w:numId w:val="2"/>
        </w:numPr>
        <w:spacing w:after="240"/>
        <w:ind w:left="360" w:hanging="360"/>
      </w:pPr>
      <w:r>
        <w:lastRenderedPageBreak/>
        <w:t>Most API calls using ANSI versions of filenames are limited to a maximum path length of 260 characters. With some tinkering (one automatically by this library) most Unicode-based API calls allow path lengths up to 32,767 characters long.</w:t>
      </w:r>
    </w:p>
    <w:p w:rsidR="00B83C03" w:rsidRDefault="00B83C03">
      <w:pPr>
        <w:numPr>
          <w:ilvl w:val="0"/>
          <w:numId w:val="2"/>
        </w:numPr>
        <w:spacing w:after="240"/>
        <w:ind w:left="360" w:hanging="360"/>
      </w:pPr>
      <w:r>
        <w:t>Errors generated in the Windows API calls do not by themselves cause an error to be raised in one of our programs. We can detect when an error has occurred but it is totally up to us to determine if we should raise an error (i.e. pass the error back to the programmer to deal with), display a message, write to a log file, ignore the error or abort the program, This is discussed in depth in the section on Error Handling.</w:t>
      </w:r>
    </w:p>
    <w:p w:rsidR="00BE2F26" w:rsidRDefault="00BE2F26">
      <w:r>
        <w:t>A driver in how this library was made is that we want the programmer to not have to worry about this oddity of converting internal Unicode characters to/from the outside world and thus leave the programmer  basically only dealing with Unicode and not having to worry about conversions, code pages, etc.</w:t>
      </w:r>
    </w:p>
    <w:p w:rsidR="00BE2F26" w:rsidRDefault="00BE2F26"/>
    <w:p w:rsidR="00BE2F26" w:rsidRDefault="00BE2F26">
      <w:r>
        <w:t>The library takes care of dealing with pointers and making the conversions to/from Unicode/ANSI. The information below is to show what is really happening “behind the scenes” but is not required for use with the library.</w:t>
      </w:r>
    </w:p>
    <w:p w:rsidR="00BE2F26" w:rsidRDefault="00BE2F26"/>
    <w:p w:rsidR="00B83C03" w:rsidRDefault="00B83C03">
      <w:r>
        <w:t>Let’s consider the simplest action of passing a Unicode string as an input to an external DLL such as one of the Windows API DLL’s. For our example, we will use the Windows API call GetFileAttributes function. Like most of the Windows API function calls, there are two versions of this function, GetFileAttributesA which takes an ANSI string as the filename and GetFileAttributesW which takes a Unicode (or Wide</w:t>
      </w:r>
      <w:proofErr w:type="gramStart"/>
      <w:r>
        <w:t>)  string</w:t>
      </w:r>
      <w:proofErr w:type="gramEnd"/>
      <w:r>
        <w:t>. The Declare statement at the top of a module for the Unicode version is:</w:t>
      </w:r>
    </w:p>
    <w:p w:rsidR="00B83C03" w:rsidRDefault="00B83C03"/>
    <w:p w:rsidR="00B83C03" w:rsidRPr="0074706A" w:rsidRDefault="00B83C03">
      <w:pPr>
        <w:rPr>
          <w:rStyle w:val="CodeSnippet"/>
        </w:rPr>
      </w:pPr>
      <w:r w:rsidRPr="0074706A">
        <w:rPr>
          <w:rStyle w:val="CodeSnippet"/>
        </w:rPr>
        <w:t>Declare Function GetFileAttributesW Lib "kernel32.dll" (ByVal lpFileNamePtr As Long) As Long</w:t>
      </w:r>
    </w:p>
    <w:p w:rsidR="00B83C03" w:rsidRDefault="00B83C03"/>
    <w:p w:rsidR="00B83C03" w:rsidRDefault="00B83C03">
      <w:r>
        <w:t xml:space="preserve">I have named the filename string parameter “lpFileNamePtr”. The WinAPI is written primarily for C programmers and they use the “lp” </w:t>
      </w:r>
      <w:proofErr w:type="gramStart"/>
      <w:r>
        <w:t>prefix  for</w:t>
      </w:r>
      <w:proofErr w:type="gramEnd"/>
      <w:r>
        <w:t xml:space="preserve"> a long pointer to the variable. In VBA when we pass a variable ByRef or By Reference we actually pass a pointer to the memory address where the variable resides instead of the value of the variable itself. In VBA, when we do </w:t>
      </w:r>
      <w:proofErr w:type="gramStart"/>
      <w:r w:rsidRPr="0074706A">
        <w:rPr>
          <w:rStyle w:val="CodeSnippet"/>
        </w:rPr>
        <w:t>Dir(</w:t>
      </w:r>
      <w:proofErr w:type="gramEnd"/>
      <w:r w:rsidRPr="0074706A">
        <w:rPr>
          <w:rStyle w:val="CodeSnippet"/>
        </w:rPr>
        <w:t>"*.xls")</w:t>
      </w:r>
      <w:r>
        <w:t xml:space="preserve"> we actually pass the address of the string "</w:t>
      </w:r>
      <w:r w:rsidRPr="0074706A">
        <w:rPr>
          <w:rStyle w:val="CodeSnippet"/>
        </w:rPr>
        <w:t>*.xls</w:t>
      </w:r>
      <w:r>
        <w:t xml:space="preserve">" to the Dir function instead of the string itself. So this is nothing new for VBA. Just know that one of the distinguishing features of VBA versus other languages is that the concept of pointers is </w:t>
      </w:r>
      <w:r w:rsidR="00146C44">
        <w:t xml:space="preserve">intentionally </w:t>
      </w:r>
      <w:r>
        <w:t xml:space="preserve">hidden in VBA but is very prominent in virtually all other programming languages. This is a blessing (simplicity) and a curse (more difficult workarounds). In the MSDN documentation they call the passed variable lpFilenName but I tacked on the “Ptr” to remind me it is really a pointer which makes it </w:t>
      </w:r>
      <w:r w:rsidRPr="0074706A">
        <w:rPr>
          <w:rStyle w:val="CodeSnippet"/>
        </w:rPr>
        <w:t>lpFileNamePtr</w:t>
      </w:r>
      <w:r>
        <w:t>.</w:t>
      </w:r>
    </w:p>
    <w:p w:rsidR="00B83C03" w:rsidRDefault="00B83C03"/>
    <w:p w:rsidR="00B83C03" w:rsidRDefault="00B83C03">
      <w:r>
        <w:t>Notice that my variable is declared as a Long even though we want to pass a String to the function. Remember that if we pass a parameter as a String, VBA will automatically do the Unicode to ANSI conversion on it. We don’t want that. We want to keep the Unicode string as a Unicode string when we pass it. Since we would normally pass a String ByRef which actually passes the value of the address of the string (pointer), we have now declared our passed variable as ByVal as a Long. It turns out that in a 32-bit world, memory addresses are 32 bits which is a Long in VBA. Since we are passing a Long, VBA doesn’t know it is really referencing a string so it won’t do the Unicode to ANSI conversion.</w:t>
      </w:r>
    </w:p>
    <w:p w:rsidR="00B83C03" w:rsidRDefault="00B83C03"/>
    <w:p w:rsidR="00B83C03" w:rsidRDefault="00B83C03">
      <w:r>
        <w:t xml:space="preserve">So where do we get the address of the string to pass to our function? It turns out that there is an undocumented function in VBA starting with version 4 called </w:t>
      </w:r>
      <w:r>
        <w:rPr>
          <w:b/>
        </w:rPr>
        <w:t>StrPtr</w:t>
      </w:r>
      <w:r>
        <w:t xml:space="preserve"> which, given the name of a string, will return the address of the first character of the string. It also turns out that C strings don’t have a length designator but rather just go on until there is a null character (character number 0) at the end. And it is also true that even though VBA strings don’t use the null character at the end of the string like C strings do, they still have them. So if we use StrPtr to get the address to the first character of our filename we have just what the API function needs. So, we can now call our function above that returns the file attributes for a given file like this:</w:t>
      </w:r>
    </w:p>
    <w:p w:rsidR="00B83C03" w:rsidRDefault="00B83C03"/>
    <w:p w:rsidR="00B83C03" w:rsidRPr="0074706A" w:rsidRDefault="00B83C03">
      <w:pPr>
        <w:rPr>
          <w:rStyle w:val="CodeSnippet"/>
        </w:rPr>
      </w:pPr>
      <w:r w:rsidRPr="0074706A">
        <w:rPr>
          <w:rStyle w:val="CodeSnippet"/>
        </w:rPr>
        <w:t xml:space="preserve">Debug.Print </w:t>
      </w:r>
      <w:proofErr w:type="gramStart"/>
      <w:r w:rsidRPr="0074706A">
        <w:rPr>
          <w:rStyle w:val="CodeSnippet"/>
        </w:rPr>
        <w:t>GetFileAttributesW(</w:t>
      </w:r>
      <w:proofErr w:type="gramEnd"/>
      <w:r w:rsidRPr="0074706A">
        <w:rPr>
          <w:rStyle w:val="CodeSnippet"/>
        </w:rPr>
        <w:t>StrPtr(OurFileName))</w:t>
      </w:r>
    </w:p>
    <w:p w:rsidR="00B83C03" w:rsidRDefault="00B83C03"/>
    <w:p w:rsidR="00B83C03" w:rsidRDefault="00B83C03">
      <w:pPr>
        <w:rPr>
          <w:szCs w:val="22"/>
        </w:rPr>
      </w:pPr>
      <w:r>
        <w:t xml:space="preserve">Now, Microsoft says that if we prepend </w:t>
      </w:r>
      <w:r>
        <w:rPr>
          <w:szCs w:val="22"/>
        </w:rPr>
        <w:t>"\\?\" to the front of our Unicode filename we can have a total path that is not limited to 260 characters in length but 32,767 so now we can do:</w:t>
      </w:r>
    </w:p>
    <w:p w:rsidR="00B83C03" w:rsidRDefault="00B83C03">
      <w:pPr>
        <w:rPr>
          <w:szCs w:val="22"/>
        </w:rPr>
      </w:pPr>
    </w:p>
    <w:p w:rsidR="00B83C03" w:rsidRPr="0074706A" w:rsidRDefault="00B83C03">
      <w:pPr>
        <w:rPr>
          <w:rStyle w:val="CodeSnippet"/>
        </w:rPr>
      </w:pPr>
      <w:r w:rsidRPr="0074706A">
        <w:rPr>
          <w:rStyle w:val="CodeSnippet"/>
        </w:rPr>
        <w:t xml:space="preserve">Debug.Print </w:t>
      </w:r>
      <w:proofErr w:type="gramStart"/>
      <w:r w:rsidRPr="0074706A">
        <w:rPr>
          <w:rStyle w:val="CodeSnippet"/>
        </w:rPr>
        <w:t>GetFileAttributesW(</w:t>
      </w:r>
      <w:proofErr w:type="gramEnd"/>
      <w:r w:rsidRPr="0074706A">
        <w:rPr>
          <w:rStyle w:val="CodeSnippet"/>
        </w:rPr>
        <w:t>StrPtr("\\?\" &amp; OurFileName))</w:t>
      </w:r>
    </w:p>
    <w:p w:rsidR="00B83C03" w:rsidRDefault="00B83C03"/>
    <w:p w:rsidR="00B83C03" w:rsidRDefault="00B83C03">
      <w:proofErr w:type="gramStart"/>
      <w:r>
        <w:t>and</w:t>
      </w:r>
      <w:proofErr w:type="gramEnd"/>
      <w:r>
        <w:t xml:space="preserve"> we have it. All of this and more is handled in the simple function UniCodePtr described later. It takes your file/folder/device pathname and prepends the "\\?\" st</w:t>
      </w:r>
      <w:r w:rsidR="00AC725E">
        <w:t>ring</w:t>
      </w:r>
      <w:r>
        <w:t xml:space="preserve"> to it, assigning that string to an internal static variable with the function return being the StrPtr to that variable which is what is used in the Win32 API function call.</w:t>
      </w:r>
    </w:p>
    <w:p w:rsidR="00B83C03" w:rsidRDefault="00B83C03"/>
    <w:p w:rsidR="00B83C03" w:rsidRDefault="00B83C03">
      <w:r w:rsidRPr="00AC725E">
        <w:rPr>
          <w:b/>
        </w:rPr>
        <w:t>Strings in general</w:t>
      </w:r>
      <w:r>
        <w:t xml:space="preserve"> - The above only affects the Unicode pathnames used in some Win32 API calls. In order to live in a Unicode world in VB/VBA we have to eliminate all Strings in calls and returns from Win32 API calls to avoid going to/from ANSI. The other types of Strings that can be involved with Win32 API calls have to be dealt with in a different way. They are:</w:t>
      </w:r>
    </w:p>
    <w:p w:rsidR="00B83C03" w:rsidRDefault="00B83C03"/>
    <w:p w:rsidR="00B83C03" w:rsidRDefault="00B83C03">
      <w:pPr>
        <w:ind w:left="432" w:hanging="432"/>
      </w:pPr>
      <w:r>
        <w:rPr>
          <w:i/>
          <w:u w:val="single"/>
        </w:rPr>
        <w:t>Non-pathname passed as a parameter</w:t>
      </w:r>
      <w:r>
        <w:t xml:space="preserve"> - This is always a pointer instead of the actual string so we change the parameter to a Long and pass the address of the string via StrPtr.  In the unusual case where the string is in a byte or integer array, you reference the location of the string using VarPtr. For example, if you had an integer array called myArray that was dimensioned (0 to 100) and it held the string data then you would pass </w:t>
      </w:r>
      <w:proofErr w:type="gramStart"/>
      <w:r w:rsidRPr="0074706A">
        <w:rPr>
          <w:rStyle w:val="CodeSnippet"/>
        </w:rPr>
        <w:t>VarPtr(</w:t>
      </w:r>
      <w:proofErr w:type="gramEnd"/>
      <w:r w:rsidRPr="0074706A">
        <w:rPr>
          <w:rStyle w:val="CodeSnippet"/>
        </w:rPr>
        <w:t>myArray(0))</w:t>
      </w:r>
      <w:r>
        <w:t>.</w:t>
      </w:r>
    </w:p>
    <w:p w:rsidR="00B83C03" w:rsidRDefault="00B83C03">
      <w:pPr>
        <w:ind w:left="432" w:hanging="432"/>
      </w:pPr>
    </w:p>
    <w:p w:rsidR="00B83C03" w:rsidRDefault="00B83C03">
      <w:pPr>
        <w:ind w:left="432" w:hanging="432"/>
      </w:pPr>
      <w:r>
        <w:rPr>
          <w:i/>
          <w:u w:val="single"/>
        </w:rPr>
        <w:t>Function return</w:t>
      </w:r>
      <w:r>
        <w:t xml:space="preserve"> (rare) - It is always a pointer to a null-terminated string. We create a large blank string or </w:t>
      </w:r>
      <w:proofErr w:type="gramStart"/>
      <w:r>
        <w:t>array,</w:t>
      </w:r>
      <w:proofErr w:type="gramEnd"/>
      <w:r>
        <w:t xml:space="preserve"> have the function return to the first string character or array element, then use Ptr2VBStr to copy the string data into a normal VB string.</w:t>
      </w:r>
    </w:p>
    <w:p w:rsidR="00B83C03" w:rsidRDefault="00B83C03">
      <w:pPr>
        <w:ind w:left="432" w:hanging="432"/>
      </w:pPr>
    </w:p>
    <w:p w:rsidR="00BE2F26" w:rsidRDefault="00B83C03">
      <w:pPr>
        <w:ind w:left="432" w:hanging="432"/>
      </w:pPr>
      <w:r>
        <w:rPr>
          <w:i/>
          <w:u w:val="single"/>
        </w:rPr>
        <w:t>Structure</w:t>
      </w:r>
      <w:r>
        <w:t xml:space="preserve"> (VB “type”) - If a structure is passed to a function, VB is clever enough to "help" us by converting any strings from Unicode to ANSI and back for the call. To get around this we cannot have strings in user-defined types (UDT's) passed to DLL calls. If within the UDT there is a reference to a string it is normally not the string itself but rather a pointer to the location of the string so we can use StrPtr once we change the parameter from a String to Long. The more complicated situation is where the actual string data is within the UDT (for an example of this see the </w:t>
      </w:r>
      <w:hyperlink r:id="rId54" w:history="1">
        <w:r>
          <w:rPr>
            <w:rStyle w:val="Hyperlink"/>
          </w:rPr>
          <w:t>FindFirstFile</w:t>
        </w:r>
      </w:hyperlink>
      <w:r>
        <w:t xml:space="preserve"> Win 32 API function which uses a structure called </w:t>
      </w:r>
      <w:hyperlink r:id="rId55" w:history="1">
        <w:r>
          <w:rPr>
            <w:rStyle w:val="Hyperlink"/>
          </w:rPr>
          <w:t>WIN32_FIND_DATA</w:t>
        </w:r>
      </w:hyperlink>
      <w:r>
        <w:t>. The WIN32_FIND_DATA structure contains the long filename of the file found and the DOS 8.3 name, both of which are in character buffers within the WIN32_FIND_DATA structure. For these we have to define them as arrays of byte and then move the string data in and out of these. Fortunately VB allows us to move data easily between strings and byte arrays.</w:t>
      </w:r>
    </w:p>
    <w:p w:rsidR="00B83C03" w:rsidRPr="00AC725E" w:rsidRDefault="00BE2F26" w:rsidP="00BE2F26">
      <w:pPr>
        <w:rPr>
          <w:b/>
          <w:i/>
          <w:sz w:val="24"/>
        </w:rPr>
      </w:pPr>
      <w:r>
        <w:br w:type="page"/>
      </w:r>
      <w:bookmarkStart w:id="79" w:name="ConditionalCompilation"/>
      <w:bookmarkEnd w:id="79"/>
      <w:r w:rsidRPr="00AC725E">
        <w:rPr>
          <w:b/>
          <w:i/>
          <w:sz w:val="28"/>
        </w:rPr>
        <w:lastRenderedPageBreak/>
        <w:t>Conditional Compilation</w:t>
      </w:r>
    </w:p>
    <w:p w:rsidR="00BE2F26" w:rsidRDefault="00BE2F26" w:rsidP="00BE2F26"/>
    <w:p w:rsidR="00BE2F26" w:rsidRDefault="00BE2F26" w:rsidP="00BE2F26">
      <w:r>
        <w:t xml:space="preserve">This is an interesting concept that is used often within the library. First let’s consider some simple code to divide the variable </w:t>
      </w:r>
      <w:proofErr w:type="gramStart"/>
      <w:r>
        <w:t>myLong  by</w:t>
      </w:r>
      <w:proofErr w:type="gramEnd"/>
      <w:r>
        <w:t xml:space="preserve"> another variable Cntr:</w:t>
      </w:r>
    </w:p>
    <w:p w:rsidR="00BE2F26" w:rsidRDefault="00BE2F26" w:rsidP="00BE2F26"/>
    <w:p w:rsidR="00BE2F26" w:rsidRPr="0074706A" w:rsidRDefault="00BE2F26" w:rsidP="00BE2F26">
      <w:pPr>
        <w:rPr>
          <w:rStyle w:val="CodeSnippet"/>
        </w:rPr>
      </w:pPr>
      <w:r w:rsidRPr="0074706A">
        <w:rPr>
          <w:rStyle w:val="CodeSnippet"/>
        </w:rPr>
        <w:t>Debug.Print myLong / Cntr</w:t>
      </w:r>
    </w:p>
    <w:p w:rsidR="00BE2F26" w:rsidRDefault="00BE2F26" w:rsidP="00BE2F26"/>
    <w:p w:rsidR="00BE2F26" w:rsidRDefault="00BE2F26" w:rsidP="00BE2F26">
      <w:r>
        <w:t>If Cntr happens to be 0 when this bit of code runs it will cause an error to be raised since dividing anything by 0 is infinite. We would take care of this in the code by</w:t>
      </w:r>
      <w:r w:rsidR="001D415D">
        <w:t xml:space="preserve"> this:</w:t>
      </w:r>
    </w:p>
    <w:p w:rsidR="001D415D" w:rsidRDefault="001D415D" w:rsidP="00BE2F26"/>
    <w:p w:rsidR="001D415D" w:rsidRPr="0074706A" w:rsidRDefault="001D415D" w:rsidP="00BE2F26">
      <w:pPr>
        <w:rPr>
          <w:rStyle w:val="CodeSnippet"/>
        </w:rPr>
      </w:pPr>
      <w:r w:rsidRPr="0074706A">
        <w:rPr>
          <w:rStyle w:val="CodeSnippet"/>
        </w:rPr>
        <w:t>If Cntr &lt;&gt; 0 then</w:t>
      </w:r>
    </w:p>
    <w:p w:rsidR="001D415D" w:rsidRPr="0074706A" w:rsidRDefault="001D415D" w:rsidP="001D415D">
      <w:pPr>
        <w:rPr>
          <w:rStyle w:val="CodeSnippet"/>
        </w:rPr>
      </w:pPr>
      <w:r w:rsidRPr="0074706A">
        <w:rPr>
          <w:rStyle w:val="CodeSnippet"/>
        </w:rPr>
        <w:t xml:space="preserve">   Debug.Print myLong / Cntr</w:t>
      </w:r>
    </w:p>
    <w:p w:rsidR="001D415D" w:rsidRPr="0074706A" w:rsidRDefault="001D415D" w:rsidP="00BE2F26">
      <w:pPr>
        <w:rPr>
          <w:rStyle w:val="CodeSnippet"/>
        </w:rPr>
      </w:pPr>
      <w:r w:rsidRPr="0074706A">
        <w:rPr>
          <w:rStyle w:val="CodeSnippet"/>
        </w:rPr>
        <w:t>Else</w:t>
      </w:r>
    </w:p>
    <w:p w:rsidR="001D415D" w:rsidRPr="0074706A" w:rsidRDefault="001D415D" w:rsidP="00BE2F26">
      <w:pPr>
        <w:rPr>
          <w:rStyle w:val="CodeSnippet"/>
        </w:rPr>
      </w:pPr>
      <w:r w:rsidRPr="0074706A">
        <w:rPr>
          <w:rStyle w:val="CodeSnippet"/>
        </w:rPr>
        <w:t xml:space="preserve">   Msgbox “You cannot divide this by 0!”</w:t>
      </w:r>
    </w:p>
    <w:p w:rsidR="001D415D" w:rsidRDefault="001D415D" w:rsidP="00BE2F26">
      <w:r w:rsidRPr="0074706A">
        <w:rPr>
          <w:rStyle w:val="CodeSnippet"/>
        </w:rPr>
        <w:t xml:space="preserve">   End If</w:t>
      </w:r>
    </w:p>
    <w:p w:rsidR="001D415D" w:rsidRDefault="001D415D" w:rsidP="00BE2F26"/>
    <w:p w:rsidR="001D415D" w:rsidRDefault="001D415D" w:rsidP="00BE2F26">
      <w:r>
        <w:t>But suppose we want to find the path to the code that is running. In Excel this could be</w:t>
      </w:r>
    </w:p>
    <w:p w:rsidR="001D415D" w:rsidRDefault="001D415D" w:rsidP="00BE2F26"/>
    <w:p w:rsidR="001D415D" w:rsidRPr="0074706A" w:rsidRDefault="001D415D" w:rsidP="00BE2F26">
      <w:pPr>
        <w:rPr>
          <w:rStyle w:val="CodeSnippet"/>
        </w:rPr>
      </w:pPr>
      <w:proofErr w:type="gramStart"/>
      <w:r w:rsidRPr="0074706A">
        <w:rPr>
          <w:rStyle w:val="CodeSnippet"/>
        </w:rPr>
        <w:t>myPath</w:t>
      </w:r>
      <w:proofErr w:type="gramEnd"/>
      <w:r w:rsidRPr="0074706A">
        <w:rPr>
          <w:rStyle w:val="CodeSnippet"/>
        </w:rPr>
        <w:t xml:space="preserve"> = ThisWorkbook.Path</w:t>
      </w:r>
    </w:p>
    <w:p w:rsidR="001D415D" w:rsidRDefault="001D415D" w:rsidP="00BE2F26"/>
    <w:p w:rsidR="001D415D" w:rsidRDefault="001D415D" w:rsidP="00BE2F26">
      <w:proofErr w:type="gramStart"/>
      <w:r>
        <w:t>and</w:t>
      </w:r>
      <w:proofErr w:type="gramEnd"/>
      <w:r>
        <w:t xml:space="preserve"> in Visual Basic 6 we find the path like this:</w:t>
      </w:r>
    </w:p>
    <w:p w:rsidR="001D415D" w:rsidRDefault="001D415D" w:rsidP="00BE2F26"/>
    <w:p w:rsidR="001D415D" w:rsidRPr="0074706A" w:rsidRDefault="001D415D" w:rsidP="00BE2F26">
      <w:pPr>
        <w:rPr>
          <w:rStyle w:val="CodeSnippet"/>
        </w:rPr>
      </w:pPr>
      <w:proofErr w:type="gramStart"/>
      <w:r w:rsidRPr="0074706A">
        <w:rPr>
          <w:rStyle w:val="CodeSnippet"/>
        </w:rPr>
        <w:t>myPath</w:t>
      </w:r>
      <w:proofErr w:type="gramEnd"/>
      <w:r w:rsidRPr="0074706A">
        <w:rPr>
          <w:rStyle w:val="CodeSnippet"/>
        </w:rPr>
        <w:t xml:space="preserve"> = App.Path</w:t>
      </w:r>
    </w:p>
    <w:p w:rsidR="001D415D" w:rsidRDefault="001D415D" w:rsidP="00BE2F26"/>
    <w:p w:rsidR="001D415D" w:rsidRDefault="001D415D" w:rsidP="00BE2F26">
      <w:r>
        <w:t xml:space="preserve">So if we have code that we want to use on </w:t>
      </w:r>
      <w:r w:rsidR="00146C44">
        <w:t>Excel or VB6</w:t>
      </w:r>
      <w:r>
        <w:t xml:space="preserve"> we have a problem because if we use ThisWorkbook.Path in VB6 we will get a compile error because it doesn’t have that function and in VBA for Excel we would get an error if we tried to use App.Path because Excel VBA doesn’t have that function. This is different tha</w:t>
      </w:r>
      <w:r w:rsidR="00146C44">
        <w:t>n</w:t>
      </w:r>
      <w:r>
        <w:t xml:space="preserve"> trying to determine if we are dividing by 0 because we need to know whether we are running in VB6 or in Excel when the code is compiled, not when it is run. This causes a large problem when trying to make code that runs on a variety of VB/VBA systems (there are even things in Word VBA that don’t exist in Excel VBA that don’t exist in PowerPoint VBA and so on).</w:t>
      </w:r>
    </w:p>
    <w:p w:rsidR="001D415D" w:rsidRDefault="001D415D" w:rsidP="00BE2F26"/>
    <w:p w:rsidR="001D415D" w:rsidRDefault="001D415D" w:rsidP="00BE2F26">
      <w:r>
        <w:t xml:space="preserve">That is where conditional compilation comes in. We set a set of compilation constants or use some that are built-in and we make the system only compile/use what we want. For example, Excel has a built-in compilation constant “VBA6” and the new versions have that and “VBA7” but these don’t exist in VB6. Thus to find the path of the program running our code in </w:t>
      </w:r>
      <w:proofErr w:type="gramStart"/>
      <w:r>
        <w:t>either  a</w:t>
      </w:r>
      <w:proofErr w:type="gramEnd"/>
      <w:r>
        <w:t xml:space="preserve"> VBA environment or in VB6 we could use code like the following:</w:t>
      </w:r>
    </w:p>
    <w:p w:rsidR="001D415D" w:rsidRDefault="001D415D" w:rsidP="00BE2F26"/>
    <w:p w:rsidR="001D415D" w:rsidRPr="0074706A" w:rsidRDefault="001D415D" w:rsidP="00BE2F26">
      <w:pPr>
        <w:rPr>
          <w:rStyle w:val="CodeSnippet"/>
        </w:rPr>
      </w:pPr>
      <w:r w:rsidRPr="0074706A">
        <w:rPr>
          <w:rStyle w:val="CodeSnippet"/>
        </w:rPr>
        <w:t>#If VBA6 then</w:t>
      </w:r>
    </w:p>
    <w:p w:rsidR="001D415D" w:rsidRPr="0074706A" w:rsidRDefault="001D415D" w:rsidP="00BE2F26">
      <w:pPr>
        <w:rPr>
          <w:rStyle w:val="CodeSnippet"/>
        </w:rPr>
      </w:pPr>
      <w:proofErr w:type="gramStart"/>
      <w:r w:rsidRPr="0074706A">
        <w:rPr>
          <w:rStyle w:val="CodeSnippet"/>
        </w:rPr>
        <w:t>myPath</w:t>
      </w:r>
      <w:proofErr w:type="gramEnd"/>
      <w:r w:rsidRPr="0074706A">
        <w:rPr>
          <w:rStyle w:val="CodeSnippet"/>
        </w:rPr>
        <w:t xml:space="preserve"> = ThisWorkbook.Path</w:t>
      </w:r>
    </w:p>
    <w:p w:rsidR="001D415D" w:rsidRPr="0074706A" w:rsidRDefault="001D415D" w:rsidP="00BE2F26">
      <w:pPr>
        <w:rPr>
          <w:rStyle w:val="CodeSnippet"/>
        </w:rPr>
      </w:pPr>
      <w:r w:rsidRPr="0074706A">
        <w:rPr>
          <w:rStyle w:val="CodeSnippet"/>
        </w:rPr>
        <w:t>#Else</w:t>
      </w:r>
    </w:p>
    <w:p w:rsidR="001D415D" w:rsidRPr="0074706A" w:rsidRDefault="001D415D" w:rsidP="00BE2F26">
      <w:pPr>
        <w:rPr>
          <w:rStyle w:val="CodeSnippet"/>
        </w:rPr>
      </w:pPr>
      <w:proofErr w:type="gramStart"/>
      <w:r w:rsidRPr="0074706A">
        <w:rPr>
          <w:rStyle w:val="CodeSnippet"/>
        </w:rPr>
        <w:t>myPath</w:t>
      </w:r>
      <w:proofErr w:type="gramEnd"/>
      <w:r w:rsidRPr="0074706A">
        <w:rPr>
          <w:rStyle w:val="CodeSnippet"/>
        </w:rPr>
        <w:t xml:space="preserve"> = App.Path</w:t>
      </w:r>
    </w:p>
    <w:p w:rsidR="001D415D" w:rsidRPr="00146C44" w:rsidRDefault="001D415D" w:rsidP="00BE2F26">
      <w:pPr>
        <w:rPr>
          <w:rFonts w:ascii="Consolas" w:hAnsi="Consolas" w:cs="Consolas"/>
          <w:sz w:val="20"/>
          <w:szCs w:val="20"/>
        </w:rPr>
      </w:pPr>
      <w:r w:rsidRPr="0074706A">
        <w:rPr>
          <w:rStyle w:val="CodeSnippet"/>
        </w:rPr>
        <w:t>#End if</w:t>
      </w:r>
    </w:p>
    <w:p w:rsidR="001D415D" w:rsidRDefault="001D415D" w:rsidP="00BE2F26"/>
    <w:p w:rsidR="0082237D" w:rsidRDefault="001D415D" w:rsidP="00BE2F26">
      <w:r>
        <w:t>When this code is run in Excel, it sees the “</w:t>
      </w:r>
      <w:r w:rsidR="0082237D" w:rsidRPr="0074706A">
        <w:rPr>
          <w:rStyle w:val="CodeSnippet"/>
        </w:rPr>
        <w:t xml:space="preserve">myPath = </w:t>
      </w:r>
      <w:r w:rsidRPr="0074706A">
        <w:rPr>
          <w:rStyle w:val="CodeSnippet"/>
        </w:rPr>
        <w:t>ThisWorkbook.</w:t>
      </w:r>
      <w:r w:rsidR="0082237D" w:rsidRPr="0074706A">
        <w:rPr>
          <w:rStyle w:val="CodeSnippet"/>
        </w:rPr>
        <w:t>Path</w:t>
      </w:r>
      <w:r w:rsidR="0082237D">
        <w:t>” line but it doesn’t see the “</w:t>
      </w:r>
      <w:r w:rsidR="0082237D" w:rsidRPr="00146C44">
        <w:rPr>
          <w:rFonts w:ascii="Consolas" w:hAnsi="Consolas" w:cs="Consolas"/>
          <w:sz w:val="20"/>
          <w:szCs w:val="20"/>
        </w:rPr>
        <w:t>Else</w:t>
      </w:r>
      <w:r w:rsidR="0082237D">
        <w:t>” condition of “</w:t>
      </w:r>
      <w:r w:rsidR="0082237D" w:rsidRPr="0074706A">
        <w:rPr>
          <w:rStyle w:val="CodeSnippet"/>
        </w:rPr>
        <w:t>myPath = App.Path</w:t>
      </w:r>
      <w:r w:rsidR="0082237D">
        <w:t>”. Conversely, VB6 code runs this fine because it does not see the VBA6 line but does see its own.</w:t>
      </w:r>
    </w:p>
    <w:p w:rsidR="0082237D" w:rsidRDefault="0082237D" w:rsidP="00BE2F26"/>
    <w:p w:rsidR="001D415D" w:rsidRDefault="0082237D" w:rsidP="00BE2F26">
      <w:r>
        <w:t>There is a lot more to conditional compilation that what can be discussed here but it was important to mention that we make use of it extensively in the library to enable transparent coding across platforms. Note that there are some things that this can’t handle well such as Forms. VBA forms are different that VB6 forms and one can’t be used with the other so we have to handle those differently.</w:t>
      </w:r>
    </w:p>
    <w:p w:rsidR="00AF1D75" w:rsidRDefault="00AF1D75" w:rsidP="00BE2F26"/>
    <w:p w:rsidR="00AF1D75" w:rsidRDefault="00AF1D75" w:rsidP="00BE2F26">
      <w:r>
        <w:t>Note that a conditional compilation constant does not need to be declared to be used. If it has not been defined and you have a statement in your code checking it, it will have a value of 0.</w:t>
      </w:r>
    </w:p>
    <w:p w:rsidR="00AF1D75" w:rsidRDefault="00AF1D75" w:rsidP="00BE2F26"/>
    <w:p w:rsidR="00AF1D75" w:rsidRDefault="00AF1D75" w:rsidP="00BE2F26">
      <w:r>
        <w:lastRenderedPageBreak/>
        <w:t>Built-In Conditional Compilation Constants</w:t>
      </w:r>
    </w:p>
    <w:p w:rsidR="00AF1D75" w:rsidRDefault="00AF1D75" w:rsidP="00BE2F26"/>
    <w:p w:rsidR="00AF1D75" w:rsidRDefault="00AF1D75" w:rsidP="00BE2F26">
      <w:r>
        <w:t xml:space="preserve">Some of the constants are built-in to the system. They can be used without needing to declare them. </w:t>
      </w:r>
    </w:p>
    <w:p w:rsidR="00AF1D75" w:rsidRDefault="00AF1D75" w:rsidP="00BE2F26"/>
    <w:p w:rsidR="00AF1D75" w:rsidRDefault="00AF1D75" w:rsidP="00BE2F26">
      <w:r>
        <w:t>VBA6 – True for VBA (not VB6) of all versions of the Office programs.</w:t>
      </w:r>
    </w:p>
    <w:p w:rsidR="00AF1D75" w:rsidRDefault="00AF1D75" w:rsidP="00BE2F26">
      <w:r>
        <w:t>VBA7 – True starting with Office 2010 (possibility of 64-bit Office)</w:t>
      </w:r>
      <w:r w:rsidR="00B40B52">
        <w:t>.</w:t>
      </w:r>
    </w:p>
    <w:p w:rsidR="00AF1D75" w:rsidRDefault="00AF1D75" w:rsidP="00BE2F26">
      <w:r>
        <w:t xml:space="preserve">Win32 – </w:t>
      </w:r>
      <w:r w:rsidR="00B40B52">
        <w:t>True if r</w:t>
      </w:r>
      <w:r>
        <w:t>unning on a 32-bit version of Office</w:t>
      </w:r>
      <w:r w:rsidR="00B40B52">
        <w:t xml:space="preserve"> or in VB6.</w:t>
      </w:r>
    </w:p>
    <w:p w:rsidR="00AF1D75" w:rsidRDefault="00AF1D75" w:rsidP="00BE2F26">
      <w:r>
        <w:t xml:space="preserve">Win64 – </w:t>
      </w:r>
      <w:r w:rsidR="00B40B52">
        <w:t>True if r</w:t>
      </w:r>
      <w:r>
        <w:t>unning on a 64-bit version of Office</w:t>
      </w:r>
      <w:r w:rsidR="00B40B52">
        <w:t>.</w:t>
      </w:r>
    </w:p>
    <w:p w:rsidR="00AF1D75" w:rsidRDefault="00AF1D75" w:rsidP="00BE2F26"/>
    <w:p w:rsidR="00AF1D75" w:rsidRPr="00A5580A" w:rsidRDefault="00AF1D75" w:rsidP="00BE2F26">
      <w:pPr>
        <w:rPr>
          <w:u w:val="single"/>
        </w:rPr>
      </w:pPr>
      <w:r w:rsidRPr="00A5580A">
        <w:rPr>
          <w:u w:val="single"/>
        </w:rPr>
        <w:t>Setting a Conditional Compilation Constant</w:t>
      </w:r>
    </w:p>
    <w:p w:rsidR="00AF1D75" w:rsidRDefault="00AF1D75" w:rsidP="00BE2F26"/>
    <w:p w:rsidR="00AF1D75" w:rsidRDefault="00AF1D75" w:rsidP="00BE2F26">
      <w:r>
        <w:t>Setting it for a single module – If you want to set a conditional compilation constant just for one module, use the #Const directive in the Declaration section (before any code) with the constant name and value. For example, to set a constant</w:t>
      </w:r>
      <w:r w:rsidR="00A5580A">
        <w:t xml:space="preserve"> conDebug in </w:t>
      </w:r>
      <w:proofErr w:type="gramStart"/>
      <w:r w:rsidR="00A5580A">
        <w:t>a  module</w:t>
      </w:r>
      <w:proofErr w:type="gramEnd"/>
      <w:r w:rsidR="00A5580A">
        <w:t>, use the following line:</w:t>
      </w:r>
    </w:p>
    <w:p w:rsidR="00A5580A" w:rsidRDefault="00A5580A" w:rsidP="00BE2F26"/>
    <w:p w:rsidR="00A5580A" w:rsidRPr="00A5580A" w:rsidRDefault="00A5580A" w:rsidP="00BE2F26">
      <w:pPr>
        <w:rPr>
          <w:rFonts w:ascii="Consolas" w:hAnsi="Consolas" w:cs="Consolas"/>
          <w:sz w:val="20"/>
        </w:rPr>
      </w:pPr>
      <w:r w:rsidRPr="00A5580A">
        <w:rPr>
          <w:rFonts w:ascii="Consolas" w:hAnsi="Consolas" w:cs="Consolas"/>
          <w:sz w:val="20"/>
        </w:rPr>
        <w:t>#Const conDebug = 1</w:t>
      </w:r>
    </w:p>
    <w:p w:rsidR="00A5580A" w:rsidRDefault="00A5580A" w:rsidP="00BE2F26"/>
    <w:p w:rsidR="00A5580A" w:rsidRDefault="00A5580A" w:rsidP="00BE2F26">
      <w:r>
        <w:t>Then in your code you could test for it like this:</w:t>
      </w:r>
    </w:p>
    <w:p w:rsidR="00A5580A" w:rsidRDefault="00A5580A" w:rsidP="00BE2F26"/>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Sub </w:t>
      </w:r>
      <w:proofErr w:type="gramStart"/>
      <w:r w:rsidRPr="00A5580A">
        <w:rPr>
          <w:rFonts w:ascii="Consolas" w:hAnsi="Consolas" w:cs="Consolas"/>
          <w:sz w:val="20"/>
          <w:szCs w:val="20"/>
        </w:rPr>
        <w:t>SelectiveExecution()</w:t>
      </w:r>
      <w:proofErr w:type="gramEnd"/>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#If conDebug = 1 Then</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                </w:t>
      </w:r>
      <w:proofErr w:type="gramStart"/>
      <w:r w:rsidRPr="00A5580A">
        <w:rPr>
          <w:rFonts w:ascii="Consolas" w:hAnsi="Consolas" w:cs="Consolas"/>
          <w:sz w:val="20"/>
          <w:szCs w:val="20"/>
        </w:rPr>
        <w:t>' Run</w:t>
      </w:r>
      <w:proofErr w:type="gramEnd"/>
      <w:r w:rsidRPr="00A5580A">
        <w:rPr>
          <w:rFonts w:ascii="Consolas" w:hAnsi="Consolas" w:cs="Consolas"/>
          <w:sz w:val="20"/>
          <w:szCs w:val="20"/>
        </w:rPr>
        <w:t xml:space="preserve"> code with debugging statements.</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#Else</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                </w:t>
      </w:r>
      <w:proofErr w:type="gramStart"/>
      <w:r w:rsidRPr="00A5580A">
        <w:rPr>
          <w:rFonts w:ascii="Consolas" w:hAnsi="Consolas" w:cs="Consolas"/>
          <w:sz w:val="20"/>
          <w:szCs w:val="20"/>
        </w:rPr>
        <w:t>' Run</w:t>
      </w:r>
      <w:proofErr w:type="gramEnd"/>
      <w:r w:rsidRPr="00A5580A">
        <w:rPr>
          <w:rFonts w:ascii="Consolas" w:hAnsi="Consolas" w:cs="Consolas"/>
          <w:sz w:val="20"/>
          <w:szCs w:val="20"/>
        </w:rPr>
        <w:t xml:space="preserve"> normal code.</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 xml:space="preserve">    #End If</w:t>
      </w:r>
    </w:p>
    <w:p w:rsidR="00A5580A" w:rsidRPr="00A5580A" w:rsidRDefault="00A5580A" w:rsidP="00A5580A">
      <w:pPr>
        <w:rPr>
          <w:rFonts w:ascii="Consolas" w:hAnsi="Consolas" w:cs="Consolas"/>
          <w:sz w:val="20"/>
          <w:szCs w:val="20"/>
        </w:rPr>
      </w:pPr>
      <w:r w:rsidRPr="00A5580A">
        <w:rPr>
          <w:rFonts w:ascii="Consolas" w:hAnsi="Consolas" w:cs="Consolas"/>
          <w:sz w:val="20"/>
          <w:szCs w:val="20"/>
        </w:rPr>
        <w:t>End Sub</w:t>
      </w:r>
    </w:p>
    <w:p w:rsidR="00A5580A" w:rsidRDefault="00A5580A" w:rsidP="00A5580A"/>
    <w:p w:rsidR="00A5580A" w:rsidRPr="00A5580A" w:rsidRDefault="00A5580A" w:rsidP="00A5580A">
      <w:pPr>
        <w:rPr>
          <w:u w:val="single"/>
        </w:rPr>
      </w:pPr>
      <w:r w:rsidRPr="00A5580A">
        <w:rPr>
          <w:u w:val="single"/>
        </w:rPr>
        <w:t>Setting the Conditional Compilation Constant for All Modules</w:t>
      </w:r>
    </w:p>
    <w:p w:rsidR="00A5580A" w:rsidRDefault="00A5580A" w:rsidP="00A5580A"/>
    <w:p w:rsidR="00A5580A" w:rsidRDefault="00A5580A" w:rsidP="00A5580A">
      <w:r>
        <w:t>To set a constant for use in all modules, in the VBA IDE</w:t>
      </w:r>
      <w:r w:rsidRPr="00A5580A">
        <w:t xml:space="preserve"> go to Tools | VBAProject Properties (2nd one from bottom) and in the General tab sheet, enter the value</w:t>
      </w:r>
      <w:r>
        <w:t xml:space="preserve"> for you constant. For example, if you wanted to set conDebug =1 for all modules you would enter </w:t>
      </w:r>
      <w:r w:rsidRPr="00A5580A">
        <w:t>"</w:t>
      </w:r>
      <w:r>
        <w:t>conDebug</w:t>
      </w:r>
      <w:r w:rsidRPr="00A5580A">
        <w:t xml:space="preserve"> = 1" (without quotes; case doesn't matter)</w:t>
      </w:r>
      <w:r>
        <w:t>. If you have multiple values to set separate them with colons.</w:t>
      </w:r>
    </w:p>
    <w:p w:rsidR="00E271F0" w:rsidRDefault="00E271F0">
      <w:pPr>
        <w:suppressAutoHyphens w:val="0"/>
        <w:sectPr w:rsidR="00E271F0" w:rsidSect="00334A10">
          <w:pgSz w:w="12240" w:h="15840"/>
          <w:pgMar w:top="1008" w:right="864" w:bottom="720" w:left="864" w:header="720" w:footer="720" w:gutter="0"/>
          <w:cols w:space="720"/>
          <w:docGrid w:linePitch="600" w:charSpace="36864"/>
        </w:sectPr>
      </w:pPr>
      <w:bookmarkStart w:id="80" w:name="UserRoutinesSummary"/>
      <w:bookmarkStart w:id="81" w:name="UserRoutines"/>
      <w:bookmarkEnd w:id="80"/>
      <w:bookmarkEnd w:id="81"/>
    </w:p>
    <w:p w:rsidR="007A11C8" w:rsidRPr="00E271F0" w:rsidRDefault="00FE0AC9" w:rsidP="00E271F0">
      <w:pPr>
        <w:suppressAutoHyphens w:val="0"/>
        <w:rPr>
          <w:b/>
          <w:sz w:val="28"/>
        </w:rPr>
      </w:pPr>
      <w:r>
        <w:lastRenderedPageBreak/>
        <w:br w:type="page"/>
      </w:r>
      <w:bookmarkStart w:id="82" w:name="DeclaratinosForAPICalls"/>
      <w:bookmarkEnd w:id="82"/>
      <w:r w:rsidR="007A11C8" w:rsidRPr="00E271F0">
        <w:rPr>
          <w:b/>
          <w:sz w:val="28"/>
        </w:rPr>
        <w:lastRenderedPageBreak/>
        <w:t>Declarations for API Calls</w:t>
      </w:r>
    </w:p>
    <w:p w:rsidR="007A11C8" w:rsidRDefault="007A11C8">
      <w:pPr>
        <w:suppressAutoHyphens w:val="0"/>
      </w:pPr>
    </w:p>
    <w:p w:rsidR="007A11C8" w:rsidRDefault="007A11C8" w:rsidP="007A11C8">
      <w:pPr>
        <w:suppressAutoHyphens w:val="0"/>
      </w:pPr>
      <w:r>
        <w:t>Below are the declarations for API calls used in this module. Note that there are two sections to this. One is for 64-bit VBA which is found in Office 2010+. Most users still don’t install and use the 64-bit version but we have everything in this module for when/if that shift occurs. Shown below are the 64-bit calls with links to MSDN for each structure and call. The 32-bit calls are the same except a) all “LongPtr” types are “Long” and b) the declarations for each function do not contain the word “PtrSafe”.</w:t>
      </w:r>
    </w:p>
    <w:p w:rsidR="00CD1A57" w:rsidRDefault="00CD1A57">
      <w:pPr>
        <w:rPr>
          <w:rFonts w:ascii="Consolas" w:hAnsi="Consolas" w:cs="Consolas"/>
          <w:b/>
          <w:sz w:val="24"/>
          <w:szCs w:val="28"/>
        </w:rPr>
      </w:pPr>
    </w:p>
    <w:p w:rsidR="00E271F0" w:rsidRDefault="00E271F0">
      <w:pPr>
        <w:rPr>
          <w:rFonts w:ascii="Consolas" w:hAnsi="Consolas" w:cs="Consolas"/>
          <w:b/>
          <w:sz w:val="24"/>
          <w:szCs w:val="28"/>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83" w:name="CreateFileW"/>
      <w:bookmarkEnd w:id="83"/>
      <w:r w:rsidR="00516BEB">
        <w:fldChar w:fldCharType="begin"/>
      </w:r>
      <w:r w:rsidR="00516BEB">
        <w:instrText xml:space="preserve"> HYPERLINK "http://msdn.microsoft.com/en-us/library/aa363858(VS.85).aspx" </w:instrText>
      </w:r>
      <w:r w:rsidR="00516BEB">
        <w:fldChar w:fldCharType="separate"/>
      </w:r>
      <w:r w:rsidRPr="00190DF2">
        <w:rPr>
          <w:rStyle w:val="Hyperlink"/>
          <w:rFonts w:ascii="Consolas" w:hAnsi="Consolas" w:cs="Consolas"/>
          <w:sz w:val="20"/>
          <w:szCs w:val="20"/>
        </w:rPr>
        <w:t>CreateFileW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lpFileNamePtr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dwDesiredAccess As </w:t>
      </w:r>
      <w:hyperlink w:anchor="CreateFileAccess" w:history="1">
        <w:r w:rsidRPr="00516BEB">
          <w:rPr>
            <w:rStyle w:val="Hyperlink"/>
            <w:rFonts w:ascii="Consolas" w:hAnsi="Consolas" w:cs="Consolas"/>
            <w:sz w:val="20"/>
            <w:szCs w:val="20"/>
          </w:rPr>
          <w:t>CreateFileAccess</w:t>
        </w:r>
      </w:hyperlink>
      <w:r w:rsidRPr="00190DF2">
        <w:rPr>
          <w:rFonts w:ascii="Consolas" w:hAnsi="Consolas" w:cs="Consolas"/>
          <w:sz w:val="20"/>
          <w:szCs w:val="20"/>
        </w:rPr>
        <w:t>,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dwShareMode As </w:t>
      </w:r>
      <w:hyperlink w:anchor="CreateFileShareMode" w:history="1">
        <w:r w:rsidRPr="00516BEB">
          <w:rPr>
            <w:rStyle w:val="Hyperlink"/>
            <w:rFonts w:ascii="Consolas" w:hAnsi="Consolas" w:cs="Consolas"/>
            <w:sz w:val="20"/>
            <w:szCs w:val="20"/>
          </w:rPr>
          <w:t>CreateFileShareMode</w:t>
        </w:r>
      </w:hyperlink>
      <w:r w:rsidRPr="00190DF2">
        <w:rPr>
          <w:rFonts w:ascii="Consolas" w:hAnsi="Consolas" w:cs="Consolas"/>
          <w:sz w:val="20"/>
          <w:szCs w:val="20"/>
        </w:rPr>
        <w:t>,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lpSecurityAttributesPtr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dwCreationDisposition As </w:t>
      </w:r>
      <w:hyperlink w:anchor="CreateFileDisposition" w:history="1">
        <w:r w:rsidRPr="00516BEB">
          <w:rPr>
            <w:rStyle w:val="Hyperlink"/>
            <w:rFonts w:ascii="Consolas" w:hAnsi="Consolas" w:cs="Consolas"/>
            <w:sz w:val="20"/>
            <w:szCs w:val="20"/>
          </w:rPr>
          <w:t>CreateFileDisposition</w:t>
        </w:r>
      </w:hyperlink>
      <w:r w:rsidRPr="00190DF2">
        <w:rPr>
          <w:rFonts w:ascii="Consolas" w:hAnsi="Consolas" w:cs="Consolas"/>
          <w:sz w:val="20"/>
          <w:szCs w:val="20"/>
        </w:rPr>
        <w:t>,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dwFlagsAndAttributes As </w:t>
      </w:r>
      <w:hyperlink w:anchor="CreateFileFlags" w:history="1">
        <w:r w:rsidRPr="00516BEB">
          <w:rPr>
            <w:rStyle w:val="Hyperlink"/>
            <w:rFonts w:ascii="Consolas" w:hAnsi="Consolas" w:cs="Consolas"/>
            <w:sz w:val="20"/>
            <w:szCs w:val="20"/>
          </w:rPr>
          <w:t>CreateFileFlags</w:t>
        </w:r>
      </w:hyperlink>
      <w:r w:rsidRPr="00190DF2">
        <w:rPr>
          <w:rFonts w:ascii="Consolas" w:hAnsi="Consolas" w:cs="Consolas"/>
          <w:sz w:val="20"/>
          <w:szCs w:val="20"/>
        </w:rPr>
        <w:t>,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hTemplateFile As LongPtr) As LongPtr</w:t>
      </w:r>
    </w:p>
    <w:p w:rsidR="00F6480B" w:rsidRPr="00190DF2" w:rsidRDefault="00090514" w:rsidP="00F6480B">
      <w:pPr>
        <w:suppressAutoHyphens w:val="0"/>
        <w:rPr>
          <w:rFonts w:ascii="Consolas" w:hAnsi="Consolas" w:cs="Consolas"/>
          <w:sz w:val="20"/>
          <w:szCs w:val="20"/>
        </w:rPr>
      </w:pPr>
      <w:hyperlink r:id="rId56" w:history="1">
        <w:r w:rsidR="007D1CC9" w:rsidRPr="00190DF2">
          <w:rPr>
            <w:rStyle w:val="Hyperlink"/>
            <w:rFonts w:ascii="Consolas" w:hAnsi="Consolas" w:cs="Consolas"/>
            <w:sz w:val="20"/>
            <w:szCs w:val="20"/>
          </w:rPr>
          <w:t>Creating and Opening Files</w:t>
        </w:r>
      </w:hyperlink>
    </w:p>
    <w:p w:rsidR="00F6480B" w:rsidRDefault="00F6480B" w:rsidP="00F6480B">
      <w:pPr>
        <w:suppressAutoHyphens w:val="0"/>
        <w:rPr>
          <w:rFonts w:ascii="Consolas" w:hAnsi="Consolas" w:cs="Consolas"/>
          <w:sz w:val="20"/>
          <w:szCs w:val="20"/>
        </w:rPr>
      </w:pPr>
    </w:p>
    <w:p w:rsidR="00966B56" w:rsidRDefault="00966B56" w:rsidP="00F6480B">
      <w:pPr>
        <w:suppressAutoHyphens w:val="0"/>
        <w:rPr>
          <w:rFonts w:ascii="Consolas" w:hAnsi="Consolas" w:cs="Consolas"/>
          <w:sz w:val="20"/>
          <w:szCs w:val="20"/>
        </w:rPr>
      </w:pPr>
      <w:r w:rsidRPr="00966B56">
        <w:rPr>
          <w:rFonts w:ascii="Consolas" w:hAnsi="Consolas" w:cs="Consolas"/>
          <w:color w:val="00B050"/>
          <w:sz w:val="20"/>
          <w:szCs w:val="20"/>
        </w:rPr>
        <w:t xml:space="preserve">CreateFile is called by </w:t>
      </w:r>
      <w:r w:rsidR="00C9598E" w:rsidRPr="00C9598E">
        <w:rPr>
          <w:rFonts w:ascii="Consolas" w:hAnsi="Consolas" w:cs="Consolas"/>
          <w:color w:val="00B050"/>
          <w:sz w:val="20"/>
          <w:szCs w:val="20"/>
        </w:rPr>
        <w:t>FileCreateOrOpen</w:t>
      </w:r>
      <w:r w:rsidRPr="00966B56">
        <w:rPr>
          <w:rFonts w:ascii="Consolas" w:hAnsi="Consolas" w:cs="Consolas"/>
          <w:color w:val="00B050"/>
          <w:sz w:val="20"/>
          <w:szCs w:val="20"/>
        </w:rPr>
        <w:t>, FileStatusEx and indirectly by CopyW1 and MoveW1</w:t>
      </w:r>
    </w:p>
    <w:p w:rsidR="00966B56" w:rsidRDefault="00966B56" w:rsidP="00F6480B">
      <w:pPr>
        <w:suppressAutoHyphens w:val="0"/>
        <w:rPr>
          <w:rFonts w:ascii="Consolas" w:hAnsi="Consolas" w:cs="Consolas"/>
          <w:sz w:val="20"/>
          <w:szCs w:val="20"/>
        </w:rPr>
      </w:pPr>
    </w:p>
    <w:p w:rsidR="00190DF2" w:rsidRPr="00190DF2" w:rsidRDefault="00190DF2" w:rsidP="00190DF2">
      <w:pPr>
        <w:suppressAutoHyphens w:val="0"/>
        <w:rPr>
          <w:rFonts w:ascii="Consolas" w:hAnsi="Consolas" w:cs="Consolas"/>
          <w:color w:val="00B050"/>
          <w:sz w:val="20"/>
          <w:szCs w:val="20"/>
        </w:rPr>
      </w:pPr>
      <w:r w:rsidRPr="00190DF2">
        <w:rPr>
          <w:rFonts w:ascii="Consolas" w:hAnsi="Consolas" w:cs="Consolas"/>
          <w:sz w:val="20"/>
          <w:szCs w:val="20"/>
        </w:rPr>
        <w:t xml:space="preserve">Public Enum </w:t>
      </w:r>
      <w:bookmarkStart w:id="84" w:name="CreateFileAccess"/>
      <w:bookmarkEnd w:id="84"/>
      <w:r w:rsidR="00516BEB">
        <w:fldChar w:fldCharType="begin"/>
      </w:r>
      <w:r w:rsidR="00516BEB">
        <w:instrText xml:space="preserve"> HYPERLINK "http://msdn.microsoft.com/en-us/library/aa446632(VS.85).aspx" </w:instrText>
      </w:r>
      <w:r w:rsidR="00516BEB">
        <w:fldChar w:fldCharType="separate"/>
      </w:r>
      <w:r w:rsidRPr="00190DF2">
        <w:rPr>
          <w:rStyle w:val="Hyperlink"/>
          <w:rFonts w:ascii="Consolas" w:hAnsi="Consolas" w:cs="Consolas"/>
          <w:sz w:val="20"/>
          <w:szCs w:val="20"/>
        </w:rPr>
        <w:t>CreateFileAccess</w:t>
      </w:r>
      <w:r w:rsidR="00516BEB">
        <w:rPr>
          <w:rStyle w:val="Hyperlink"/>
          <w:rFonts w:ascii="Consolas" w:hAnsi="Consolas" w:cs="Consolas"/>
          <w:sz w:val="20"/>
          <w:szCs w:val="20"/>
        </w:rPr>
        <w:fldChar w:fldCharType="end"/>
      </w:r>
      <w:r>
        <w:rPr>
          <w:rFonts w:ascii="Consolas" w:hAnsi="Consolas" w:cs="Consolas"/>
          <w:sz w:val="20"/>
          <w:szCs w:val="20"/>
        </w:rPr>
        <w:t xml:space="preserve"> </w:t>
      </w:r>
      <w:r w:rsidRPr="00190DF2">
        <w:rPr>
          <w:rFonts w:ascii="Consolas" w:hAnsi="Consolas" w:cs="Consolas"/>
          <w:color w:val="00B050"/>
          <w:sz w:val="20"/>
          <w:szCs w:val="20"/>
        </w:rPr>
        <w:t>' used by CreateFile (2nd parm) &amp; other API functions</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GenericNone = 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GenericRead = &amp;H80000000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GenericWrite = &amp;H40000000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GenericReadWrite = &amp;HC0000000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GenericExecute = &amp;H20000000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GenericAll = &amp;H10000000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End Enum</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w:t>
      </w:r>
    </w:p>
    <w:p w:rsidR="00190DF2" w:rsidRPr="00190DF2" w:rsidRDefault="00190DF2" w:rsidP="00190DF2">
      <w:pPr>
        <w:suppressAutoHyphens w:val="0"/>
        <w:rPr>
          <w:rFonts w:ascii="Consolas" w:hAnsi="Consolas" w:cs="Consolas"/>
          <w:color w:val="00B050"/>
          <w:sz w:val="20"/>
          <w:szCs w:val="20"/>
        </w:rPr>
      </w:pPr>
      <w:r w:rsidRPr="00190DF2">
        <w:rPr>
          <w:rFonts w:ascii="Consolas" w:hAnsi="Consolas" w:cs="Consolas"/>
          <w:sz w:val="20"/>
          <w:szCs w:val="20"/>
        </w:rPr>
        <w:t>Pu</w:t>
      </w:r>
      <w:r>
        <w:rPr>
          <w:rFonts w:ascii="Consolas" w:hAnsi="Consolas" w:cs="Consolas"/>
          <w:sz w:val="20"/>
          <w:szCs w:val="20"/>
        </w:rPr>
        <w:t xml:space="preserve">blic Enum </w:t>
      </w:r>
      <w:bookmarkStart w:id="85" w:name="CreateFileShareMode"/>
      <w:bookmarkEnd w:id="85"/>
      <w:r w:rsidR="00516BEB">
        <w:fldChar w:fldCharType="begin"/>
      </w:r>
      <w:r w:rsidR="00516BEB">
        <w:instrText xml:space="preserve"> HYPERLINK "https://msdn.microsoft.com/en-us/library/aa363858(VS.85).aspx" </w:instrText>
      </w:r>
      <w:r w:rsidR="00516BEB">
        <w:fldChar w:fldCharType="separate"/>
      </w:r>
      <w:r w:rsidRPr="00190DF2">
        <w:rPr>
          <w:rStyle w:val="Hyperlink"/>
          <w:rFonts w:ascii="Consolas" w:hAnsi="Consolas" w:cs="Consolas"/>
          <w:sz w:val="20"/>
          <w:szCs w:val="20"/>
        </w:rPr>
        <w:t>CreateFileShareMode</w:t>
      </w:r>
      <w:r w:rsidR="00516BEB">
        <w:rPr>
          <w:rStyle w:val="Hyperlink"/>
          <w:rFonts w:ascii="Consolas" w:hAnsi="Consolas" w:cs="Consolas"/>
          <w:sz w:val="20"/>
          <w:szCs w:val="20"/>
        </w:rPr>
        <w:fldChar w:fldCharType="end"/>
      </w:r>
      <w:r>
        <w:rPr>
          <w:rFonts w:ascii="Consolas" w:hAnsi="Consolas" w:cs="Consolas"/>
          <w:sz w:val="20"/>
          <w:szCs w:val="20"/>
        </w:rPr>
        <w:t xml:space="preserve"> </w:t>
      </w:r>
      <w:r w:rsidRPr="00190DF2">
        <w:rPr>
          <w:rFonts w:ascii="Consolas" w:hAnsi="Consolas" w:cs="Consolas"/>
          <w:color w:val="00B050"/>
          <w:sz w:val="20"/>
          <w:szCs w:val="20"/>
        </w:rPr>
        <w:t>' used by CreateFile (3rd parm)</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FileNone = 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FileShareRead = &amp;H1</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FileShareWrite = &amp;H2</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FileShareReadWrite = &amp;H3</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FileShareDelete = &amp;H4</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End Enum</w:t>
      </w:r>
    </w:p>
    <w:p w:rsidR="00190DF2" w:rsidRDefault="00190DF2" w:rsidP="00190DF2">
      <w:pPr>
        <w:suppressAutoHyphens w:val="0"/>
        <w:rPr>
          <w:rFonts w:ascii="Consolas" w:hAnsi="Consolas" w:cs="Consolas"/>
          <w:sz w:val="20"/>
          <w:szCs w:val="20"/>
        </w:rPr>
      </w:pPr>
    </w:p>
    <w:p w:rsidR="00190DF2" w:rsidRPr="00190DF2" w:rsidRDefault="00190DF2" w:rsidP="00190DF2">
      <w:pPr>
        <w:suppressAutoHyphens w:val="0"/>
        <w:rPr>
          <w:rFonts w:ascii="Consolas" w:hAnsi="Consolas" w:cs="Consolas"/>
          <w:sz w:val="20"/>
          <w:szCs w:val="20"/>
        </w:rPr>
      </w:pPr>
      <w:proofErr w:type="gramStart"/>
      <w:r w:rsidRPr="00190DF2">
        <w:rPr>
          <w:rFonts w:ascii="Consolas" w:hAnsi="Consolas" w:cs="Consolas"/>
          <w:color w:val="00B050"/>
          <w:sz w:val="20"/>
          <w:szCs w:val="20"/>
        </w:rPr>
        <w:t>' Security</w:t>
      </w:r>
      <w:proofErr w:type="gramEnd"/>
      <w:r w:rsidRPr="00190DF2">
        <w:rPr>
          <w:rFonts w:ascii="Consolas" w:hAnsi="Consolas" w:cs="Consolas"/>
          <w:color w:val="00B050"/>
          <w:sz w:val="20"/>
          <w:szCs w:val="20"/>
        </w:rPr>
        <w:t xml:space="preserve"> attributes for CreateFile</w:t>
      </w:r>
      <w:r>
        <w:rPr>
          <w:rFonts w:ascii="Consolas" w:hAnsi="Consolas" w:cs="Consolas"/>
          <w:color w:val="00B050"/>
          <w:sz w:val="20"/>
          <w:szCs w:val="20"/>
        </w:rPr>
        <w:t xml:space="preserve"> (4</w:t>
      </w:r>
      <w:r w:rsidRPr="00190DF2">
        <w:rPr>
          <w:rFonts w:ascii="Consolas" w:hAnsi="Consolas" w:cs="Consolas"/>
          <w:color w:val="00B050"/>
          <w:sz w:val="20"/>
          <w:szCs w:val="20"/>
          <w:vertAlign w:val="superscript"/>
        </w:rPr>
        <w:t>th</w:t>
      </w:r>
      <w:r>
        <w:rPr>
          <w:rFonts w:ascii="Consolas" w:hAnsi="Consolas" w:cs="Consolas"/>
          <w:color w:val="00B050"/>
          <w:sz w:val="20"/>
          <w:szCs w:val="20"/>
        </w:rPr>
        <w:t xml:space="preserve"> parm)</w:t>
      </w:r>
      <w:r w:rsidRPr="00190DF2">
        <w:rPr>
          <w:rFonts w:ascii="Consolas" w:hAnsi="Consolas" w:cs="Consolas"/>
          <w:color w:val="00B050"/>
          <w:sz w:val="20"/>
          <w:szCs w:val="20"/>
        </w:rPr>
        <w:t xml:space="preserve"> but we don't use them. Also see </w:t>
      </w:r>
      <w:hyperlink r:id="rId57" w:history="1">
        <w:r w:rsidRPr="00190DF2">
          <w:rPr>
            <w:rStyle w:val="Hyperlink"/>
            <w:rFonts w:ascii="Consolas" w:hAnsi="Consolas" w:cs="Consolas"/>
            <w:sz w:val="20"/>
            <w:szCs w:val="20"/>
          </w:rPr>
          <w:t>Security_Descriptor</w:t>
        </w:r>
      </w:hyperlink>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Type </w:t>
      </w:r>
      <w:hyperlink r:id="rId58" w:history="1">
        <w:r w:rsidRPr="00190DF2">
          <w:rPr>
            <w:rStyle w:val="Hyperlink"/>
            <w:rFonts w:ascii="Consolas" w:hAnsi="Consolas" w:cs="Consolas"/>
            <w:sz w:val="20"/>
            <w:szCs w:val="20"/>
          </w:rPr>
          <w:t>SECURITY_ATTRIBUTES</w:t>
        </w:r>
      </w:hyperlink>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nLength</w:t>
      </w:r>
      <w:proofErr w:type="gramEnd"/>
      <w:r w:rsidRPr="00190DF2">
        <w:rPr>
          <w:rFonts w:ascii="Consolas" w:hAnsi="Consolas" w:cs="Consolas"/>
          <w:sz w:val="20"/>
          <w:szCs w:val="20"/>
        </w:rPr>
        <w:t xml:space="preserve"> As Long</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#If Win64 Then</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lpSecurityDescriptor</w:t>
      </w:r>
      <w:proofErr w:type="gramEnd"/>
      <w:r w:rsidRPr="00190DF2">
        <w:rPr>
          <w:rFonts w:ascii="Consolas" w:hAnsi="Consolas" w:cs="Consolas"/>
          <w:sz w:val="20"/>
          <w:szCs w:val="20"/>
        </w:rPr>
        <w:t xml:space="preserve"> As LongPtr</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#Else</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lastRenderedPageBreak/>
        <w:t xml:space="preserve"> </w:t>
      </w:r>
      <w:proofErr w:type="gramStart"/>
      <w:r w:rsidRPr="00190DF2">
        <w:rPr>
          <w:rFonts w:ascii="Consolas" w:hAnsi="Consolas" w:cs="Consolas"/>
          <w:sz w:val="20"/>
          <w:szCs w:val="20"/>
        </w:rPr>
        <w:t>lpSecurityDescriptor</w:t>
      </w:r>
      <w:proofErr w:type="gramEnd"/>
      <w:r w:rsidRPr="00190DF2">
        <w:rPr>
          <w:rFonts w:ascii="Consolas" w:hAnsi="Consolas" w:cs="Consolas"/>
          <w:sz w:val="20"/>
          <w:szCs w:val="20"/>
        </w:rPr>
        <w:t xml:space="preserve"> As Long</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#End If</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bInheritHandle</w:t>
      </w:r>
      <w:proofErr w:type="gramEnd"/>
      <w:r w:rsidRPr="00190DF2">
        <w:rPr>
          <w:rFonts w:ascii="Consolas" w:hAnsi="Consolas" w:cs="Consolas"/>
          <w:sz w:val="20"/>
          <w:szCs w:val="20"/>
        </w:rPr>
        <w:t xml:space="preserve"> As Long</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End Type</w:t>
      </w:r>
    </w:p>
    <w:p w:rsidR="00190DF2" w:rsidRDefault="00190DF2" w:rsidP="00190DF2">
      <w:pPr>
        <w:suppressAutoHyphens w:val="0"/>
        <w:rPr>
          <w:rFonts w:ascii="Consolas" w:hAnsi="Consolas" w:cs="Consolas"/>
          <w:sz w:val="20"/>
          <w:szCs w:val="20"/>
        </w:rPr>
      </w:pPr>
    </w:p>
    <w:p w:rsidR="00190DF2" w:rsidRPr="00190DF2" w:rsidRDefault="00190DF2" w:rsidP="00190DF2">
      <w:pPr>
        <w:suppressAutoHyphens w:val="0"/>
        <w:rPr>
          <w:rFonts w:ascii="Consolas" w:hAnsi="Consolas" w:cs="Consolas"/>
          <w:color w:val="00B050"/>
          <w:sz w:val="20"/>
          <w:szCs w:val="20"/>
        </w:rPr>
      </w:pPr>
      <w:r w:rsidRPr="00190DF2">
        <w:rPr>
          <w:rFonts w:ascii="Consolas" w:hAnsi="Consolas" w:cs="Consolas"/>
          <w:sz w:val="20"/>
          <w:szCs w:val="20"/>
        </w:rPr>
        <w:t>Pu</w:t>
      </w:r>
      <w:r>
        <w:rPr>
          <w:rFonts w:ascii="Consolas" w:hAnsi="Consolas" w:cs="Consolas"/>
          <w:sz w:val="20"/>
          <w:szCs w:val="20"/>
        </w:rPr>
        <w:t xml:space="preserve">blic Enum </w:t>
      </w:r>
      <w:bookmarkStart w:id="86" w:name="CreateFileDisposition"/>
      <w:bookmarkEnd w:id="86"/>
      <w:r w:rsidR="00516BEB">
        <w:fldChar w:fldCharType="begin"/>
      </w:r>
      <w:r w:rsidR="00516BEB">
        <w:instrText xml:space="preserve"> HYPERLINK "https://msdn.microsoft.com/en-us/library/aa363858(VS.85).aspx" </w:instrText>
      </w:r>
      <w:r w:rsidR="00516BEB">
        <w:fldChar w:fldCharType="separate"/>
      </w:r>
      <w:r w:rsidRPr="00190DF2">
        <w:rPr>
          <w:rStyle w:val="Hyperlink"/>
          <w:rFonts w:ascii="Consolas" w:hAnsi="Consolas" w:cs="Consolas"/>
          <w:sz w:val="20"/>
          <w:szCs w:val="20"/>
        </w:rPr>
        <w:t>CreateFileDisposition</w:t>
      </w:r>
      <w:r w:rsidR="00516BEB">
        <w:rPr>
          <w:rStyle w:val="Hyperlink"/>
          <w:rFonts w:ascii="Consolas" w:hAnsi="Consolas" w:cs="Consolas"/>
          <w:sz w:val="20"/>
          <w:szCs w:val="20"/>
        </w:rPr>
        <w:fldChar w:fldCharType="end"/>
      </w:r>
      <w:r>
        <w:rPr>
          <w:rFonts w:ascii="Consolas" w:hAnsi="Consolas" w:cs="Consolas"/>
          <w:sz w:val="20"/>
          <w:szCs w:val="20"/>
        </w:rPr>
        <w:t xml:space="preserve"> </w:t>
      </w:r>
      <w:r w:rsidRPr="00190DF2">
        <w:rPr>
          <w:rFonts w:ascii="Consolas" w:hAnsi="Consolas" w:cs="Consolas"/>
          <w:color w:val="00B050"/>
          <w:sz w:val="20"/>
          <w:szCs w:val="20"/>
        </w:rPr>
        <w:t>' used by CreateFile (5th parm)</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CreateNew = 1</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CreateAlways = 2</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OpenExisting = 3</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OpenAlways = 4</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TruncateExisting = 5</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End Enum</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w:t>
      </w:r>
    </w:p>
    <w:p w:rsidR="00190DF2" w:rsidRPr="00190DF2" w:rsidRDefault="00190DF2" w:rsidP="00190DF2">
      <w:pPr>
        <w:suppressAutoHyphens w:val="0"/>
        <w:rPr>
          <w:rFonts w:ascii="Consolas" w:hAnsi="Consolas" w:cs="Consolas"/>
          <w:color w:val="00B050"/>
          <w:sz w:val="20"/>
          <w:szCs w:val="20"/>
        </w:rPr>
      </w:pPr>
      <w:r>
        <w:rPr>
          <w:rFonts w:ascii="Consolas" w:hAnsi="Consolas" w:cs="Consolas"/>
          <w:sz w:val="20"/>
          <w:szCs w:val="20"/>
        </w:rPr>
        <w:t xml:space="preserve">Public Enum </w:t>
      </w:r>
      <w:bookmarkStart w:id="87" w:name="CreateFileFlags"/>
      <w:bookmarkEnd w:id="87"/>
      <w:r w:rsidR="00516BEB">
        <w:fldChar w:fldCharType="begin"/>
      </w:r>
      <w:r w:rsidR="00516BEB">
        <w:instrText xml:space="preserve"> HYPERLINK "https://msdn.microsoft.com/en-us/library/aa363858(VS.85).aspx" </w:instrText>
      </w:r>
      <w:r w:rsidR="00516BEB">
        <w:fldChar w:fldCharType="separate"/>
      </w:r>
      <w:r w:rsidRPr="00190DF2">
        <w:rPr>
          <w:rStyle w:val="Hyperlink"/>
          <w:rFonts w:ascii="Consolas" w:hAnsi="Consolas" w:cs="Consolas"/>
          <w:sz w:val="20"/>
          <w:szCs w:val="20"/>
        </w:rPr>
        <w:t>CreateFileFlags</w:t>
      </w:r>
      <w:r w:rsidR="00516BEB">
        <w:rPr>
          <w:rStyle w:val="Hyperlink"/>
          <w:rFonts w:ascii="Consolas" w:hAnsi="Consolas" w:cs="Consolas"/>
          <w:sz w:val="20"/>
          <w:szCs w:val="20"/>
        </w:rPr>
        <w:fldChar w:fldCharType="end"/>
      </w:r>
      <w:r>
        <w:rPr>
          <w:rFonts w:ascii="Consolas" w:hAnsi="Consolas" w:cs="Consolas"/>
          <w:sz w:val="20"/>
          <w:szCs w:val="20"/>
        </w:rPr>
        <w:t xml:space="preserve"> </w:t>
      </w:r>
      <w:r w:rsidRPr="00190DF2">
        <w:rPr>
          <w:rFonts w:ascii="Consolas" w:hAnsi="Consolas" w:cs="Consolas"/>
          <w:color w:val="00B050"/>
          <w:sz w:val="20"/>
          <w:szCs w:val="20"/>
        </w:rPr>
        <w:t>' 6th parm of CreateFile (dwFlagsAndAttributes)</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AttributeArchive = &amp;H20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AttributeEncrypted = &amp;H4000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AttributeNormal = &amp;H80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AttributeOffline = &amp;H1000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AttributeReadOnly = &amp;H1</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AttributeSystem = &amp;H4</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AttributeTemporary = &amp;H100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FlagBackupSemantics = &amp;H2000000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FlagDeleteOnClose = &amp;H4000000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FlagNoBuffering = &amp;H20000000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FlagOpenNoRecall = &amp;H100000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FlagOpenReparsePoint = &amp;H200000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FlagOverlapped = &amp;H40000000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FlagPosixSemantics = &amp;H100000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FlagRandomAccess = &amp;H10000000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FlagSequentialScan = &amp;H8000000</w:t>
      </w:r>
    </w:p>
    <w:p w:rsidR="00190DF2" w:rsidRP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FlagWriteThrough = &amp;H80000000</w:t>
      </w:r>
    </w:p>
    <w:p w:rsidR="00190DF2" w:rsidRDefault="00190DF2" w:rsidP="00190DF2">
      <w:pPr>
        <w:suppressAutoHyphens w:val="0"/>
        <w:rPr>
          <w:rFonts w:ascii="Consolas" w:hAnsi="Consolas" w:cs="Consolas"/>
          <w:sz w:val="20"/>
          <w:szCs w:val="20"/>
        </w:rPr>
      </w:pPr>
      <w:r w:rsidRPr="00190DF2">
        <w:rPr>
          <w:rFonts w:ascii="Consolas" w:hAnsi="Consolas" w:cs="Consolas"/>
          <w:sz w:val="20"/>
          <w:szCs w:val="20"/>
        </w:rPr>
        <w:t xml:space="preserve">   End Enum</w:t>
      </w:r>
    </w:p>
    <w:p w:rsidR="00190DF2" w:rsidRDefault="00190DF2" w:rsidP="00F6480B">
      <w:pPr>
        <w:suppressAutoHyphens w:val="0"/>
        <w:rPr>
          <w:rFonts w:ascii="Consolas" w:hAnsi="Consolas" w:cs="Consolas"/>
          <w:sz w:val="20"/>
          <w:szCs w:val="20"/>
        </w:rPr>
      </w:pPr>
    </w:p>
    <w:p w:rsidR="00190DF2" w:rsidRPr="00190DF2" w:rsidRDefault="00190DF2"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88" w:name="RemoveDirectoryW"/>
      <w:bookmarkEnd w:id="88"/>
      <w:r w:rsidR="00516BEB">
        <w:fldChar w:fldCharType="begin"/>
      </w:r>
      <w:r w:rsidR="00516BEB">
        <w:instrText xml:space="preserve"> HYPERLINK "http://msdn.microsoft.com/en-us/library/aa365488(VS.85).aspx" </w:instrText>
      </w:r>
      <w:r w:rsidR="00516BEB">
        <w:fldChar w:fldCharType="separate"/>
      </w:r>
      <w:r w:rsidRPr="00190DF2">
        <w:rPr>
          <w:rStyle w:val="Hyperlink"/>
          <w:rFonts w:ascii="Consolas" w:hAnsi="Consolas" w:cs="Consolas"/>
          <w:sz w:val="20"/>
          <w:szCs w:val="20"/>
        </w:rPr>
        <w:t>RemoveDirectoryW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ByVal lpPathNamePtr As LongPtr)</w:t>
      </w:r>
      <w:r w:rsidRPr="00190DF2">
        <w:rPr>
          <w:rFonts w:ascii="Consolas" w:hAnsi="Consolas" w:cs="Consolas"/>
          <w:sz w:val="20"/>
          <w:szCs w:val="20"/>
        </w:rPr>
        <w:t xml:space="preserve">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Max length 32,767 characters</w:t>
      </w:r>
    </w:p>
    <w:p w:rsidR="00966B56" w:rsidRPr="00190DF2" w:rsidRDefault="00966B56" w:rsidP="00F6480B">
      <w:pPr>
        <w:suppressAutoHyphens w:val="0"/>
        <w:rPr>
          <w:rFonts w:ascii="Consolas" w:hAnsi="Consolas" w:cs="Consolas"/>
          <w:sz w:val="20"/>
          <w:szCs w:val="20"/>
        </w:rPr>
      </w:pPr>
      <w:r>
        <w:rPr>
          <w:rFonts w:ascii="Consolas" w:hAnsi="Consolas" w:cs="Consolas"/>
          <w:color w:val="00B050"/>
          <w:sz w:val="20"/>
          <w:szCs w:val="20"/>
        </w:rPr>
        <w:t>Called by RmDirW</w:t>
      </w:r>
    </w:p>
    <w:p w:rsidR="00F6480B" w:rsidRPr="00190DF2" w:rsidRDefault="00F6480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89" w:name="CreateDirectoryW"/>
      <w:bookmarkEnd w:id="89"/>
      <w:r w:rsidR="00516BEB">
        <w:fldChar w:fldCharType="begin"/>
      </w:r>
      <w:r w:rsidR="00516BEB">
        <w:instrText xml:space="preserve"> HYPERLINK "http://msdn.microsoft.com/en-us/library/aa363855(VS.85).aspx" </w:instrText>
      </w:r>
      <w:r w:rsidR="00516BEB">
        <w:fldChar w:fldCharType="separate"/>
      </w:r>
      <w:r w:rsidRPr="00190DF2">
        <w:rPr>
          <w:rStyle w:val="Hyperlink"/>
          <w:rFonts w:ascii="Consolas" w:hAnsi="Consolas" w:cs="Consolas"/>
          <w:sz w:val="20"/>
          <w:szCs w:val="20"/>
        </w:rPr>
        <w:t>CreateDirectoryW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lpPathNamePtr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lpSecurityAttribu</w:t>
      </w:r>
      <w:r w:rsidR="007D1CC9" w:rsidRPr="00190DF2">
        <w:rPr>
          <w:rFonts w:ascii="Consolas" w:hAnsi="Consolas" w:cs="Consolas"/>
          <w:sz w:val="20"/>
          <w:szCs w:val="20"/>
        </w:rPr>
        <w:t>tes As Long) _</w:t>
      </w:r>
    </w:p>
    <w:p w:rsidR="00F6480B" w:rsidRPr="00190DF2" w:rsidRDefault="00F6480B" w:rsidP="00F6480B">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966B56" w:rsidRDefault="00966B56" w:rsidP="00F6480B">
      <w:pPr>
        <w:suppressAutoHyphens w:val="0"/>
        <w:rPr>
          <w:rFonts w:ascii="Consolas" w:hAnsi="Consolas" w:cs="Consolas"/>
          <w:color w:val="00B050"/>
          <w:sz w:val="20"/>
          <w:szCs w:val="20"/>
        </w:rPr>
      </w:pPr>
      <w:r w:rsidRPr="00966B56">
        <w:rPr>
          <w:rFonts w:ascii="Consolas" w:hAnsi="Consolas" w:cs="Consolas"/>
          <w:color w:val="00B050"/>
          <w:sz w:val="20"/>
          <w:szCs w:val="20"/>
        </w:rPr>
        <w:lastRenderedPageBreak/>
        <w:t>Called by MkDirW</w:t>
      </w:r>
    </w:p>
    <w:p w:rsidR="00966B56" w:rsidRPr="00190DF2" w:rsidRDefault="00966B56"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5623FC" w:rsidRDefault="005623FC"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90" w:name="lstrlenW"/>
      <w:bookmarkEnd w:id="90"/>
      <w:r w:rsidR="00516BEB">
        <w:fldChar w:fldCharType="begin"/>
      </w:r>
      <w:r w:rsidR="00516BEB">
        <w:instrText xml:space="preserve"> HYPERLINK "http://msdn.microsoft.com/en-us/library/ms647492(VS.85).aspx" </w:instrText>
      </w:r>
      <w:r w:rsidR="00516BEB">
        <w:fldChar w:fldCharType="separate"/>
      </w:r>
      <w:r w:rsidRPr="00190DF2">
        <w:rPr>
          <w:rStyle w:val="Hyperlink"/>
          <w:rFonts w:ascii="Consolas" w:hAnsi="Consolas" w:cs="Consolas"/>
          <w:sz w:val="20"/>
          <w:szCs w:val="20"/>
        </w:rPr>
        <w:t>lstrlenW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lpString As LongPtr) </w:t>
      </w:r>
      <w:r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966B56" w:rsidRDefault="00966B56" w:rsidP="00F6480B">
      <w:pPr>
        <w:suppressAutoHyphens w:val="0"/>
        <w:rPr>
          <w:rFonts w:ascii="Consolas" w:hAnsi="Consolas" w:cs="Consolas"/>
          <w:color w:val="00B050"/>
          <w:sz w:val="20"/>
          <w:szCs w:val="20"/>
        </w:rPr>
      </w:pPr>
      <w:proofErr w:type="gramStart"/>
      <w:r w:rsidRPr="00966B56">
        <w:rPr>
          <w:rFonts w:ascii="Consolas" w:hAnsi="Consolas" w:cs="Consolas"/>
          <w:color w:val="00B050"/>
          <w:sz w:val="20"/>
          <w:szCs w:val="20"/>
        </w:rPr>
        <w:t>Called by Ptr2VBSt</w:t>
      </w:r>
      <w:r w:rsidR="006103B7">
        <w:rPr>
          <w:rFonts w:ascii="Consolas" w:hAnsi="Consolas" w:cs="Consolas"/>
          <w:color w:val="00B050"/>
          <w:sz w:val="20"/>
          <w:szCs w:val="20"/>
        </w:rPr>
        <w:t>r. Returns the number of characters in the string pointed to by lpString.</w:t>
      </w:r>
      <w:proofErr w:type="gramEnd"/>
      <w:r w:rsidR="006103B7">
        <w:rPr>
          <w:rFonts w:ascii="Consolas" w:hAnsi="Consolas" w:cs="Consolas"/>
          <w:color w:val="00B050"/>
          <w:sz w:val="20"/>
          <w:szCs w:val="20"/>
        </w:rPr>
        <w:t xml:space="preserve"> It is looking for the null character at the end of a standard windows string.</w:t>
      </w:r>
    </w:p>
    <w:p w:rsidR="00966B56" w:rsidRPr="00190DF2" w:rsidRDefault="00966B56"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Sub </w:t>
      </w:r>
      <w:bookmarkStart w:id="91" w:name="RtlMoveMemory"/>
      <w:bookmarkEnd w:id="91"/>
      <w:r w:rsidR="00516BEB">
        <w:fldChar w:fldCharType="begin"/>
      </w:r>
      <w:r w:rsidR="00516BEB">
        <w:instrText xml:space="preserve"> HYPERLINK "http://msdn.microsoft.com/en-us/library/aa366788(VS.85).aspx" </w:instrText>
      </w:r>
      <w:r w:rsidR="00516BEB">
        <w:fldChar w:fldCharType="separate"/>
      </w:r>
      <w:r w:rsidRPr="00190DF2">
        <w:rPr>
          <w:rStyle w:val="Hyperlink"/>
          <w:rFonts w:ascii="Consolas" w:hAnsi="Consolas" w:cs="Consolas"/>
          <w:sz w:val="20"/>
          <w:szCs w:val="20"/>
        </w:rPr>
        <w:t>RtlMoveMemory</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00F6480B" w:rsidRPr="00190DF2">
        <w:rPr>
          <w:rFonts w:ascii="Consolas" w:hAnsi="Consolas" w:cs="Consolas"/>
          <w:sz w:val="20"/>
          <w:szCs w:val="20"/>
        </w:rPr>
        <w:t>pDest</w:t>
      </w:r>
      <w:proofErr w:type="gramEnd"/>
      <w:r w:rsidR="00F6480B" w:rsidRPr="00190DF2">
        <w:rPr>
          <w:rFonts w:ascii="Consolas" w:hAnsi="Consolas" w:cs="Consolas"/>
          <w:sz w:val="20"/>
          <w:szCs w:val="20"/>
        </w:rPr>
        <w:t xml:space="preserve"> As Any, </w:t>
      </w:r>
      <w:r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00F6480B" w:rsidRPr="00190DF2">
        <w:rPr>
          <w:rFonts w:ascii="Consolas" w:hAnsi="Consolas" w:cs="Consolas"/>
          <w:sz w:val="20"/>
          <w:szCs w:val="20"/>
        </w:rPr>
        <w:t>pSrc</w:t>
      </w:r>
      <w:proofErr w:type="gramEnd"/>
      <w:r w:rsidR="00F6480B" w:rsidRPr="00190DF2">
        <w:rPr>
          <w:rFonts w:ascii="Consolas" w:hAnsi="Consolas" w:cs="Consolas"/>
          <w:sz w:val="20"/>
          <w:szCs w:val="20"/>
        </w:rPr>
        <w:t xml:space="preserve"> As Any, </w:t>
      </w:r>
      <w:r w:rsidRPr="00190DF2">
        <w:rPr>
          <w:rFonts w:ascii="Consolas" w:hAnsi="Consolas" w:cs="Consolas"/>
          <w:sz w:val="20"/>
          <w:szCs w:val="20"/>
        </w:rPr>
        <w:t>_</w:t>
      </w:r>
    </w:p>
    <w:p w:rsidR="00F6480B"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ByteLen </w:t>
      </w:r>
      <w:proofErr w:type="gramStart"/>
      <w:r w:rsidR="00F6480B" w:rsidRPr="00190DF2">
        <w:rPr>
          <w:rFonts w:ascii="Consolas" w:hAnsi="Consolas" w:cs="Consolas"/>
          <w:sz w:val="20"/>
          <w:szCs w:val="20"/>
        </w:rPr>
        <w:t>As</w:t>
      </w:r>
      <w:proofErr w:type="gramEnd"/>
      <w:r w:rsidR="00F6480B" w:rsidRPr="00190DF2">
        <w:rPr>
          <w:rFonts w:ascii="Consolas" w:hAnsi="Consolas" w:cs="Consolas"/>
          <w:sz w:val="20"/>
          <w:szCs w:val="20"/>
        </w:rPr>
        <w:t xml:space="preserve"> Long)</w:t>
      </w:r>
    </w:p>
    <w:p w:rsidR="00F6480B" w:rsidRDefault="00966B56" w:rsidP="00F6480B">
      <w:pPr>
        <w:suppressAutoHyphens w:val="0"/>
        <w:rPr>
          <w:rFonts w:ascii="Consolas" w:hAnsi="Consolas" w:cs="Consolas"/>
          <w:sz w:val="20"/>
          <w:szCs w:val="20"/>
        </w:rPr>
      </w:pPr>
      <w:r w:rsidRPr="00966B56">
        <w:rPr>
          <w:rFonts w:ascii="Consolas" w:hAnsi="Consolas" w:cs="Consolas"/>
          <w:color w:val="00B050"/>
          <w:sz w:val="20"/>
          <w:szCs w:val="20"/>
        </w:rPr>
        <w:t>Called by Ptr2VBStr, StringW, FileSize, FileStatusEx and ArrayIsDimmed</w:t>
      </w:r>
    </w:p>
    <w:p w:rsidR="00966B56" w:rsidRDefault="00966B56" w:rsidP="00F6480B">
      <w:pPr>
        <w:suppressAutoHyphens w:val="0"/>
        <w:rPr>
          <w:rFonts w:ascii="Consolas" w:hAnsi="Consolas" w:cs="Consolas"/>
          <w:sz w:val="20"/>
          <w:szCs w:val="20"/>
        </w:rPr>
      </w:pPr>
    </w:p>
    <w:p w:rsidR="00553209" w:rsidRDefault="00553209" w:rsidP="00553209">
      <w:pPr>
        <w:suppressAutoHyphens w:val="0"/>
        <w:rPr>
          <w:rFonts w:ascii="Consolas" w:hAnsi="Consolas" w:cs="Consolas"/>
          <w:sz w:val="20"/>
          <w:szCs w:val="20"/>
        </w:rPr>
      </w:pPr>
      <w:bookmarkStart w:id="92" w:name="RTLZeroMemory"/>
      <w:bookmarkEnd w:id="92"/>
      <w:r w:rsidRPr="00553209">
        <w:rPr>
          <w:rFonts w:ascii="Consolas" w:hAnsi="Consolas" w:cs="Consolas"/>
          <w:sz w:val="20"/>
          <w:szCs w:val="20"/>
        </w:rPr>
        <w:t xml:space="preserve">Public Declare PtrSafe Sub </w:t>
      </w:r>
      <w:hyperlink r:id="rId59" w:history="1">
        <w:r w:rsidRPr="00553209">
          <w:rPr>
            <w:rStyle w:val="Hyperlink"/>
            <w:rFonts w:ascii="Consolas" w:hAnsi="Consolas" w:cs="Consolas"/>
            <w:sz w:val="20"/>
            <w:szCs w:val="20"/>
          </w:rPr>
          <w:t>RtlZeroMemory</w:t>
        </w:r>
      </w:hyperlink>
      <w:r w:rsidRPr="00553209">
        <w:rPr>
          <w:rFonts w:ascii="Consolas" w:hAnsi="Consolas" w:cs="Consolas"/>
          <w:sz w:val="20"/>
          <w:szCs w:val="20"/>
        </w:rPr>
        <w:t xml:space="preserve"> Lib "kernel32.dll"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53209" w:rsidRDefault="00553209" w:rsidP="00553209">
      <w:pPr>
        <w:suppressAutoHyphens w:val="0"/>
        <w:ind w:firstLine="360"/>
        <w:rPr>
          <w:rFonts w:ascii="Consolas" w:hAnsi="Consolas" w:cs="Consolas"/>
          <w:sz w:val="20"/>
          <w:szCs w:val="20"/>
        </w:rPr>
      </w:pPr>
      <w:proofErr w:type="gramStart"/>
      <w:r w:rsidRPr="00553209">
        <w:rPr>
          <w:rFonts w:ascii="Consolas" w:hAnsi="Consolas" w:cs="Consolas"/>
          <w:sz w:val="20"/>
          <w:szCs w:val="20"/>
        </w:rPr>
        <w:t>pDest</w:t>
      </w:r>
      <w:proofErr w:type="gramEnd"/>
      <w:r w:rsidRPr="00553209">
        <w:rPr>
          <w:rFonts w:ascii="Consolas" w:hAnsi="Consolas" w:cs="Consolas"/>
          <w:sz w:val="20"/>
          <w:szCs w:val="20"/>
        </w:rPr>
        <w:t xml:space="preserve"> As Any, </w:t>
      </w:r>
      <w:r>
        <w:rPr>
          <w:rFonts w:ascii="Consolas" w:hAnsi="Consolas" w:cs="Consolas"/>
          <w:sz w:val="20"/>
          <w:szCs w:val="20"/>
        </w:rPr>
        <w:t>_</w:t>
      </w:r>
    </w:p>
    <w:p w:rsid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 xml:space="preserve">ByVal ByteLen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w:t>
      </w:r>
    </w:p>
    <w:p w:rsidR="00553209" w:rsidRDefault="00553209" w:rsidP="00553209">
      <w:pPr>
        <w:suppressAutoHyphens w:val="0"/>
        <w:rPr>
          <w:rFonts w:ascii="Consolas" w:hAnsi="Consolas" w:cs="Consolas"/>
          <w:sz w:val="20"/>
          <w:szCs w:val="20"/>
        </w:rPr>
      </w:pPr>
    </w:p>
    <w:p w:rsidR="00553209" w:rsidRPr="006103B7" w:rsidRDefault="00553209" w:rsidP="00553209">
      <w:pPr>
        <w:suppressAutoHyphens w:val="0"/>
        <w:rPr>
          <w:rFonts w:ascii="Consolas" w:hAnsi="Consolas" w:cs="Consolas"/>
          <w:color w:val="00B050"/>
          <w:sz w:val="20"/>
          <w:szCs w:val="20"/>
        </w:rPr>
      </w:pPr>
      <w:r w:rsidRPr="006103B7">
        <w:rPr>
          <w:rFonts w:ascii="Consolas" w:hAnsi="Consolas" w:cs="Consolas"/>
          <w:color w:val="00B050"/>
          <w:sz w:val="20"/>
          <w:szCs w:val="20"/>
        </w:rPr>
        <w:t>The RtlZeroMemory routine fills a block of memory with zeros, given a pointer to the block and the length, in bytes, to be filled.</w:t>
      </w:r>
    </w:p>
    <w:p w:rsidR="00553209" w:rsidRDefault="00553209" w:rsidP="00553209">
      <w:pPr>
        <w:suppressAutoHyphens w:val="0"/>
        <w:rPr>
          <w:rFonts w:ascii="Consolas" w:hAnsi="Consolas" w:cs="Consolas"/>
          <w:sz w:val="20"/>
          <w:szCs w:val="20"/>
        </w:rPr>
      </w:pPr>
    </w:p>
    <w:p w:rsidR="002B6DE0" w:rsidRDefault="002B6DE0" w:rsidP="002B6DE0">
      <w:pPr>
        <w:suppressAutoHyphens w:val="0"/>
        <w:rPr>
          <w:rFonts w:ascii="Consolas" w:hAnsi="Consolas" w:cs="Consolas"/>
          <w:sz w:val="20"/>
          <w:szCs w:val="20"/>
        </w:rPr>
      </w:pPr>
      <w:bookmarkStart w:id="93" w:name="GetMem1"/>
      <w:bookmarkEnd w:id="93"/>
      <w:r w:rsidRPr="00553209">
        <w:rPr>
          <w:rFonts w:ascii="Consolas" w:hAnsi="Consolas" w:cs="Consolas"/>
          <w:sz w:val="20"/>
          <w:szCs w:val="20"/>
        </w:rPr>
        <w:t xml:space="preserve">Public Declare PtrSafe Sub </w:t>
      </w:r>
      <w:hyperlink r:id="rId60" w:history="1">
        <w:r w:rsidRPr="00553209">
          <w:rPr>
            <w:rStyle w:val="Hyperlink"/>
            <w:rFonts w:ascii="Consolas" w:hAnsi="Consolas" w:cs="Consolas"/>
            <w:sz w:val="20"/>
            <w:szCs w:val="20"/>
          </w:rPr>
          <w:t>GetMem1</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2B6DE0"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2B6DE0" w:rsidRPr="00553209"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ByRef dstValue As Byte)</w:t>
      </w:r>
    </w:p>
    <w:p w:rsidR="002B6DE0" w:rsidRDefault="002B6DE0" w:rsidP="002B6DE0">
      <w:pPr>
        <w:suppressAutoHyphens w:val="0"/>
        <w:rPr>
          <w:rFonts w:ascii="Consolas" w:hAnsi="Consolas" w:cs="Consolas"/>
          <w:sz w:val="20"/>
          <w:szCs w:val="20"/>
        </w:rPr>
      </w:pPr>
    </w:p>
    <w:p w:rsidR="00E271F0" w:rsidRPr="00E271F0" w:rsidRDefault="00402347" w:rsidP="002B6DE0">
      <w:pPr>
        <w:suppressAutoHyphens w:val="0"/>
        <w:rPr>
          <w:rFonts w:ascii="Consolas" w:hAnsi="Consolas" w:cs="Consolas"/>
          <w:color w:val="00B050"/>
          <w:sz w:val="20"/>
          <w:szCs w:val="20"/>
        </w:rPr>
      </w:pPr>
      <w:r>
        <w:rPr>
          <w:rFonts w:ascii="Consolas" w:hAnsi="Consolas" w:cs="Consolas"/>
          <w:color w:val="00B050"/>
          <w:sz w:val="20"/>
          <w:szCs w:val="20"/>
        </w:rPr>
        <w:t>Gets</w:t>
      </w:r>
      <w:r w:rsidR="00E271F0" w:rsidRPr="00E271F0">
        <w:rPr>
          <w:rFonts w:ascii="Consolas" w:hAnsi="Consolas" w:cs="Consolas"/>
          <w:color w:val="00B050"/>
          <w:sz w:val="20"/>
          <w:szCs w:val="20"/>
        </w:rPr>
        <w:t xml:space="preserve"> a byte located at Addr</w:t>
      </w:r>
      <w:r>
        <w:rPr>
          <w:rFonts w:ascii="Consolas" w:hAnsi="Consolas" w:cs="Consolas"/>
          <w:color w:val="00B050"/>
          <w:sz w:val="20"/>
          <w:szCs w:val="20"/>
        </w:rPr>
        <w:t xml:space="preserve"> and puts it</w:t>
      </w:r>
      <w:r w:rsidR="00E271F0" w:rsidRPr="00E271F0">
        <w:rPr>
          <w:rFonts w:ascii="Consolas" w:hAnsi="Consolas" w:cs="Consolas"/>
          <w:color w:val="00B050"/>
          <w:sz w:val="20"/>
          <w:szCs w:val="20"/>
        </w:rPr>
        <w:t xml:space="preserve"> into the Byte variable dstValue.</w:t>
      </w:r>
    </w:p>
    <w:p w:rsidR="002B6DE0" w:rsidRDefault="002B6DE0" w:rsidP="002B6DE0">
      <w:pPr>
        <w:suppressAutoHyphens w:val="0"/>
        <w:rPr>
          <w:rFonts w:ascii="Consolas" w:hAnsi="Consolas" w:cs="Consolas"/>
          <w:sz w:val="20"/>
          <w:szCs w:val="20"/>
        </w:rPr>
      </w:pPr>
      <w:r w:rsidRPr="00E271F0">
        <w:rPr>
          <w:rFonts w:ascii="Consolas" w:hAnsi="Consolas" w:cs="Consolas"/>
          <w:color w:val="00B050"/>
          <w:sz w:val="20"/>
          <w:szCs w:val="20"/>
        </w:rPr>
        <w:t xml:space="preserve">Example – </w:t>
      </w:r>
      <w:r w:rsidRPr="00D70A57">
        <w:rPr>
          <w:rStyle w:val="CodeSnippet"/>
        </w:rPr>
        <w:t xml:space="preserve">Call </w:t>
      </w:r>
      <w:proofErr w:type="gramStart"/>
      <w:r>
        <w:rPr>
          <w:rStyle w:val="CodeSnippet"/>
        </w:rPr>
        <w:t>Ge</w:t>
      </w:r>
      <w:r w:rsidRPr="00D70A57">
        <w:rPr>
          <w:rStyle w:val="CodeSnippet"/>
        </w:rPr>
        <w:t>tMem1(</w:t>
      </w:r>
      <w:proofErr w:type="gramEnd"/>
      <w:r w:rsidRPr="00D70A57">
        <w:rPr>
          <w:rStyle w:val="CodeSnippet"/>
        </w:rPr>
        <w:t>Addr, MyByte)</w:t>
      </w:r>
      <w:r>
        <w:rPr>
          <w:rFonts w:ascii="Consolas" w:hAnsi="Consolas" w:cs="Consolas"/>
          <w:sz w:val="20"/>
          <w:szCs w:val="20"/>
        </w:rPr>
        <w:t xml:space="preserve"> </w:t>
      </w:r>
      <w:r w:rsidRPr="00E271F0">
        <w:rPr>
          <w:rFonts w:ascii="Consolas" w:hAnsi="Consolas" w:cs="Consolas"/>
          <w:color w:val="00B050"/>
          <w:sz w:val="20"/>
          <w:szCs w:val="20"/>
        </w:rPr>
        <w:t>puts 1 byte that is in the memory location Addr into the variable MyByte.</w:t>
      </w:r>
    </w:p>
    <w:p w:rsidR="002B6DE0" w:rsidRDefault="002B6DE0" w:rsidP="002B6DE0">
      <w:pPr>
        <w:suppressAutoHyphens w:val="0"/>
        <w:rPr>
          <w:rFonts w:ascii="Consolas" w:hAnsi="Consolas" w:cs="Consolas"/>
          <w:sz w:val="20"/>
          <w:szCs w:val="20"/>
        </w:rPr>
      </w:pPr>
    </w:p>
    <w:p w:rsidR="002B6DE0" w:rsidRDefault="002B6DE0" w:rsidP="002B6DE0">
      <w:pPr>
        <w:suppressAutoHyphens w:val="0"/>
        <w:rPr>
          <w:rFonts w:ascii="Consolas" w:hAnsi="Consolas" w:cs="Consolas"/>
          <w:sz w:val="20"/>
          <w:szCs w:val="20"/>
        </w:rPr>
      </w:pPr>
      <w:bookmarkStart w:id="94" w:name="GetMem2"/>
      <w:bookmarkEnd w:id="94"/>
      <w:r w:rsidRPr="00553209">
        <w:rPr>
          <w:rFonts w:ascii="Consolas" w:hAnsi="Consolas" w:cs="Consolas"/>
          <w:sz w:val="20"/>
          <w:szCs w:val="20"/>
        </w:rPr>
        <w:t xml:space="preserve">Public Declare PtrSafe Sub </w:t>
      </w:r>
      <w:hyperlink r:id="rId61" w:history="1">
        <w:r w:rsidRPr="00553209">
          <w:rPr>
            <w:rStyle w:val="Hyperlink"/>
            <w:rFonts w:ascii="Consolas" w:hAnsi="Consolas" w:cs="Consolas"/>
            <w:sz w:val="20"/>
            <w:szCs w:val="20"/>
          </w:rPr>
          <w:t>GetMem2</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2B6DE0"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2B6DE0" w:rsidRPr="00553209"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ByRef dstValue As Integer)</w:t>
      </w:r>
    </w:p>
    <w:p w:rsidR="00E271F0" w:rsidRDefault="00E271F0" w:rsidP="00E271F0">
      <w:pPr>
        <w:suppressAutoHyphens w:val="0"/>
        <w:rPr>
          <w:rFonts w:ascii="Consolas" w:hAnsi="Consolas" w:cs="Consolas"/>
          <w:color w:val="00B050"/>
          <w:sz w:val="20"/>
          <w:szCs w:val="20"/>
        </w:rPr>
      </w:pPr>
    </w:p>
    <w:p w:rsidR="00E271F0" w:rsidRPr="00E271F0" w:rsidRDefault="00402347" w:rsidP="00E271F0">
      <w:pPr>
        <w:suppressAutoHyphens w:val="0"/>
        <w:rPr>
          <w:rFonts w:ascii="Consolas" w:hAnsi="Consolas" w:cs="Consolas"/>
          <w:color w:val="00B050"/>
          <w:sz w:val="20"/>
          <w:szCs w:val="20"/>
        </w:rPr>
      </w:pPr>
      <w:r>
        <w:rPr>
          <w:rFonts w:ascii="Consolas" w:hAnsi="Consolas" w:cs="Consolas"/>
          <w:color w:val="00B050"/>
          <w:sz w:val="20"/>
          <w:szCs w:val="20"/>
        </w:rPr>
        <w:t>Gets</w:t>
      </w:r>
      <w:r w:rsidR="00E271F0" w:rsidRPr="00E271F0">
        <w:rPr>
          <w:rFonts w:ascii="Consolas" w:hAnsi="Consolas" w:cs="Consolas"/>
          <w:color w:val="00B050"/>
          <w:sz w:val="20"/>
          <w:szCs w:val="20"/>
        </w:rPr>
        <w:t xml:space="preserve"> </w:t>
      </w:r>
      <w:r w:rsidR="00E271F0">
        <w:rPr>
          <w:rFonts w:ascii="Consolas" w:hAnsi="Consolas" w:cs="Consolas"/>
          <w:color w:val="00B050"/>
          <w:sz w:val="20"/>
          <w:szCs w:val="20"/>
        </w:rPr>
        <w:t>two bytes</w:t>
      </w:r>
      <w:r w:rsidR="00E271F0" w:rsidRPr="00E271F0">
        <w:rPr>
          <w:rFonts w:ascii="Consolas" w:hAnsi="Consolas" w:cs="Consolas"/>
          <w:color w:val="00B050"/>
          <w:sz w:val="20"/>
          <w:szCs w:val="20"/>
        </w:rPr>
        <w:t xml:space="preserve"> located at Addr</w:t>
      </w:r>
      <w:r>
        <w:rPr>
          <w:rFonts w:ascii="Consolas" w:hAnsi="Consolas" w:cs="Consolas"/>
          <w:color w:val="00B050"/>
          <w:sz w:val="20"/>
          <w:szCs w:val="20"/>
        </w:rPr>
        <w:t xml:space="preserve"> and puts them</w:t>
      </w:r>
      <w:r w:rsidR="00E271F0" w:rsidRPr="00E271F0">
        <w:rPr>
          <w:rFonts w:ascii="Consolas" w:hAnsi="Consolas" w:cs="Consolas"/>
          <w:color w:val="00B050"/>
          <w:sz w:val="20"/>
          <w:szCs w:val="20"/>
        </w:rPr>
        <w:t xml:space="preserve"> into the </w:t>
      </w:r>
      <w:r w:rsidR="00E271F0">
        <w:rPr>
          <w:rFonts w:ascii="Consolas" w:hAnsi="Consolas" w:cs="Consolas"/>
          <w:color w:val="00B050"/>
          <w:sz w:val="20"/>
          <w:szCs w:val="20"/>
        </w:rPr>
        <w:t>Integer</w:t>
      </w:r>
      <w:r w:rsidR="00E271F0" w:rsidRPr="00E271F0">
        <w:rPr>
          <w:rFonts w:ascii="Consolas" w:hAnsi="Consolas" w:cs="Consolas"/>
          <w:color w:val="00B050"/>
          <w:sz w:val="20"/>
          <w:szCs w:val="20"/>
        </w:rPr>
        <w:t xml:space="preserve"> variable dstValue.</w:t>
      </w:r>
    </w:p>
    <w:p w:rsidR="002B6DE0" w:rsidRPr="00E271F0" w:rsidRDefault="00E271F0" w:rsidP="002B6DE0">
      <w:pPr>
        <w:suppressAutoHyphens w:val="0"/>
        <w:rPr>
          <w:rFonts w:ascii="Consolas" w:hAnsi="Consolas" w:cs="Consolas"/>
          <w:color w:val="00B050"/>
          <w:sz w:val="20"/>
          <w:szCs w:val="20"/>
        </w:rPr>
      </w:pPr>
      <w:r w:rsidRPr="00E271F0">
        <w:rPr>
          <w:rFonts w:ascii="Consolas" w:hAnsi="Consolas" w:cs="Consolas"/>
          <w:color w:val="00B050"/>
          <w:sz w:val="20"/>
          <w:szCs w:val="20"/>
        </w:rPr>
        <w:t>Example –</w:t>
      </w:r>
      <w:r w:rsidR="002B6DE0">
        <w:rPr>
          <w:rFonts w:ascii="Consolas" w:hAnsi="Consolas" w:cs="Consolas"/>
          <w:sz w:val="20"/>
          <w:szCs w:val="20"/>
        </w:rPr>
        <w:t xml:space="preserve"> </w:t>
      </w:r>
      <w:r w:rsidR="002B6DE0" w:rsidRPr="00D70A57">
        <w:rPr>
          <w:rStyle w:val="CodeSnippet"/>
        </w:rPr>
        <w:t xml:space="preserve">Call </w:t>
      </w:r>
      <w:proofErr w:type="gramStart"/>
      <w:r w:rsidR="002B6DE0">
        <w:rPr>
          <w:rStyle w:val="CodeSnippet"/>
        </w:rPr>
        <w:t>Ge</w:t>
      </w:r>
      <w:r w:rsidR="002B6DE0" w:rsidRPr="00D70A57">
        <w:rPr>
          <w:rStyle w:val="CodeSnippet"/>
        </w:rPr>
        <w:t>tMem</w:t>
      </w:r>
      <w:r w:rsidR="002B6DE0">
        <w:rPr>
          <w:rStyle w:val="CodeSnippet"/>
        </w:rPr>
        <w:t>2</w:t>
      </w:r>
      <w:r w:rsidR="002B6DE0" w:rsidRPr="00D70A57">
        <w:rPr>
          <w:rStyle w:val="CodeSnippet"/>
        </w:rPr>
        <w:t>(</w:t>
      </w:r>
      <w:proofErr w:type="gramEnd"/>
      <w:r w:rsidR="002B6DE0" w:rsidRPr="00D70A57">
        <w:rPr>
          <w:rStyle w:val="CodeSnippet"/>
        </w:rPr>
        <w:t>Addr, My</w:t>
      </w:r>
      <w:r w:rsidR="002B6DE0">
        <w:rPr>
          <w:rStyle w:val="CodeSnippet"/>
        </w:rPr>
        <w:t>Integer</w:t>
      </w:r>
      <w:r w:rsidR="002B6DE0" w:rsidRPr="00D70A57">
        <w:rPr>
          <w:rStyle w:val="CodeSnippet"/>
        </w:rPr>
        <w:t>)</w:t>
      </w:r>
      <w:r w:rsidR="002B6DE0">
        <w:rPr>
          <w:rFonts w:ascii="Consolas" w:hAnsi="Consolas" w:cs="Consolas"/>
          <w:sz w:val="20"/>
          <w:szCs w:val="20"/>
        </w:rPr>
        <w:t xml:space="preserve"> </w:t>
      </w:r>
      <w:r w:rsidR="002B6DE0" w:rsidRPr="00E271F0">
        <w:rPr>
          <w:rFonts w:ascii="Consolas" w:hAnsi="Consolas" w:cs="Consolas"/>
          <w:color w:val="00B050"/>
          <w:sz w:val="20"/>
          <w:szCs w:val="20"/>
        </w:rPr>
        <w:t>puts 2 bytes that are in the memory location Addr into the variable MyInteger.</w:t>
      </w:r>
    </w:p>
    <w:p w:rsidR="002B6DE0" w:rsidRPr="002B6DE0" w:rsidRDefault="002B6DE0" w:rsidP="002B6DE0">
      <w:pPr>
        <w:suppressAutoHyphens w:val="0"/>
        <w:rPr>
          <w:rFonts w:ascii="Consolas" w:hAnsi="Consolas" w:cs="Consolas"/>
          <w:sz w:val="20"/>
          <w:szCs w:val="20"/>
        </w:rPr>
      </w:pPr>
    </w:p>
    <w:p w:rsidR="002B6DE0" w:rsidRDefault="002B6DE0" w:rsidP="002B6DE0">
      <w:pPr>
        <w:suppressAutoHyphens w:val="0"/>
        <w:rPr>
          <w:rFonts w:ascii="Consolas" w:hAnsi="Consolas" w:cs="Consolas"/>
          <w:sz w:val="20"/>
          <w:szCs w:val="20"/>
        </w:rPr>
      </w:pPr>
      <w:bookmarkStart w:id="95" w:name="GetMem4"/>
      <w:bookmarkEnd w:id="95"/>
      <w:r w:rsidRPr="00553209">
        <w:rPr>
          <w:rFonts w:ascii="Consolas" w:hAnsi="Consolas" w:cs="Consolas"/>
          <w:sz w:val="20"/>
          <w:szCs w:val="20"/>
        </w:rPr>
        <w:lastRenderedPageBreak/>
        <w:t xml:space="preserve">Public Declare PtrSafe Sub </w:t>
      </w:r>
      <w:hyperlink r:id="rId62" w:history="1">
        <w:r w:rsidRPr="00553209">
          <w:rPr>
            <w:rStyle w:val="Hyperlink"/>
            <w:rFonts w:ascii="Consolas" w:hAnsi="Consolas" w:cs="Consolas"/>
            <w:sz w:val="20"/>
            <w:szCs w:val="20"/>
          </w:rPr>
          <w:t>GetMem4</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2B6DE0"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2B6DE0" w:rsidRPr="00553209"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ByRef dstValue As Long)</w:t>
      </w:r>
    </w:p>
    <w:p w:rsidR="002B6DE0" w:rsidRDefault="002B6DE0" w:rsidP="002B6DE0">
      <w:pPr>
        <w:suppressAutoHyphens w:val="0"/>
        <w:rPr>
          <w:rFonts w:ascii="Consolas" w:hAnsi="Consolas" w:cs="Consolas"/>
          <w:sz w:val="20"/>
          <w:szCs w:val="20"/>
        </w:rPr>
      </w:pPr>
    </w:p>
    <w:p w:rsidR="00402347" w:rsidRPr="00E271F0" w:rsidRDefault="00402347" w:rsidP="00402347">
      <w:pPr>
        <w:suppressAutoHyphens w:val="0"/>
        <w:rPr>
          <w:rFonts w:ascii="Consolas" w:hAnsi="Consolas" w:cs="Consolas"/>
          <w:color w:val="00B050"/>
          <w:sz w:val="20"/>
          <w:szCs w:val="20"/>
        </w:rPr>
      </w:pPr>
      <w:r>
        <w:rPr>
          <w:rFonts w:ascii="Consolas" w:hAnsi="Consolas" w:cs="Consolas"/>
          <w:color w:val="00B050"/>
          <w:sz w:val="20"/>
          <w:szCs w:val="20"/>
        </w:rPr>
        <w:t>Gets</w:t>
      </w:r>
      <w:r w:rsidRPr="00E271F0">
        <w:rPr>
          <w:rFonts w:ascii="Consolas" w:hAnsi="Consolas" w:cs="Consolas"/>
          <w:color w:val="00B050"/>
          <w:sz w:val="20"/>
          <w:szCs w:val="20"/>
        </w:rPr>
        <w:t xml:space="preserve"> </w:t>
      </w:r>
      <w:r>
        <w:rPr>
          <w:rFonts w:ascii="Consolas" w:hAnsi="Consolas" w:cs="Consolas"/>
          <w:color w:val="00B050"/>
          <w:sz w:val="20"/>
          <w:szCs w:val="20"/>
        </w:rPr>
        <w:t>four bytes</w:t>
      </w:r>
      <w:r w:rsidRPr="00E271F0">
        <w:rPr>
          <w:rFonts w:ascii="Consolas" w:hAnsi="Consolas" w:cs="Consolas"/>
          <w:color w:val="00B050"/>
          <w:sz w:val="20"/>
          <w:szCs w:val="20"/>
        </w:rPr>
        <w:t xml:space="preserve"> located at Addr</w:t>
      </w:r>
      <w:r>
        <w:rPr>
          <w:rFonts w:ascii="Consolas" w:hAnsi="Consolas" w:cs="Consolas"/>
          <w:color w:val="00B050"/>
          <w:sz w:val="20"/>
          <w:szCs w:val="20"/>
        </w:rPr>
        <w:t xml:space="preserve"> and puts them</w:t>
      </w:r>
      <w:r w:rsidRPr="00E271F0">
        <w:rPr>
          <w:rFonts w:ascii="Consolas" w:hAnsi="Consolas" w:cs="Consolas"/>
          <w:color w:val="00B050"/>
          <w:sz w:val="20"/>
          <w:szCs w:val="20"/>
        </w:rPr>
        <w:t xml:space="preserve"> into the </w:t>
      </w:r>
      <w:proofErr w:type="gramStart"/>
      <w:r>
        <w:rPr>
          <w:rFonts w:ascii="Consolas" w:hAnsi="Consolas" w:cs="Consolas"/>
          <w:color w:val="00B050"/>
          <w:sz w:val="20"/>
          <w:szCs w:val="20"/>
        </w:rPr>
        <w:t>Long</w:t>
      </w:r>
      <w:proofErr w:type="gramEnd"/>
      <w:r w:rsidRPr="00E271F0">
        <w:rPr>
          <w:rFonts w:ascii="Consolas" w:hAnsi="Consolas" w:cs="Consolas"/>
          <w:color w:val="00B050"/>
          <w:sz w:val="20"/>
          <w:szCs w:val="20"/>
        </w:rPr>
        <w:t xml:space="preserve"> variable dstValue.</w:t>
      </w:r>
    </w:p>
    <w:p w:rsidR="00402347" w:rsidRDefault="00402347" w:rsidP="00402347">
      <w:pPr>
        <w:suppressAutoHyphens w:val="0"/>
        <w:rPr>
          <w:rFonts w:ascii="Consolas" w:hAnsi="Consolas" w:cs="Consolas"/>
          <w:color w:val="00B050"/>
          <w:sz w:val="20"/>
          <w:szCs w:val="20"/>
        </w:rPr>
      </w:pPr>
      <w:r w:rsidRPr="00E271F0">
        <w:rPr>
          <w:rFonts w:ascii="Consolas" w:hAnsi="Consolas" w:cs="Consolas"/>
          <w:color w:val="00B050"/>
          <w:sz w:val="20"/>
          <w:szCs w:val="20"/>
        </w:rPr>
        <w:t>Example –</w:t>
      </w:r>
    </w:p>
    <w:p w:rsidR="00402347" w:rsidRDefault="00402347" w:rsidP="00402347">
      <w:pPr>
        <w:suppressAutoHyphens w:val="0"/>
        <w:rPr>
          <w:rFonts w:ascii="Consolas" w:hAnsi="Consolas" w:cs="Consolas"/>
          <w:sz w:val="20"/>
          <w:szCs w:val="20"/>
        </w:rPr>
      </w:pPr>
    </w:p>
    <w:p w:rsidR="002B6DE0" w:rsidRDefault="002B6DE0" w:rsidP="002B6DE0">
      <w:pPr>
        <w:suppressAutoHyphens w:val="0"/>
        <w:rPr>
          <w:rFonts w:ascii="Consolas" w:hAnsi="Consolas" w:cs="Consolas"/>
          <w:sz w:val="20"/>
          <w:szCs w:val="20"/>
        </w:rPr>
      </w:pPr>
      <w:bookmarkStart w:id="96" w:name="GetMem8"/>
      <w:bookmarkEnd w:id="96"/>
      <w:r w:rsidRPr="00553209">
        <w:rPr>
          <w:rFonts w:ascii="Consolas" w:hAnsi="Consolas" w:cs="Consolas"/>
          <w:sz w:val="20"/>
          <w:szCs w:val="20"/>
        </w:rPr>
        <w:t xml:space="preserve">Public Declare PtrSafe Sub </w:t>
      </w:r>
      <w:hyperlink r:id="rId63" w:history="1">
        <w:r w:rsidRPr="00553209">
          <w:rPr>
            <w:rStyle w:val="Hyperlink"/>
            <w:rFonts w:ascii="Consolas" w:hAnsi="Consolas" w:cs="Consolas"/>
            <w:sz w:val="20"/>
            <w:szCs w:val="20"/>
          </w:rPr>
          <w:t>GetMem8</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2B6DE0"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2B6DE0" w:rsidRPr="00553209" w:rsidRDefault="002B6DE0" w:rsidP="002B6DE0">
      <w:pPr>
        <w:suppressAutoHyphens w:val="0"/>
        <w:ind w:firstLine="360"/>
        <w:rPr>
          <w:rFonts w:ascii="Consolas" w:hAnsi="Consolas" w:cs="Consolas"/>
          <w:sz w:val="20"/>
          <w:szCs w:val="20"/>
        </w:rPr>
      </w:pPr>
      <w:r>
        <w:rPr>
          <w:rFonts w:ascii="Consolas" w:hAnsi="Consolas" w:cs="Consolas"/>
          <w:sz w:val="20"/>
          <w:szCs w:val="20"/>
        </w:rPr>
        <w:t>ByRef dstValue As Currency</w:t>
      </w:r>
      <w:r w:rsidRPr="00553209">
        <w:rPr>
          <w:rFonts w:ascii="Consolas" w:hAnsi="Consolas" w:cs="Consolas"/>
          <w:sz w:val="20"/>
          <w:szCs w:val="20"/>
        </w:rPr>
        <w:t>)</w:t>
      </w:r>
    </w:p>
    <w:p w:rsidR="00402347" w:rsidRPr="00E271F0" w:rsidRDefault="00402347" w:rsidP="00402347">
      <w:pPr>
        <w:suppressAutoHyphens w:val="0"/>
        <w:rPr>
          <w:rFonts w:ascii="Consolas" w:hAnsi="Consolas" w:cs="Consolas"/>
          <w:color w:val="00B050"/>
          <w:sz w:val="20"/>
          <w:szCs w:val="20"/>
        </w:rPr>
      </w:pPr>
      <w:r>
        <w:rPr>
          <w:rFonts w:ascii="Consolas" w:hAnsi="Consolas" w:cs="Consolas"/>
          <w:color w:val="00B050"/>
          <w:sz w:val="20"/>
          <w:szCs w:val="20"/>
        </w:rPr>
        <w:t>Gets</w:t>
      </w:r>
      <w:r w:rsidRPr="00E271F0">
        <w:rPr>
          <w:rFonts w:ascii="Consolas" w:hAnsi="Consolas" w:cs="Consolas"/>
          <w:color w:val="00B050"/>
          <w:sz w:val="20"/>
          <w:szCs w:val="20"/>
        </w:rPr>
        <w:t xml:space="preserve"> </w:t>
      </w:r>
      <w:r>
        <w:rPr>
          <w:rFonts w:ascii="Consolas" w:hAnsi="Consolas" w:cs="Consolas"/>
          <w:color w:val="00B050"/>
          <w:sz w:val="20"/>
          <w:szCs w:val="20"/>
        </w:rPr>
        <w:t>eight bytes</w:t>
      </w:r>
      <w:r w:rsidRPr="00E271F0">
        <w:rPr>
          <w:rFonts w:ascii="Consolas" w:hAnsi="Consolas" w:cs="Consolas"/>
          <w:color w:val="00B050"/>
          <w:sz w:val="20"/>
          <w:szCs w:val="20"/>
        </w:rPr>
        <w:t xml:space="preserve"> located at Addr</w:t>
      </w:r>
      <w:r>
        <w:rPr>
          <w:rFonts w:ascii="Consolas" w:hAnsi="Consolas" w:cs="Consolas"/>
          <w:color w:val="00B050"/>
          <w:sz w:val="20"/>
          <w:szCs w:val="20"/>
        </w:rPr>
        <w:t xml:space="preserve"> and puts them</w:t>
      </w:r>
      <w:r w:rsidRPr="00E271F0">
        <w:rPr>
          <w:rFonts w:ascii="Consolas" w:hAnsi="Consolas" w:cs="Consolas"/>
          <w:color w:val="00B050"/>
          <w:sz w:val="20"/>
          <w:szCs w:val="20"/>
        </w:rPr>
        <w:t xml:space="preserve"> into the </w:t>
      </w:r>
      <w:r>
        <w:rPr>
          <w:rFonts w:ascii="Consolas" w:hAnsi="Consolas" w:cs="Consolas"/>
          <w:color w:val="00B050"/>
          <w:sz w:val="20"/>
          <w:szCs w:val="20"/>
        </w:rPr>
        <w:t>Currency</w:t>
      </w:r>
      <w:r w:rsidRPr="00E271F0">
        <w:rPr>
          <w:rFonts w:ascii="Consolas" w:hAnsi="Consolas" w:cs="Consolas"/>
          <w:color w:val="00B050"/>
          <w:sz w:val="20"/>
          <w:szCs w:val="20"/>
        </w:rPr>
        <w:t xml:space="preserve"> variable dstValue.</w:t>
      </w:r>
    </w:p>
    <w:p w:rsidR="002B6DE0" w:rsidRDefault="00402347" w:rsidP="00402347">
      <w:pPr>
        <w:suppressAutoHyphens w:val="0"/>
        <w:rPr>
          <w:rFonts w:ascii="Consolas" w:hAnsi="Consolas" w:cs="Consolas"/>
          <w:sz w:val="20"/>
          <w:szCs w:val="20"/>
        </w:rPr>
      </w:pPr>
      <w:r w:rsidRPr="00E271F0">
        <w:rPr>
          <w:rFonts w:ascii="Consolas" w:hAnsi="Consolas" w:cs="Consolas"/>
          <w:color w:val="00B050"/>
          <w:sz w:val="20"/>
          <w:szCs w:val="20"/>
        </w:rPr>
        <w:t>Example –</w:t>
      </w:r>
    </w:p>
    <w:p w:rsidR="00402347" w:rsidRDefault="00402347" w:rsidP="002B6DE0">
      <w:pPr>
        <w:suppressAutoHyphens w:val="0"/>
        <w:rPr>
          <w:rFonts w:ascii="Consolas" w:hAnsi="Consolas" w:cs="Consolas"/>
          <w:sz w:val="20"/>
          <w:szCs w:val="20"/>
        </w:rPr>
      </w:pPr>
    </w:p>
    <w:p w:rsidR="002B6DE0" w:rsidRDefault="002B6DE0" w:rsidP="002B6DE0">
      <w:pPr>
        <w:suppressAutoHyphens w:val="0"/>
        <w:rPr>
          <w:rFonts w:ascii="Consolas" w:hAnsi="Consolas" w:cs="Consolas"/>
          <w:sz w:val="20"/>
          <w:szCs w:val="20"/>
        </w:rPr>
      </w:pPr>
      <w:bookmarkStart w:id="97" w:name="PutMem1"/>
      <w:bookmarkEnd w:id="97"/>
      <w:r w:rsidRPr="00553209">
        <w:rPr>
          <w:rFonts w:ascii="Consolas" w:hAnsi="Consolas" w:cs="Consolas"/>
          <w:sz w:val="20"/>
          <w:szCs w:val="20"/>
        </w:rPr>
        <w:t xml:space="preserve">Public Declare PtrSafe Sub </w:t>
      </w:r>
      <w:hyperlink r:id="rId64" w:history="1">
        <w:r w:rsidRPr="00553209">
          <w:rPr>
            <w:rStyle w:val="Hyperlink"/>
            <w:rFonts w:ascii="Consolas" w:hAnsi="Consolas" w:cs="Consolas"/>
            <w:sz w:val="20"/>
            <w:szCs w:val="20"/>
          </w:rPr>
          <w:t>PutMem1</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2B6DE0"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2B6DE0" w:rsidRPr="00553209" w:rsidRDefault="002B6DE0" w:rsidP="002B6DE0">
      <w:pPr>
        <w:suppressAutoHyphens w:val="0"/>
        <w:ind w:firstLine="360"/>
        <w:rPr>
          <w:rFonts w:ascii="Consolas" w:hAnsi="Consolas" w:cs="Consolas"/>
          <w:sz w:val="20"/>
          <w:szCs w:val="20"/>
        </w:rPr>
      </w:pPr>
      <w:r w:rsidRPr="00553209">
        <w:rPr>
          <w:rFonts w:ascii="Consolas" w:hAnsi="Consolas" w:cs="Consolas"/>
          <w:sz w:val="20"/>
          <w:szCs w:val="20"/>
        </w:rPr>
        <w:t>ByVal newValue As Byte)</w:t>
      </w:r>
    </w:p>
    <w:p w:rsidR="002B6DE0" w:rsidRDefault="002B6DE0" w:rsidP="002B6DE0">
      <w:pPr>
        <w:suppressAutoHyphens w:val="0"/>
        <w:rPr>
          <w:rFonts w:ascii="Consolas" w:hAnsi="Consolas" w:cs="Consolas"/>
          <w:sz w:val="20"/>
          <w:szCs w:val="20"/>
        </w:rPr>
      </w:pPr>
    </w:p>
    <w:p w:rsidR="00402347" w:rsidRPr="00402347" w:rsidRDefault="00402347" w:rsidP="00D70A57">
      <w:pPr>
        <w:suppressAutoHyphens w:val="0"/>
        <w:rPr>
          <w:rFonts w:ascii="Consolas" w:hAnsi="Consolas" w:cs="Consolas"/>
          <w:color w:val="00B050"/>
          <w:sz w:val="20"/>
          <w:szCs w:val="20"/>
        </w:rPr>
      </w:pPr>
      <w:proofErr w:type="gramStart"/>
      <w:r w:rsidRPr="00402347">
        <w:rPr>
          <w:rFonts w:ascii="Consolas" w:hAnsi="Consolas" w:cs="Consolas"/>
          <w:color w:val="00B050"/>
          <w:sz w:val="20"/>
          <w:szCs w:val="20"/>
        </w:rPr>
        <w:t>Puts the value of the Byte variable newValue into memory location Addr</w:t>
      </w:r>
      <w:r>
        <w:rPr>
          <w:rFonts w:ascii="Consolas" w:hAnsi="Consolas" w:cs="Consolas"/>
          <w:color w:val="00B050"/>
          <w:sz w:val="20"/>
          <w:szCs w:val="20"/>
        </w:rPr>
        <w:t xml:space="preserve"> (1 byte)</w:t>
      </w:r>
      <w:r w:rsidRPr="00402347">
        <w:rPr>
          <w:rFonts w:ascii="Consolas" w:hAnsi="Consolas" w:cs="Consolas"/>
          <w:color w:val="00B050"/>
          <w:sz w:val="20"/>
          <w:szCs w:val="20"/>
        </w:rPr>
        <w:t>.</w:t>
      </w:r>
      <w:proofErr w:type="gramEnd"/>
    </w:p>
    <w:p w:rsidR="00D70A57" w:rsidRDefault="00D70A57" w:rsidP="00D70A57">
      <w:pPr>
        <w:suppressAutoHyphens w:val="0"/>
        <w:rPr>
          <w:rFonts w:ascii="Consolas" w:hAnsi="Consolas" w:cs="Consolas"/>
          <w:sz w:val="20"/>
          <w:szCs w:val="20"/>
        </w:rPr>
      </w:pPr>
      <w:r w:rsidRPr="00402347">
        <w:rPr>
          <w:rFonts w:ascii="Consolas" w:hAnsi="Consolas" w:cs="Consolas"/>
          <w:color w:val="00B050"/>
          <w:sz w:val="20"/>
          <w:szCs w:val="20"/>
        </w:rPr>
        <w:t xml:space="preserve">Example – </w:t>
      </w:r>
      <w:r w:rsidRPr="00D70A57">
        <w:rPr>
          <w:rStyle w:val="CodeSnippet"/>
        </w:rPr>
        <w:t xml:space="preserve">Call </w:t>
      </w:r>
      <w:proofErr w:type="gramStart"/>
      <w:r w:rsidRPr="00D70A57">
        <w:rPr>
          <w:rStyle w:val="CodeSnippet"/>
        </w:rPr>
        <w:t>PutMem1(</w:t>
      </w:r>
      <w:proofErr w:type="gramEnd"/>
      <w:r w:rsidRPr="00D70A57">
        <w:rPr>
          <w:rStyle w:val="CodeSnippet"/>
        </w:rPr>
        <w:t>Addr, MyByte</w:t>
      </w:r>
      <w:r w:rsidRPr="00402347">
        <w:rPr>
          <w:rStyle w:val="CodeSnippet"/>
          <w:color w:val="00B050"/>
        </w:rPr>
        <w:t>)</w:t>
      </w:r>
      <w:r w:rsidRPr="00402347">
        <w:rPr>
          <w:rFonts w:ascii="Consolas" w:hAnsi="Consolas" w:cs="Consolas"/>
          <w:color w:val="00B050"/>
          <w:sz w:val="20"/>
          <w:szCs w:val="20"/>
        </w:rPr>
        <w:t xml:space="preserve"> puts whatever value MyByte is into</w:t>
      </w:r>
      <w:r w:rsidR="002B6DE0" w:rsidRPr="00402347">
        <w:rPr>
          <w:rFonts w:ascii="Consolas" w:hAnsi="Consolas" w:cs="Consolas"/>
          <w:color w:val="00B050"/>
          <w:sz w:val="20"/>
          <w:szCs w:val="20"/>
        </w:rPr>
        <w:t xml:space="preserve"> 1 byte located at</w:t>
      </w:r>
      <w:r w:rsidRPr="00402347">
        <w:rPr>
          <w:rFonts w:ascii="Consolas" w:hAnsi="Consolas" w:cs="Consolas"/>
          <w:color w:val="00B050"/>
          <w:sz w:val="20"/>
          <w:szCs w:val="20"/>
        </w:rPr>
        <w:t xml:space="preserve"> memory location Addr. </w:t>
      </w:r>
    </w:p>
    <w:p w:rsidR="00553209" w:rsidRDefault="00553209" w:rsidP="00553209">
      <w:pPr>
        <w:suppressAutoHyphens w:val="0"/>
        <w:rPr>
          <w:rFonts w:ascii="Consolas" w:hAnsi="Consolas" w:cs="Consolas"/>
          <w:sz w:val="20"/>
          <w:szCs w:val="20"/>
        </w:rPr>
      </w:pPr>
    </w:p>
    <w:p w:rsidR="00553209" w:rsidRDefault="00553209" w:rsidP="00553209">
      <w:pPr>
        <w:suppressAutoHyphens w:val="0"/>
        <w:rPr>
          <w:rFonts w:ascii="Consolas" w:hAnsi="Consolas" w:cs="Consolas"/>
          <w:sz w:val="20"/>
          <w:szCs w:val="20"/>
        </w:rPr>
      </w:pPr>
      <w:bookmarkStart w:id="98" w:name="PutMem2"/>
      <w:bookmarkEnd w:id="98"/>
      <w:r w:rsidRPr="00553209">
        <w:rPr>
          <w:rFonts w:ascii="Consolas" w:hAnsi="Consolas" w:cs="Consolas"/>
          <w:sz w:val="20"/>
          <w:szCs w:val="20"/>
        </w:rPr>
        <w:t xml:space="preserve">Public Declare PtrSafe Sub </w:t>
      </w:r>
      <w:hyperlink r:id="rId65" w:history="1">
        <w:r w:rsidRPr="00553209">
          <w:rPr>
            <w:rStyle w:val="Hyperlink"/>
            <w:rFonts w:ascii="Consolas" w:hAnsi="Consolas" w:cs="Consolas"/>
            <w:sz w:val="20"/>
            <w:szCs w:val="20"/>
          </w:rPr>
          <w:t>PutMem2</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553209" w:rsidRP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ByVal newValue As Integer)</w:t>
      </w:r>
    </w:p>
    <w:p w:rsidR="00553209" w:rsidRDefault="00553209" w:rsidP="00553209">
      <w:pPr>
        <w:suppressAutoHyphens w:val="0"/>
        <w:rPr>
          <w:rFonts w:ascii="Consolas" w:hAnsi="Consolas" w:cs="Consolas"/>
          <w:sz w:val="20"/>
          <w:szCs w:val="20"/>
        </w:rPr>
      </w:pPr>
    </w:p>
    <w:p w:rsidR="00402347" w:rsidRPr="00402347" w:rsidRDefault="00402347" w:rsidP="00402347">
      <w:pPr>
        <w:suppressAutoHyphens w:val="0"/>
        <w:rPr>
          <w:rFonts w:ascii="Consolas" w:hAnsi="Consolas" w:cs="Consolas"/>
          <w:color w:val="00B050"/>
          <w:sz w:val="20"/>
          <w:szCs w:val="20"/>
        </w:rPr>
      </w:pPr>
      <w:proofErr w:type="gramStart"/>
      <w:r w:rsidRPr="00402347">
        <w:rPr>
          <w:rFonts w:ascii="Consolas" w:hAnsi="Consolas" w:cs="Consolas"/>
          <w:color w:val="00B050"/>
          <w:sz w:val="20"/>
          <w:szCs w:val="20"/>
        </w:rPr>
        <w:t xml:space="preserve">Puts the value of the </w:t>
      </w:r>
      <w:r>
        <w:rPr>
          <w:rFonts w:ascii="Consolas" w:hAnsi="Consolas" w:cs="Consolas"/>
          <w:color w:val="00B050"/>
          <w:sz w:val="20"/>
          <w:szCs w:val="20"/>
        </w:rPr>
        <w:t>Integer</w:t>
      </w:r>
      <w:r w:rsidRPr="00402347">
        <w:rPr>
          <w:rFonts w:ascii="Consolas" w:hAnsi="Consolas" w:cs="Consolas"/>
          <w:color w:val="00B050"/>
          <w:sz w:val="20"/>
          <w:szCs w:val="20"/>
        </w:rPr>
        <w:t xml:space="preserve"> variable newValue into memory location Addr</w:t>
      </w:r>
      <w:r>
        <w:rPr>
          <w:rFonts w:ascii="Consolas" w:hAnsi="Consolas" w:cs="Consolas"/>
          <w:color w:val="00B050"/>
          <w:sz w:val="20"/>
          <w:szCs w:val="20"/>
        </w:rPr>
        <w:t xml:space="preserve"> (2 bytes)</w:t>
      </w:r>
      <w:r w:rsidRPr="00402347">
        <w:rPr>
          <w:rFonts w:ascii="Consolas" w:hAnsi="Consolas" w:cs="Consolas"/>
          <w:color w:val="00B050"/>
          <w:sz w:val="20"/>
          <w:szCs w:val="20"/>
        </w:rPr>
        <w:t>.</w:t>
      </w:r>
      <w:proofErr w:type="gramEnd"/>
    </w:p>
    <w:p w:rsidR="00402347" w:rsidRDefault="00402347" w:rsidP="00402347">
      <w:pPr>
        <w:suppressAutoHyphens w:val="0"/>
        <w:rPr>
          <w:rFonts w:ascii="Consolas" w:hAnsi="Consolas" w:cs="Consolas"/>
          <w:sz w:val="20"/>
          <w:szCs w:val="20"/>
        </w:rPr>
      </w:pPr>
      <w:r w:rsidRPr="00402347">
        <w:rPr>
          <w:rFonts w:ascii="Consolas" w:hAnsi="Consolas" w:cs="Consolas"/>
          <w:color w:val="00B050"/>
          <w:sz w:val="20"/>
          <w:szCs w:val="20"/>
        </w:rPr>
        <w:t xml:space="preserve">Example – </w:t>
      </w:r>
      <w:r w:rsidRPr="00D70A57">
        <w:rPr>
          <w:rStyle w:val="CodeSnippet"/>
        </w:rPr>
        <w:t xml:space="preserve">Call </w:t>
      </w:r>
      <w:proofErr w:type="gramStart"/>
      <w:r w:rsidRPr="00D70A57">
        <w:rPr>
          <w:rStyle w:val="CodeSnippet"/>
        </w:rPr>
        <w:t>PutMem</w:t>
      </w:r>
      <w:r>
        <w:rPr>
          <w:rStyle w:val="CodeSnippet"/>
        </w:rPr>
        <w:t>2</w:t>
      </w:r>
      <w:r w:rsidRPr="00D70A57">
        <w:rPr>
          <w:rStyle w:val="CodeSnippet"/>
        </w:rPr>
        <w:t>(</w:t>
      </w:r>
      <w:proofErr w:type="gramEnd"/>
      <w:r w:rsidRPr="00D70A57">
        <w:rPr>
          <w:rStyle w:val="CodeSnippet"/>
        </w:rPr>
        <w:t>Addr, My</w:t>
      </w:r>
      <w:r>
        <w:rPr>
          <w:rStyle w:val="CodeSnippet"/>
        </w:rPr>
        <w:t>Int</w:t>
      </w:r>
      <w:r w:rsidRPr="00402347">
        <w:rPr>
          <w:rStyle w:val="CodeSnippet"/>
          <w:color w:val="00B050"/>
        </w:rPr>
        <w:t>)</w:t>
      </w:r>
      <w:r w:rsidRPr="00402347">
        <w:rPr>
          <w:rFonts w:ascii="Consolas" w:hAnsi="Consolas" w:cs="Consolas"/>
          <w:color w:val="00B050"/>
          <w:sz w:val="20"/>
          <w:szCs w:val="20"/>
        </w:rPr>
        <w:t xml:space="preserve"> puts whatever value My</w:t>
      </w:r>
      <w:r>
        <w:rPr>
          <w:rFonts w:ascii="Consolas" w:hAnsi="Consolas" w:cs="Consolas"/>
          <w:color w:val="00B050"/>
          <w:sz w:val="20"/>
          <w:szCs w:val="20"/>
        </w:rPr>
        <w:t>Int</w:t>
      </w:r>
      <w:r w:rsidRPr="00402347">
        <w:rPr>
          <w:rFonts w:ascii="Consolas" w:hAnsi="Consolas" w:cs="Consolas"/>
          <w:color w:val="00B050"/>
          <w:sz w:val="20"/>
          <w:szCs w:val="20"/>
        </w:rPr>
        <w:t xml:space="preserve"> is</w:t>
      </w:r>
      <w:r>
        <w:rPr>
          <w:rFonts w:ascii="Consolas" w:hAnsi="Consolas" w:cs="Consolas"/>
          <w:color w:val="00B050"/>
          <w:sz w:val="20"/>
          <w:szCs w:val="20"/>
        </w:rPr>
        <w:t xml:space="preserve"> (assuming it is an Integer)</w:t>
      </w:r>
      <w:r w:rsidRPr="00402347">
        <w:rPr>
          <w:rFonts w:ascii="Consolas" w:hAnsi="Consolas" w:cs="Consolas"/>
          <w:color w:val="00B050"/>
          <w:sz w:val="20"/>
          <w:szCs w:val="20"/>
        </w:rPr>
        <w:t xml:space="preserve"> into </w:t>
      </w:r>
      <w:r>
        <w:rPr>
          <w:rFonts w:ascii="Consolas" w:hAnsi="Consolas" w:cs="Consolas"/>
          <w:color w:val="00B050"/>
          <w:sz w:val="20"/>
          <w:szCs w:val="20"/>
        </w:rPr>
        <w:t>2</w:t>
      </w:r>
      <w:r w:rsidRPr="00402347">
        <w:rPr>
          <w:rFonts w:ascii="Consolas" w:hAnsi="Consolas" w:cs="Consolas"/>
          <w:color w:val="00B050"/>
          <w:sz w:val="20"/>
          <w:szCs w:val="20"/>
        </w:rPr>
        <w:t xml:space="preserve"> byte</w:t>
      </w:r>
      <w:r>
        <w:rPr>
          <w:rFonts w:ascii="Consolas" w:hAnsi="Consolas" w:cs="Consolas"/>
          <w:color w:val="00B050"/>
          <w:sz w:val="20"/>
          <w:szCs w:val="20"/>
        </w:rPr>
        <w:t>s</w:t>
      </w:r>
      <w:r w:rsidRPr="00402347">
        <w:rPr>
          <w:rFonts w:ascii="Consolas" w:hAnsi="Consolas" w:cs="Consolas"/>
          <w:color w:val="00B050"/>
          <w:sz w:val="20"/>
          <w:szCs w:val="20"/>
        </w:rPr>
        <w:t xml:space="preserve"> located at memory location Addr. </w:t>
      </w:r>
    </w:p>
    <w:p w:rsidR="00402347" w:rsidRDefault="00402347" w:rsidP="00402347">
      <w:pPr>
        <w:suppressAutoHyphens w:val="0"/>
        <w:rPr>
          <w:rFonts w:ascii="Consolas" w:hAnsi="Consolas" w:cs="Consolas"/>
          <w:sz w:val="20"/>
          <w:szCs w:val="20"/>
        </w:rPr>
      </w:pPr>
    </w:p>
    <w:p w:rsidR="00553209" w:rsidRDefault="00553209" w:rsidP="00553209">
      <w:pPr>
        <w:suppressAutoHyphens w:val="0"/>
        <w:rPr>
          <w:rFonts w:ascii="Consolas" w:hAnsi="Consolas" w:cs="Consolas"/>
          <w:sz w:val="20"/>
          <w:szCs w:val="20"/>
        </w:rPr>
      </w:pPr>
      <w:bookmarkStart w:id="99" w:name="PutMem4"/>
      <w:bookmarkEnd w:id="99"/>
      <w:r w:rsidRPr="00553209">
        <w:rPr>
          <w:rFonts w:ascii="Consolas" w:hAnsi="Consolas" w:cs="Consolas"/>
          <w:sz w:val="20"/>
          <w:szCs w:val="20"/>
        </w:rPr>
        <w:t xml:space="preserve">Public Declare PtrSafe Sub </w:t>
      </w:r>
      <w:hyperlink r:id="rId66" w:history="1">
        <w:r w:rsidRPr="00553209">
          <w:rPr>
            <w:rStyle w:val="Hyperlink"/>
            <w:rFonts w:ascii="Consolas" w:hAnsi="Consolas" w:cs="Consolas"/>
            <w:sz w:val="20"/>
            <w:szCs w:val="20"/>
          </w:rPr>
          <w:t>PutMem4</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553209" w:rsidRP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ByVal newValue As Long)</w:t>
      </w:r>
    </w:p>
    <w:p w:rsidR="00553209" w:rsidRDefault="00553209" w:rsidP="00553209">
      <w:pPr>
        <w:suppressAutoHyphens w:val="0"/>
        <w:rPr>
          <w:rFonts w:ascii="Consolas" w:hAnsi="Consolas" w:cs="Consolas"/>
          <w:sz w:val="20"/>
          <w:szCs w:val="20"/>
        </w:rPr>
      </w:pPr>
    </w:p>
    <w:p w:rsidR="00402347" w:rsidRPr="00402347" w:rsidRDefault="00402347" w:rsidP="00402347">
      <w:pPr>
        <w:suppressAutoHyphens w:val="0"/>
        <w:rPr>
          <w:rFonts w:ascii="Consolas" w:hAnsi="Consolas" w:cs="Consolas"/>
          <w:color w:val="00B050"/>
          <w:sz w:val="20"/>
          <w:szCs w:val="20"/>
        </w:rPr>
      </w:pPr>
      <w:r w:rsidRPr="00402347">
        <w:rPr>
          <w:rFonts w:ascii="Consolas" w:hAnsi="Consolas" w:cs="Consolas"/>
          <w:color w:val="00B050"/>
          <w:sz w:val="20"/>
          <w:szCs w:val="20"/>
        </w:rPr>
        <w:t xml:space="preserve">Puts the value of the </w:t>
      </w:r>
      <w:proofErr w:type="gramStart"/>
      <w:r>
        <w:rPr>
          <w:rFonts w:ascii="Consolas" w:hAnsi="Consolas" w:cs="Consolas"/>
          <w:color w:val="00B050"/>
          <w:sz w:val="20"/>
          <w:szCs w:val="20"/>
        </w:rPr>
        <w:t>Long</w:t>
      </w:r>
      <w:proofErr w:type="gramEnd"/>
      <w:r w:rsidRPr="00402347">
        <w:rPr>
          <w:rFonts w:ascii="Consolas" w:hAnsi="Consolas" w:cs="Consolas"/>
          <w:color w:val="00B050"/>
          <w:sz w:val="20"/>
          <w:szCs w:val="20"/>
        </w:rPr>
        <w:t xml:space="preserve"> variable newValue into memory location Addr</w:t>
      </w:r>
      <w:r>
        <w:rPr>
          <w:rFonts w:ascii="Consolas" w:hAnsi="Consolas" w:cs="Consolas"/>
          <w:color w:val="00B050"/>
          <w:sz w:val="20"/>
          <w:szCs w:val="20"/>
        </w:rPr>
        <w:t xml:space="preserve"> (4 bytes)</w:t>
      </w:r>
      <w:r w:rsidRPr="00402347">
        <w:rPr>
          <w:rFonts w:ascii="Consolas" w:hAnsi="Consolas" w:cs="Consolas"/>
          <w:color w:val="00B050"/>
          <w:sz w:val="20"/>
          <w:szCs w:val="20"/>
        </w:rPr>
        <w:t>.</w:t>
      </w:r>
    </w:p>
    <w:p w:rsidR="00402347" w:rsidRDefault="00402347" w:rsidP="00402347">
      <w:pPr>
        <w:suppressAutoHyphens w:val="0"/>
        <w:rPr>
          <w:rFonts w:ascii="Consolas" w:hAnsi="Consolas" w:cs="Consolas"/>
          <w:sz w:val="20"/>
          <w:szCs w:val="20"/>
        </w:rPr>
      </w:pPr>
    </w:p>
    <w:p w:rsidR="00553209" w:rsidRDefault="00553209" w:rsidP="00553209">
      <w:pPr>
        <w:suppressAutoHyphens w:val="0"/>
        <w:rPr>
          <w:rFonts w:ascii="Consolas" w:hAnsi="Consolas" w:cs="Consolas"/>
          <w:sz w:val="20"/>
          <w:szCs w:val="20"/>
        </w:rPr>
      </w:pPr>
      <w:bookmarkStart w:id="100" w:name="PutMem8"/>
      <w:bookmarkEnd w:id="100"/>
      <w:r w:rsidRPr="00553209">
        <w:rPr>
          <w:rFonts w:ascii="Consolas" w:hAnsi="Consolas" w:cs="Consolas"/>
          <w:sz w:val="20"/>
          <w:szCs w:val="20"/>
        </w:rPr>
        <w:t xml:space="preserve">Public Declare PtrSafe Sub </w:t>
      </w:r>
      <w:hyperlink r:id="rId67" w:history="1">
        <w:r w:rsidRPr="00553209">
          <w:rPr>
            <w:rStyle w:val="Hyperlink"/>
            <w:rFonts w:ascii="Consolas" w:hAnsi="Consolas" w:cs="Consolas"/>
            <w:sz w:val="20"/>
            <w:szCs w:val="20"/>
          </w:rPr>
          <w:t>PutMem8</w:t>
        </w:r>
      </w:hyperlink>
      <w:r w:rsidRPr="00553209">
        <w:rPr>
          <w:rFonts w:ascii="Consolas" w:hAnsi="Consolas" w:cs="Consolas"/>
          <w:sz w:val="20"/>
          <w:szCs w:val="20"/>
        </w:rPr>
        <w:t xml:space="preserve"> Lib "msvbvm60"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553209" w:rsidRP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 xml:space="preserve">ByVal newValue As </w:t>
      </w:r>
      <w:r w:rsidR="002B6DE0">
        <w:rPr>
          <w:rFonts w:ascii="Consolas" w:hAnsi="Consolas" w:cs="Consolas"/>
          <w:sz w:val="20"/>
          <w:szCs w:val="20"/>
        </w:rPr>
        <w:t>Currency</w:t>
      </w:r>
      <w:r w:rsidRPr="00553209">
        <w:rPr>
          <w:rFonts w:ascii="Consolas" w:hAnsi="Consolas" w:cs="Consolas"/>
          <w:sz w:val="20"/>
          <w:szCs w:val="20"/>
        </w:rPr>
        <w:t>)</w:t>
      </w:r>
    </w:p>
    <w:p w:rsidR="00553209" w:rsidRDefault="00553209" w:rsidP="00553209">
      <w:pPr>
        <w:suppressAutoHyphens w:val="0"/>
        <w:rPr>
          <w:rFonts w:ascii="Consolas" w:hAnsi="Consolas" w:cs="Consolas"/>
          <w:sz w:val="20"/>
          <w:szCs w:val="20"/>
        </w:rPr>
      </w:pPr>
    </w:p>
    <w:p w:rsidR="00402347" w:rsidRPr="00402347" w:rsidRDefault="00402347" w:rsidP="00402347">
      <w:pPr>
        <w:suppressAutoHyphens w:val="0"/>
        <w:rPr>
          <w:rFonts w:ascii="Consolas" w:hAnsi="Consolas" w:cs="Consolas"/>
          <w:color w:val="00B050"/>
          <w:sz w:val="20"/>
          <w:szCs w:val="20"/>
        </w:rPr>
      </w:pPr>
      <w:proofErr w:type="gramStart"/>
      <w:r w:rsidRPr="00402347">
        <w:rPr>
          <w:rFonts w:ascii="Consolas" w:hAnsi="Consolas" w:cs="Consolas"/>
          <w:color w:val="00B050"/>
          <w:sz w:val="20"/>
          <w:szCs w:val="20"/>
        </w:rPr>
        <w:t xml:space="preserve">Puts the value of the </w:t>
      </w:r>
      <w:r>
        <w:rPr>
          <w:rFonts w:ascii="Consolas" w:hAnsi="Consolas" w:cs="Consolas"/>
          <w:color w:val="00B050"/>
          <w:sz w:val="20"/>
          <w:szCs w:val="20"/>
        </w:rPr>
        <w:t>Currency</w:t>
      </w:r>
      <w:r w:rsidRPr="00402347">
        <w:rPr>
          <w:rFonts w:ascii="Consolas" w:hAnsi="Consolas" w:cs="Consolas"/>
          <w:color w:val="00B050"/>
          <w:sz w:val="20"/>
          <w:szCs w:val="20"/>
        </w:rPr>
        <w:t xml:space="preserve"> variable newValue into memory location Addr</w:t>
      </w:r>
      <w:r>
        <w:rPr>
          <w:rFonts w:ascii="Consolas" w:hAnsi="Consolas" w:cs="Consolas"/>
          <w:color w:val="00B050"/>
          <w:sz w:val="20"/>
          <w:szCs w:val="20"/>
        </w:rPr>
        <w:t xml:space="preserve"> 8 bytes)</w:t>
      </w:r>
      <w:r w:rsidRPr="00402347">
        <w:rPr>
          <w:rFonts w:ascii="Consolas" w:hAnsi="Consolas" w:cs="Consolas"/>
          <w:color w:val="00B050"/>
          <w:sz w:val="20"/>
          <w:szCs w:val="20"/>
        </w:rPr>
        <w:t>.</w:t>
      </w:r>
      <w:proofErr w:type="gramEnd"/>
    </w:p>
    <w:p w:rsidR="00402347" w:rsidRDefault="00402347" w:rsidP="00402347">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bookmarkStart w:id="101" w:name="GetPointer"/>
      <w:bookmarkEnd w:id="101"/>
    </w:p>
    <w:p w:rsidR="005623FC" w:rsidRDefault="005623FC" w:rsidP="005623FC">
      <w:pPr>
        <w:suppressAutoHyphens w:val="0"/>
        <w:rPr>
          <w:rFonts w:ascii="Consolas" w:hAnsi="Consolas" w:cs="Consolas"/>
          <w:sz w:val="20"/>
          <w:szCs w:val="20"/>
        </w:rPr>
      </w:pPr>
      <w:bookmarkStart w:id="102" w:name="Mem1Any"/>
      <w:bookmarkEnd w:id="102"/>
      <w:r w:rsidRPr="00553209">
        <w:rPr>
          <w:rFonts w:ascii="Consolas" w:hAnsi="Consolas" w:cs="Consolas"/>
          <w:sz w:val="20"/>
          <w:szCs w:val="20"/>
        </w:rPr>
        <w:t xml:space="preserve">Public Declare PtrSafe Sub </w:t>
      </w:r>
      <w:hyperlink r:id="rId68" w:history="1">
        <w:r w:rsidRPr="00553209">
          <w:rPr>
            <w:rStyle w:val="Hyperlink"/>
            <w:rFonts w:ascii="Consolas" w:hAnsi="Consolas" w:cs="Consolas"/>
            <w:sz w:val="20"/>
            <w:szCs w:val="20"/>
          </w:rPr>
          <w:t>Mem1</w:t>
        </w:r>
      </w:hyperlink>
      <w:r>
        <w:rPr>
          <w:rStyle w:val="Hyperlink"/>
          <w:rFonts w:ascii="Consolas" w:hAnsi="Consolas" w:cs="Consolas"/>
          <w:sz w:val="20"/>
          <w:szCs w:val="20"/>
        </w:rPr>
        <w:t>Any</w:t>
      </w:r>
      <w:r w:rsidRPr="00553209">
        <w:rPr>
          <w:rFonts w:ascii="Consolas" w:hAnsi="Consolas" w:cs="Consolas"/>
          <w:sz w:val="20"/>
          <w:szCs w:val="20"/>
        </w:rPr>
        <w:t xml:space="preserve"> Lib "msvbvm60"</w:t>
      </w:r>
      <w:r>
        <w:rPr>
          <w:rFonts w:ascii="Consolas" w:hAnsi="Consolas" w:cs="Consolas"/>
          <w:sz w:val="20"/>
          <w:szCs w:val="20"/>
        </w:rPr>
        <w:t xml:space="preserve"> Alias </w:t>
      </w:r>
      <w:r w:rsidRPr="00553209">
        <w:rPr>
          <w:rFonts w:ascii="Consolas" w:hAnsi="Consolas" w:cs="Consolas"/>
          <w:sz w:val="20"/>
          <w:szCs w:val="20"/>
        </w:rPr>
        <w:t>"</w:t>
      </w:r>
      <w:r>
        <w:rPr>
          <w:rFonts w:ascii="Consolas" w:hAnsi="Consolas" w:cs="Consolas"/>
          <w:sz w:val="20"/>
          <w:szCs w:val="20"/>
        </w:rPr>
        <w:t>GetMem1</w:t>
      </w:r>
      <w:r w:rsidRPr="00553209">
        <w:rPr>
          <w:rFonts w:ascii="Consolas" w:hAnsi="Consolas" w:cs="Consolas"/>
          <w:sz w:val="20"/>
          <w:szCs w:val="20"/>
        </w:rPr>
        <w:t xml:space="preserve">"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623FC" w:rsidRDefault="005623FC" w:rsidP="005623FC">
      <w:pPr>
        <w:suppressAutoHyphens w:val="0"/>
        <w:ind w:firstLine="360"/>
        <w:rPr>
          <w:rFonts w:ascii="Consolas" w:hAnsi="Consolas" w:cs="Consolas"/>
          <w:sz w:val="20"/>
          <w:szCs w:val="20"/>
        </w:rPr>
      </w:pPr>
      <w:r w:rsidRPr="00553209">
        <w:rPr>
          <w:rFonts w:ascii="Consolas" w:hAnsi="Consolas" w:cs="Consolas"/>
          <w:sz w:val="20"/>
          <w:szCs w:val="20"/>
        </w:rPr>
        <w:t xml:space="preserve">ByVal </w:t>
      </w:r>
      <w:r w:rsidR="00071FBF">
        <w:rPr>
          <w:rFonts w:ascii="Consolas" w:hAnsi="Consolas" w:cs="Consolas"/>
          <w:sz w:val="20"/>
          <w:szCs w:val="20"/>
        </w:rPr>
        <w:t>Src</w:t>
      </w:r>
      <w:r w:rsidRPr="00553209">
        <w:rPr>
          <w:rFonts w:ascii="Consolas" w:hAnsi="Consolas" w:cs="Consolas"/>
          <w:sz w:val="20"/>
          <w:szCs w:val="20"/>
        </w:rPr>
        <w:t xml:space="preserve">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5623FC" w:rsidRPr="00553209" w:rsidRDefault="005623FC" w:rsidP="005623FC">
      <w:pPr>
        <w:suppressAutoHyphens w:val="0"/>
        <w:ind w:firstLine="360"/>
        <w:rPr>
          <w:rFonts w:ascii="Consolas" w:hAnsi="Consolas" w:cs="Consolas"/>
          <w:sz w:val="20"/>
          <w:szCs w:val="20"/>
        </w:rPr>
      </w:pPr>
      <w:r w:rsidRPr="00553209">
        <w:rPr>
          <w:rFonts w:ascii="Consolas" w:hAnsi="Consolas" w:cs="Consolas"/>
          <w:sz w:val="20"/>
          <w:szCs w:val="20"/>
        </w:rPr>
        <w:t>By</w:t>
      </w:r>
      <w:r>
        <w:rPr>
          <w:rFonts w:ascii="Consolas" w:hAnsi="Consolas" w:cs="Consolas"/>
          <w:sz w:val="20"/>
          <w:szCs w:val="20"/>
        </w:rPr>
        <w:t>Val</w:t>
      </w:r>
      <w:r w:rsidRPr="00553209">
        <w:rPr>
          <w:rFonts w:ascii="Consolas" w:hAnsi="Consolas" w:cs="Consolas"/>
          <w:sz w:val="20"/>
          <w:szCs w:val="20"/>
        </w:rPr>
        <w:t xml:space="preserve"> </w:t>
      </w:r>
      <w:r w:rsidR="00071FBF">
        <w:rPr>
          <w:rFonts w:ascii="Consolas" w:hAnsi="Consolas" w:cs="Consolas"/>
          <w:sz w:val="20"/>
          <w:szCs w:val="20"/>
        </w:rPr>
        <w:t>Dest</w:t>
      </w:r>
      <w:r w:rsidRPr="00553209">
        <w:rPr>
          <w:rFonts w:ascii="Consolas" w:hAnsi="Consolas" w:cs="Consolas"/>
          <w:sz w:val="20"/>
          <w:szCs w:val="20"/>
        </w:rPr>
        <w:t xml:space="preserve">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w:t>
      </w:r>
      <w:r>
        <w:rPr>
          <w:rFonts w:ascii="Consolas" w:hAnsi="Consolas" w:cs="Consolas"/>
          <w:sz w:val="20"/>
          <w:szCs w:val="20"/>
        </w:rPr>
        <w:t>LongPtr</w:t>
      </w:r>
      <w:r w:rsidRPr="00553209">
        <w:rPr>
          <w:rFonts w:ascii="Consolas" w:hAnsi="Consolas" w:cs="Consolas"/>
          <w:sz w:val="20"/>
          <w:szCs w:val="20"/>
        </w:rPr>
        <w:t>)</w:t>
      </w:r>
    </w:p>
    <w:p w:rsidR="005623FC" w:rsidRDefault="005623FC" w:rsidP="005623FC">
      <w:pPr>
        <w:suppressAutoHyphens w:val="0"/>
        <w:rPr>
          <w:rFonts w:ascii="Consolas" w:hAnsi="Consolas" w:cs="Consolas"/>
          <w:sz w:val="20"/>
          <w:szCs w:val="20"/>
        </w:rPr>
      </w:pPr>
    </w:p>
    <w:p w:rsidR="005623FC" w:rsidRPr="00E271F0" w:rsidRDefault="005623FC" w:rsidP="005623FC">
      <w:pPr>
        <w:suppressAutoHyphens w:val="0"/>
        <w:rPr>
          <w:rFonts w:ascii="Consolas" w:hAnsi="Consolas" w:cs="Consolas"/>
          <w:color w:val="00B050"/>
          <w:sz w:val="20"/>
          <w:szCs w:val="20"/>
        </w:rPr>
      </w:pPr>
      <w:r>
        <w:rPr>
          <w:rFonts w:ascii="Consolas" w:hAnsi="Consolas" w:cs="Consolas"/>
          <w:color w:val="00B050"/>
          <w:sz w:val="20"/>
          <w:szCs w:val="20"/>
        </w:rPr>
        <w:t>Gets</w:t>
      </w:r>
      <w:r w:rsidRPr="00E271F0">
        <w:rPr>
          <w:rFonts w:ascii="Consolas" w:hAnsi="Consolas" w:cs="Consolas"/>
          <w:color w:val="00B050"/>
          <w:sz w:val="20"/>
          <w:szCs w:val="20"/>
        </w:rPr>
        <w:t xml:space="preserve"> a byte located at </w:t>
      </w:r>
      <w:r w:rsidR="00071FBF">
        <w:rPr>
          <w:rFonts w:ascii="Consolas" w:hAnsi="Consolas" w:cs="Consolas"/>
          <w:color w:val="00B050"/>
          <w:sz w:val="20"/>
          <w:szCs w:val="20"/>
        </w:rPr>
        <w:t>Src</w:t>
      </w:r>
      <w:r>
        <w:rPr>
          <w:rFonts w:ascii="Consolas" w:hAnsi="Consolas" w:cs="Consolas"/>
          <w:color w:val="00B050"/>
          <w:sz w:val="20"/>
          <w:szCs w:val="20"/>
        </w:rPr>
        <w:t xml:space="preserve"> and puts it</w:t>
      </w:r>
      <w:r w:rsidRPr="00E271F0">
        <w:rPr>
          <w:rFonts w:ascii="Consolas" w:hAnsi="Consolas" w:cs="Consolas"/>
          <w:color w:val="00B050"/>
          <w:sz w:val="20"/>
          <w:szCs w:val="20"/>
        </w:rPr>
        <w:t xml:space="preserve"> into </w:t>
      </w:r>
      <w:r>
        <w:rPr>
          <w:rFonts w:ascii="Consolas" w:hAnsi="Consolas" w:cs="Consolas"/>
          <w:color w:val="00B050"/>
          <w:sz w:val="20"/>
          <w:szCs w:val="20"/>
        </w:rPr>
        <w:t xml:space="preserve">the memory location pointed to by </w:t>
      </w:r>
      <w:r w:rsidR="00071FBF">
        <w:rPr>
          <w:rFonts w:ascii="Consolas" w:hAnsi="Consolas" w:cs="Consolas"/>
          <w:color w:val="00B050"/>
          <w:sz w:val="20"/>
          <w:szCs w:val="20"/>
        </w:rPr>
        <w:t>Dest</w:t>
      </w:r>
      <w:r w:rsidRPr="00E271F0">
        <w:rPr>
          <w:rFonts w:ascii="Consolas" w:hAnsi="Consolas" w:cs="Consolas"/>
          <w:color w:val="00B050"/>
          <w:sz w:val="20"/>
          <w:szCs w:val="20"/>
        </w:rPr>
        <w:t>.</w:t>
      </w:r>
      <w:r>
        <w:rPr>
          <w:rFonts w:ascii="Consolas" w:hAnsi="Consolas" w:cs="Consolas"/>
          <w:color w:val="00B050"/>
          <w:sz w:val="20"/>
          <w:szCs w:val="20"/>
        </w:rPr>
        <w:t xml:space="preserve"> The difference between this sub and GetMem1 is that GetMem1 requires that you place the byte into a byte variable but </w:t>
      </w:r>
      <w:r w:rsidRPr="005623FC">
        <w:rPr>
          <w:rFonts w:ascii="Consolas" w:hAnsi="Consolas" w:cs="Consolas"/>
          <w:color w:val="0070C0"/>
          <w:sz w:val="20"/>
          <w:szCs w:val="20"/>
        </w:rPr>
        <w:t>Mem1Any</w:t>
      </w:r>
      <w:r>
        <w:rPr>
          <w:rFonts w:ascii="Consolas" w:hAnsi="Consolas" w:cs="Consolas"/>
          <w:color w:val="00B050"/>
          <w:sz w:val="20"/>
          <w:szCs w:val="20"/>
        </w:rPr>
        <w:t xml:space="preserve"> doesn’t h</w:t>
      </w:r>
      <w:r w:rsidR="00071FBF">
        <w:rPr>
          <w:rFonts w:ascii="Consolas" w:hAnsi="Consolas" w:cs="Consolas"/>
          <w:color w:val="00B050"/>
          <w:sz w:val="20"/>
          <w:szCs w:val="20"/>
        </w:rPr>
        <w:t>a</w:t>
      </w:r>
      <w:r>
        <w:rPr>
          <w:rFonts w:ascii="Consolas" w:hAnsi="Consolas" w:cs="Consolas"/>
          <w:color w:val="00B050"/>
          <w:sz w:val="20"/>
          <w:szCs w:val="20"/>
        </w:rPr>
        <w:t>ve that restriction.</w:t>
      </w:r>
    </w:p>
    <w:p w:rsidR="005623FC" w:rsidRDefault="005623FC" w:rsidP="005623FC">
      <w:pPr>
        <w:suppressAutoHyphens w:val="0"/>
        <w:rPr>
          <w:rFonts w:ascii="Consolas" w:hAnsi="Consolas" w:cs="Consolas"/>
          <w:sz w:val="20"/>
          <w:szCs w:val="20"/>
        </w:rPr>
      </w:pPr>
    </w:p>
    <w:p w:rsidR="005623FC" w:rsidRDefault="005623FC" w:rsidP="005623FC">
      <w:pPr>
        <w:suppressAutoHyphens w:val="0"/>
        <w:rPr>
          <w:rFonts w:ascii="Consolas" w:hAnsi="Consolas" w:cs="Consolas"/>
          <w:sz w:val="20"/>
          <w:szCs w:val="20"/>
        </w:rPr>
      </w:pPr>
    </w:p>
    <w:p w:rsidR="005623FC" w:rsidRDefault="005623FC" w:rsidP="005623FC">
      <w:pPr>
        <w:suppressAutoHyphens w:val="0"/>
        <w:rPr>
          <w:rFonts w:ascii="Consolas" w:hAnsi="Consolas" w:cs="Consolas"/>
          <w:sz w:val="20"/>
          <w:szCs w:val="20"/>
        </w:rPr>
      </w:pPr>
      <w:bookmarkStart w:id="103" w:name="Mem2Any"/>
      <w:bookmarkEnd w:id="103"/>
      <w:r w:rsidRPr="00553209">
        <w:rPr>
          <w:rFonts w:ascii="Consolas" w:hAnsi="Consolas" w:cs="Consolas"/>
          <w:sz w:val="20"/>
          <w:szCs w:val="20"/>
        </w:rPr>
        <w:t xml:space="preserve">Public Declare PtrSafe Sub </w:t>
      </w:r>
      <w:hyperlink r:id="rId69" w:history="1">
        <w:r>
          <w:rPr>
            <w:rStyle w:val="Hyperlink"/>
            <w:rFonts w:ascii="Consolas" w:hAnsi="Consolas" w:cs="Consolas"/>
            <w:sz w:val="20"/>
            <w:szCs w:val="20"/>
          </w:rPr>
          <w:t>Mem2Any</w:t>
        </w:r>
      </w:hyperlink>
      <w:r w:rsidRPr="00553209">
        <w:rPr>
          <w:rFonts w:ascii="Consolas" w:hAnsi="Consolas" w:cs="Consolas"/>
          <w:sz w:val="20"/>
          <w:szCs w:val="20"/>
        </w:rPr>
        <w:t xml:space="preserve"> Lib "msvbvm60"</w:t>
      </w:r>
      <w:r>
        <w:rPr>
          <w:rFonts w:ascii="Consolas" w:hAnsi="Consolas" w:cs="Consolas"/>
          <w:sz w:val="20"/>
          <w:szCs w:val="20"/>
        </w:rPr>
        <w:t xml:space="preserve"> Alias </w:t>
      </w:r>
      <w:r w:rsidRPr="00553209">
        <w:rPr>
          <w:rFonts w:ascii="Consolas" w:hAnsi="Consolas" w:cs="Consolas"/>
          <w:sz w:val="20"/>
          <w:szCs w:val="20"/>
        </w:rPr>
        <w:t>"</w:t>
      </w:r>
      <w:r>
        <w:rPr>
          <w:rFonts w:ascii="Consolas" w:hAnsi="Consolas" w:cs="Consolas"/>
          <w:sz w:val="20"/>
          <w:szCs w:val="20"/>
        </w:rPr>
        <w:t>GetMem2</w:t>
      </w:r>
      <w:r w:rsidRPr="00553209">
        <w:rPr>
          <w:rFonts w:ascii="Consolas" w:hAnsi="Consolas" w:cs="Consolas"/>
          <w:sz w:val="20"/>
          <w:szCs w:val="20"/>
        </w:rPr>
        <w:t xml:space="preserve">"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623FC" w:rsidRDefault="00071FBF" w:rsidP="005623FC">
      <w:pPr>
        <w:suppressAutoHyphens w:val="0"/>
        <w:ind w:firstLine="360"/>
        <w:rPr>
          <w:rFonts w:ascii="Consolas" w:hAnsi="Consolas" w:cs="Consolas"/>
          <w:sz w:val="20"/>
          <w:szCs w:val="20"/>
        </w:rPr>
      </w:pPr>
      <w:r>
        <w:rPr>
          <w:rFonts w:ascii="Consolas" w:hAnsi="Consolas" w:cs="Consolas"/>
          <w:sz w:val="20"/>
          <w:szCs w:val="20"/>
        </w:rPr>
        <w:t>ByVal Src</w:t>
      </w:r>
      <w:r w:rsidR="005623FC" w:rsidRPr="00553209">
        <w:rPr>
          <w:rFonts w:ascii="Consolas" w:hAnsi="Consolas" w:cs="Consolas"/>
          <w:sz w:val="20"/>
          <w:szCs w:val="20"/>
        </w:rPr>
        <w:t xml:space="preserve"> </w:t>
      </w:r>
      <w:proofErr w:type="gramStart"/>
      <w:r w:rsidR="005623FC" w:rsidRPr="00553209">
        <w:rPr>
          <w:rFonts w:ascii="Consolas" w:hAnsi="Consolas" w:cs="Consolas"/>
          <w:sz w:val="20"/>
          <w:szCs w:val="20"/>
        </w:rPr>
        <w:t>As</w:t>
      </w:r>
      <w:proofErr w:type="gramEnd"/>
      <w:r w:rsidR="005623FC" w:rsidRPr="00553209">
        <w:rPr>
          <w:rFonts w:ascii="Consolas" w:hAnsi="Consolas" w:cs="Consolas"/>
          <w:sz w:val="20"/>
          <w:szCs w:val="20"/>
        </w:rPr>
        <w:t xml:space="preserve"> LongPtr, </w:t>
      </w:r>
      <w:r w:rsidR="005623FC">
        <w:rPr>
          <w:rFonts w:ascii="Consolas" w:hAnsi="Consolas" w:cs="Consolas"/>
          <w:sz w:val="20"/>
          <w:szCs w:val="20"/>
        </w:rPr>
        <w:t>_</w:t>
      </w:r>
    </w:p>
    <w:p w:rsidR="005623FC" w:rsidRPr="00553209" w:rsidRDefault="005623FC" w:rsidP="005623FC">
      <w:pPr>
        <w:suppressAutoHyphens w:val="0"/>
        <w:ind w:firstLine="360"/>
        <w:rPr>
          <w:rFonts w:ascii="Consolas" w:hAnsi="Consolas" w:cs="Consolas"/>
          <w:sz w:val="20"/>
          <w:szCs w:val="20"/>
        </w:rPr>
      </w:pPr>
      <w:r w:rsidRPr="00553209">
        <w:rPr>
          <w:rFonts w:ascii="Consolas" w:hAnsi="Consolas" w:cs="Consolas"/>
          <w:sz w:val="20"/>
          <w:szCs w:val="20"/>
        </w:rPr>
        <w:t>By</w:t>
      </w:r>
      <w:r>
        <w:rPr>
          <w:rFonts w:ascii="Consolas" w:hAnsi="Consolas" w:cs="Consolas"/>
          <w:sz w:val="20"/>
          <w:szCs w:val="20"/>
        </w:rPr>
        <w:t>Val</w:t>
      </w:r>
      <w:r w:rsidRPr="00553209">
        <w:rPr>
          <w:rFonts w:ascii="Consolas" w:hAnsi="Consolas" w:cs="Consolas"/>
          <w:sz w:val="20"/>
          <w:szCs w:val="20"/>
        </w:rPr>
        <w:t xml:space="preserve"> </w:t>
      </w:r>
      <w:r w:rsidR="00071FBF">
        <w:rPr>
          <w:rFonts w:ascii="Consolas" w:hAnsi="Consolas" w:cs="Consolas"/>
          <w:sz w:val="20"/>
          <w:szCs w:val="20"/>
        </w:rPr>
        <w:t>Dest</w:t>
      </w:r>
      <w:r w:rsidRPr="00553209">
        <w:rPr>
          <w:rFonts w:ascii="Consolas" w:hAnsi="Consolas" w:cs="Consolas"/>
          <w:sz w:val="20"/>
          <w:szCs w:val="20"/>
        </w:rPr>
        <w:t xml:space="preserve">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w:t>
      </w:r>
      <w:r>
        <w:rPr>
          <w:rFonts w:ascii="Consolas" w:hAnsi="Consolas" w:cs="Consolas"/>
          <w:sz w:val="20"/>
          <w:szCs w:val="20"/>
        </w:rPr>
        <w:t>LongPtr</w:t>
      </w:r>
      <w:r w:rsidRPr="00553209">
        <w:rPr>
          <w:rFonts w:ascii="Consolas" w:hAnsi="Consolas" w:cs="Consolas"/>
          <w:sz w:val="20"/>
          <w:szCs w:val="20"/>
        </w:rPr>
        <w:t>)</w:t>
      </w:r>
    </w:p>
    <w:p w:rsidR="005623FC" w:rsidRDefault="005623FC" w:rsidP="005623FC">
      <w:pPr>
        <w:suppressAutoHyphens w:val="0"/>
        <w:rPr>
          <w:rFonts w:ascii="Consolas" w:hAnsi="Consolas" w:cs="Consolas"/>
          <w:color w:val="00B050"/>
          <w:sz w:val="20"/>
          <w:szCs w:val="20"/>
        </w:rPr>
      </w:pPr>
    </w:p>
    <w:p w:rsidR="005623FC" w:rsidRPr="00E271F0" w:rsidRDefault="005623FC" w:rsidP="005623FC">
      <w:pPr>
        <w:suppressAutoHyphens w:val="0"/>
        <w:rPr>
          <w:rFonts w:ascii="Consolas" w:hAnsi="Consolas" w:cs="Consolas"/>
          <w:color w:val="00B050"/>
          <w:sz w:val="20"/>
          <w:szCs w:val="20"/>
        </w:rPr>
      </w:pPr>
      <w:r>
        <w:rPr>
          <w:rFonts w:ascii="Consolas" w:hAnsi="Consolas" w:cs="Consolas"/>
          <w:color w:val="00B050"/>
          <w:sz w:val="20"/>
          <w:szCs w:val="20"/>
        </w:rPr>
        <w:t>Gets</w:t>
      </w:r>
      <w:r w:rsidRPr="00E271F0">
        <w:rPr>
          <w:rFonts w:ascii="Consolas" w:hAnsi="Consolas" w:cs="Consolas"/>
          <w:color w:val="00B050"/>
          <w:sz w:val="20"/>
          <w:szCs w:val="20"/>
        </w:rPr>
        <w:t xml:space="preserve"> </w:t>
      </w:r>
      <w:r>
        <w:rPr>
          <w:rFonts w:ascii="Consolas" w:hAnsi="Consolas" w:cs="Consolas"/>
          <w:color w:val="00B050"/>
          <w:sz w:val="20"/>
          <w:szCs w:val="20"/>
        </w:rPr>
        <w:t>two bytes</w:t>
      </w:r>
      <w:r w:rsidR="00071FBF">
        <w:rPr>
          <w:rFonts w:ascii="Consolas" w:hAnsi="Consolas" w:cs="Consolas"/>
          <w:color w:val="00B050"/>
          <w:sz w:val="20"/>
          <w:szCs w:val="20"/>
        </w:rPr>
        <w:t xml:space="preserve"> located at Src</w:t>
      </w:r>
      <w:r>
        <w:rPr>
          <w:rFonts w:ascii="Consolas" w:hAnsi="Consolas" w:cs="Consolas"/>
          <w:color w:val="00B050"/>
          <w:sz w:val="20"/>
          <w:szCs w:val="20"/>
        </w:rPr>
        <w:t xml:space="preserve"> and puts them</w:t>
      </w:r>
      <w:r w:rsidRPr="00E271F0">
        <w:rPr>
          <w:rFonts w:ascii="Consolas" w:hAnsi="Consolas" w:cs="Consolas"/>
          <w:color w:val="00B050"/>
          <w:sz w:val="20"/>
          <w:szCs w:val="20"/>
        </w:rPr>
        <w:t xml:space="preserve"> into the </w:t>
      </w:r>
      <w:r>
        <w:rPr>
          <w:rFonts w:ascii="Consolas" w:hAnsi="Consolas" w:cs="Consolas"/>
          <w:color w:val="00B050"/>
          <w:sz w:val="20"/>
          <w:szCs w:val="20"/>
        </w:rPr>
        <w:t xml:space="preserve">memory location pointed to by </w:t>
      </w:r>
      <w:r w:rsidR="00071FBF">
        <w:rPr>
          <w:rFonts w:ascii="Consolas" w:hAnsi="Consolas" w:cs="Consolas"/>
          <w:color w:val="00B050"/>
          <w:sz w:val="20"/>
          <w:szCs w:val="20"/>
        </w:rPr>
        <w:t>Dest</w:t>
      </w:r>
      <w:r w:rsidRPr="00E271F0">
        <w:rPr>
          <w:rFonts w:ascii="Consolas" w:hAnsi="Consolas" w:cs="Consolas"/>
          <w:color w:val="00B050"/>
          <w:sz w:val="20"/>
          <w:szCs w:val="20"/>
        </w:rPr>
        <w:t>.</w:t>
      </w:r>
      <w:r>
        <w:rPr>
          <w:rFonts w:ascii="Consolas" w:hAnsi="Consolas" w:cs="Consolas"/>
          <w:color w:val="00B050"/>
          <w:sz w:val="20"/>
          <w:szCs w:val="20"/>
        </w:rPr>
        <w:t xml:space="preserve"> The difference between this sub and GetMem2 is that GetMem2 requires that your destination is an Integer whereas this</w:t>
      </w:r>
      <w:r w:rsidR="00071FBF">
        <w:rPr>
          <w:rFonts w:ascii="Consolas" w:hAnsi="Consolas" w:cs="Consolas"/>
          <w:color w:val="00B050"/>
          <w:sz w:val="20"/>
          <w:szCs w:val="20"/>
        </w:rPr>
        <w:t xml:space="preserve"> sub</w:t>
      </w:r>
      <w:r>
        <w:rPr>
          <w:rFonts w:ascii="Consolas" w:hAnsi="Consolas" w:cs="Consolas"/>
          <w:color w:val="00B050"/>
          <w:sz w:val="20"/>
          <w:szCs w:val="20"/>
        </w:rPr>
        <w:t xml:space="preserve"> has no restriction on the destination.</w:t>
      </w:r>
    </w:p>
    <w:p w:rsidR="005623FC" w:rsidRPr="002B6DE0" w:rsidRDefault="005623FC" w:rsidP="005623FC">
      <w:pPr>
        <w:suppressAutoHyphens w:val="0"/>
        <w:rPr>
          <w:rFonts w:ascii="Consolas" w:hAnsi="Consolas" w:cs="Consolas"/>
          <w:sz w:val="20"/>
          <w:szCs w:val="20"/>
        </w:rPr>
      </w:pPr>
    </w:p>
    <w:p w:rsidR="005623FC" w:rsidRDefault="005623FC" w:rsidP="005623FC">
      <w:pPr>
        <w:suppressAutoHyphens w:val="0"/>
        <w:rPr>
          <w:rFonts w:ascii="Consolas" w:hAnsi="Consolas" w:cs="Consolas"/>
          <w:sz w:val="20"/>
          <w:szCs w:val="20"/>
        </w:rPr>
      </w:pPr>
    </w:p>
    <w:p w:rsidR="005623FC" w:rsidRDefault="005623FC" w:rsidP="005623FC">
      <w:pPr>
        <w:suppressAutoHyphens w:val="0"/>
        <w:rPr>
          <w:rFonts w:ascii="Consolas" w:hAnsi="Consolas" w:cs="Consolas"/>
          <w:sz w:val="20"/>
          <w:szCs w:val="20"/>
        </w:rPr>
      </w:pPr>
      <w:bookmarkStart w:id="104" w:name="Mem4Any"/>
      <w:bookmarkEnd w:id="104"/>
      <w:r w:rsidRPr="00553209">
        <w:rPr>
          <w:rFonts w:ascii="Consolas" w:hAnsi="Consolas" w:cs="Consolas"/>
          <w:sz w:val="20"/>
          <w:szCs w:val="20"/>
        </w:rPr>
        <w:t xml:space="preserve">Public Declare PtrSafe Sub </w:t>
      </w:r>
      <w:hyperlink r:id="rId70" w:history="1">
        <w:r>
          <w:rPr>
            <w:rStyle w:val="Hyperlink"/>
            <w:rFonts w:ascii="Consolas" w:hAnsi="Consolas" w:cs="Consolas"/>
            <w:sz w:val="20"/>
            <w:szCs w:val="20"/>
          </w:rPr>
          <w:t>Mem4Any</w:t>
        </w:r>
      </w:hyperlink>
      <w:r w:rsidRPr="00553209">
        <w:rPr>
          <w:rFonts w:ascii="Consolas" w:hAnsi="Consolas" w:cs="Consolas"/>
          <w:sz w:val="20"/>
          <w:szCs w:val="20"/>
        </w:rPr>
        <w:t xml:space="preserve"> Lib "msvbvm60"</w:t>
      </w:r>
      <w:r>
        <w:rPr>
          <w:rFonts w:ascii="Consolas" w:hAnsi="Consolas" w:cs="Consolas"/>
          <w:sz w:val="20"/>
          <w:szCs w:val="20"/>
        </w:rPr>
        <w:t xml:space="preserve"> Alias </w:t>
      </w:r>
      <w:r w:rsidRPr="00553209">
        <w:rPr>
          <w:rFonts w:ascii="Consolas" w:hAnsi="Consolas" w:cs="Consolas"/>
          <w:sz w:val="20"/>
          <w:szCs w:val="20"/>
        </w:rPr>
        <w:t>"</w:t>
      </w:r>
      <w:r>
        <w:rPr>
          <w:rFonts w:ascii="Consolas" w:hAnsi="Consolas" w:cs="Consolas"/>
          <w:sz w:val="20"/>
          <w:szCs w:val="20"/>
        </w:rPr>
        <w:t>GetMem4</w:t>
      </w:r>
      <w:r w:rsidRPr="00553209">
        <w:rPr>
          <w:rFonts w:ascii="Consolas" w:hAnsi="Consolas" w:cs="Consolas"/>
          <w:sz w:val="20"/>
          <w:szCs w:val="20"/>
        </w:rPr>
        <w:t xml:space="preserve">"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623FC" w:rsidRDefault="00071FBF" w:rsidP="005623FC">
      <w:pPr>
        <w:suppressAutoHyphens w:val="0"/>
        <w:ind w:firstLine="360"/>
        <w:rPr>
          <w:rFonts w:ascii="Consolas" w:hAnsi="Consolas" w:cs="Consolas"/>
          <w:sz w:val="20"/>
          <w:szCs w:val="20"/>
        </w:rPr>
      </w:pPr>
      <w:r>
        <w:rPr>
          <w:rFonts w:ascii="Consolas" w:hAnsi="Consolas" w:cs="Consolas"/>
          <w:sz w:val="20"/>
          <w:szCs w:val="20"/>
        </w:rPr>
        <w:t>ByVal Src</w:t>
      </w:r>
      <w:r w:rsidR="005623FC" w:rsidRPr="00553209">
        <w:rPr>
          <w:rFonts w:ascii="Consolas" w:hAnsi="Consolas" w:cs="Consolas"/>
          <w:sz w:val="20"/>
          <w:szCs w:val="20"/>
        </w:rPr>
        <w:t xml:space="preserve"> </w:t>
      </w:r>
      <w:proofErr w:type="gramStart"/>
      <w:r w:rsidR="005623FC" w:rsidRPr="00553209">
        <w:rPr>
          <w:rFonts w:ascii="Consolas" w:hAnsi="Consolas" w:cs="Consolas"/>
          <w:sz w:val="20"/>
          <w:szCs w:val="20"/>
        </w:rPr>
        <w:t>As</w:t>
      </w:r>
      <w:proofErr w:type="gramEnd"/>
      <w:r w:rsidR="005623FC" w:rsidRPr="00553209">
        <w:rPr>
          <w:rFonts w:ascii="Consolas" w:hAnsi="Consolas" w:cs="Consolas"/>
          <w:sz w:val="20"/>
          <w:szCs w:val="20"/>
        </w:rPr>
        <w:t xml:space="preserve"> LongPtr, </w:t>
      </w:r>
      <w:r w:rsidR="005623FC">
        <w:rPr>
          <w:rFonts w:ascii="Consolas" w:hAnsi="Consolas" w:cs="Consolas"/>
          <w:sz w:val="20"/>
          <w:szCs w:val="20"/>
        </w:rPr>
        <w:t>_</w:t>
      </w:r>
    </w:p>
    <w:p w:rsidR="005623FC" w:rsidRPr="00553209" w:rsidRDefault="005623FC" w:rsidP="005623FC">
      <w:pPr>
        <w:suppressAutoHyphens w:val="0"/>
        <w:ind w:firstLine="360"/>
        <w:rPr>
          <w:rFonts w:ascii="Consolas" w:hAnsi="Consolas" w:cs="Consolas"/>
          <w:sz w:val="20"/>
          <w:szCs w:val="20"/>
        </w:rPr>
      </w:pPr>
      <w:r w:rsidRPr="00553209">
        <w:rPr>
          <w:rFonts w:ascii="Consolas" w:hAnsi="Consolas" w:cs="Consolas"/>
          <w:sz w:val="20"/>
          <w:szCs w:val="20"/>
        </w:rPr>
        <w:t>By</w:t>
      </w:r>
      <w:r>
        <w:rPr>
          <w:rFonts w:ascii="Consolas" w:hAnsi="Consolas" w:cs="Consolas"/>
          <w:sz w:val="20"/>
          <w:szCs w:val="20"/>
        </w:rPr>
        <w:t>Val</w:t>
      </w:r>
      <w:r w:rsidRPr="00553209">
        <w:rPr>
          <w:rFonts w:ascii="Consolas" w:hAnsi="Consolas" w:cs="Consolas"/>
          <w:sz w:val="20"/>
          <w:szCs w:val="20"/>
        </w:rPr>
        <w:t xml:space="preserve"> </w:t>
      </w:r>
      <w:r w:rsidR="00071FBF">
        <w:rPr>
          <w:rFonts w:ascii="Consolas" w:hAnsi="Consolas" w:cs="Consolas"/>
          <w:sz w:val="20"/>
          <w:szCs w:val="20"/>
        </w:rPr>
        <w:t>Dest</w:t>
      </w:r>
      <w:r w:rsidRPr="00553209">
        <w:rPr>
          <w:rFonts w:ascii="Consolas" w:hAnsi="Consolas" w:cs="Consolas"/>
          <w:sz w:val="20"/>
          <w:szCs w:val="20"/>
        </w:rPr>
        <w:t xml:space="preserve">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w:t>
      </w:r>
      <w:r>
        <w:rPr>
          <w:rFonts w:ascii="Consolas" w:hAnsi="Consolas" w:cs="Consolas"/>
          <w:sz w:val="20"/>
          <w:szCs w:val="20"/>
        </w:rPr>
        <w:t>LongPtr</w:t>
      </w:r>
      <w:r w:rsidRPr="00553209">
        <w:rPr>
          <w:rFonts w:ascii="Consolas" w:hAnsi="Consolas" w:cs="Consolas"/>
          <w:sz w:val="20"/>
          <w:szCs w:val="20"/>
        </w:rPr>
        <w:t>)</w:t>
      </w:r>
    </w:p>
    <w:p w:rsidR="005623FC" w:rsidRDefault="005623FC" w:rsidP="005623FC">
      <w:pPr>
        <w:suppressAutoHyphens w:val="0"/>
        <w:rPr>
          <w:rFonts w:ascii="Consolas" w:hAnsi="Consolas" w:cs="Consolas"/>
          <w:sz w:val="20"/>
          <w:szCs w:val="20"/>
        </w:rPr>
      </w:pPr>
    </w:p>
    <w:p w:rsidR="005623FC" w:rsidRDefault="005623FC" w:rsidP="005623FC">
      <w:pPr>
        <w:suppressAutoHyphens w:val="0"/>
        <w:rPr>
          <w:rFonts w:ascii="Consolas" w:hAnsi="Consolas" w:cs="Consolas"/>
          <w:color w:val="00B050"/>
          <w:sz w:val="20"/>
          <w:szCs w:val="20"/>
        </w:rPr>
      </w:pPr>
      <w:r>
        <w:rPr>
          <w:rFonts w:ascii="Consolas" w:hAnsi="Consolas" w:cs="Consolas"/>
          <w:color w:val="00B050"/>
          <w:sz w:val="20"/>
          <w:szCs w:val="20"/>
        </w:rPr>
        <w:t>Gets</w:t>
      </w:r>
      <w:r w:rsidRPr="00E271F0">
        <w:rPr>
          <w:rFonts w:ascii="Consolas" w:hAnsi="Consolas" w:cs="Consolas"/>
          <w:color w:val="00B050"/>
          <w:sz w:val="20"/>
          <w:szCs w:val="20"/>
        </w:rPr>
        <w:t xml:space="preserve"> </w:t>
      </w:r>
      <w:r>
        <w:rPr>
          <w:rFonts w:ascii="Consolas" w:hAnsi="Consolas" w:cs="Consolas"/>
          <w:color w:val="00B050"/>
          <w:sz w:val="20"/>
          <w:szCs w:val="20"/>
        </w:rPr>
        <w:t>four bytes</w:t>
      </w:r>
      <w:r w:rsidRPr="00E271F0">
        <w:rPr>
          <w:rFonts w:ascii="Consolas" w:hAnsi="Consolas" w:cs="Consolas"/>
          <w:color w:val="00B050"/>
          <w:sz w:val="20"/>
          <w:szCs w:val="20"/>
        </w:rPr>
        <w:t xml:space="preserve"> located at </w:t>
      </w:r>
      <w:r w:rsidR="00071FBF">
        <w:rPr>
          <w:rFonts w:ascii="Consolas" w:hAnsi="Consolas" w:cs="Consolas"/>
          <w:color w:val="00B050"/>
          <w:sz w:val="20"/>
          <w:szCs w:val="20"/>
        </w:rPr>
        <w:t>Src</w:t>
      </w:r>
      <w:r>
        <w:rPr>
          <w:rFonts w:ascii="Consolas" w:hAnsi="Consolas" w:cs="Consolas"/>
          <w:color w:val="00B050"/>
          <w:sz w:val="20"/>
          <w:szCs w:val="20"/>
        </w:rPr>
        <w:t xml:space="preserve"> and puts them</w:t>
      </w:r>
      <w:r w:rsidRPr="00E271F0">
        <w:rPr>
          <w:rFonts w:ascii="Consolas" w:hAnsi="Consolas" w:cs="Consolas"/>
          <w:color w:val="00B050"/>
          <w:sz w:val="20"/>
          <w:szCs w:val="20"/>
        </w:rPr>
        <w:t xml:space="preserve"> into the </w:t>
      </w:r>
      <w:r>
        <w:rPr>
          <w:rFonts w:ascii="Consolas" w:hAnsi="Consolas" w:cs="Consolas"/>
          <w:color w:val="00B050"/>
          <w:sz w:val="20"/>
          <w:szCs w:val="20"/>
        </w:rPr>
        <w:t xml:space="preserve">memory location pointed to by </w:t>
      </w:r>
      <w:r w:rsidR="00071FBF">
        <w:rPr>
          <w:rFonts w:ascii="Consolas" w:hAnsi="Consolas" w:cs="Consolas"/>
          <w:color w:val="00B050"/>
          <w:sz w:val="20"/>
          <w:szCs w:val="20"/>
        </w:rPr>
        <w:t>Dest</w:t>
      </w:r>
      <w:r w:rsidRPr="00E271F0">
        <w:rPr>
          <w:rFonts w:ascii="Consolas" w:hAnsi="Consolas" w:cs="Consolas"/>
          <w:color w:val="00B050"/>
          <w:sz w:val="20"/>
          <w:szCs w:val="20"/>
        </w:rPr>
        <w:t>.</w:t>
      </w:r>
      <w:r>
        <w:rPr>
          <w:rFonts w:ascii="Consolas" w:hAnsi="Consolas" w:cs="Consolas"/>
          <w:color w:val="00B050"/>
          <w:sz w:val="20"/>
          <w:szCs w:val="20"/>
        </w:rPr>
        <w:t xml:space="preserve"> The difference between this sub and GetMem4 is that GetMem4 requires that your destination is a Long whereas this </w:t>
      </w:r>
      <w:r w:rsidR="00071FBF">
        <w:rPr>
          <w:rFonts w:ascii="Consolas" w:hAnsi="Consolas" w:cs="Consolas"/>
          <w:color w:val="00B050"/>
          <w:sz w:val="20"/>
          <w:szCs w:val="20"/>
        </w:rPr>
        <w:t xml:space="preserve">sub </w:t>
      </w:r>
      <w:r>
        <w:rPr>
          <w:rFonts w:ascii="Consolas" w:hAnsi="Consolas" w:cs="Consolas"/>
          <w:color w:val="00B050"/>
          <w:sz w:val="20"/>
          <w:szCs w:val="20"/>
        </w:rPr>
        <w:t>has no restriction on the destination.</w:t>
      </w:r>
    </w:p>
    <w:p w:rsidR="005623FC" w:rsidRDefault="005623FC" w:rsidP="005623FC">
      <w:pPr>
        <w:suppressAutoHyphens w:val="0"/>
        <w:rPr>
          <w:rFonts w:ascii="Consolas" w:hAnsi="Consolas" w:cs="Consolas"/>
          <w:color w:val="00B050"/>
          <w:sz w:val="20"/>
          <w:szCs w:val="20"/>
        </w:rPr>
      </w:pPr>
    </w:p>
    <w:p w:rsidR="005623FC" w:rsidRDefault="005623FC" w:rsidP="005623FC">
      <w:pPr>
        <w:suppressAutoHyphens w:val="0"/>
        <w:rPr>
          <w:rFonts w:ascii="Consolas" w:hAnsi="Consolas" w:cs="Consolas"/>
          <w:sz w:val="20"/>
          <w:szCs w:val="20"/>
        </w:rPr>
      </w:pPr>
    </w:p>
    <w:p w:rsidR="005623FC" w:rsidRDefault="005623FC" w:rsidP="005623FC">
      <w:pPr>
        <w:suppressAutoHyphens w:val="0"/>
        <w:rPr>
          <w:rFonts w:ascii="Consolas" w:hAnsi="Consolas" w:cs="Consolas"/>
          <w:sz w:val="20"/>
          <w:szCs w:val="20"/>
        </w:rPr>
      </w:pPr>
      <w:bookmarkStart w:id="105" w:name="Mem8Any"/>
      <w:bookmarkEnd w:id="105"/>
      <w:r w:rsidRPr="00553209">
        <w:rPr>
          <w:rFonts w:ascii="Consolas" w:hAnsi="Consolas" w:cs="Consolas"/>
          <w:sz w:val="20"/>
          <w:szCs w:val="20"/>
        </w:rPr>
        <w:t xml:space="preserve">Public Declare PtrSafe Sub </w:t>
      </w:r>
      <w:hyperlink r:id="rId71" w:history="1">
        <w:r>
          <w:rPr>
            <w:rStyle w:val="Hyperlink"/>
            <w:rFonts w:ascii="Consolas" w:hAnsi="Consolas" w:cs="Consolas"/>
            <w:sz w:val="20"/>
            <w:szCs w:val="20"/>
          </w:rPr>
          <w:t>Mem8Any</w:t>
        </w:r>
      </w:hyperlink>
      <w:r w:rsidRPr="00553209">
        <w:rPr>
          <w:rFonts w:ascii="Consolas" w:hAnsi="Consolas" w:cs="Consolas"/>
          <w:sz w:val="20"/>
          <w:szCs w:val="20"/>
        </w:rPr>
        <w:t xml:space="preserve"> Lib "msvbvm60"</w:t>
      </w:r>
      <w:r>
        <w:rPr>
          <w:rFonts w:ascii="Consolas" w:hAnsi="Consolas" w:cs="Consolas"/>
          <w:sz w:val="20"/>
          <w:szCs w:val="20"/>
        </w:rPr>
        <w:t xml:space="preserve"> Alias </w:t>
      </w:r>
      <w:r w:rsidRPr="00553209">
        <w:rPr>
          <w:rFonts w:ascii="Consolas" w:hAnsi="Consolas" w:cs="Consolas"/>
          <w:sz w:val="20"/>
          <w:szCs w:val="20"/>
        </w:rPr>
        <w:t>"</w:t>
      </w:r>
      <w:r>
        <w:rPr>
          <w:rFonts w:ascii="Consolas" w:hAnsi="Consolas" w:cs="Consolas"/>
          <w:sz w:val="20"/>
          <w:szCs w:val="20"/>
        </w:rPr>
        <w:t>GetMem8</w:t>
      </w:r>
      <w:r w:rsidRPr="00553209">
        <w:rPr>
          <w:rFonts w:ascii="Consolas" w:hAnsi="Consolas" w:cs="Consolas"/>
          <w:sz w:val="20"/>
          <w:szCs w:val="20"/>
        </w:rPr>
        <w:t xml:space="preserve">"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623FC" w:rsidRDefault="00071FBF" w:rsidP="005623FC">
      <w:pPr>
        <w:suppressAutoHyphens w:val="0"/>
        <w:ind w:firstLine="360"/>
        <w:rPr>
          <w:rFonts w:ascii="Consolas" w:hAnsi="Consolas" w:cs="Consolas"/>
          <w:sz w:val="20"/>
          <w:szCs w:val="20"/>
        </w:rPr>
      </w:pPr>
      <w:r>
        <w:rPr>
          <w:rFonts w:ascii="Consolas" w:hAnsi="Consolas" w:cs="Consolas"/>
          <w:sz w:val="20"/>
          <w:szCs w:val="20"/>
        </w:rPr>
        <w:t>ByVal Src</w:t>
      </w:r>
      <w:r w:rsidR="005623FC" w:rsidRPr="00553209">
        <w:rPr>
          <w:rFonts w:ascii="Consolas" w:hAnsi="Consolas" w:cs="Consolas"/>
          <w:sz w:val="20"/>
          <w:szCs w:val="20"/>
        </w:rPr>
        <w:t xml:space="preserve"> </w:t>
      </w:r>
      <w:proofErr w:type="gramStart"/>
      <w:r w:rsidR="005623FC" w:rsidRPr="00553209">
        <w:rPr>
          <w:rFonts w:ascii="Consolas" w:hAnsi="Consolas" w:cs="Consolas"/>
          <w:sz w:val="20"/>
          <w:szCs w:val="20"/>
        </w:rPr>
        <w:t>As</w:t>
      </w:r>
      <w:proofErr w:type="gramEnd"/>
      <w:r w:rsidR="005623FC" w:rsidRPr="00553209">
        <w:rPr>
          <w:rFonts w:ascii="Consolas" w:hAnsi="Consolas" w:cs="Consolas"/>
          <w:sz w:val="20"/>
          <w:szCs w:val="20"/>
        </w:rPr>
        <w:t xml:space="preserve"> LongPtr, </w:t>
      </w:r>
      <w:r w:rsidR="005623FC">
        <w:rPr>
          <w:rFonts w:ascii="Consolas" w:hAnsi="Consolas" w:cs="Consolas"/>
          <w:sz w:val="20"/>
          <w:szCs w:val="20"/>
        </w:rPr>
        <w:t>_</w:t>
      </w:r>
    </w:p>
    <w:p w:rsidR="005623FC" w:rsidRPr="00553209" w:rsidRDefault="005623FC" w:rsidP="005623FC">
      <w:pPr>
        <w:suppressAutoHyphens w:val="0"/>
        <w:ind w:firstLine="360"/>
        <w:rPr>
          <w:rFonts w:ascii="Consolas" w:hAnsi="Consolas" w:cs="Consolas"/>
          <w:sz w:val="20"/>
          <w:szCs w:val="20"/>
        </w:rPr>
      </w:pPr>
      <w:r w:rsidRPr="00553209">
        <w:rPr>
          <w:rFonts w:ascii="Consolas" w:hAnsi="Consolas" w:cs="Consolas"/>
          <w:sz w:val="20"/>
          <w:szCs w:val="20"/>
        </w:rPr>
        <w:t>By</w:t>
      </w:r>
      <w:r>
        <w:rPr>
          <w:rFonts w:ascii="Consolas" w:hAnsi="Consolas" w:cs="Consolas"/>
          <w:sz w:val="20"/>
          <w:szCs w:val="20"/>
        </w:rPr>
        <w:t>Val</w:t>
      </w:r>
      <w:r w:rsidR="00071FBF">
        <w:rPr>
          <w:rFonts w:ascii="Consolas" w:hAnsi="Consolas" w:cs="Consolas"/>
          <w:sz w:val="20"/>
          <w:szCs w:val="20"/>
        </w:rPr>
        <w:t xml:space="preserve"> Dest</w:t>
      </w:r>
      <w:r w:rsidRPr="00553209">
        <w:rPr>
          <w:rFonts w:ascii="Consolas" w:hAnsi="Consolas" w:cs="Consolas"/>
          <w:sz w:val="20"/>
          <w:szCs w:val="20"/>
        </w:rPr>
        <w:t xml:space="preserve">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w:t>
      </w:r>
      <w:r>
        <w:rPr>
          <w:rFonts w:ascii="Consolas" w:hAnsi="Consolas" w:cs="Consolas"/>
          <w:sz w:val="20"/>
          <w:szCs w:val="20"/>
        </w:rPr>
        <w:t>LongPtr</w:t>
      </w:r>
      <w:r w:rsidRPr="00553209">
        <w:rPr>
          <w:rFonts w:ascii="Consolas" w:hAnsi="Consolas" w:cs="Consolas"/>
          <w:sz w:val="20"/>
          <w:szCs w:val="20"/>
        </w:rPr>
        <w:t>)</w:t>
      </w:r>
    </w:p>
    <w:p w:rsidR="005623FC" w:rsidRPr="00E271F0" w:rsidRDefault="005623FC" w:rsidP="005623FC">
      <w:pPr>
        <w:suppressAutoHyphens w:val="0"/>
        <w:rPr>
          <w:rFonts w:ascii="Consolas" w:hAnsi="Consolas" w:cs="Consolas"/>
          <w:color w:val="00B050"/>
          <w:sz w:val="20"/>
          <w:szCs w:val="20"/>
        </w:rPr>
      </w:pPr>
      <w:r>
        <w:rPr>
          <w:rFonts w:ascii="Consolas" w:hAnsi="Consolas" w:cs="Consolas"/>
          <w:color w:val="00B050"/>
          <w:sz w:val="20"/>
          <w:szCs w:val="20"/>
        </w:rPr>
        <w:t>Gets</w:t>
      </w:r>
      <w:r w:rsidRPr="00E271F0">
        <w:rPr>
          <w:rFonts w:ascii="Consolas" w:hAnsi="Consolas" w:cs="Consolas"/>
          <w:color w:val="00B050"/>
          <w:sz w:val="20"/>
          <w:szCs w:val="20"/>
        </w:rPr>
        <w:t xml:space="preserve"> </w:t>
      </w:r>
      <w:r>
        <w:rPr>
          <w:rFonts w:ascii="Consolas" w:hAnsi="Consolas" w:cs="Consolas"/>
          <w:color w:val="00B050"/>
          <w:sz w:val="20"/>
          <w:szCs w:val="20"/>
        </w:rPr>
        <w:t>eight bytes</w:t>
      </w:r>
      <w:r w:rsidRPr="00E271F0">
        <w:rPr>
          <w:rFonts w:ascii="Consolas" w:hAnsi="Consolas" w:cs="Consolas"/>
          <w:color w:val="00B050"/>
          <w:sz w:val="20"/>
          <w:szCs w:val="20"/>
        </w:rPr>
        <w:t xml:space="preserve"> located at </w:t>
      </w:r>
      <w:r w:rsidR="00071FBF">
        <w:rPr>
          <w:rFonts w:ascii="Consolas" w:hAnsi="Consolas" w:cs="Consolas"/>
          <w:color w:val="00B050"/>
          <w:sz w:val="20"/>
          <w:szCs w:val="20"/>
        </w:rPr>
        <w:t>Src</w:t>
      </w:r>
      <w:r>
        <w:rPr>
          <w:rFonts w:ascii="Consolas" w:hAnsi="Consolas" w:cs="Consolas"/>
          <w:color w:val="00B050"/>
          <w:sz w:val="20"/>
          <w:szCs w:val="20"/>
        </w:rPr>
        <w:t xml:space="preserve"> and puts them</w:t>
      </w:r>
      <w:r w:rsidRPr="00E271F0">
        <w:rPr>
          <w:rFonts w:ascii="Consolas" w:hAnsi="Consolas" w:cs="Consolas"/>
          <w:color w:val="00B050"/>
          <w:sz w:val="20"/>
          <w:szCs w:val="20"/>
        </w:rPr>
        <w:t xml:space="preserve"> into the</w:t>
      </w:r>
      <w:r>
        <w:rPr>
          <w:rFonts w:ascii="Consolas" w:hAnsi="Consolas" w:cs="Consolas"/>
          <w:color w:val="00B050"/>
          <w:sz w:val="20"/>
          <w:szCs w:val="20"/>
        </w:rPr>
        <w:t xml:space="preserve"> memory location pointed to by </w:t>
      </w:r>
      <w:r w:rsidR="00071FBF">
        <w:rPr>
          <w:rFonts w:ascii="Consolas" w:hAnsi="Consolas" w:cs="Consolas"/>
          <w:color w:val="00B050"/>
          <w:sz w:val="20"/>
          <w:szCs w:val="20"/>
        </w:rPr>
        <w:t>Dest</w:t>
      </w:r>
      <w:r>
        <w:rPr>
          <w:rFonts w:ascii="Consolas" w:hAnsi="Consolas" w:cs="Consolas"/>
          <w:color w:val="00B050"/>
          <w:sz w:val="20"/>
          <w:szCs w:val="20"/>
        </w:rPr>
        <w:t>. The difference between this sub and GetMem8 is that GetMem8 requires that your destination is a Currency whereas this</w:t>
      </w:r>
      <w:r w:rsidR="00071FBF">
        <w:rPr>
          <w:rFonts w:ascii="Consolas" w:hAnsi="Consolas" w:cs="Consolas"/>
          <w:color w:val="00B050"/>
          <w:sz w:val="20"/>
          <w:szCs w:val="20"/>
        </w:rPr>
        <w:t xml:space="preserve"> sub</w:t>
      </w:r>
      <w:r>
        <w:rPr>
          <w:rFonts w:ascii="Consolas" w:hAnsi="Consolas" w:cs="Consolas"/>
          <w:color w:val="00B050"/>
          <w:sz w:val="20"/>
          <w:szCs w:val="20"/>
        </w:rPr>
        <w:t xml:space="preserve"> has no restriction on the destination.</w:t>
      </w:r>
    </w:p>
    <w:p w:rsidR="005623FC" w:rsidRDefault="005623FC" w:rsidP="005623FC">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E52718" w:rsidRDefault="00E52718" w:rsidP="00553209">
      <w:pPr>
        <w:suppressAutoHyphens w:val="0"/>
        <w:rPr>
          <w:rFonts w:ascii="Consolas" w:hAnsi="Consolas" w:cs="Consolas"/>
          <w:sz w:val="20"/>
          <w:szCs w:val="20"/>
        </w:rPr>
      </w:pPr>
    </w:p>
    <w:p w:rsidR="00553209" w:rsidRDefault="00553209" w:rsidP="00553209">
      <w:pPr>
        <w:suppressAutoHyphens w:val="0"/>
        <w:rPr>
          <w:rFonts w:ascii="Consolas" w:hAnsi="Consolas" w:cs="Consolas"/>
          <w:sz w:val="20"/>
          <w:szCs w:val="20"/>
        </w:rPr>
      </w:pPr>
      <w:r w:rsidRPr="00553209">
        <w:rPr>
          <w:rFonts w:ascii="Consolas" w:hAnsi="Consolas" w:cs="Consolas"/>
          <w:sz w:val="20"/>
          <w:szCs w:val="20"/>
        </w:rPr>
        <w:lastRenderedPageBreak/>
        <w:t xml:space="preserve">Public Declare PtrSafe Sub </w:t>
      </w:r>
      <w:r w:rsidRPr="001D0ED7">
        <w:rPr>
          <w:rFonts w:ascii="Consolas" w:hAnsi="Consolas" w:cs="Consolas"/>
          <w:color w:val="548DD4" w:themeColor="text2" w:themeTint="99"/>
          <w:sz w:val="20"/>
          <w:szCs w:val="20"/>
        </w:rPr>
        <w:t>GetPointer</w:t>
      </w:r>
      <w:r w:rsidRPr="00553209">
        <w:rPr>
          <w:rFonts w:ascii="Consolas" w:hAnsi="Consolas" w:cs="Consolas"/>
          <w:sz w:val="20"/>
          <w:szCs w:val="20"/>
        </w:rPr>
        <w:t xml:space="preserve"> Lib "msvbvm60" Alias "GetMem8"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553209" w:rsidRDefault="00553209" w:rsidP="00553209">
      <w:pPr>
        <w:suppressAutoHyphens w:val="0"/>
        <w:ind w:firstLine="360"/>
        <w:rPr>
          <w:rFonts w:ascii="Consolas" w:hAnsi="Consolas" w:cs="Consolas"/>
          <w:sz w:val="20"/>
          <w:szCs w:val="20"/>
        </w:rPr>
      </w:pPr>
      <w:r w:rsidRPr="00553209">
        <w:rPr>
          <w:rFonts w:ascii="Consolas" w:hAnsi="Consolas" w:cs="Consolas"/>
          <w:sz w:val="20"/>
          <w:szCs w:val="20"/>
        </w:rPr>
        <w:t>ByRef dstValue As LongPtr)</w:t>
      </w:r>
    </w:p>
    <w:p w:rsidR="00553209" w:rsidRDefault="00553209" w:rsidP="00F6480B">
      <w:pPr>
        <w:suppressAutoHyphens w:val="0"/>
        <w:rPr>
          <w:rFonts w:ascii="Consolas" w:hAnsi="Consolas" w:cs="Consolas"/>
          <w:sz w:val="20"/>
          <w:szCs w:val="20"/>
        </w:rPr>
      </w:pPr>
    </w:p>
    <w:p w:rsidR="00402347" w:rsidRPr="00402347" w:rsidRDefault="00402347" w:rsidP="00F6480B">
      <w:pPr>
        <w:suppressAutoHyphens w:val="0"/>
        <w:rPr>
          <w:rFonts w:ascii="Consolas" w:hAnsi="Consolas" w:cs="Consolas"/>
          <w:color w:val="00B050"/>
          <w:sz w:val="20"/>
          <w:szCs w:val="20"/>
        </w:rPr>
      </w:pPr>
      <w:r w:rsidRPr="00402347">
        <w:rPr>
          <w:rFonts w:ascii="Consolas" w:hAnsi="Consolas" w:cs="Consolas"/>
          <w:color w:val="00B050"/>
          <w:sz w:val="20"/>
          <w:szCs w:val="20"/>
        </w:rPr>
        <w:t>This fetches a pointer or handle from the memory location Addr into dstValue. Note that</w:t>
      </w:r>
      <w:r w:rsidR="00E40B50">
        <w:rPr>
          <w:rFonts w:ascii="Consolas" w:hAnsi="Consolas" w:cs="Consolas"/>
          <w:color w:val="00B050"/>
          <w:sz w:val="20"/>
          <w:szCs w:val="20"/>
        </w:rPr>
        <w:t xml:space="preserve"> in Win64</w:t>
      </w:r>
      <w:r w:rsidRPr="00402347">
        <w:rPr>
          <w:rFonts w:ascii="Consolas" w:hAnsi="Consolas" w:cs="Consolas"/>
          <w:color w:val="00B050"/>
          <w:sz w:val="20"/>
          <w:szCs w:val="20"/>
        </w:rPr>
        <w:t xml:space="preserve"> </w:t>
      </w:r>
      <w:r w:rsidR="00E40B50">
        <w:rPr>
          <w:rFonts w:ascii="Consolas" w:hAnsi="Consolas" w:cs="Consolas"/>
          <w:color w:val="00B050"/>
          <w:sz w:val="20"/>
          <w:szCs w:val="20"/>
        </w:rPr>
        <w:t>this</w:t>
      </w:r>
      <w:r w:rsidRPr="00402347">
        <w:rPr>
          <w:rFonts w:ascii="Consolas" w:hAnsi="Consolas" w:cs="Consolas"/>
          <w:color w:val="00B050"/>
          <w:sz w:val="20"/>
          <w:szCs w:val="20"/>
        </w:rPr>
        <w:t xml:space="preserve"> fetches a 64-bit handle or pointer and</w:t>
      </w:r>
      <w:r w:rsidR="00E40B50">
        <w:rPr>
          <w:rFonts w:ascii="Consolas" w:hAnsi="Consolas" w:cs="Consolas"/>
          <w:color w:val="00B050"/>
          <w:sz w:val="20"/>
          <w:szCs w:val="20"/>
        </w:rPr>
        <w:t xml:space="preserve"> puts that in a 64-bit LongPtr. For 32-bit code it fetches a 322-bit value into dstValue.</w:t>
      </w:r>
    </w:p>
    <w:p w:rsidR="00402347" w:rsidRPr="00190DF2" w:rsidRDefault="00402347" w:rsidP="00F6480B">
      <w:pPr>
        <w:suppressAutoHyphens w:val="0"/>
        <w:rPr>
          <w:rFonts w:ascii="Consolas" w:hAnsi="Consolas" w:cs="Consolas"/>
          <w:sz w:val="20"/>
          <w:szCs w:val="20"/>
        </w:rPr>
      </w:pPr>
    </w:p>
    <w:p w:rsidR="00133ECE" w:rsidRDefault="00133ECE" w:rsidP="00133ECE">
      <w:pPr>
        <w:suppressAutoHyphens w:val="0"/>
        <w:rPr>
          <w:rFonts w:ascii="Consolas" w:hAnsi="Consolas" w:cs="Consolas"/>
          <w:sz w:val="20"/>
          <w:szCs w:val="20"/>
        </w:rPr>
      </w:pPr>
      <w:bookmarkStart w:id="106" w:name="SetPointer"/>
      <w:bookmarkEnd w:id="106"/>
      <w:r w:rsidRPr="00553209">
        <w:rPr>
          <w:rFonts w:ascii="Consolas" w:hAnsi="Consolas" w:cs="Consolas"/>
          <w:sz w:val="20"/>
          <w:szCs w:val="20"/>
        </w:rPr>
        <w:t xml:space="preserve">Public Declare PtrSafe Sub </w:t>
      </w:r>
      <w:r w:rsidR="001C6754">
        <w:rPr>
          <w:rFonts w:ascii="Consolas" w:hAnsi="Consolas" w:cs="Consolas"/>
          <w:color w:val="548DD4" w:themeColor="text2" w:themeTint="99"/>
          <w:sz w:val="20"/>
          <w:szCs w:val="20"/>
        </w:rPr>
        <w:t>Pu</w:t>
      </w:r>
      <w:r w:rsidRPr="001D0ED7">
        <w:rPr>
          <w:rFonts w:ascii="Consolas" w:hAnsi="Consolas" w:cs="Consolas"/>
          <w:color w:val="548DD4" w:themeColor="text2" w:themeTint="99"/>
          <w:sz w:val="20"/>
          <w:szCs w:val="20"/>
        </w:rPr>
        <w:t>tPointer</w:t>
      </w:r>
      <w:r w:rsidRPr="00553209">
        <w:rPr>
          <w:rFonts w:ascii="Consolas" w:hAnsi="Consolas" w:cs="Consolas"/>
          <w:sz w:val="20"/>
          <w:szCs w:val="20"/>
        </w:rPr>
        <w:t xml:space="preserve"> Lib "msvbvm60" </w:t>
      </w:r>
      <w:r w:rsidR="00E40B50">
        <w:rPr>
          <w:rFonts w:ascii="Consolas" w:hAnsi="Consolas" w:cs="Consolas"/>
          <w:sz w:val="20"/>
          <w:szCs w:val="20"/>
        </w:rPr>
        <w:t xml:space="preserve">Alias </w:t>
      </w:r>
      <w:r w:rsidR="00E40B50" w:rsidRPr="00553209">
        <w:rPr>
          <w:rFonts w:ascii="Consolas" w:hAnsi="Consolas" w:cs="Consolas"/>
          <w:sz w:val="20"/>
          <w:szCs w:val="20"/>
        </w:rPr>
        <w:t>"</w:t>
      </w:r>
      <w:r w:rsidR="00E40B50">
        <w:rPr>
          <w:rFonts w:ascii="Consolas" w:hAnsi="Consolas" w:cs="Consolas"/>
          <w:sz w:val="20"/>
          <w:szCs w:val="20"/>
        </w:rPr>
        <w:t>PutMem8</w:t>
      </w:r>
      <w:r w:rsidR="00E40B50" w:rsidRPr="00553209">
        <w:rPr>
          <w:rFonts w:ascii="Consolas" w:hAnsi="Consolas" w:cs="Consolas"/>
          <w:sz w:val="20"/>
          <w:szCs w:val="20"/>
        </w:rPr>
        <w:t>"</w:t>
      </w:r>
      <w:r w:rsidR="00E40B50">
        <w:rPr>
          <w:rFonts w:ascii="Consolas" w:hAnsi="Consolas" w:cs="Consolas"/>
          <w:sz w:val="20"/>
          <w:szCs w:val="20"/>
        </w:rPr>
        <w:t xml:space="preserve"> </w:t>
      </w:r>
      <w:proofErr w:type="gramStart"/>
      <w:r w:rsidRPr="00553209">
        <w:rPr>
          <w:rFonts w:ascii="Consolas" w:hAnsi="Consolas" w:cs="Consolas"/>
          <w:sz w:val="20"/>
          <w:szCs w:val="20"/>
        </w:rPr>
        <w:t>(</w:t>
      </w:r>
      <w:r>
        <w:rPr>
          <w:rFonts w:ascii="Consolas" w:hAnsi="Consolas" w:cs="Consolas"/>
          <w:sz w:val="20"/>
          <w:szCs w:val="20"/>
        </w:rPr>
        <w:t xml:space="preserve"> _</w:t>
      </w:r>
      <w:proofErr w:type="gramEnd"/>
    </w:p>
    <w:p w:rsidR="00133ECE" w:rsidRDefault="00133ECE" w:rsidP="00133ECE">
      <w:pPr>
        <w:suppressAutoHyphens w:val="0"/>
        <w:ind w:firstLine="360"/>
        <w:rPr>
          <w:rFonts w:ascii="Consolas" w:hAnsi="Consolas" w:cs="Consolas"/>
          <w:sz w:val="20"/>
          <w:szCs w:val="20"/>
        </w:rPr>
      </w:pPr>
      <w:r w:rsidRPr="00553209">
        <w:rPr>
          <w:rFonts w:ascii="Consolas" w:hAnsi="Consolas" w:cs="Consolas"/>
          <w:sz w:val="20"/>
          <w:szCs w:val="20"/>
        </w:rPr>
        <w:t xml:space="preserve">ByVal Addr </w:t>
      </w:r>
      <w:proofErr w:type="gramStart"/>
      <w:r w:rsidRPr="00553209">
        <w:rPr>
          <w:rFonts w:ascii="Consolas" w:hAnsi="Consolas" w:cs="Consolas"/>
          <w:sz w:val="20"/>
          <w:szCs w:val="20"/>
        </w:rPr>
        <w:t>As</w:t>
      </w:r>
      <w:proofErr w:type="gramEnd"/>
      <w:r w:rsidRPr="00553209">
        <w:rPr>
          <w:rFonts w:ascii="Consolas" w:hAnsi="Consolas" w:cs="Consolas"/>
          <w:sz w:val="20"/>
          <w:szCs w:val="20"/>
        </w:rPr>
        <w:t xml:space="preserve"> LongPtr, </w:t>
      </w:r>
      <w:r>
        <w:rPr>
          <w:rFonts w:ascii="Consolas" w:hAnsi="Consolas" w:cs="Consolas"/>
          <w:sz w:val="20"/>
          <w:szCs w:val="20"/>
        </w:rPr>
        <w:t>_</w:t>
      </w:r>
    </w:p>
    <w:p w:rsidR="00133ECE" w:rsidRPr="00553209" w:rsidRDefault="00133ECE" w:rsidP="00133ECE">
      <w:pPr>
        <w:suppressAutoHyphens w:val="0"/>
        <w:ind w:firstLine="360"/>
        <w:rPr>
          <w:rFonts w:ascii="Consolas" w:hAnsi="Consolas" w:cs="Consolas"/>
          <w:sz w:val="20"/>
          <w:szCs w:val="20"/>
        </w:rPr>
      </w:pPr>
      <w:r w:rsidRPr="00553209">
        <w:rPr>
          <w:rFonts w:ascii="Consolas" w:hAnsi="Consolas" w:cs="Consolas"/>
          <w:sz w:val="20"/>
          <w:szCs w:val="20"/>
        </w:rPr>
        <w:t xml:space="preserve">ByVal newValue As </w:t>
      </w:r>
      <w:r>
        <w:rPr>
          <w:rFonts w:ascii="Consolas" w:hAnsi="Consolas" w:cs="Consolas"/>
          <w:sz w:val="20"/>
          <w:szCs w:val="20"/>
        </w:rPr>
        <w:t>LongPtr</w:t>
      </w:r>
      <w:r w:rsidRPr="00553209">
        <w:rPr>
          <w:rFonts w:ascii="Consolas" w:hAnsi="Consolas" w:cs="Consolas"/>
          <w:sz w:val="20"/>
          <w:szCs w:val="20"/>
        </w:rPr>
        <w:t>)</w:t>
      </w:r>
    </w:p>
    <w:p w:rsidR="00133ECE" w:rsidRDefault="00133ECE" w:rsidP="00133ECE">
      <w:pPr>
        <w:suppressAutoHyphens w:val="0"/>
        <w:rPr>
          <w:rFonts w:ascii="Consolas" w:hAnsi="Consolas" w:cs="Consolas"/>
          <w:sz w:val="20"/>
          <w:szCs w:val="20"/>
        </w:rPr>
      </w:pPr>
    </w:p>
    <w:p w:rsidR="00133ECE" w:rsidRPr="00133ECE" w:rsidRDefault="00133ECE" w:rsidP="00133ECE">
      <w:pPr>
        <w:suppressAutoHyphens w:val="0"/>
        <w:rPr>
          <w:rFonts w:ascii="Consolas" w:hAnsi="Consolas" w:cs="Consolas"/>
          <w:color w:val="00B050"/>
          <w:sz w:val="20"/>
          <w:szCs w:val="20"/>
        </w:rPr>
      </w:pPr>
      <w:proofErr w:type="gramStart"/>
      <w:r w:rsidRPr="00133ECE">
        <w:rPr>
          <w:rFonts w:ascii="Consolas" w:hAnsi="Consolas" w:cs="Consolas"/>
          <w:color w:val="00B050"/>
          <w:sz w:val="20"/>
          <w:szCs w:val="20"/>
        </w:rPr>
        <w:t>This uses the pointer or handle</w:t>
      </w:r>
      <w:proofErr w:type="gramEnd"/>
      <w:r w:rsidRPr="00133ECE">
        <w:rPr>
          <w:rFonts w:ascii="Consolas" w:hAnsi="Consolas" w:cs="Consolas"/>
          <w:color w:val="00B050"/>
          <w:sz w:val="20"/>
          <w:szCs w:val="20"/>
        </w:rPr>
        <w:t xml:space="preserve"> value in newValue and assigns it to the pointer or handle at memory address Addr. Note that for 32-bit programs this will be a Long and for 64-bit programs (64-bit Office) it is a 64-bit LongPtr.</w:t>
      </w:r>
    </w:p>
    <w:p w:rsidR="00133ECE" w:rsidRDefault="00133ECE" w:rsidP="00133ECE">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07" w:name="SysReallocString"/>
      <w:bookmarkEnd w:id="107"/>
      <w:r w:rsidR="00516BEB">
        <w:fldChar w:fldCharType="begin"/>
      </w:r>
      <w:r w:rsidR="00516BEB">
        <w:instrText xml:space="preserve"> HYPERLINK "https://msdn.microsoft.com/en-us/library/windows/desktop/ms220986%28v=vs.85%29.aspx" </w:instrText>
      </w:r>
      <w:r w:rsidR="00516BEB">
        <w:fldChar w:fldCharType="separate"/>
      </w:r>
      <w:r w:rsidRPr="00190DF2">
        <w:rPr>
          <w:rStyle w:val="Hyperlink"/>
          <w:rFonts w:ascii="Consolas" w:hAnsi="Consolas" w:cs="Consolas"/>
          <w:sz w:val="20"/>
          <w:szCs w:val="20"/>
        </w:rPr>
        <w:t>SysReAllocString</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"oleaut32.dll"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pBSTR As LongPtr, </w:t>
      </w:r>
      <w:r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ByVal pszStrPtr As LongPtr)</w:t>
      </w:r>
      <w:r w:rsidRPr="00190DF2">
        <w:rPr>
          <w:rFonts w:ascii="Consolas" w:hAnsi="Consolas" w:cs="Consolas"/>
          <w:sz w:val="20"/>
          <w:szCs w:val="20"/>
        </w:rPr>
        <w:t xml:space="preserve">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t>Called by Ptr2Str</w:t>
      </w:r>
    </w:p>
    <w:p w:rsidR="005E40CB" w:rsidRPr="00190DF2" w:rsidRDefault="005E40CB"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08" w:name="RtlGetVersion"/>
      <w:bookmarkEnd w:id="108"/>
      <w:r w:rsidR="00516BEB">
        <w:fldChar w:fldCharType="begin"/>
      </w:r>
      <w:r w:rsidR="00516BEB">
        <w:instrText xml:space="preserve"> HYPERLINK "https://msdn.microsoft.com/en-us/library/mt723418(v=vs.85).aspx" </w:instrText>
      </w:r>
      <w:r w:rsidR="00516BEB">
        <w:fldChar w:fldCharType="separate"/>
      </w:r>
      <w:r w:rsidR="00CA1553" w:rsidRPr="00CA1553">
        <w:rPr>
          <w:rStyle w:val="Hyperlink"/>
          <w:rFonts w:ascii="Consolas" w:hAnsi="Consolas" w:cs="Consolas"/>
          <w:sz w:val="20"/>
          <w:szCs w:val="20"/>
        </w:rPr>
        <w:t>Rtl</w:t>
      </w:r>
      <w:r w:rsidRPr="00CA1553">
        <w:rPr>
          <w:rStyle w:val="Hyperlink"/>
          <w:rFonts w:ascii="Consolas" w:hAnsi="Consolas" w:cs="Consolas"/>
          <w:sz w:val="20"/>
          <w:szCs w:val="20"/>
        </w:rPr>
        <w:t>GetVersion</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00F6480B" w:rsidRPr="00190DF2">
        <w:rPr>
          <w:rFonts w:ascii="Consolas" w:hAnsi="Consolas" w:cs="Consolas"/>
          <w:sz w:val="20"/>
          <w:szCs w:val="20"/>
        </w:rPr>
        <w:t>lpOSVersinoInfo</w:t>
      </w:r>
      <w:proofErr w:type="gramEnd"/>
      <w:r w:rsidR="00F6480B" w:rsidRPr="00190DF2">
        <w:rPr>
          <w:rFonts w:ascii="Consolas" w:hAnsi="Consolas" w:cs="Consolas"/>
          <w:sz w:val="20"/>
          <w:szCs w:val="20"/>
        </w:rPr>
        <w:t xml:space="preserve"> As </w:t>
      </w:r>
      <w:r w:rsidR="00CA1553">
        <w:rPr>
          <w:rFonts w:ascii="Consolas" w:hAnsi="Consolas" w:cs="Consolas"/>
          <w:sz w:val="20"/>
          <w:szCs w:val="20"/>
        </w:rPr>
        <w:t>RTL_</w:t>
      </w:r>
      <w:r w:rsidR="00F6480B" w:rsidRPr="00190DF2">
        <w:rPr>
          <w:rFonts w:ascii="Consolas" w:hAnsi="Consolas" w:cs="Consolas"/>
          <w:sz w:val="20"/>
          <w:szCs w:val="20"/>
        </w:rPr>
        <w:t xml:space="preserve">OSVERSIONINFO) </w:t>
      </w:r>
      <w:r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t>Called by UCCoreInit</w:t>
      </w:r>
    </w:p>
    <w:p w:rsidR="005E40CB" w:rsidRDefault="005E40CB" w:rsidP="00F6480B">
      <w:pPr>
        <w:suppressAutoHyphens w:val="0"/>
        <w:rPr>
          <w:rFonts w:ascii="Consolas" w:hAnsi="Consolas" w:cs="Consolas"/>
          <w:sz w:val="20"/>
          <w:szCs w:val="20"/>
        </w:rPr>
      </w:pPr>
    </w:p>
    <w:p w:rsidR="00F75C36" w:rsidRPr="00190DF2" w:rsidRDefault="00F75C36" w:rsidP="00F75C36">
      <w:pPr>
        <w:suppressAutoHyphens w:val="0"/>
        <w:rPr>
          <w:rFonts w:ascii="Consolas" w:hAnsi="Consolas" w:cs="Consolas"/>
          <w:color w:val="00B050"/>
          <w:sz w:val="20"/>
          <w:szCs w:val="20"/>
        </w:rPr>
      </w:pPr>
      <w:r w:rsidRPr="00F75C36">
        <w:rPr>
          <w:rFonts w:ascii="Consolas" w:hAnsi="Consolas" w:cs="Consolas"/>
          <w:sz w:val="20"/>
          <w:szCs w:val="20"/>
        </w:rPr>
        <w:t xml:space="preserve">Private Type </w:t>
      </w:r>
      <w:hyperlink r:id="rId72" w:history="1">
        <w:r w:rsidR="00CA1553" w:rsidRPr="00CA1553">
          <w:rPr>
            <w:rStyle w:val="Hyperlink"/>
            <w:rFonts w:ascii="Consolas" w:hAnsi="Consolas" w:cs="Consolas"/>
            <w:sz w:val="20"/>
            <w:szCs w:val="20"/>
          </w:rPr>
          <w:t>RTL_</w:t>
        </w:r>
        <w:r w:rsidRPr="00CA1553">
          <w:rPr>
            <w:rStyle w:val="Hyperlink"/>
            <w:rFonts w:ascii="Consolas" w:hAnsi="Consolas" w:cs="Consolas"/>
            <w:sz w:val="20"/>
            <w:szCs w:val="20"/>
          </w:rPr>
          <w:t>OSVERSIONINFO</w:t>
        </w:r>
        <w:r w:rsidR="00CA1553" w:rsidRPr="00CA1553">
          <w:rPr>
            <w:rStyle w:val="Hyperlink"/>
            <w:rFonts w:ascii="Consolas" w:hAnsi="Consolas" w:cs="Consolas"/>
            <w:sz w:val="20"/>
            <w:szCs w:val="20"/>
          </w:rPr>
          <w:t>W</w:t>
        </w:r>
      </w:hyperlink>
      <w:r>
        <w:rPr>
          <w:rFonts w:ascii="Consolas" w:hAnsi="Consolas" w:cs="Consolas"/>
          <w:sz w:val="20"/>
          <w:szCs w:val="20"/>
        </w:rPr>
        <w:t xml:space="preserve"> </w:t>
      </w:r>
      <w:r w:rsidRPr="00190DF2">
        <w:rPr>
          <w:rFonts w:ascii="Consolas" w:hAnsi="Consolas" w:cs="Consolas"/>
          <w:color w:val="00B050"/>
          <w:sz w:val="20"/>
          <w:szCs w:val="20"/>
        </w:rPr>
        <w:t xml:space="preserve">' </w:t>
      </w:r>
      <w:r>
        <w:rPr>
          <w:rFonts w:ascii="Consolas" w:hAnsi="Consolas" w:cs="Consolas"/>
          <w:color w:val="00B050"/>
          <w:sz w:val="20"/>
          <w:szCs w:val="20"/>
        </w:rPr>
        <w:t xml:space="preserve">used by </w:t>
      </w:r>
      <w:r w:rsidR="00CA1553">
        <w:rPr>
          <w:rFonts w:ascii="Consolas" w:hAnsi="Consolas" w:cs="Consolas"/>
          <w:color w:val="00B050"/>
          <w:sz w:val="20"/>
          <w:szCs w:val="20"/>
        </w:rPr>
        <w:t>Rtl</w:t>
      </w:r>
      <w:r>
        <w:rPr>
          <w:rFonts w:ascii="Consolas" w:hAnsi="Consolas" w:cs="Consolas"/>
          <w:color w:val="00B050"/>
          <w:sz w:val="20"/>
          <w:szCs w:val="20"/>
        </w:rPr>
        <w:t>GetVersion above</w:t>
      </w:r>
    </w:p>
    <w:p w:rsidR="00F75C36" w:rsidRP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w:t>
      </w:r>
      <w:proofErr w:type="gramStart"/>
      <w:r w:rsidRPr="00F75C36">
        <w:rPr>
          <w:rFonts w:ascii="Consolas" w:hAnsi="Consolas" w:cs="Consolas"/>
          <w:sz w:val="20"/>
          <w:szCs w:val="20"/>
        </w:rPr>
        <w:t>dwOSVersionInfoSize</w:t>
      </w:r>
      <w:proofErr w:type="gramEnd"/>
      <w:r w:rsidRPr="00F75C36">
        <w:rPr>
          <w:rFonts w:ascii="Consolas" w:hAnsi="Consolas" w:cs="Consolas"/>
          <w:sz w:val="20"/>
          <w:szCs w:val="20"/>
        </w:rPr>
        <w:t xml:space="preserve"> As Long</w:t>
      </w:r>
    </w:p>
    <w:p w:rsidR="00F75C36" w:rsidRP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w:t>
      </w:r>
      <w:proofErr w:type="gramStart"/>
      <w:r w:rsidRPr="00F75C36">
        <w:rPr>
          <w:rFonts w:ascii="Consolas" w:hAnsi="Consolas" w:cs="Consolas"/>
          <w:sz w:val="20"/>
          <w:szCs w:val="20"/>
        </w:rPr>
        <w:t>dwMajorVersion</w:t>
      </w:r>
      <w:proofErr w:type="gramEnd"/>
      <w:r w:rsidRPr="00F75C36">
        <w:rPr>
          <w:rFonts w:ascii="Consolas" w:hAnsi="Consolas" w:cs="Consolas"/>
          <w:sz w:val="20"/>
          <w:szCs w:val="20"/>
        </w:rPr>
        <w:t xml:space="preserve"> As Long</w:t>
      </w:r>
    </w:p>
    <w:p w:rsidR="00F75C36" w:rsidRP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w:t>
      </w:r>
      <w:proofErr w:type="gramStart"/>
      <w:r w:rsidRPr="00F75C36">
        <w:rPr>
          <w:rFonts w:ascii="Consolas" w:hAnsi="Consolas" w:cs="Consolas"/>
          <w:sz w:val="20"/>
          <w:szCs w:val="20"/>
        </w:rPr>
        <w:t>dwMinorVersion</w:t>
      </w:r>
      <w:proofErr w:type="gramEnd"/>
      <w:r w:rsidRPr="00F75C36">
        <w:rPr>
          <w:rFonts w:ascii="Consolas" w:hAnsi="Consolas" w:cs="Consolas"/>
          <w:sz w:val="20"/>
          <w:szCs w:val="20"/>
        </w:rPr>
        <w:t xml:space="preserve"> As Long</w:t>
      </w:r>
    </w:p>
    <w:p w:rsidR="00F75C36" w:rsidRP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w:t>
      </w:r>
      <w:proofErr w:type="gramStart"/>
      <w:r w:rsidRPr="00F75C36">
        <w:rPr>
          <w:rFonts w:ascii="Consolas" w:hAnsi="Consolas" w:cs="Consolas"/>
          <w:sz w:val="20"/>
          <w:szCs w:val="20"/>
        </w:rPr>
        <w:t>dwBuildNumber</w:t>
      </w:r>
      <w:proofErr w:type="gramEnd"/>
      <w:r w:rsidRPr="00F75C36">
        <w:rPr>
          <w:rFonts w:ascii="Consolas" w:hAnsi="Consolas" w:cs="Consolas"/>
          <w:sz w:val="20"/>
          <w:szCs w:val="20"/>
        </w:rPr>
        <w:t xml:space="preserve"> As Long</w:t>
      </w:r>
    </w:p>
    <w:p w:rsidR="00F75C36" w:rsidRP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w:t>
      </w:r>
      <w:proofErr w:type="gramStart"/>
      <w:r w:rsidRPr="00F75C36">
        <w:rPr>
          <w:rFonts w:ascii="Consolas" w:hAnsi="Consolas" w:cs="Consolas"/>
          <w:sz w:val="20"/>
          <w:szCs w:val="20"/>
        </w:rPr>
        <w:t>dwPlatformId</w:t>
      </w:r>
      <w:proofErr w:type="gramEnd"/>
      <w:r w:rsidRPr="00F75C36">
        <w:rPr>
          <w:rFonts w:ascii="Consolas" w:hAnsi="Consolas" w:cs="Consolas"/>
          <w:sz w:val="20"/>
          <w:szCs w:val="20"/>
        </w:rPr>
        <w:t xml:space="preserve"> As Long</w:t>
      </w:r>
    </w:p>
    <w:p w:rsidR="00F75C36" w:rsidRP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w:t>
      </w:r>
      <w:proofErr w:type="gramStart"/>
      <w:r w:rsidRPr="00F75C36">
        <w:rPr>
          <w:rFonts w:ascii="Consolas" w:hAnsi="Consolas" w:cs="Consolas"/>
          <w:sz w:val="20"/>
          <w:szCs w:val="20"/>
        </w:rPr>
        <w:t>szCSDVersion(</w:t>
      </w:r>
      <w:proofErr w:type="gramEnd"/>
      <w:r w:rsidRPr="00F75C36">
        <w:rPr>
          <w:rFonts w:ascii="Consolas" w:hAnsi="Consolas" w:cs="Consolas"/>
          <w:sz w:val="20"/>
          <w:szCs w:val="20"/>
        </w:rPr>
        <w:t>1 To 256) As Byte</w:t>
      </w:r>
    </w:p>
    <w:p w:rsidR="00F75C36" w:rsidRDefault="00F75C36" w:rsidP="00F75C36">
      <w:pPr>
        <w:suppressAutoHyphens w:val="0"/>
        <w:rPr>
          <w:rFonts w:ascii="Consolas" w:hAnsi="Consolas" w:cs="Consolas"/>
          <w:sz w:val="20"/>
          <w:szCs w:val="20"/>
        </w:rPr>
      </w:pPr>
      <w:r w:rsidRPr="00F75C36">
        <w:rPr>
          <w:rFonts w:ascii="Consolas" w:hAnsi="Consolas" w:cs="Consolas"/>
          <w:sz w:val="20"/>
          <w:szCs w:val="20"/>
        </w:rPr>
        <w:t xml:space="preserve">   End Type</w:t>
      </w:r>
    </w:p>
    <w:p w:rsidR="00F75C36" w:rsidRPr="00190DF2" w:rsidRDefault="00F75C36" w:rsidP="00F75C36">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09" w:name="GetActiveWindow"/>
      <w:bookmarkEnd w:id="109"/>
      <w:r w:rsidR="00516BEB">
        <w:fldChar w:fldCharType="begin"/>
      </w:r>
      <w:r w:rsidR="00516BEB">
        <w:instrText xml:space="preserve"> HYPERLINK "http://msdn.microsoft.com/en-us/library/ms646292%28VS.85%29.aspx" </w:instrText>
      </w:r>
      <w:r w:rsidR="00516BEB">
        <w:fldChar w:fldCharType="separate"/>
      </w:r>
      <w:r w:rsidRPr="00190DF2">
        <w:rPr>
          <w:rStyle w:val="Hyperlink"/>
          <w:rFonts w:ascii="Consolas" w:hAnsi="Consolas" w:cs="Consolas"/>
          <w:sz w:val="20"/>
          <w:szCs w:val="20"/>
        </w:rPr>
        <w:t>GetActiveWindow</w:t>
      </w:r>
      <w:r w:rsidR="00516BEB">
        <w:rPr>
          <w:rStyle w:val="Hyperlink"/>
          <w:rFonts w:ascii="Consolas" w:hAnsi="Consolas" w:cs="Consolas"/>
          <w:sz w:val="20"/>
          <w:szCs w:val="20"/>
        </w:rPr>
        <w:fldChar w:fldCharType="end"/>
      </w:r>
      <w:r w:rsidR="007D1CC9" w:rsidRPr="00190DF2">
        <w:rPr>
          <w:rFonts w:ascii="Consolas" w:hAnsi="Consolas" w:cs="Consolas"/>
          <w:sz w:val="20"/>
          <w:szCs w:val="20"/>
        </w:rPr>
        <w:t xml:space="preserve"> Lib "user32" ()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LongPtr</w:t>
      </w:r>
    </w:p>
    <w:p w:rsidR="00F6480B" w:rsidRPr="007D5EFF" w:rsidRDefault="007D5EFF" w:rsidP="00F6480B">
      <w:pPr>
        <w:suppressAutoHyphens w:val="0"/>
        <w:rPr>
          <w:rFonts w:ascii="Consolas" w:hAnsi="Consolas" w:cs="Consolas"/>
          <w:color w:val="00B050"/>
          <w:sz w:val="20"/>
          <w:szCs w:val="20"/>
        </w:rPr>
      </w:pPr>
      <w:r w:rsidRPr="007D5EFF">
        <w:rPr>
          <w:rFonts w:ascii="Consolas" w:hAnsi="Consolas" w:cs="Consolas"/>
          <w:color w:val="00B050"/>
          <w:sz w:val="20"/>
          <w:szCs w:val="20"/>
        </w:rPr>
        <w:t>Called by MsgBoxW</w:t>
      </w:r>
    </w:p>
    <w:p w:rsidR="007D5EFF" w:rsidRPr="00190DF2" w:rsidRDefault="007D5EFF"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0" w:name="SetFileTime"/>
      <w:bookmarkEnd w:id="110"/>
      <w:r w:rsidR="00516BEB">
        <w:fldChar w:fldCharType="begin"/>
      </w:r>
      <w:r w:rsidR="00516BEB">
        <w:instrText xml:space="preserve"> HYPERLINK "http://msdn.microsoft.com/en-us/library/ms724933(VS.85).aspx" </w:instrText>
      </w:r>
      <w:r w:rsidR="00516BEB">
        <w:fldChar w:fldCharType="separate"/>
      </w:r>
      <w:r w:rsidRPr="00190DF2">
        <w:rPr>
          <w:rStyle w:val="Hyperlink"/>
          <w:rFonts w:ascii="Consolas" w:hAnsi="Consolas" w:cs="Consolas"/>
          <w:sz w:val="20"/>
          <w:szCs w:val="20"/>
        </w:rPr>
        <w:t>SetFileTime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hFile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lpCreationTime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lpLastAccessTime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lpLastWriteTime As LongPtr)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lastRenderedPageBreak/>
        <w:t>Not called by any procedure</w:t>
      </w:r>
    </w:p>
    <w:p w:rsidR="005E40CB" w:rsidRPr="00190DF2" w:rsidRDefault="005E40C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1" w:name="GetVolumeInformationW"/>
      <w:bookmarkEnd w:id="111"/>
      <w:r w:rsidR="00516BEB">
        <w:fldChar w:fldCharType="begin"/>
      </w:r>
      <w:r w:rsidR="00516BEB">
        <w:instrText xml:space="preserve"> HYPERLINK "http://msdn.microsoft.com/en-us/library/aa364993(VS.85).aspx" </w:instrText>
      </w:r>
      <w:r w:rsidR="00516BEB">
        <w:fldChar w:fldCharType="separate"/>
      </w:r>
      <w:r w:rsidRPr="00190DF2">
        <w:rPr>
          <w:rStyle w:val="Hyperlink"/>
          <w:rFonts w:ascii="Consolas" w:hAnsi="Consolas" w:cs="Consolas"/>
          <w:sz w:val="20"/>
          <w:szCs w:val="20"/>
        </w:rPr>
        <w:t>GetVolumeInformationW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lpRootPathNamePtr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lpVolumeNameBufferPtr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nVolumeNameSize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ByRef lpVolumeSerialNumberPtr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ByRef lpMaximumComponentLength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ByRef lpFileSystemFlags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lpFileSystemNameBufferPtr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nFileSystemNameSize As Long)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t>Called by FileSystemIsNTFS</w:t>
      </w:r>
    </w:p>
    <w:p w:rsidR="005E40CB" w:rsidRPr="00190DF2" w:rsidRDefault="005E40C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2" w:name="FormatMessageW"/>
      <w:bookmarkEnd w:id="112"/>
      <w:r w:rsidR="00516BEB">
        <w:fldChar w:fldCharType="begin"/>
      </w:r>
      <w:r w:rsidR="00516BEB">
        <w:instrText xml:space="preserve"> HYPERLINK "http://msdn.microsoft.com/en-us/library/ms679351(VS.85).aspx" </w:instrText>
      </w:r>
      <w:r w:rsidR="00516BEB">
        <w:fldChar w:fldCharType="separate"/>
      </w:r>
      <w:r w:rsidRPr="00190DF2">
        <w:rPr>
          <w:rStyle w:val="Hyperlink"/>
          <w:rFonts w:ascii="Consolas" w:hAnsi="Consolas" w:cs="Consolas"/>
          <w:sz w:val="20"/>
          <w:szCs w:val="20"/>
        </w:rPr>
        <w:t>FormatMessageW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dwFlags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lpSource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dwMessageId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dwLanguageID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lpBufferPtr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nSize As Long,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Arguments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LongPtr)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t>Called by LastErrorText</w:t>
      </w:r>
    </w:p>
    <w:p w:rsidR="005E40CB" w:rsidRPr="00190DF2" w:rsidRDefault="005E40CB"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3" w:name="CloseHandle"/>
      <w:bookmarkEnd w:id="113"/>
      <w:r w:rsidR="00516BEB">
        <w:fldChar w:fldCharType="begin"/>
      </w:r>
      <w:r w:rsidR="00516BEB">
        <w:instrText xml:space="preserve"> HYPERLINK "http://msdn.microsoft.com/en-us/library/ms724211(VS.85).aspx" </w:instrText>
      </w:r>
      <w:r w:rsidR="00516BEB">
        <w:fldChar w:fldCharType="separate"/>
      </w:r>
      <w:r w:rsidRPr="00190DF2">
        <w:rPr>
          <w:rStyle w:val="Hyperlink"/>
          <w:rFonts w:ascii="Consolas" w:hAnsi="Consolas" w:cs="Consolas"/>
          <w:sz w:val="20"/>
          <w:szCs w:val="20"/>
        </w:rPr>
        <w:t>CloseHandle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ByVal hObject As LongPtr)</w:t>
      </w:r>
      <w:r w:rsidRPr="00190DF2">
        <w:rPr>
          <w:rFonts w:ascii="Consolas" w:hAnsi="Consolas" w:cs="Consolas"/>
          <w:sz w:val="20"/>
          <w:szCs w:val="20"/>
        </w:rPr>
        <w:t xml:space="preserve">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t>Called by FileStatusEx, FolderCompress</w:t>
      </w:r>
    </w:p>
    <w:p w:rsidR="005E40CB" w:rsidRPr="00190DF2" w:rsidRDefault="005E40C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14" w:name="MessageBoxW"/>
      <w:bookmarkEnd w:id="114"/>
      <w:r w:rsidR="00516BEB">
        <w:fldChar w:fldCharType="begin"/>
      </w:r>
      <w:r w:rsidR="00516BEB">
        <w:instrText xml:space="preserve"> HYPERLINK "http://msdn.microsoft.com/en-us/library/ms645505(VS.85).aspx" </w:instrText>
      </w:r>
      <w:r w:rsidR="00516BEB">
        <w:fldChar w:fldCharType="separate"/>
      </w:r>
      <w:r w:rsidRPr="00190DF2">
        <w:rPr>
          <w:rStyle w:val="Hyperlink"/>
          <w:rFonts w:ascii="Consolas" w:hAnsi="Consolas" w:cs="Consolas"/>
          <w:sz w:val="20"/>
          <w:szCs w:val="20"/>
        </w:rPr>
        <w:t>MessageBoxW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"user32.dll"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hWnd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PromptPtr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TitlePtr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UType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VbMsgBoxStyle)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VbMsgBoxResult</w:t>
      </w:r>
    </w:p>
    <w:p w:rsidR="00F6480B" w:rsidRPr="005E40CB" w:rsidRDefault="005E40CB" w:rsidP="00F6480B">
      <w:pPr>
        <w:suppressAutoHyphens w:val="0"/>
        <w:rPr>
          <w:rFonts w:ascii="Consolas" w:hAnsi="Consolas" w:cs="Consolas"/>
          <w:color w:val="00B050"/>
          <w:sz w:val="20"/>
          <w:szCs w:val="20"/>
        </w:rPr>
      </w:pPr>
      <w:r w:rsidRPr="005E40CB">
        <w:rPr>
          <w:rFonts w:ascii="Consolas" w:hAnsi="Consolas" w:cs="Consolas"/>
          <w:color w:val="00B050"/>
          <w:sz w:val="20"/>
          <w:szCs w:val="20"/>
        </w:rPr>
        <w:t>Called by MsgBoxW</w:t>
      </w:r>
    </w:p>
    <w:p w:rsidR="005E40CB" w:rsidRPr="00190DF2" w:rsidRDefault="005E40C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15" w:name="MessageBoxTimeoutW"/>
      <w:bookmarkEnd w:id="115"/>
      <w:r w:rsidR="00516BEB">
        <w:fldChar w:fldCharType="begin"/>
      </w:r>
      <w:r w:rsidR="00A91BFE">
        <w:instrText>HYPERLINK "https://www.codeproject.com/Articles/7914/MessageBoxTimeout-API"</w:instrText>
      </w:r>
      <w:r w:rsidR="00516BEB">
        <w:fldChar w:fldCharType="separate"/>
      </w:r>
      <w:r w:rsidRPr="00190DF2">
        <w:rPr>
          <w:rStyle w:val="Hyperlink"/>
          <w:rFonts w:ascii="Consolas" w:hAnsi="Consolas" w:cs="Consolas"/>
          <w:sz w:val="20"/>
          <w:szCs w:val="20"/>
        </w:rPr>
        <w:t>MessageBoxTimeoutW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"user32.dll"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WindowHandle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PromptPtr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TitlePtr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UType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VbMsgBoxStyle,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Language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Integer,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lastRenderedPageBreak/>
        <w:t xml:space="preserve"> ByVal Miliseconds </w:t>
      </w:r>
      <w:proofErr w:type="gramStart"/>
      <w:r w:rsidRPr="00190DF2">
        <w:rPr>
          <w:rFonts w:ascii="Consolas" w:hAnsi="Consolas" w:cs="Consolas"/>
          <w:sz w:val="20"/>
          <w:szCs w:val="20"/>
        </w:rPr>
        <w:t>As</w:t>
      </w:r>
      <w:proofErr w:type="gramEnd"/>
      <w:r w:rsidRPr="00190DF2">
        <w:rPr>
          <w:rFonts w:ascii="Consolas" w:hAnsi="Consolas" w:cs="Consolas"/>
          <w:sz w:val="20"/>
          <w:szCs w:val="20"/>
        </w:rPr>
        <w:t xml:space="preserve"> Long)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VbMsgBoxResult</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Timeout is XP and later; undocumented</w:t>
      </w:r>
    </w:p>
    <w:p w:rsidR="005E40CB" w:rsidRPr="005E40CB" w:rsidRDefault="005E40CB" w:rsidP="005E40CB">
      <w:pPr>
        <w:suppressAutoHyphens w:val="0"/>
        <w:rPr>
          <w:rFonts w:ascii="Consolas" w:hAnsi="Consolas" w:cs="Consolas"/>
          <w:color w:val="00B050"/>
          <w:sz w:val="20"/>
          <w:szCs w:val="20"/>
        </w:rPr>
      </w:pPr>
      <w:r w:rsidRPr="005E40CB">
        <w:rPr>
          <w:rFonts w:ascii="Consolas" w:hAnsi="Consolas" w:cs="Consolas"/>
          <w:color w:val="00B050"/>
          <w:sz w:val="20"/>
          <w:szCs w:val="20"/>
        </w:rPr>
        <w:t>Called by MsgBoxW</w:t>
      </w:r>
    </w:p>
    <w:p w:rsidR="00F6480B" w:rsidRPr="00190DF2" w:rsidRDefault="00F6480B"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6" w:name="TimeGetTime"/>
      <w:bookmarkEnd w:id="116"/>
      <w:r w:rsidR="00516BEB">
        <w:fldChar w:fldCharType="begin"/>
      </w:r>
      <w:r w:rsidR="00516BEB">
        <w:instrText xml:space="preserve"> HYPERLINK "http://msdn.microsoft.com/en-us/library/windows/desktop/dd757629%28v=vs.85%29.aspx" </w:instrText>
      </w:r>
      <w:r w:rsidR="00516BEB">
        <w:fldChar w:fldCharType="separate"/>
      </w:r>
      <w:r w:rsidRPr="00190DF2">
        <w:rPr>
          <w:rStyle w:val="Hyperlink"/>
          <w:rFonts w:ascii="Consolas" w:hAnsi="Consolas" w:cs="Consolas"/>
          <w:sz w:val="20"/>
          <w:szCs w:val="20"/>
        </w:rPr>
        <w:t>timeGetTime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"winmm.dll" ()</w:t>
      </w:r>
      <w:r w:rsidR="007D1CC9" w:rsidRPr="00190DF2">
        <w:rPr>
          <w:rFonts w:ascii="Consolas" w:hAnsi="Consolas" w:cs="Consolas"/>
          <w:sz w:val="20"/>
          <w:szCs w:val="20"/>
        </w:rPr>
        <w:t xml:space="preserve"> 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Retrieves the number of milliseconds that have elapsed since the system was started, up to 49.7 days</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A bit more accurate than GetTickCount</w:t>
      </w:r>
    </w:p>
    <w:p w:rsidR="00F6480B" w:rsidRPr="006518C0" w:rsidRDefault="006518C0" w:rsidP="00F6480B">
      <w:pPr>
        <w:suppressAutoHyphens w:val="0"/>
        <w:rPr>
          <w:rFonts w:ascii="Consolas" w:hAnsi="Consolas" w:cs="Consolas"/>
          <w:color w:val="00B050"/>
          <w:sz w:val="20"/>
          <w:szCs w:val="20"/>
        </w:rPr>
      </w:pPr>
      <w:r w:rsidRPr="006518C0">
        <w:rPr>
          <w:rFonts w:ascii="Consolas" w:hAnsi="Consolas" w:cs="Consolas"/>
          <w:color w:val="00B050"/>
          <w:sz w:val="20"/>
          <w:szCs w:val="20"/>
        </w:rPr>
        <w:t>Called by Delay</w:t>
      </w:r>
    </w:p>
    <w:p w:rsidR="006518C0" w:rsidRDefault="006518C0"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Sub </w:t>
      </w:r>
      <w:bookmarkStart w:id="117" w:name="Sleep"/>
      <w:bookmarkEnd w:id="117"/>
      <w:r w:rsidR="00516BEB">
        <w:fldChar w:fldCharType="begin"/>
      </w:r>
      <w:r w:rsidR="00516BEB">
        <w:instrText xml:space="preserve"> HYPERLINK "http://msdn.microsoft.com/en-us/library/ms686298(VS.85).aspx" </w:instrText>
      </w:r>
      <w:r w:rsidR="00516BEB">
        <w:fldChar w:fldCharType="separate"/>
      </w:r>
      <w:r w:rsidRPr="00190DF2">
        <w:rPr>
          <w:rStyle w:val="Hyperlink"/>
          <w:rFonts w:ascii="Consolas" w:hAnsi="Consolas" w:cs="Consolas"/>
          <w:sz w:val="20"/>
          <w:szCs w:val="20"/>
        </w:rPr>
        <w:t>Sleep</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F6480B"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ByVal dwMilliseconds As Long)</w:t>
      </w:r>
    </w:p>
    <w:p w:rsidR="006518C0" w:rsidRPr="006518C0" w:rsidRDefault="006518C0" w:rsidP="006518C0">
      <w:pPr>
        <w:suppressAutoHyphens w:val="0"/>
        <w:rPr>
          <w:rFonts w:ascii="Consolas" w:hAnsi="Consolas" w:cs="Consolas"/>
          <w:color w:val="00B050"/>
          <w:sz w:val="20"/>
          <w:szCs w:val="20"/>
        </w:rPr>
      </w:pPr>
      <w:r w:rsidRPr="006518C0">
        <w:rPr>
          <w:rFonts w:ascii="Consolas" w:hAnsi="Consolas" w:cs="Consolas"/>
          <w:color w:val="00B050"/>
          <w:sz w:val="20"/>
          <w:szCs w:val="20"/>
        </w:rPr>
        <w:t>Called by Delay</w:t>
      </w:r>
    </w:p>
    <w:p w:rsidR="00F6480B" w:rsidRPr="00190DF2" w:rsidRDefault="00F6480B"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8" w:name="DeleteFileW"/>
      <w:bookmarkEnd w:id="118"/>
      <w:r w:rsidR="00516BEB">
        <w:fldChar w:fldCharType="begin"/>
      </w:r>
      <w:r w:rsidR="00516BEB">
        <w:instrText xml:space="preserve"> HYPERLINK "http://msdn.microsoft.com/en-us/library/aa363915(VS.85).aspx" </w:instrText>
      </w:r>
      <w:r w:rsidR="00516BEB">
        <w:fldChar w:fldCharType="separate"/>
      </w:r>
      <w:r w:rsidRPr="00190DF2">
        <w:rPr>
          <w:rStyle w:val="Hyperlink"/>
          <w:rFonts w:ascii="Consolas" w:hAnsi="Consolas" w:cs="Consolas"/>
          <w:sz w:val="20"/>
          <w:szCs w:val="20"/>
        </w:rPr>
        <w:t>DeleteFileW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lpFileNamePtr As LongPtr) </w:t>
      </w:r>
      <w:r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6518C0" w:rsidRDefault="006518C0" w:rsidP="00F6480B">
      <w:pPr>
        <w:suppressAutoHyphens w:val="0"/>
        <w:rPr>
          <w:rFonts w:ascii="Consolas" w:hAnsi="Consolas" w:cs="Consolas"/>
          <w:color w:val="00B050"/>
          <w:sz w:val="20"/>
          <w:szCs w:val="20"/>
        </w:rPr>
      </w:pPr>
      <w:r w:rsidRPr="006518C0">
        <w:rPr>
          <w:rFonts w:ascii="Consolas" w:hAnsi="Consolas" w:cs="Consolas"/>
          <w:color w:val="00B050"/>
          <w:sz w:val="20"/>
          <w:szCs w:val="20"/>
        </w:rPr>
        <w:t>Called by KillW</w:t>
      </w:r>
    </w:p>
    <w:p w:rsidR="006518C0" w:rsidRPr="00190DF2" w:rsidRDefault="006518C0"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19" w:name="SetFileAttributesW"/>
      <w:bookmarkEnd w:id="119"/>
      <w:r w:rsidR="00516BEB">
        <w:fldChar w:fldCharType="begin"/>
      </w:r>
      <w:r w:rsidR="00516BEB">
        <w:instrText xml:space="preserve"> HYPERLINK "https://msdn.microsoft.com/en-us/library/windows/desktop/aa364944(v=vs.85).aspx" </w:instrText>
      </w:r>
      <w:r w:rsidR="00516BEB">
        <w:fldChar w:fldCharType="separate"/>
      </w:r>
      <w:r w:rsidRPr="00190DF2">
        <w:rPr>
          <w:rStyle w:val="Hyperlink"/>
          <w:rFonts w:ascii="Consolas" w:hAnsi="Consolas" w:cs="Consolas"/>
          <w:sz w:val="20"/>
          <w:szCs w:val="20"/>
        </w:rPr>
        <w:t>SetFileAttributesW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lpFileNamePtr As LongPtr, </w:t>
      </w:r>
      <w:r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dwFileAttributes As Long) </w:t>
      </w:r>
      <w:r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6518C0" w:rsidRDefault="006518C0" w:rsidP="00F6480B">
      <w:pPr>
        <w:suppressAutoHyphens w:val="0"/>
        <w:rPr>
          <w:rFonts w:ascii="Consolas" w:hAnsi="Consolas" w:cs="Consolas"/>
          <w:color w:val="00B050"/>
          <w:sz w:val="20"/>
          <w:szCs w:val="20"/>
        </w:rPr>
      </w:pPr>
      <w:r w:rsidRPr="006518C0">
        <w:rPr>
          <w:rFonts w:ascii="Consolas" w:hAnsi="Consolas" w:cs="Consolas"/>
          <w:color w:val="00B050"/>
          <w:sz w:val="20"/>
          <w:szCs w:val="20"/>
        </w:rPr>
        <w:t>Called by KillW, SetAttrW</w:t>
      </w:r>
    </w:p>
    <w:p w:rsidR="006518C0" w:rsidRPr="00190DF2" w:rsidRDefault="006518C0" w:rsidP="00F6480B">
      <w:pPr>
        <w:suppressAutoHyphens w:val="0"/>
        <w:rPr>
          <w:rFonts w:ascii="Consolas" w:hAnsi="Consolas" w:cs="Consolas"/>
          <w:sz w:val="20"/>
          <w:szCs w:val="20"/>
        </w:rPr>
      </w:pP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20" w:name="GetFileSttributesW"/>
      <w:bookmarkEnd w:id="120"/>
      <w:r w:rsidR="00516BEB">
        <w:fldChar w:fldCharType="begin"/>
      </w:r>
      <w:r w:rsidR="00516BEB">
        <w:instrText xml:space="preserve"> HYPERLINK "https://msdn.microsoft.com/en-us/library/windows/desktop/aa365535(v=vs.85).aspx" </w:instrText>
      </w:r>
      <w:r w:rsidR="00516BEB">
        <w:fldChar w:fldCharType="separate"/>
      </w:r>
      <w:r w:rsidRPr="00190DF2">
        <w:rPr>
          <w:rStyle w:val="Hyperlink"/>
          <w:rFonts w:ascii="Consolas" w:hAnsi="Consolas" w:cs="Consolas"/>
          <w:sz w:val="20"/>
          <w:szCs w:val="20"/>
        </w:rPr>
        <w:t>GetFileAttributesW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w:t>
      </w:r>
      <w:r w:rsidR="007D1CC9" w:rsidRPr="00190DF2">
        <w:rPr>
          <w:rFonts w:ascii="Consolas" w:hAnsi="Consolas" w:cs="Consolas"/>
          <w:sz w:val="20"/>
          <w:szCs w:val="20"/>
        </w:rPr>
        <w:t xml:space="preserve"> _</w:t>
      </w:r>
      <w:proofErr w:type="gramEnd"/>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lpFileNamePtr As LongPtr) </w:t>
      </w:r>
      <w:r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6518C0" w:rsidRPr="006518C0" w:rsidRDefault="006518C0" w:rsidP="006518C0">
      <w:pPr>
        <w:suppressAutoHyphens w:val="0"/>
        <w:rPr>
          <w:rFonts w:ascii="Consolas" w:hAnsi="Consolas" w:cs="Consolas"/>
          <w:color w:val="00B050"/>
          <w:sz w:val="20"/>
          <w:szCs w:val="20"/>
        </w:rPr>
      </w:pPr>
      <w:r>
        <w:rPr>
          <w:rFonts w:ascii="Consolas" w:hAnsi="Consolas" w:cs="Consolas"/>
          <w:color w:val="00B050"/>
          <w:sz w:val="20"/>
          <w:szCs w:val="20"/>
        </w:rPr>
        <w:t>Called by KillW, G</w:t>
      </w:r>
      <w:r w:rsidRPr="006518C0">
        <w:rPr>
          <w:rFonts w:ascii="Consolas" w:hAnsi="Consolas" w:cs="Consolas"/>
          <w:color w:val="00B050"/>
          <w:sz w:val="20"/>
          <w:szCs w:val="20"/>
        </w:rPr>
        <w:t>etAttrW</w:t>
      </w:r>
    </w:p>
    <w:p w:rsidR="00F6480B" w:rsidRPr="00190DF2" w:rsidRDefault="00F6480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21" w:name="GetFileAttributesExW"/>
      <w:bookmarkEnd w:id="121"/>
      <w:r w:rsidR="00516BEB">
        <w:fldChar w:fldCharType="begin"/>
      </w:r>
      <w:r w:rsidR="00516BEB">
        <w:instrText xml:space="preserve"> HYPERLINK "http://msdn.microsoft.com/en-us/library/windows/desktop/aa364946(v=vs.85).aspx" </w:instrText>
      </w:r>
      <w:r w:rsidR="00516BEB">
        <w:fldChar w:fldCharType="separate"/>
      </w:r>
      <w:r w:rsidRPr="00190DF2">
        <w:rPr>
          <w:rStyle w:val="Hyperlink"/>
          <w:rFonts w:ascii="Consolas" w:hAnsi="Consolas" w:cs="Consolas"/>
          <w:sz w:val="20"/>
          <w:szCs w:val="20"/>
        </w:rPr>
        <w:t>GetFileAttributesExW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 _</w:t>
      </w:r>
      <w:proofErr w:type="gramEnd"/>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lpFileNamePtr As LongPtr, _</w:t>
      </w: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fInfoLevelId As Long, _</w:t>
      </w: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ByRef lpFileInformation As WIN32_FILE_ATTRIBUTE_DATA) </w:t>
      </w:r>
      <w:r w:rsidR="007D1CC9"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6518C0" w:rsidRDefault="006518C0" w:rsidP="00F6480B">
      <w:pPr>
        <w:suppressAutoHyphens w:val="0"/>
        <w:rPr>
          <w:rFonts w:ascii="Consolas" w:hAnsi="Consolas" w:cs="Consolas"/>
          <w:color w:val="00B050"/>
          <w:sz w:val="20"/>
          <w:szCs w:val="20"/>
        </w:rPr>
      </w:pPr>
      <w:r w:rsidRPr="006518C0">
        <w:rPr>
          <w:rFonts w:ascii="Consolas" w:hAnsi="Consolas" w:cs="Consolas"/>
          <w:color w:val="00B050"/>
          <w:sz w:val="20"/>
          <w:szCs w:val="20"/>
        </w:rPr>
        <w:t>Called by FileSize, FileStatusEx, Exists</w:t>
      </w:r>
    </w:p>
    <w:p w:rsidR="006518C0" w:rsidRPr="00190DF2" w:rsidRDefault="006518C0" w:rsidP="00F6480B">
      <w:pPr>
        <w:suppressAutoHyphens w:val="0"/>
        <w:rPr>
          <w:rFonts w:ascii="Consolas" w:hAnsi="Consolas" w:cs="Consolas"/>
          <w:sz w:val="20"/>
          <w:szCs w:val="20"/>
        </w:rPr>
      </w:pP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Private Type </w:t>
      </w:r>
      <w:bookmarkStart w:id="122" w:name="Win32_File_Attribute_Data"/>
      <w:bookmarkEnd w:id="122"/>
      <w:r w:rsidR="00516BEB">
        <w:fldChar w:fldCharType="begin"/>
      </w:r>
      <w:r w:rsidR="00516BEB">
        <w:instrText xml:space="preserve"> HYPERLINK "http://msdn.microsoft.com/en-us/library/aa365739(VS.85).aspx" </w:instrText>
      </w:r>
      <w:r w:rsidR="00516BEB">
        <w:fldChar w:fldCharType="separate"/>
      </w:r>
      <w:r w:rsidRPr="00190DF2">
        <w:rPr>
          <w:rStyle w:val="Hyperlink"/>
          <w:rFonts w:ascii="Consolas" w:hAnsi="Consolas" w:cs="Consolas"/>
          <w:sz w:val="20"/>
          <w:szCs w:val="20"/>
        </w:rPr>
        <w:t>WIN32_FILE_ATTRIBUTE_DATA</w:t>
      </w:r>
      <w:r w:rsidR="00516BEB">
        <w:rPr>
          <w:rStyle w:val="Hyperlink"/>
          <w:rFonts w:ascii="Consolas" w:hAnsi="Consolas" w:cs="Consolas"/>
          <w:sz w:val="20"/>
          <w:szCs w:val="20"/>
        </w:rPr>
        <w:fldChar w:fldCharType="end"/>
      </w:r>
      <w:r w:rsidRPr="00190DF2">
        <w:rPr>
          <w:rFonts w:ascii="Consolas" w:hAnsi="Consolas" w:cs="Consolas"/>
          <w:color w:val="00B050"/>
          <w:sz w:val="20"/>
          <w:szCs w:val="20"/>
        </w:rPr>
        <w:t xml:space="preserve"> ' used for GetFileAttributesEXW API call above</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dwFileAttributes</w:t>
      </w:r>
      <w:proofErr w:type="gramEnd"/>
      <w:r w:rsidRPr="00190DF2">
        <w:rPr>
          <w:rFonts w:ascii="Consolas" w:hAnsi="Consolas" w:cs="Consolas"/>
          <w:sz w:val="20"/>
          <w:szCs w:val="20"/>
        </w:rPr>
        <w:t xml:space="preserve"> As Long</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ftCreationTime</w:t>
      </w:r>
      <w:proofErr w:type="gramEnd"/>
      <w:r w:rsidRPr="00190DF2">
        <w:rPr>
          <w:rFonts w:ascii="Consolas" w:hAnsi="Consolas" w:cs="Consolas"/>
          <w:sz w:val="20"/>
          <w:szCs w:val="20"/>
        </w:rPr>
        <w:t xml:space="preserve"> As FILETIME</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ftLastAccessTime</w:t>
      </w:r>
      <w:proofErr w:type="gramEnd"/>
      <w:r w:rsidRPr="00190DF2">
        <w:rPr>
          <w:rFonts w:ascii="Consolas" w:hAnsi="Consolas" w:cs="Consolas"/>
          <w:sz w:val="20"/>
          <w:szCs w:val="20"/>
        </w:rPr>
        <w:t xml:space="preserve"> As FILETIME 'For a file, the structure specifies when the file is last read from or written to.</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ftLastWriteTime</w:t>
      </w:r>
      <w:proofErr w:type="gramEnd"/>
      <w:r w:rsidRPr="00190DF2">
        <w:rPr>
          <w:rFonts w:ascii="Consolas" w:hAnsi="Consolas" w:cs="Consolas"/>
          <w:sz w:val="20"/>
          <w:szCs w:val="20"/>
        </w:rPr>
        <w:t xml:space="preserve"> As FILETIME ' For a file, the structure specifies when the file is last written to.</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nFileSizeHigh</w:t>
      </w:r>
      <w:proofErr w:type="gramEnd"/>
      <w:r w:rsidRPr="00190DF2">
        <w:rPr>
          <w:rFonts w:ascii="Consolas" w:hAnsi="Consolas" w:cs="Consolas"/>
          <w:sz w:val="20"/>
          <w:szCs w:val="20"/>
        </w:rPr>
        <w:t xml:space="preserve"> As Long</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lastRenderedPageBreak/>
        <w:t xml:space="preserve">   </w:t>
      </w:r>
      <w:proofErr w:type="gramStart"/>
      <w:r w:rsidRPr="00190DF2">
        <w:rPr>
          <w:rFonts w:ascii="Consolas" w:hAnsi="Consolas" w:cs="Consolas"/>
          <w:sz w:val="20"/>
          <w:szCs w:val="20"/>
        </w:rPr>
        <w:t>nFileSizeLow</w:t>
      </w:r>
      <w:proofErr w:type="gramEnd"/>
      <w:r w:rsidRPr="00190DF2">
        <w:rPr>
          <w:rFonts w:ascii="Consolas" w:hAnsi="Consolas" w:cs="Consolas"/>
          <w:sz w:val="20"/>
          <w:szCs w:val="20"/>
        </w:rPr>
        <w:t xml:space="preserve"> As Long</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End Type</w:t>
      </w:r>
    </w:p>
    <w:p w:rsidR="00D70EF0" w:rsidRPr="00190DF2" w:rsidRDefault="00D70EF0" w:rsidP="00F6480B">
      <w:pPr>
        <w:suppressAutoHyphens w:val="0"/>
        <w:rPr>
          <w:rFonts w:ascii="Consolas" w:hAnsi="Consolas" w:cs="Consolas"/>
          <w:sz w:val="20"/>
          <w:szCs w:val="20"/>
        </w:rPr>
      </w:pPr>
    </w:p>
    <w:p w:rsidR="00D70EF0" w:rsidRPr="00190DF2" w:rsidRDefault="00D70EF0" w:rsidP="00D70EF0">
      <w:pPr>
        <w:suppressAutoHyphens w:val="0"/>
        <w:rPr>
          <w:rFonts w:ascii="Consolas" w:hAnsi="Consolas" w:cs="Consolas"/>
          <w:color w:val="00B050"/>
          <w:sz w:val="20"/>
          <w:szCs w:val="20"/>
        </w:rPr>
      </w:pPr>
      <w:r w:rsidRPr="00190DF2">
        <w:rPr>
          <w:rFonts w:ascii="Consolas" w:hAnsi="Consolas" w:cs="Consolas"/>
          <w:sz w:val="20"/>
          <w:szCs w:val="20"/>
        </w:rPr>
        <w:t xml:space="preserve">Public Type </w:t>
      </w:r>
      <w:bookmarkStart w:id="123" w:name="Filetime"/>
      <w:bookmarkEnd w:id="123"/>
      <w:r w:rsidR="00516BEB">
        <w:fldChar w:fldCharType="begin"/>
      </w:r>
      <w:r w:rsidR="00516BEB">
        <w:instrText xml:space="preserve"> HYPERLINK "http://msdn.microsoft.com/en-us/library/ms724284(VS.85).aspx" </w:instrText>
      </w:r>
      <w:r w:rsidR="00516BEB">
        <w:fldChar w:fldCharType="separate"/>
      </w:r>
      <w:r w:rsidRPr="00190DF2">
        <w:rPr>
          <w:rStyle w:val="Hyperlink"/>
          <w:rFonts w:ascii="Consolas" w:hAnsi="Consolas" w:cs="Consolas"/>
          <w:sz w:val="20"/>
          <w:szCs w:val="20"/>
        </w:rPr>
        <w:t>FILETIME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w:t>
      </w:r>
      <w:r w:rsidRPr="00190DF2">
        <w:rPr>
          <w:rFonts w:ascii="Consolas" w:hAnsi="Consolas" w:cs="Consolas"/>
          <w:color w:val="00B050"/>
          <w:sz w:val="20"/>
          <w:szCs w:val="20"/>
        </w:rPr>
        <w:t>' used in WIN32_FILE_ATTRIBUTE_DATA above</w:t>
      </w:r>
      <w:r w:rsidR="00A91BFE">
        <w:rPr>
          <w:rFonts w:ascii="Consolas" w:hAnsi="Consolas" w:cs="Consolas"/>
          <w:color w:val="00B050"/>
          <w:sz w:val="20"/>
          <w:szCs w:val="20"/>
        </w:rPr>
        <w:t>, FileTimeToSystemTime below</w:t>
      </w:r>
      <w:r w:rsidRPr="00190DF2">
        <w:rPr>
          <w:rFonts w:ascii="Consolas" w:hAnsi="Consolas" w:cs="Consolas"/>
          <w:color w:val="00B050"/>
          <w:sz w:val="20"/>
          <w:szCs w:val="20"/>
        </w:rPr>
        <w:t xml:space="preserve"> and other file date/time functions</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lngLowDateTime</w:t>
      </w:r>
      <w:proofErr w:type="gramEnd"/>
      <w:r w:rsidRPr="00190DF2">
        <w:rPr>
          <w:rFonts w:ascii="Consolas" w:hAnsi="Consolas" w:cs="Consolas"/>
          <w:sz w:val="20"/>
          <w:szCs w:val="20"/>
        </w:rPr>
        <w:t xml:space="preserve"> As Long</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lngHighDateTime</w:t>
      </w:r>
      <w:proofErr w:type="gramEnd"/>
      <w:r w:rsidRPr="00190DF2">
        <w:rPr>
          <w:rFonts w:ascii="Consolas" w:hAnsi="Consolas" w:cs="Consolas"/>
          <w:sz w:val="20"/>
          <w:szCs w:val="20"/>
        </w:rPr>
        <w:t xml:space="preserve"> As Long</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End Type</w:t>
      </w:r>
    </w:p>
    <w:p w:rsidR="00D70EF0" w:rsidRPr="00190DF2" w:rsidRDefault="00D70EF0"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24" w:name="FieltimeToSystemTime"/>
      <w:bookmarkEnd w:id="124"/>
      <w:r w:rsidR="00516BEB">
        <w:fldChar w:fldCharType="begin"/>
      </w:r>
      <w:r w:rsidR="00516BEB">
        <w:instrText xml:space="preserve"> HYPERLINK "http://msdn.microsoft.com/en-us/library/ms724280(VS.85).aspx" </w:instrText>
      </w:r>
      <w:r w:rsidR="00516BEB">
        <w:fldChar w:fldCharType="separate"/>
      </w:r>
      <w:r w:rsidRPr="00190DF2">
        <w:rPr>
          <w:rStyle w:val="Hyperlink"/>
          <w:rFonts w:ascii="Consolas" w:hAnsi="Consolas" w:cs="Consolas"/>
          <w:sz w:val="20"/>
          <w:szCs w:val="20"/>
        </w:rPr>
        <w:t>FileTimeToSystemTime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007D1CC9" w:rsidRPr="00190DF2">
        <w:rPr>
          <w:rFonts w:ascii="Consolas" w:hAnsi="Consolas" w:cs="Consolas"/>
          <w:sz w:val="20"/>
          <w:szCs w:val="20"/>
        </w:rPr>
        <w:t xml:space="preserve">( </w:t>
      </w:r>
      <w:r w:rsidRPr="00190DF2">
        <w:rPr>
          <w:rFonts w:ascii="Consolas" w:hAnsi="Consolas" w:cs="Consolas"/>
          <w:sz w:val="20"/>
          <w:szCs w:val="20"/>
        </w:rPr>
        <w:t>_</w:t>
      </w:r>
      <w:proofErr w:type="gramEnd"/>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lpFileTime</w:t>
      </w:r>
      <w:proofErr w:type="gramEnd"/>
      <w:r w:rsidRPr="00190DF2">
        <w:rPr>
          <w:rFonts w:ascii="Consolas" w:hAnsi="Consolas" w:cs="Consolas"/>
          <w:sz w:val="20"/>
          <w:szCs w:val="20"/>
        </w:rPr>
        <w:t xml:space="preserve"> As FILETIME,</w:t>
      </w:r>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lpSystemTime</w:t>
      </w:r>
      <w:proofErr w:type="gramEnd"/>
      <w:r w:rsidRPr="00190DF2">
        <w:rPr>
          <w:rFonts w:ascii="Consolas" w:hAnsi="Consolas" w:cs="Consolas"/>
          <w:sz w:val="20"/>
          <w:szCs w:val="20"/>
        </w:rPr>
        <w:t xml:space="preserve"> As SYSTEMTIME) </w:t>
      </w:r>
      <w:r w:rsidR="007D1CC9"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6518C0" w:rsidRDefault="006518C0" w:rsidP="00F6480B">
      <w:pPr>
        <w:suppressAutoHyphens w:val="0"/>
        <w:rPr>
          <w:rFonts w:ascii="Consolas" w:hAnsi="Consolas" w:cs="Consolas"/>
          <w:color w:val="00B050"/>
          <w:sz w:val="20"/>
          <w:szCs w:val="20"/>
        </w:rPr>
      </w:pPr>
      <w:r w:rsidRPr="006518C0">
        <w:rPr>
          <w:rFonts w:ascii="Consolas" w:hAnsi="Consolas" w:cs="Consolas"/>
          <w:color w:val="00B050"/>
          <w:sz w:val="20"/>
          <w:szCs w:val="20"/>
        </w:rPr>
        <w:t>Called by FT2VBAT</w:t>
      </w:r>
    </w:p>
    <w:p w:rsidR="006518C0" w:rsidRPr="00190DF2" w:rsidRDefault="006518C0"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25" w:name="SystemTimeToTzSpecificLocalTime"/>
      <w:bookmarkEnd w:id="125"/>
      <w:r w:rsidR="00516BEB">
        <w:fldChar w:fldCharType="begin"/>
      </w:r>
      <w:r w:rsidR="00516BEB">
        <w:instrText xml:space="preserve"> HYPERLINK "http://msdn.microsoft.com/en-us/library/windows/desktop/ms724949(v=vs.85).aspx" </w:instrText>
      </w:r>
      <w:r w:rsidR="00516BEB">
        <w:fldChar w:fldCharType="separate"/>
      </w:r>
      <w:r w:rsidRPr="00190DF2">
        <w:rPr>
          <w:rStyle w:val="Hyperlink"/>
          <w:rFonts w:ascii="Consolas" w:hAnsi="Consolas" w:cs="Consolas"/>
          <w:sz w:val="20"/>
          <w:szCs w:val="20"/>
        </w:rPr>
        <w:t>SystemTimeToTzSpecificLocalTime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007D1CC9" w:rsidRPr="00190DF2">
        <w:rPr>
          <w:rFonts w:ascii="Consolas" w:hAnsi="Consolas" w:cs="Consolas"/>
          <w:sz w:val="20"/>
          <w:szCs w:val="20"/>
        </w:rPr>
        <w:t xml:space="preserve">( </w:t>
      </w:r>
      <w:r w:rsidRPr="00190DF2">
        <w:rPr>
          <w:rFonts w:ascii="Consolas" w:hAnsi="Consolas" w:cs="Consolas"/>
          <w:sz w:val="20"/>
          <w:szCs w:val="20"/>
        </w:rPr>
        <w:t>_</w:t>
      </w:r>
      <w:proofErr w:type="gramEnd"/>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lpTimeZone As LongPtr, </w:t>
      </w:r>
      <w:r w:rsidR="007D1CC9"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ByRef lpUniversalTime As SYSTEMTIME, </w:t>
      </w:r>
      <w:r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ByRef lpLocalTime As SYSTEMTIME) </w:t>
      </w:r>
      <w:r w:rsidRPr="00190DF2">
        <w:rPr>
          <w:rFonts w:ascii="Consolas" w:hAnsi="Consolas" w:cs="Consolas"/>
          <w:sz w:val="20"/>
          <w:szCs w:val="20"/>
        </w:rPr>
        <w:t>_</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6518C0" w:rsidRPr="006518C0" w:rsidRDefault="006518C0" w:rsidP="006518C0">
      <w:pPr>
        <w:suppressAutoHyphens w:val="0"/>
        <w:rPr>
          <w:rFonts w:ascii="Consolas" w:hAnsi="Consolas" w:cs="Consolas"/>
          <w:color w:val="00B050"/>
          <w:sz w:val="20"/>
          <w:szCs w:val="20"/>
        </w:rPr>
      </w:pPr>
      <w:r w:rsidRPr="006518C0">
        <w:rPr>
          <w:rFonts w:ascii="Consolas" w:hAnsi="Consolas" w:cs="Consolas"/>
          <w:color w:val="00B050"/>
          <w:sz w:val="20"/>
          <w:szCs w:val="20"/>
        </w:rPr>
        <w:t>Called by FT2VBAT</w:t>
      </w:r>
    </w:p>
    <w:p w:rsidR="00F6480B" w:rsidRPr="006518C0" w:rsidRDefault="00F6480B" w:rsidP="00F6480B">
      <w:pPr>
        <w:suppressAutoHyphens w:val="0"/>
        <w:rPr>
          <w:rFonts w:ascii="Consolas" w:hAnsi="Consolas" w:cs="Consolas"/>
          <w:sz w:val="20"/>
          <w:szCs w:val="20"/>
        </w:rPr>
      </w:pPr>
    </w:p>
    <w:p w:rsidR="00D70EF0" w:rsidRPr="00190DF2" w:rsidRDefault="00D70EF0" w:rsidP="00D70EF0">
      <w:pPr>
        <w:suppressAutoHyphens w:val="0"/>
        <w:rPr>
          <w:rFonts w:ascii="Consolas" w:hAnsi="Consolas" w:cs="Consolas"/>
          <w:color w:val="00B050"/>
          <w:sz w:val="20"/>
          <w:szCs w:val="20"/>
        </w:rPr>
      </w:pPr>
      <w:r w:rsidRPr="00190DF2">
        <w:rPr>
          <w:rFonts w:ascii="Consolas" w:hAnsi="Consolas" w:cs="Consolas"/>
          <w:sz w:val="20"/>
          <w:szCs w:val="20"/>
        </w:rPr>
        <w:t xml:space="preserve">Public Type </w:t>
      </w:r>
      <w:bookmarkStart w:id="126" w:name="Systemtime"/>
      <w:bookmarkEnd w:id="126"/>
      <w:r w:rsidR="00516BEB">
        <w:fldChar w:fldCharType="begin"/>
      </w:r>
      <w:r w:rsidR="00516BEB">
        <w:instrText xml:space="preserve"> HYPERLINK "https://msdn.microsoft.com/en-us/library/ms724950(v=vs.85).aspx" </w:instrText>
      </w:r>
      <w:r w:rsidR="00516BEB">
        <w:fldChar w:fldCharType="separate"/>
      </w:r>
      <w:r w:rsidRPr="00190DF2">
        <w:rPr>
          <w:rStyle w:val="Hyperlink"/>
          <w:rFonts w:ascii="Consolas" w:hAnsi="Consolas" w:cs="Consolas"/>
          <w:sz w:val="20"/>
          <w:szCs w:val="20"/>
        </w:rPr>
        <w:t>SYSTEMTIME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w:t>
      </w:r>
      <w:r w:rsidRPr="00190DF2">
        <w:rPr>
          <w:rFonts w:ascii="Consolas" w:hAnsi="Consolas" w:cs="Consolas"/>
          <w:color w:val="00B050"/>
          <w:sz w:val="20"/>
          <w:szCs w:val="20"/>
        </w:rPr>
        <w:t>' Used by FileTimeToSystemTime and SystemTimeToTzSpecificLocalTime above</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intYear</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intMonth</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intDayOfWeek</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intDay</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intHour</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intMinute</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intSecond</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intMilliseconds</w:t>
      </w:r>
      <w:proofErr w:type="gramEnd"/>
      <w:r w:rsidRPr="00190DF2">
        <w:rPr>
          <w:rFonts w:ascii="Consolas" w:hAnsi="Consolas" w:cs="Consolas"/>
          <w:sz w:val="20"/>
          <w:szCs w:val="20"/>
        </w:rPr>
        <w:t xml:space="preserve"> As Integer</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End Type</w:t>
      </w:r>
    </w:p>
    <w:p w:rsidR="00D70EF0" w:rsidRPr="00190DF2" w:rsidRDefault="00D70EF0" w:rsidP="00D70EF0">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Private Declare PtrSafe Function </w:t>
      </w:r>
      <w:bookmarkStart w:id="127" w:name="GetEnvironmentVariableW"/>
      <w:bookmarkEnd w:id="127"/>
      <w:r w:rsidR="00516BEB">
        <w:fldChar w:fldCharType="begin"/>
      </w:r>
      <w:r w:rsidR="00516BEB">
        <w:instrText xml:space="preserve"> HYPERLINK "http://msdn.microsoft.com/en-us/library/ms683188(VS.85).aspx" </w:instrText>
      </w:r>
      <w:r w:rsidR="00516BEB">
        <w:fldChar w:fldCharType="separate"/>
      </w:r>
      <w:r w:rsidRPr="00190DF2">
        <w:rPr>
          <w:rStyle w:val="Hyperlink"/>
          <w:rFonts w:ascii="Consolas" w:hAnsi="Consolas" w:cs="Consolas"/>
          <w:sz w:val="20"/>
          <w:szCs w:val="20"/>
        </w:rPr>
        <w:t>GetEnvironmentVariableW</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"kernel32.dll" </w:t>
      </w:r>
      <w:proofErr w:type="gramStart"/>
      <w:r w:rsidRPr="00190DF2">
        <w:rPr>
          <w:rFonts w:ascii="Consolas" w:hAnsi="Consolas" w:cs="Consolas"/>
          <w:sz w:val="20"/>
          <w:szCs w:val="20"/>
        </w:rPr>
        <w:t>( _</w:t>
      </w:r>
      <w:proofErr w:type="gramEnd"/>
    </w:p>
    <w:p w:rsidR="007D1CC9"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 ByVal lpNamePtr As LongPtr, </w:t>
      </w:r>
      <w:r w:rsidR="007D1CC9"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 xml:space="preserve">ByVal lpBuffer As LongPtr, </w:t>
      </w:r>
      <w:r w:rsidRPr="00190DF2">
        <w:rPr>
          <w:rFonts w:ascii="Consolas" w:hAnsi="Consolas" w:cs="Consolas"/>
          <w:sz w:val="20"/>
          <w:szCs w:val="20"/>
        </w:rPr>
        <w:t>_</w:t>
      </w:r>
    </w:p>
    <w:p w:rsidR="007D1CC9" w:rsidRPr="00190DF2" w:rsidRDefault="007D1CC9" w:rsidP="00F6480B">
      <w:pPr>
        <w:suppressAutoHyphens w:val="0"/>
        <w:rPr>
          <w:rFonts w:ascii="Consolas" w:hAnsi="Consolas" w:cs="Consolas"/>
          <w:sz w:val="20"/>
          <w:szCs w:val="20"/>
        </w:rPr>
      </w:pPr>
      <w:r w:rsidRPr="00190DF2">
        <w:rPr>
          <w:rFonts w:ascii="Consolas" w:hAnsi="Consolas" w:cs="Consolas"/>
          <w:sz w:val="20"/>
          <w:szCs w:val="20"/>
        </w:rPr>
        <w:t xml:space="preserve"> </w:t>
      </w:r>
      <w:r w:rsidR="00F6480B" w:rsidRPr="00190DF2">
        <w:rPr>
          <w:rFonts w:ascii="Consolas" w:hAnsi="Consolas" w:cs="Consolas"/>
          <w:sz w:val="20"/>
          <w:szCs w:val="20"/>
        </w:rPr>
        <w:t>ByVal nSize As Long)</w:t>
      </w:r>
    </w:p>
    <w:p w:rsidR="00F6480B" w:rsidRPr="00190DF2" w:rsidRDefault="00F6480B" w:rsidP="007D1CC9">
      <w:pPr>
        <w:suppressAutoHyphens w:val="0"/>
        <w:ind w:firstLine="360"/>
        <w:rPr>
          <w:rFonts w:ascii="Consolas" w:hAnsi="Consolas" w:cs="Consolas"/>
          <w:sz w:val="20"/>
          <w:szCs w:val="20"/>
        </w:rPr>
      </w:pPr>
      <w:r w:rsidRPr="00190DF2">
        <w:rPr>
          <w:rFonts w:ascii="Consolas" w:hAnsi="Consolas" w:cs="Consolas"/>
          <w:sz w:val="20"/>
          <w:szCs w:val="20"/>
        </w:rPr>
        <w:t>As Long</w:t>
      </w:r>
    </w:p>
    <w:p w:rsidR="00F6480B" w:rsidRPr="006518C0" w:rsidRDefault="006518C0" w:rsidP="00F6480B">
      <w:pPr>
        <w:suppressAutoHyphens w:val="0"/>
        <w:rPr>
          <w:rFonts w:ascii="Consolas" w:hAnsi="Consolas" w:cs="Consolas"/>
          <w:color w:val="00B050"/>
          <w:sz w:val="20"/>
          <w:szCs w:val="20"/>
        </w:rPr>
      </w:pPr>
      <w:r w:rsidRPr="006518C0">
        <w:rPr>
          <w:rFonts w:ascii="Consolas" w:hAnsi="Consolas" w:cs="Consolas"/>
          <w:color w:val="00B050"/>
          <w:sz w:val="20"/>
          <w:szCs w:val="20"/>
        </w:rPr>
        <w:t>Called by EnvironW</w:t>
      </w:r>
    </w:p>
    <w:p w:rsidR="00F6480B" w:rsidRPr="00190DF2" w:rsidRDefault="00F6480B" w:rsidP="00F6480B">
      <w:pPr>
        <w:suppressAutoHyphens w:val="0"/>
        <w:rPr>
          <w:rFonts w:ascii="Consolas" w:hAnsi="Consolas" w:cs="Consolas"/>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28" w:name="BeepAPI"/>
      <w:bookmarkEnd w:id="128"/>
      <w:r w:rsidR="00516BEB">
        <w:fldChar w:fldCharType="begin"/>
      </w:r>
      <w:r w:rsidR="00516BEB">
        <w:instrText xml:space="preserve"> HYPERLINK "http://msdn.microsoft.com/en-us/library/ms679277(VS.85).aspx" </w:instrText>
      </w:r>
      <w:r w:rsidR="00516BEB">
        <w:fldChar w:fldCharType="separate"/>
      </w:r>
      <w:r w:rsidRPr="00190DF2">
        <w:rPr>
          <w:rStyle w:val="Hyperlink"/>
          <w:rFonts w:ascii="Consolas" w:hAnsi="Consolas" w:cs="Consolas"/>
          <w:sz w:val="20"/>
          <w:szCs w:val="20"/>
        </w:rPr>
        <w:t>BeepAPI</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"kernel32" Alias "Beep" (ByVal dwFreq As Long, ByVal dwDuration As Long) As Long</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Beeps the speaker (sound card in Win7+) at "dwFreq" hertz for "dwDuration" milliseconds</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Frequency range 37 - 32,767 (&amp;H25 - &amp;H7FFF)</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Returns a non-zero value if no error. If there is an error check "Err.LastDllError"</w:t>
      </w:r>
    </w:p>
    <w:p w:rsidR="00F6480B" w:rsidRPr="00190DF2"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t>In terminal services the beep is redirected to the client.</w:t>
      </w:r>
    </w:p>
    <w:p w:rsidR="00F6480B" w:rsidRDefault="00F6480B" w:rsidP="00F6480B">
      <w:pPr>
        <w:suppressAutoHyphens w:val="0"/>
        <w:rPr>
          <w:rFonts w:ascii="Consolas" w:hAnsi="Consolas" w:cs="Consolas"/>
          <w:color w:val="00B050"/>
          <w:sz w:val="20"/>
          <w:szCs w:val="20"/>
        </w:rPr>
      </w:pPr>
      <w:r w:rsidRPr="00190DF2">
        <w:rPr>
          <w:rFonts w:ascii="Consolas" w:hAnsi="Consolas" w:cs="Consolas"/>
          <w:color w:val="00B050"/>
          <w:sz w:val="20"/>
          <w:szCs w:val="20"/>
        </w:rPr>
        <w:lastRenderedPageBreak/>
        <w:t>Not supported in Windows Vista x64 and Windows XP 64-bit edition</w:t>
      </w:r>
    </w:p>
    <w:p w:rsidR="006518C0" w:rsidRPr="00190DF2" w:rsidRDefault="006518C0" w:rsidP="00F6480B">
      <w:pPr>
        <w:suppressAutoHyphens w:val="0"/>
        <w:rPr>
          <w:rFonts w:ascii="Consolas" w:hAnsi="Consolas" w:cs="Consolas"/>
          <w:color w:val="00B050"/>
          <w:sz w:val="20"/>
          <w:szCs w:val="20"/>
        </w:rPr>
      </w:pPr>
      <w:r>
        <w:rPr>
          <w:rFonts w:ascii="Consolas" w:hAnsi="Consolas" w:cs="Consolas"/>
          <w:color w:val="00B050"/>
          <w:sz w:val="20"/>
          <w:szCs w:val="20"/>
        </w:rPr>
        <w:t>Called by BeepW</w:t>
      </w:r>
    </w:p>
    <w:p w:rsidR="00F6480B" w:rsidRPr="00F6480B" w:rsidRDefault="00F6480B" w:rsidP="00F6480B">
      <w:pPr>
        <w:suppressAutoHyphens w:val="0"/>
        <w:rPr>
          <w:rFonts w:ascii="Consolas" w:hAnsi="Consolas" w:cs="Consolas"/>
          <w:b/>
          <w:sz w:val="20"/>
          <w:szCs w:val="20"/>
        </w:rPr>
      </w:pPr>
    </w:p>
    <w:p w:rsidR="00F6480B" w:rsidRPr="00190DF2" w:rsidRDefault="00F6480B" w:rsidP="00F6480B">
      <w:pPr>
        <w:suppressAutoHyphens w:val="0"/>
        <w:rPr>
          <w:rFonts w:ascii="Consolas" w:hAnsi="Consolas" w:cs="Consolas"/>
          <w:sz w:val="20"/>
          <w:szCs w:val="20"/>
        </w:rPr>
      </w:pPr>
      <w:r w:rsidRPr="00190DF2">
        <w:rPr>
          <w:rFonts w:ascii="Consolas" w:hAnsi="Consolas" w:cs="Consolas"/>
          <w:sz w:val="20"/>
          <w:szCs w:val="20"/>
        </w:rPr>
        <w:t xml:space="preserve">Public Declare PtrSafe Function </w:t>
      </w:r>
      <w:bookmarkStart w:id="129" w:name="GetAsyncKeyState"/>
      <w:bookmarkEnd w:id="129"/>
      <w:r w:rsidR="00516BEB">
        <w:fldChar w:fldCharType="begin"/>
      </w:r>
      <w:r w:rsidR="00516BEB">
        <w:instrText xml:space="preserve"> HYPERLINK "https://msdn.microsoft.com/en-us/library/windows/desktop/ms646293(v=vs.85).aspx" </w:instrText>
      </w:r>
      <w:r w:rsidR="00516BEB">
        <w:fldChar w:fldCharType="separate"/>
      </w:r>
      <w:r w:rsidRPr="00190DF2">
        <w:rPr>
          <w:rStyle w:val="Hyperlink"/>
          <w:rFonts w:ascii="Consolas" w:hAnsi="Consolas" w:cs="Consolas"/>
          <w:sz w:val="20"/>
          <w:szCs w:val="20"/>
        </w:rPr>
        <w:t>GetAsyncKeyState</w:t>
      </w:r>
      <w:r w:rsidR="00516BEB">
        <w:rPr>
          <w:rStyle w:val="Hyperlink"/>
          <w:rFonts w:ascii="Consolas" w:hAnsi="Consolas" w:cs="Consolas"/>
          <w:sz w:val="20"/>
          <w:szCs w:val="20"/>
        </w:rPr>
        <w:fldChar w:fldCharType="end"/>
      </w:r>
      <w:r w:rsidRPr="00190DF2">
        <w:rPr>
          <w:rFonts w:ascii="Consolas" w:hAnsi="Consolas" w:cs="Consolas"/>
          <w:sz w:val="20"/>
          <w:szCs w:val="20"/>
        </w:rPr>
        <w:t xml:space="preserve"> Lib "user32" (ByVal vKey As Long) As Integer</w:t>
      </w:r>
    </w:p>
    <w:p w:rsidR="00C868AF" w:rsidRPr="006518C0" w:rsidRDefault="006518C0" w:rsidP="00D70EF0">
      <w:pPr>
        <w:suppressAutoHyphens w:val="0"/>
        <w:rPr>
          <w:rFonts w:ascii="Consolas" w:hAnsi="Consolas" w:cs="Consolas"/>
          <w:color w:val="00B050"/>
          <w:sz w:val="20"/>
          <w:szCs w:val="20"/>
        </w:rPr>
      </w:pPr>
      <w:r w:rsidRPr="006518C0">
        <w:rPr>
          <w:rFonts w:ascii="Consolas" w:hAnsi="Consolas" w:cs="Consolas"/>
          <w:color w:val="00B050"/>
          <w:sz w:val="20"/>
          <w:szCs w:val="20"/>
        </w:rPr>
        <w:t>Called by Delay</w:t>
      </w:r>
    </w:p>
    <w:p w:rsidR="00C868AF" w:rsidRDefault="00C868AF" w:rsidP="00D70EF0">
      <w:pPr>
        <w:suppressAutoHyphens w:val="0"/>
        <w:rPr>
          <w:rFonts w:ascii="Consolas" w:hAnsi="Consolas" w:cs="Consolas"/>
          <w:sz w:val="20"/>
          <w:szCs w:val="20"/>
        </w:rPr>
      </w:pPr>
    </w:p>
    <w:p w:rsidR="005C0954" w:rsidRPr="005C0954" w:rsidRDefault="005C0954" w:rsidP="005C0954">
      <w:pPr>
        <w:suppressAutoHyphens w:val="0"/>
        <w:rPr>
          <w:rFonts w:ascii="Consolas" w:hAnsi="Consolas" w:cs="Consolas"/>
          <w:sz w:val="20"/>
          <w:szCs w:val="20"/>
        </w:rPr>
      </w:pPr>
      <w:r w:rsidRPr="005C0954">
        <w:rPr>
          <w:rFonts w:ascii="Consolas" w:hAnsi="Consolas" w:cs="Consolas"/>
          <w:sz w:val="20"/>
          <w:szCs w:val="20"/>
        </w:rPr>
        <w:t xml:space="preserve">Public Declare PtrSafe Function </w:t>
      </w:r>
      <w:hyperlink r:id="rId73" w:history="1">
        <w:r w:rsidRPr="005C0954">
          <w:rPr>
            <w:rStyle w:val="Hyperlink"/>
            <w:rFonts w:ascii="Consolas" w:hAnsi="Consolas" w:cs="Consolas"/>
            <w:sz w:val="20"/>
            <w:szCs w:val="20"/>
          </w:rPr>
          <w:t>CopyFileW</w:t>
        </w:r>
      </w:hyperlink>
      <w:r w:rsidRPr="005C0954">
        <w:rPr>
          <w:rFonts w:ascii="Consolas" w:hAnsi="Consolas" w:cs="Consolas"/>
          <w:sz w:val="20"/>
          <w:szCs w:val="20"/>
        </w:rPr>
        <w:t xml:space="preserve"> Lib "kernel32.dll" </w:t>
      </w:r>
      <w:proofErr w:type="gramStart"/>
      <w:r w:rsidRPr="005C0954">
        <w:rPr>
          <w:rFonts w:ascii="Consolas" w:hAnsi="Consolas" w:cs="Consolas"/>
          <w:sz w:val="20"/>
          <w:szCs w:val="20"/>
        </w:rPr>
        <w:t>( _</w:t>
      </w:r>
      <w:proofErr w:type="gramEnd"/>
    </w:p>
    <w:p w:rsidR="005C0954" w:rsidRP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ByVal lpExistingFileNamePtr As LongPtr, _</w:t>
      </w:r>
    </w:p>
    <w:p w:rsidR="005C0954" w:rsidRP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ByVal lpNewFileNamePtr As LongPtr, _</w:t>
      </w:r>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ByVal bFailIfExists As Long)</w:t>
      </w:r>
      <w:r>
        <w:rPr>
          <w:rFonts w:ascii="Consolas" w:hAnsi="Consolas" w:cs="Consolas"/>
          <w:sz w:val="20"/>
          <w:szCs w:val="20"/>
        </w:rPr>
        <w:t xml:space="preserve"> _</w:t>
      </w:r>
    </w:p>
    <w:p w:rsidR="005C0954" w:rsidRDefault="005C0954" w:rsidP="005C0954">
      <w:pPr>
        <w:suppressAutoHyphens w:val="0"/>
        <w:ind w:left="360" w:firstLine="360"/>
        <w:rPr>
          <w:rFonts w:ascii="Consolas" w:hAnsi="Consolas" w:cs="Consolas"/>
          <w:sz w:val="20"/>
          <w:szCs w:val="20"/>
        </w:rPr>
      </w:pPr>
      <w:r w:rsidRPr="005C0954">
        <w:rPr>
          <w:rFonts w:ascii="Consolas" w:hAnsi="Consolas" w:cs="Consolas"/>
          <w:sz w:val="20"/>
          <w:szCs w:val="20"/>
        </w:rPr>
        <w:t>As Long</w:t>
      </w:r>
    </w:p>
    <w:p w:rsidR="005C0954" w:rsidRDefault="002B6DE0" w:rsidP="005C0954">
      <w:pPr>
        <w:suppressAutoHyphens w:val="0"/>
        <w:rPr>
          <w:rFonts w:ascii="Consolas" w:hAnsi="Consolas" w:cs="Consolas"/>
          <w:sz w:val="20"/>
          <w:szCs w:val="20"/>
        </w:rPr>
      </w:pPr>
      <w:r w:rsidRPr="002B6DE0">
        <w:rPr>
          <w:rFonts w:ascii="Consolas" w:hAnsi="Consolas" w:cs="Consolas"/>
          <w:color w:val="00B050"/>
          <w:sz w:val="20"/>
          <w:szCs w:val="20"/>
        </w:rPr>
        <w:t>Called by CopyW1</w:t>
      </w:r>
    </w:p>
    <w:p w:rsidR="002B6DE0" w:rsidRPr="005C0954" w:rsidRDefault="002B6DE0" w:rsidP="005C0954">
      <w:pPr>
        <w:suppressAutoHyphens w:val="0"/>
        <w:rPr>
          <w:rFonts w:ascii="Consolas" w:hAnsi="Consolas" w:cs="Consolas"/>
          <w:sz w:val="20"/>
          <w:szCs w:val="20"/>
        </w:rPr>
      </w:pPr>
    </w:p>
    <w:p w:rsidR="005C0954" w:rsidRPr="005C0954" w:rsidRDefault="005C0954" w:rsidP="005C0954">
      <w:pPr>
        <w:suppressAutoHyphens w:val="0"/>
        <w:rPr>
          <w:rFonts w:ascii="Consolas" w:hAnsi="Consolas" w:cs="Consolas"/>
          <w:sz w:val="20"/>
          <w:szCs w:val="20"/>
        </w:rPr>
      </w:pPr>
      <w:r w:rsidRPr="005C0954">
        <w:rPr>
          <w:rFonts w:ascii="Consolas" w:hAnsi="Consolas" w:cs="Consolas"/>
          <w:sz w:val="20"/>
          <w:szCs w:val="20"/>
        </w:rPr>
        <w:t xml:space="preserve">Public Declare PtrSafe Function </w:t>
      </w:r>
      <w:hyperlink r:id="rId74" w:history="1">
        <w:r w:rsidRPr="005C0954">
          <w:rPr>
            <w:rStyle w:val="Hyperlink"/>
            <w:rFonts w:ascii="Consolas" w:hAnsi="Consolas" w:cs="Consolas"/>
            <w:sz w:val="20"/>
            <w:szCs w:val="20"/>
          </w:rPr>
          <w:t>MoveFileExW</w:t>
        </w:r>
      </w:hyperlink>
      <w:r w:rsidRPr="005C0954">
        <w:rPr>
          <w:rFonts w:ascii="Consolas" w:hAnsi="Consolas" w:cs="Consolas"/>
          <w:sz w:val="20"/>
          <w:szCs w:val="20"/>
        </w:rPr>
        <w:t xml:space="preserve"> Lib "kernel32.dll" </w:t>
      </w:r>
      <w:proofErr w:type="gramStart"/>
      <w:r w:rsidRPr="005C0954">
        <w:rPr>
          <w:rFonts w:ascii="Consolas" w:hAnsi="Consolas" w:cs="Consolas"/>
          <w:sz w:val="20"/>
          <w:szCs w:val="20"/>
        </w:rPr>
        <w:t>( _</w:t>
      </w:r>
      <w:proofErr w:type="gramEnd"/>
    </w:p>
    <w:p w:rsidR="005C0954" w:rsidRP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ByVal lpExistingFileNamePtr As LongPtr, _</w:t>
      </w:r>
    </w:p>
    <w:p w:rsidR="005C0954" w:rsidRP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ByVal lpNewFileNamePtr As LongPtr, _</w:t>
      </w:r>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ByVal dwFlags As Long)</w:t>
      </w:r>
      <w:r>
        <w:rPr>
          <w:rFonts w:ascii="Consolas" w:hAnsi="Consolas" w:cs="Consolas"/>
          <w:sz w:val="20"/>
          <w:szCs w:val="20"/>
        </w:rPr>
        <w:t xml:space="preserve"> _</w:t>
      </w:r>
    </w:p>
    <w:p w:rsidR="005C0954" w:rsidRPr="005C0954" w:rsidRDefault="005C0954" w:rsidP="005C0954">
      <w:pPr>
        <w:suppressAutoHyphens w:val="0"/>
        <w:ind w:left="360" w:firstLine="360"/>
        <w:rPr>
          <w:rFonts w:ascii="Consolas" w:hAnsi="Consolas" w:cs="Consolas"/>
          <w:sz w:val="20"/>
          <w:szCs w:val="20"/>
        </w:rPr>
      </w:pPr>
      <w:r w:rsidRPr="005C0954">
        <w:rPr>
          <w:rFonts w:ascii="Consolas" w:hAnsi="Consolas" w:cs="Consolas"/>
          <w:sz w:val="20"/>
          <w:szCs w:val="20"/>
        </w:rPr>
        <w:t>As Long</w:t>
      </w:r>
    </w:p>
    <w:p w:rsidR="00787768" w:rsidRPr="006518C0" w:rsidRDefault="00787768" w:rsidP="00787768">
      <w:pPr>
        <w:suppressAutoHyphens w:val="0"/>
        <w:rPr>
          <w:rFonts w:ascii="Consolas" w:hAnsi="Consolas" w:cs="Consolas"/>
          <w:color w:val="00B050"/>
          <w:sz w:val="20"/>
          <w:szCs w:val="20"/>
        </w:rPr>
      </w:pPr>
      <w:proofErr w:type="gramStart"/>
      <w:r w:rsidRPr="006518C0">
        <w:rPr>
          <w:rFonts w:ascii="Consolas" w:hAnsi="Consolas" w:cs="Consolas"/>
          <w:color w:val="00B050"/>
          <w:sz w:val="20"/>
          <w:szCs w:val="20"/>
        </w:rPr>
        <w:t>Moves an existing file or directory, including its children, with various move options.</w:t>
      </w:r>
      <w:proofErr w:type="gramEnd"/>
    </w:p>
    <w:p w:rsidR="006518C0" w:rsidRPr="006518C0" w:rsidRDefault="006518C0" w:rsidP="00787768">
      <w:pPr>
        <w:suppressAutoHyphens w:val="0"/>
        <w:rPr>
          <w:rFonts w:ascii="Consolas" w:hAnsi="Consolas" w:cs="Consolas"/>
          <w:color w:val="00B050"/>
          <w:sz w:val="20"/>
          <w:szCs w:val="20"/>
        </w:rPr>
      </w:pPr>
      <w:r w:rsidRPr="006518C0">
        <w:rPr>
          <w:rFonts w:ascii="Consolas" w:hAnsi="Consolas" w:cs="Consolas"/>
          <w:color w:val="00B050"/>
          <w:sz w:val="20"/>
          <w:szCs w:val="20"/>
        </w:rPr>
        <w:t>Called by MoveW1</w:t>
      </w:r>
    </w:p>
    <w:p w:rsidR="005C0954" w:rsidRDefault="005C0954" w:rsidP="005C0954">
      <w:pPr>
        <w:suppressAutoHyphens w:val="0"/>
        <w:rPr>
          <w:rFonts w:ascii="Consolas" w:hAnsi="Consolas" w:cs="Consolas"/>
          <w:sz w:val="20"/>
          <w:szCs w:val="20"/>
        </w:rPr>
      </w:pPr>
    </w:p>
    <w:p w:rsidR="005C0954" w:rsidRDefault="005C0954" w:rsidP="005C0954">
      <w:pPr>
        <w:suppressAutoHyphens w:val="0"/>
        <w:rPr>
          <w:rFonts w:ascii="Consolas" w:hAnsi="Consolas" w:cs="Consolas"/>
          <w:sz w:val="20"/>
          <w:szCs w:val="20"/>
        </w:rPr>
      </w:pPr>
      <w:r w:rsidRPr="005C0954">
        <w:rPr>
          <w:rFonts w:ascii="Consolas" w:hAnsi="Consolas" w:cs="Consolas"/>
          <w:sz w:val="20"/>
          <w:szCs w:val="20"/>
        </w:rPr>
        <w:t xml:space="preserve">Private Declare PtrSafe Function </w:t>
      </w:r>
      <w:hyperlink r:id="rId75" w:history="1">
        <w:r w:rsidRPr="005C0954">
          <w:rPr>
            <w:rStyle w:val="Hyperlink"/>
            <w:rFonts w:ascii="Consolas" w:hAnsi="Consolas" w:cs="Consolas"/>
            <w:sz w:val="20"/>
            <w:szCs w:val="20"/>
          </w:rPr>
          <w:t>DeviceIoControl</w:t>
        </w:r>
      </w:hyperlink>
      <w:r w:rsidRPr="005C0954">
        <w:rPr>
          <w:rFonts w:ascii="Consolas" w:hAnsi="Consolas" w:cs="Consolas"/>
          <w:sz w:val="20"/>
          <w:szCs w:val="20"/>
        </w:rPr>
        <w:t xml:space="preserve"> Lib "kernel32.dll" </w:t>
      </w:r>
      <w:proofErr w:type="gramStart"/>
      <w:r w:rsidRPr="005C0954">
        <w:rPr>
          <w:rFonts w:ascii="Consolas" w:hAnsi="Consolas" w:cs="Consolas"/>
          <w:sz w:val="20"/>
          <w:szCs w:val="20"/>
        </w:rPr>
        <w:t>(</w:t>
      </w:r>
      <w:r>
        <w:rPr>
          <w:rFonts w:ascii="Consolas" w:hAnsi="Consolas" w:cs="Consolas"/>
          <w:sz w:val="20"/>
          <w:szCs w:val="20"/>
        </w:rPr>
        <w:t xml:space="preserve"> _</w:t>
      </w:r>
      <w:proofErr w:type="gramEnd"/>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 xml:space="preserve">ByVal hDevice As LongPtr,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 xml:space="preserve">ByVal dwIoControlCode As Long,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proofErr w:type="gramStart"/>
      <w:r w:rsidRPr="005C0954">
        <w:rPr>
          <w:rFonts w:ascii="Consolas" w:hAnsi="Consolas" w:cs="Consolas"/>
          <w:sz w:val="20"/>
          <w:szCs w:val="20"/>
        </w:rPr>
        <w:t>lpInBuffer</w:t>
      </w:r>
      <w:proofErr w:type="gramEnd"/>
      <w:r w:rsidRPr="005C0954">
        <w:rPr>
          <w:rFonts w:ascii="Consolas" w:hAnsi="Consolas" w:cs="Consolas"/>
          <w:sz w:val="20"/>
          <w:szCs w:val="20"/>
        </w:rPr>
        <w:t xml:space="preserve"> As LongPtr,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 xml:space="preserve">ByVal nInBufferSize As Long,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proofErr w:type="gramStart"/>
      <w:r w:rsidRPr="005C0954">
        <w:rPr>
          <w:rFonts w:ascii="Consolas" w:hAnsi="Consolas" w:cs="Consolas"/>
          <w:sz w:val="20"/>
          <w:szCs w:val="20"/>
        </w:rPr>
        <w:t>lpOutBuffer</w:t>
      </w:r>
      <w:proofErr w:type="gramEnd"/>
      <w:r w:rsidRPr="005C0954">
        <w:rPr>
          <w:rFonts w:ascii="Consolas" w:hAnsi="Consolas" w:cs="Consolas"/>
          <w:sz w:val="20"/>
          <w:szCs w:val="20"/>
        </w:rPr>
        <w:t xml:space="preserve"> As LongPtr,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 xml:space="preserve">ByVal nOutBufferSize As Long,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proofErr w:type="gramStart"/>
      <w:r w:rsidRPr="005C0954">
        <w:rPr>
          <w:rFonts w:ascii="Consolas" w:hAnsi="Consolas" w:cs="Consolas"/>
          <w:sz w:val="20"/>
          <w:szCs w:val="20"/>
        </w:rPr>
        <w:t>lpBytesReturned</w:t>
      </w:r>
      <w:proofErr w:type="gramEnd"/>
      <w:r w:rsidRPr="005C0954">
        <w:rPr>
          <w:rFonts w:ascii="Consolas" w:hAnsi="Consolas" w:cs="Consolas"/>
          <w:sz w:val="20"/>
          <w:szCs w:val="20"/>
        </w:rPr>
        <w:t xml:space="preserve"> As Long, </w:t>
      </w:r>
      <w:r>
        <w:rPr>
          <w:rFonts w:ascii="Consolas" w:hAnsi="Consolas" w:cs="Consolas"/>
          <w:sz w:val="20"/>
          <w:szCs w:val="20"/>
        </w:rPr>
        <w:t>_</w:t>
      </w:r>
    </w:p>
    <w:p w:rsidR="005C0954" w:rsidRDefault="005C0954" w:rsidP="005C0954">
      <w:pPr>
        <w:suppressAutoHyphens w:val="0"/>
        <w:ind w:firstLine="360"/>
        <w:rPr>
          <w:rFonts w:ascii="Consolas" w:hAnsi="Consolas" w:cs="Consolas"/>
          <w:sz w:val="20"/>
          <w:szCs w:val="20"/>
        </w:rPr>
      </w:pPr>
      <w:r w:rsidRPr="005C0954">
        <w:rPr>
          <w:rFonts w:ascii="Consolas" w:hAnsi="Consolas" w:cs="Consolas"/>
          <w:sz w:val="20"/>
          <w:szCs w:val="20"/>
        </w:rPr>
        <w:t xml:space="preserve">ByVal lpOverlapped As LongPtr) </w:t>
      </w:r>
      <w:r>
        <w:rPr>
          <w:rFonts w:ascii="Consolas" w:hAnsi="Consolas" w:cs="Consolas"/>
          <w:sz w:val="20"/>
          <w:szCs w:val="20"/>
        </w:rPr>
        <w:t>_</w:t>
      </w:r>
    </w:p>
    <w:p w:rsidR="005C0954" w:rsidRDefault="005C0954" w:rsidP="005C0954">
      <w:pPr>
        <w:suppressAutoHyphens w:val="0"/>
        <w:ind w:left="360" w:firstLine="360"/>
        <w:rPr>
          <w:rFonts w:ascii="Consolas" w:hAnsi="Consolas" w:cs="Consolas"/>
          <w:sz w:val="20"/>
          <w:szCs w:val="20"/>
        </w:rPr>
      </w:pPr>
      <w:r w:rsidRPr="005C0954">
        <w:rPr>
          <w:rFonts w:ascii="Consolas" w:hAnsi="Consolas" w:cs="Consolas"/>
          <w:sz w:val="20"/>
          <w:szCs w:val="20"/>
        </w:rPr>
        <w:t>As Long</w:t>
      </w:r>
    </w:p>
    <w:p w:rsidR="005C0954" w:rsidRPr="006518C0" w:rsidRDefault="006518C0" w:rsidP="005C0954">
      <w:pPr>
        <w:suppressAutoHyphens w:val="0"/>
        <w:rPr>
          <w:rFonts w:ascii="Consolas" w:hAnsi="Consolas" w:cs="Consolas"/>
          <w:color w:val="00B050"/>
          <w:sz w:val="20"/>
          <w:szCs w:val="20"/>
        </w:rPr>
      </w:pPr>
      <w:r w:rsidRPr="006518C0">
        <w:rPr>
          <w:rFonts w:ascii="Consolas" w:hAnsi="Consolas" w:cs="Consolas"/>
          <w:color w:val="00B050"/>
          <w:sz w:val="20"/>
          <w:szCs w:val="20"/>
        </w:rPr>
        <w:t>Called by FolderCompress</w:t>
      </w:r>
    </w:p>
    <w:p w:rsidR="006518C0" w:rsidRDefault="006518C0" w:rsidP="005C0954">
      <w:pPr>
        <w:suppressAutoHyphens w:val="0"/>
        <w:rPr>
          <w:rFonts w:ascii="Consolas" w:hAnsi="Consolas" w:cs="Consolas"/>
          <w:sz w:val="20"/>
          <w:szCs w:val="20"/>
        </w:rPr>
      </w:pPr>
    </w:p>
    <w:p w:rsid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Private Declare PtrSafe Function </w:t>
      </w:r>
      <w:hyperlink r:id="rId76" w:history="1">
        <w:r w:rsidRPr="008F17F0">
          <w:rPr>
            <w:rStyle w:val="Hyperlink"/>
            <w:rFonts w:ascii="Consolas" w:hAnsi="Consolas" w:cs="Consolas"/>
            <w:sz w:val="20"/>
            <w:szCs w:val="20"/>
          </w:rPr>
          <w:t>IsUserAnAdmin</w:t>
        </w:r>
      </w:hyperlink>
      <w:r w:rsidRPr="006518C0">
        <w:rPr>
          <w:rFonts w:ascii="Consolas" w:hAnsi="Consolas" w:cs="Consolas"/>
          <w:sz w:val="20"/>
          <w:szCs w:val="20"/>
        </w:rPr>
        <w:t xml:space="preserve"> Lib "shell32" () As Long</w:t>
      </w:r>
    </w:p>
    <w:p w:rsidR="008F17F0" w:rsidRDefault="008F17F0" w:rsidP="006518C0">
      <w:pPr>
        <w:suppressAutoHyphens w:val="0"/>
        <w:rPr>
          <w:rFonts w:ascii="Consolas" w:hAnsi="Consolas" w:cs="Consolas"/>
          <w:color w:val="00B050"/>
          <w:sz w:val="20"/>
          <w:szCs w:val="20"/>
        </w:rPr>
      </w:pPr>
      <w:proofErr w:type="gramStart"/>
      <w:r w:rsidRPr="008F17F0">
        <w:rPr>
          <w:rFonts w:ascii="Consolas" w:hAnsi="Consolas" w:cs="Consolas"/>
          <w:color w:val="00B050"/>
          <w:sz w:val="20"/>
          <w:szCs w:val="20"/>
        </w:rPr>
        <w:t>Tests whether the current user is a member of the Administrator's group.</w:t>
      </w:r>
      <w:proofErr w:type="gramEnd"/>
    </w:p>
    <w:p w:rsidR="008F17F0" w:rsidRPr="008F17F0" w:rsidRDefault="008F17F0" w:rsidP="006518C0">
      <w:pPr>
        <w:suppressAutoHyphens w:val="0"/>
        <w:rPr>
          <w:rFonts w:ascii="Consolas" w:hAnsi="Consolas" w:cs="Consolas"/>
          <w:color w:val="00B050"/>
          <w:sz w:val="20"/>
          <w:szCs w:val="20"/>
        </w:rPr>
      </w:pPr>
      <w:r>
        <w:rPr>
          <w:rFonts w:ascii="Consolas" w:hAnsi="Consolas" w:cs="Consolas"/>
          <w:color w:val="00B050"/>
          <w:sz w:val="20"/>
          <w:szCs w:val="20"/>
        </w:rPr>
        <w:t>Called by UCCoreInit</w:t>
      </w:r>
    </w:p>
    <w:p w:rsidR="008F17F0" w:rsidRDefault="008F17F0" w:rsidP="006518C0">
      <w:pPr>
        <w:suppressAutoHyphens w:val="0"/>
        <w:rPr>
          <w:rFonts w:ascii="Consolas" w:hAnsi="Consolas" w:cs="Consolas"/>
          <w:sz w:val="20"/>
          <w:szCs w:val="20"/>
        </w:rPr>
      </w:pP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Private Declare PtrSafe Sub </w:t>
      </w:r>
      <w:hyperlink r:id="rId77" w:history="1">
        <w:r w:rsidRPr="009C7D9A">
          <w:rPr>
            <w:rStyle w:val="Hyperlink"/>
            <w:rFonts w:ascii="Consolas" w:hAnsi="Consolas" w:cs="Consolas"/>
            <w:sz w:val="20"/>
            <w:szCs w:val="20"/>
          </w:rPr>
          <w:t>InitCommonControls</w:t>
        </w:r>
      </w:hyperlink>
      <w:r w:rsidRPr="006518C0">
        <w:rPr>
          <w:rFonts w:ascii="Consolas" w:hAnsi="Consolas" w:cs="Consolas"/>
          <w:sz w:val="20"/>
          <w:szCs w:val="20"/>
        </w:rPr>
        <w:t xml:space="preserve"> Lib "comctl32" ()</w:t>
      </w:r>
    </w:p>
    <w:p w:rsidR="009C7D9A" w:rsidRPr="008F17F0" w:rsidRDefault="009C7D9A" w:rsidP="009C7D9A">
      <w:pPr>
        <w:suppressAutoHyphens w:val="0"/>
        <w:rPr>
          <w:rFonts w:ascii="Consolas" w:hAnsi="Consolas" w:cs="Consolas"/>
          <w:color w:val="00B050"/>
          <w:sz w:val="20"/>
          <w:szCs w:val="20"/>
        </w:rPr>
      </w:pPr>
      <w:r>
        <w:rPr>
          <w:rFonts w:ascii="Consolas" w:hAnsi="Consolas" w:cs="Consolas"/>
          <w:color w:val="00B050"/>
          <w:sz w:val="20"/>
          <w:szCs w:val="20"/>
        </w:rPr>
        <w:t>Called by UCCoreInit</w:t>
      </w:r>
    </w:p>
    <w:p w:rsidR="008F17F0" w:rsidRDefault="008F17F0" w:rsidP="006518C0">
      <w:pPr>
        <w:suppressAutoHyphens w:val="0"/>
        <w:rPr>
          <w:rFonts w:ascii="Consolas" w:hAnsi="Consolas" w:cs="Consolas"/>
          <w:sz w:val="20"/>
          <w:szCs w:val="20"/>
        </w:rPr>
      </w:pP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Private Declare PtrSafe Function </w:t>
      </w:r>
      <w:hyperlink r:id="rId78" w:history="1">
        <w:r w:rsidRPr="009C7D9A">
          <w:rPr>
            <w:rStyle w:val="Hyperlink"/>
            <w:rFonts w:ascii="Consolas" w:hAnsi="Consolas" w:cs="Consolas"/>
            <w:sz w:val="20"/>
            <w:szCs w:val="20"/>
          </w:rPr>
          <w:t>InitCommonControlsEx</w:t>
        </w:r>
      </w:hyperlink>
      <w:r w:rsidRPr="006518C0">
        <w:rPr>
          <w:rFonts w:ascii="Consolas" w:hAnsi="Consolas" w:cs="Consolas"/>
          <w:sz w:val="20"/>
          <w:szCs w:val="20"/>
        </w:rPr>
        <w:t xml:space="preserve"> Lib "comctl32" (ByRef MyInitCC </w:t>
      </w:r>
      <w:proofErr w:type="gramStart"/>
      <w:r w:rsidRPr="006518C0">
        <w:rPr>
          <w:rFonts w:ascii="Consolas" w:hAnsi="Consolas" w:cs="Consolas"/>
          <w:sz w:val="20"/>
          <w:szCs w:val="20"/>
        </w:rPr>
        <w:t>As</w:t>
      </w:r>
      <w:proofErr w:type="gramEnd"/>
      <w:r w:rsidRPr="006518C0">
        <w:rPr>
          <w:rFonts w:ascii="Consolas" w:hAnsi="Consolas" w:cs="Consolas"/>
          <w:sz w:val="20"/>
          <w:szCs w:val="20"/>
        </w:rPr>
        <w:t xml:space="preserve"> InitCC) As Long</w:t>
      </w:r>
    </w:p>
    <w:p w:rsidR="009C7D9A" w:rsidRPr="008F17F0" w:rsidRDefault="009C7D9A" w:rsidP="009C7D9A">
      <w:pPr>
        <w:suppressAutoHyphens w:val="0"/>
        <w:rPr>
          <w:rFonts w:ascii="Consolas" w:hAnsi="Consolas" w:cs="Consolas"/>
          <w:color w:val="00B050"/>
          <w:sz w:val="20"/>
          <w:szCs w:val="20"/>
        </w:rPr>
      </w:pPr>
      <w:r>
        <w:rPr>
          <w:rFonts w:ascii="Consolas" w:hAnsi="Consolas" w:cs="Consolas"/>
          <w:color w:val="00B050"/>
          <w:sz w:val="20"/>
          <w:szCs w:val="20"/>
        </w:rPr>
        <w:t>Called by UCCoreInit</w:t>
      </w:r>
    </w:p>
    <w:p w:rsidR="006518C0" w:rsidRDefault="006518C0" w:rsidP="006518C0">
      <w:pPr>
        <w:suppressAutoHyphens w:val="0"/>
        <w:rPr>
          <w:rFonts w:ascii="Consolas" w:hAnsi="Consolas" w:cs="Consolas"/>
          <w:sz w:val="20"/>
          <w:szCs w:val="20"/>
        </w:rPr>
      </w:pPr>
    </w:p>
    <w:p w:rsidR="006518C0" w:rsidRPr="008F17F0" w:rsidRDefault="006518C0" w:rsidP="006518C0">
      <w:pPr>
        <w:suppressAutoHyphens w:val="0"/>
        <w:rPr>
          <w:rFonts w:ascii="Consolas" w:hAnsi="Consolas" w:cs="Consolas"/>
          <w:color w:val="00B050"/>
          <w:sz w:val="20"/>
          <w:szCs w:val="20"/>
        </w:rPr>
      </w:pPr>
      <w:r w:rsidRPr="006518C0">
        <w:rPr>
          <w:rFonts w:ascii="Consolas" w:hAnsi="Consolas" w:cs="Consolas"/>
          <w:sz w:val="20"/>
          <w:szCs w:val="20"/>
        </w:rPr>
        <w:t>Public Type SHFILEOPSTRUCTW</w:t>
      </w:r>
      <w:r w:rsidR="008F17F0">
        <w:rPr>
          <w:rFonts w:ascii="Consolas" w:hAnsi="Consolas" w:cs="Consolas"/>
          <w:sz w:val="20"/>
          <w:szCs w:val="20"/>
        </w:rPr>
        <w:t xml:space="preserve"> </w:t>
      </w:r>
      <w:r w:rsidR="008F17F0" w:rsidRPr="008F17F0">
        <w:rPr>
          <w:rFonts w:ascii="Consolas" w:hAnsi="Consolas" w:cs="Consolas"/>
          <w:color w:val="00B050"/>
          <w:sz w:val="20"/>
          <w:szCs w:val="20"/>
        </w:rPr>
        <w:t xml:space="preserve">' </w:t>
      </w:r>
      <w:r w:rsidRPr="008F17F0">
        <w:rPr>
          <w:rFonts w:ascii="Consolas" w:hAnsi="Consolas" w:cs="Consolas"/>
          <w:color w:val="00B050"/>
          <w:sz w:val="20"/>
          <w:szCs w:val="20"/>
        </w:rPr>
        <w:t>used by SHFileOperationW</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lastRenderedPageBreak/>
        <w:t xml:space="preserve"> </w:t>
      </w:r>
      <w:proofErr w:type="gramStart"/>
      <w:r w:rsidRPr="006518C0">
        <w:rPr>
          <w:rFonts w:ascii="Consolas" w:hAnsi="Consolas" w:cs="Consolas"/>
          <w:sz w:val="20"/>
          <w:szCs w:val="20"/>
        </w:rPr>
        <w:t>hWnd</w:t>
      </w:r>
      <w:proofErr w:type="gramEnd"/>
      <w:r w:rsidRPr="006518C0">
        <w:rPr>
          <w:rFonts w:ascii="Consolas" w:hAnsi="Consolas" w:cs="Consolas"/>
          <w:sz w:val="20"/>
          <w:szCs w:val="20"/>
        </w:rPr>
        <w:t xml:space="preserve"> As LongPtr</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WFunc </w:t>
      </w:r>
      <w:proofErr w:type="gramStart"/>
      <w:r w:rsidRPr="006518C0">
        <w:rPr>
          <w:rFonts w:ascii="Consolas" w:hAnsi="Consolas" w:cs="Consolas"/>
          <w:sz w:val="20"/>
          <w:szCs w:val="20"/>
        </w:rPr>
        <w:t>As</w:t>
      </w:r>
      <w:proofErr w:type="gramEnd"/>
      <w:r w:rsidRPr="006518C0">
        <w:rPr>
          <w:rFonts w:ascii="Consolas" w:hAnsi="Consolas" w:cs="Consolas"/>
          <w:sz w:val="20"/>
          <w:szCs w:val="20"/>
        </w:rPr>
        <w:t xml:space="preserve"> Long</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t>
      </w:r>
      <w:proofErr w:type="gramStart"/>
      <w:r w:rsidRPr="006518C0">
        <w:rPr>
          <w:rFonts w:ascii="Consolas" w:hAnsi="Consolas" w:cs="Consolas"/>
          <w:sz w:val="20"/>
          <w:szCs w:val="20"/>
        </w:rPr>
        <w:t>pFrom</w:t>
      </w:r>
      <w:proofErr w:type="gramEnd"/>
      <w:r w:rsidRPr="006518C0">
        <w:rPr>
          <w:rFonts w:ascii="Consolas" w:hAnsi="Consolas" w:cs="Consolas"/>
          <w:sz w:val="20"/>
          <w:szCs w:val="20"/>
        </w:rPr>
        <w:t xml:space="preserve"> As LongPtr</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t>
      </w:r>
      <w:proofErr w:type="gramStart"/>
      <w:r w:rsidRPr="006518C0">
        <w:rPr>
          <w:rFonts w:ascii="Consolas" w:hAnsi="Consolas" w:cs="Consolas"/>
          <w:sz w:val="20"/>
          <w:szCs w:val="20"/>
        </w:rPr>
        <w:t>pTo</w:t>
      </w:r>
      <w:proofErr w:type="gramEnd"/>
      <w:r w:rsidRPr="006518C0">
        <w:rPr>
          <w:rFonts w:ascii="Consolas" w:hAnsi="Consolas" w:cs="Consolas"/>
          <w:sz w:val="20"/>
          <w:szCs w:val="20"/>
        </w:rPr>
        <w:t xml:space="preserve"> As LongPtr</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t>
      </w:r>
      <w:proofErr w:type="gramStart"/>
      <w:r w:rsidRPr="006518C0">
        <w:rPr>
          <w:rFonts w:ascii="Consolas" w:hAnsi="Consolas" w:cs="Consolas"/>
          <w:sz w:val="20"/>
          <w:szCs w:val="20"/>
        </w:rPr>
        <w:t>fFlags</w:t>
      </w:r>
      <w:proofErr w:type="gramEnd"/>
      <w:r w:rsidRPr="006518C0">
        <w:rPr>
          <w:rFonts w:ascii="Consolas" w:hAnsi="Consolas" w:cs="Consolas"/>
          <w:sz w:val="20"/>
          <w:szCs w:val="20"/>
        </w:rPr>
        <w:t xml:space="preserve"> As Long</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t>
      </w:r>
      <w:proofErr w:type="gramStart"/>
      <w:r w:rsidRPr="006518C0">
        <w:rPr>
          <w:rFonts w:ascii="Consolas" w:hAnsi="Consolas" w:cs="Consolas"/>
          <w:sz w:val="20"/>
          <w:szCs w:val="20"/>
        </w:rPr>
        <w:t>fAnyOperationsAborted</w:t>
      </w:r>
      <w:proofErr w:type="gramEnd"/>
      <w:r w:rsidRPr="006518C0">
        <w:rPr>
          <w:rFonts w:ascii="Consolas" w:hAnsi="Consolas" w:cs="Consolas"/>
          <w:sz w:val="20"/>
          <w:szCs w:val="20"/>
        </w:rPr>
        <w:t xml:space="preserve"> As Long</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t>
      </w:r>
      <w:proofErr w:type="gramStart"/>
      <w:r w:rsidRPr="006518C0">
        <w:rPr>
          <w:rFonts w:ascii="Consolas" w:hAnsi="Consolas" w:cs="Consolas"/>
          <w:sz w:val="20"/>
          <w:szCs w:val="20"/>
        </w:rPr>
        <w:t>hNameMappings</w:t>
      </w:r>
      <w:proofErr w:type="gramEnd"/>
      <w:r w:rsidRPr="006518C0">
        <w:rPr>
          <w:rFonts w:ascii="Consolas" w:hAnsi="Consolas" w:cs="Consolas"/>
          <w:sz w:val="20"/>
          <w:szCs w:val="20"/>
        </w:rPr>
        <w:t xml:space="preserve"> As LongPtr</w:t>
      </w:r>
    </w:p>
    <w:p w:rsidR="006518C0" w:rsidRP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w:t>
      </w:r>
      <w:proofErr w:type="gramStart"/>
      <w:r w:rsidRPr="006518C0">
        <w:rPr>
          <w:rFonts w:ascii="Consolas" w:hAnsi="Consolas" w:cs="Consolas"/>
          <w:sz w:val="20"/>
          <w:szCs w:val="20"/>
        </w:rPr>
        <w:t>lpszProgressTitle</w:t>
      </w:r>
      <w:proofErr w:type="gramEnd"/>
      <w:r w:rsidRPr="006518C0">
        <w:rPr>
          <w:rFonts w:ascii="Consolas" w:hAnsi="Consolas" w:cs="Consolas"/>
          <w:sz w:val="20"/>
          <w:szCs w:val="20"/>
        </w:rPr>
        <w:t xml:space="preserve"> As LongPtr</w:t>
      </w:r>
    </w:p>
    <w:p w:rsid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 End Type</w:t>
      </w:r>
    </w:p>
    <w:p w:rsidR="006518C0" w:rsidRPr="009C7D9A" w:rsidRDefault="009C7D9A" w:rsidP="006518C0">
      <w:pPr>
        <w:suppressAutoHyphens w:val="0"/>
        <w:rPr>
          <w:rFonts w:ascii="Consolas" w:hAnsi="Consolas" w:cs="Consolas"/>
          <w:color w:val="00B050"/>
          <w:sz w:val="20"/>
          <w:szCs w:val="20"/>
        </w:rPr>
      </w:pPr>
      <w:r w:rsidRPr="009C7D9A">
        <w:rPr>
          <w:rFonts w:ascii="Consolas" w:hAnsi="Consolas" w:cs="Consolas"/>
          <w:color w:val="00B050"/>
          <w:sz w:val="20"/>
          <w:szCs w:val="20"/>
        </w:rPr>
        <w:t>Used by KillW</w:t>
      </w:r>
    </w:p>
    <w:p w:rsidR="009C7D9A" w:rsidRPr="006518C0" w:rsidRDefault="009C7D9A" w:rsidP="006518C0">
      <w:pPr>
        <w:suppressAutoHyphens w:val="0"/>
        <w:rPr>
          <w:rFonts w:ascii="Consolas" w:hAnsi="Consolas" w:cs="Consolas"/>
          <w:sz w:val="20"/>
          <w:szCs w:val="20"/>
        </w:rPr>
      </w:pPr>
    </w:p>
    <w:p w:rsidR="006518C0" w:rsidRPr="006518C0" w:rsidRDefault="006518C0" w:rsidP="006518C0">
      <w:pPr>
        <w:suppressAutoHyphens w:val="0"/>
        <w:rPr>
          <w:rFonts w:ascii="Consolas" w:hAnsi="Consolas" w:cs="Consolas"/>
          <w:color w:val="00B050"/>
          <w:sz w:val="20"/>
          <w:szCs w:val="20"/>
        </w:rPr>
      </w:pPr>
      <w:r w:rsidRPr="006518C0">
        <w:rPr>
          <w:rFonts w:ascii="Consolas" w:hAnsi="Consolas" w:cs="Consolas"/>
          <w:color w:val="00B050"/>
          <w:sz w:val="20"/>
          <w:szCs w:val="20"/>
        </w:rPr>
        <w:t>'Private Declare PtrSafe Function DllGetVersion Lib "comctl32" (ByRef pdvi As DLLVERSIONINFO) As Long</w:t>
      </w:r>
    </w:p>
    <w:p w:rsidR="006518C0" w:rsidRDefault="006518C0" w:rsidP="006518C0">
      <w:pPr>
        <w:suppressAutoHyphens w:val="0"/>
        <w:rPr>
          <w:rFonts w:ascii="Consolas" w:hAnsi="Consolas" w:cs="Consolas"/>
          <w:sz w:val="20"/>
          <w:szCs w:val="20"/>
        </w:rPr>
      </w:pPr>
      <w:r w:rsidRPr="006518C0">
        <w:rPr>
          <w:rFonts w:ascii="Consolas" w:hAnsi="Consolas" w:cs="Consolas"/>
          <w:sz w:val="20"/>
          <w:szCs w:val="20"/>
        </w:rPr>
        <w:t xml:space="preserve">Public Declare PtrSafe Function </w:t>
      </w:r>
      <w:hyperlink r:id="rId79" w:history="1">
        <w:r w:rsidRPr="00E271F0">
          <w:rPr>
            <w:rStyle w:val="Hyperlink"/>
            <w:rFonts w:ascii="Consolas" w:hAnsi="Consolas" w:cs="Consolas"/>
            <w:sz w:val="20"/>
            <w:szCs w:val="20"/>
          </w:rPr>
          <w:t>SHFileOperationW</w:t>
        </w:r>
      </w:hyperlink>
      <w:r w:rsidRPr="006518C0">
        <w:rPr>
          <w:rFonts w:ascii="Consolas" w:hAnsi="Consolas" w:cs="Consolas"/>
          <w:sz w:val="20"/>
          <w:szCs w:val="20"/>
        </w:rPr>
        <w:t xml:space="preserve"> Lib "shell32.dll" </w:t>
      </w:r>
      <w:proofErr w:type="gramStart"/>
      <w:r w:rsidRPr="006518C0">
        <w:rPr>
          <w:rFonts w:ascii="Consolas" w:hAnsi="Consolas" w:cs="Consolas"/>
          <w:sz w:val="20"/>
          <w:szCs w:val="20"/>
        </w:rPr>
        <w:t>(</w:t>
      </w:r>
      <w:r>
        <w:rPr>
          <w:rFonts w:ascii="Consolas" w:hAnsi="Consolas" w:cs="Consolas"/>
          <w:sz w:val="20"/>
          <w:szCs w:val="20"/>
        </w:rPr>
        <w:t xml:space="preserve"> _</w:t>
      </w:r>
      <w:proofErr w:type="gramEnd"/>
    </w:p>
    <w:p w:rsidR="006518C0" w:rsidRDefault="006518C0" w:rsidP="006518C0">
      <w:pPr>
        <w:suppressAutoHyphens w:val="0"/>
        <w:ind w:firstLine="360"/>
        <w:rPr>
          <w:rFonts w:ascii="Consolas" w:hAnsi="Consolas" w:cs="Consolas"/>
          <w:sz w:val="20"/>
          <w:szCs w:val="20"/>
        </w:rPr>
      </w:pPr>
      <w:r w:rsidRPr="006518C0">
        <w:rPr>
          <w:rFonts w:ascii="Consolas" w:hAnsi="Consolas" w:cs="Consolas"/>
          <w:sz w:val="20"/>
          <w:szCs w:val="20"/>
        </w:rPr>
        <w:t xml:space="preserve">ByRef lpFileOp As SHFILEOPSTRUCTW) </w:t>
      </w:r>
      <w:r>
        <w:rPr>
          <w:rFonts w:ascii="Consolas" w:hAnsi="Consolas" w:cs="Consolas"/>
          <w:sz w:val="20"/>
          <w:szCs w:val="20"/>
        </w:rPr>
        <w:t>_</w:t>
      </w:r>
    </w:p>
    <w:p w:rsidR="006518C0" w:rsidRDefault="006518C0" w:rsidP="006518C0">
      <w:pPr>
        <w:suppressAutoHyphens w:val="0"/>
        <w:ind w:left="360" w:firstLine="360"/>
        <w:rPr>
          <w:rFonts w:ascii="Consolas" w:hAnsi="Consolas" w:cs="Consolas"/>
          <w:sz w:val="20"/>
          <w:szCs w:val="20"/>
        </w:rPr>
      </w:pPr>
      <w:r w:rsidRPr="006518C0">
        <w:rPr>
          <w:rFonts w:ascii="Consolas" w:hAnsi="Consolas" w:cs="Consolas"/>
          <w:sz w:val="20"/>
          <w:szCs w:val="20"/>
        </w:rPr>
        <w:t>As Long</w:t>
      </w:r>
    </w:p>
    <w:p w:rsidR="006518C0" w:rsidRDefault="006518C0" w:rsidP="006518C0">
      <w:pPr>
        <w:suppressAutoHyphens w:val="0"/>
        <w:rPr>
          <w:rFonts w:ascii="Consolas" w:hAnsi="Consolas" w:cs="Consolas"/>
          <w:sz w:val="20"/>
          <w:szCs w:val="20"/>
        </w:rPr>
      </w:pPr>
    </w:p>
    <w:p w:rsidR="00E271F0" w:rsidRDefault="00E271F0" w:rsidP="006518C0">
      <w:pPr>
        <w:suppressAutoHyphens w:val="0"/>
        <w:rPr>
          <w:rFonts w:ascii="Consolas" w:hAnsi="Consolas" w:cs="Consolas"/>
          <w:sz w:val="20"/>
          <w:szCs w:val="20"/>
        </w:rPr>
      </w:pPr>
    </w:p>
    <w:p w:rsidR="00E271F0" w:rsidRDefault="00E271F0" w:rsidP="006518C0">
      <w:pPr>
        <w:suppressAutoHyphens w:val="0"/>
        <w:rPr>
          <w:rFonts w:ascii="Consolas" w:hAnsi="Consolas" w:cs="Consolas"/>
          <w:sz w:val="20"/>
          <w:szCs w:val="20"/>
        </w:rPr>
      </w:pPr>
    </w:p>
    <w:p w:rsidR="00787768" w:rsidRPr="00787768" w:rsidRDefault="00787768" w:rsidP="00787768">
      <w:pPr>
        <w:suppressAutoHyphens w:val="0"/>
        <w:rPr>
          <w:rFonts w:ascii="Consolas" w:hAnsi="Consolas" w:cs="Consolas"/>
          <w:sz w:val="20"/>
          <w:szCs w:val="20"/>
        </w:rPr>
      </w:pPr>
      <w:r w:rsidRPr="00787768">
        <w:rPr>
          <w:rFonts w:ascii="Consolas" w:hAnsi="Consolas" w:cs="Consolas"/>
          <w:sz w:val="20"/>
          <w:szCs w:val="20"/>
        </w:rPr>
        <w:t xml:space="preserve">Private Declare PtrSafe Function </w:t>
      </w:r>
      <w:hyperlink r:id="rId80" w:history="1">
        <w:r w:rsidRPr="00787768">
          <w:rPr>
            <w:rStyle w:val="Hyperlink"/>
            <w:rFonts w:ascii="Consolas" w:hAnsi="Consolas" w:cs="Consolas"/>
            <w:sz w:val="20"/>
            <w:szCs w:val="20"/>
          </w:rPr>
          <w:t>RtlGetVersion</w:t>
        </w:r>
      </w:hyperlink>
      <w:r w:rsidRPr="00787768">
        <w:rPr>
          <w:rFonts w:ascii="Consolas" w:hAnsi="Consolas" w:cs="Consolas"/>
          <w:sz w:val="20"/>
          <w:szCs w:val="20"/>
        </w:rPr>
        <w:t xml:space="preserve"> Lib "ntdll.dll" (lpOSVersionInfo As RTL_OSVERSIONINFOW) As Long</w:t>
      </w:r>
    </w:p>
    <w:p w:rsidR="00787768" w:rsidRDefault="00787768" w:rsidP="00787768">
      <w:pPr>
        <w:suppressAutoHyphens w:val="0"/>
        <w:rPr>
          <w:rFonts w:ascii="Consolas" w:hAnsi="Consolas" w:cs="Consolas"/>
          <w:sz w:val="20"/>
          <w:szCs w:val="20"/>
        </w:rPr>
      </w:pP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Enum </w:t>
      </w:r>
      <w:r w:rsidRPr="00190DF2">
        <w:rPr>
          <w:rFonts w:ascii="Consolas" w:hAnsi="Consolas" w:cs="Consolas"/>
          <w:b/>
          <w:sz w:val="20"/>
          <w:szCs w:val="20"/>
        </w:rPr>
        <w:t>XtraAttributes</w:t>
      </w:r>
      <w:r w:rsidRPr="00190DF2">
        <w:rPr>
          <w:rFonts w:ascii="Consolas" w:hAnsi="Consolas" w:cs="Consolas"/>
          <w:sz w:val="20"/>
          <w:szCs w:val="20"/>
        </w:rPr>
        <w:t xml:space="preserve"> </w:t>
      </w:r>
      <w:r w:rsidRPr="00190DF2">
        <w:rPr>
          <w:rFonts w:ascii="Consolas" w:hAnsi="Consolas" w:cs="Consolas"/>
          <w:color w:val="00B050"/>
          <w:sz w:val="20"/>
          <w:szCs w:val="20"/>
        </w:rPr>
        <w:t>' file/folder attributes that don't have VB constants</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vbNormalAlone</w:t>
      </w:r>
      <w:proofErr w:type="gramEnd"/>
      <w:r w:rsidRPr="00190DF2">
        <w:rPr>
          <w:rFonts w:ascii="Consolas" w:hAnsi="Consolas" w:cs="Consolas"/>
          <w:sz w:val="20"/>
          <w:szCs w:val="20"/>
        </w:rPr>
        <w:t xml:space="preserve"> = 128</w:t>
      </w:r>
      <w:r w:rsidR="00190DF2" w:rsidRPr="00190DF2">
        <w:rPr>
          <w:rFonts w:ascii="Consolas" w:hAnsi="Consolas" w:cs="Consolas"/>
          <w:sz w:val="20"/>
          <w:szCs w:val="20"/>
        </w:rPr>
        <w:tab/>
      </w:r>
      <w:r w:rsidR="00190DF2" w:rsidRPr="00190DF2">
        <w:rPr>
          <w:rFonts w:ascii="Consolas" w:hAnsi="Consolas" w:cs="Consolas"/>
          <w:sz w:val="20"/>
          <w:szCs w:val="20"/>
        </w:rPr>
        <w:tab/>
      </w:r>
      <w:r w:rsidR="00190DF2" w:rsidRPr="00190DF2">
        <w:rPr>
          <w:rFonts w:ascii="Consolas" w:hAnsi="Consolas" w:cs="Consolas"/>
          <w:sz w:val="20"/>
          <w:szCs w:val="20"/>
        </w:rPr>
        <w:tab/>
      </w:r>
      <w:r w:rsidRPr="00190DF2">
        <w:rPr>
          <w:rFonts w:ascii="Consolas" w:hAnsi="Consolas" w:cs="Consolas"/>
          <w:color w:val="00B050"/>
          <w:sz w:val="20"/>
          <w:szCs w:val="20"/>
        </w:rPr>
        <w:t>' &amp;H80 (valid only if used alone)</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vbTemporary</w:t>
      </w:r>
      <w:proofErr w:type="gramEnd"/>
      <w:r w:rsidRPr="00190DF2">
        <w:rPr>
          <w:rFonts w:ascii="Consolas" w:hAnsi="Consolas" w:cs="Consolas"/>
          <w:sz w:val="20"/>
          <w:szCs w:val="20"/>
        </w:rPr>
        <w:t xml:space="preserve"> = 256</w:t>
      </w:r>
      <w:r w:rsidR="00190DF2" w:rsidRPr="00190DF2">
        <w:rPr>
          <w:rFonts w:ascii="Consolas" w:hAnsi="Consolas" w:cs="Consolas"/>
          <w:sz w:val="20"/>
          <w:szCs w:val="20"/>
        </w:rPr>
        <w:tab/>
      </w:r>
      <w:r w:rsidR="00190DF2" w:rsidRPr="00190DF2">
        <w:rPr>
          <w:rFonts w:ascii="Consolas" w:hAnsi="Consolas" w:cs="Consolas"/>
          <w:sz w:val="20"/>
          <w:szCs w:val="20"/>
        </w:rPr>
        <w:tab/>
      </w:r>
      <w:r w:rsidR="00190DF2" w:rsidRPr="00190DF2">
        <w:rPr>
          <w:rFonts w:ascii="Consolas" w:hAnsi="Consolas" w:cs="Consolas"/>
          <w:sz w:val="20"/>
          <w:szCs w:val="20"/>
        </w:rPr>
        <w:tab/>
      </w:r>
      <w:r w:rsidR="00190DF2" w:rsidRPr="00190DF2">
        <w:rPr>
          <w:rFonts w:ascii="Consolas" w:hAnsi="Consolas" w:cs="Consolas"/>
          <w:sz w:val="20"/>
          <w:szCs w:val="20"/>
        </w:rPr>
        <w:tab/>
      </w:r>
      <w:r w:rsidRPr="00190DF2">
        <w:rPr>
          <w:rFonts w:ascii="Consolas" w:hAnsi="Consolas" w:cs="Consolas"/>
          <w:color w:val="00B050"/>
          <w:sz w:val="20"/>
          <w:szCs w:val="20"/>
        </w:rPr>
        <w:t>' &amp;H100</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vbcompressed</w:t>
      </w:r>
      <w:proofErr w:type="gramEnd"/>
      <w:r w:rsidRPr="00190DF2">
        <w:rPr>
          <w:rFonts w:ascii="Consolas" w:hAnsi="Consolas" w:cs="Consolas"/>
          <w:sz w:val="20"/>
          <w:szCs w:val="20"/>
        </w:rPr>
        <w:t xml:space="preserve"> = 2048</w:t>
      </w:r>
      <w:r w:rsidR="00190DF2" w:rsidRPr="00190DF2">
        <w:rPr>
          <w:rFonts w:ascii="Consolas" w:hAnsi="Consolas" w:cs="Consolas"/>
          <w:sz w:val="20"/>
          <w:szCs w:val="20"/>
        </w:rPr>
        <w:tab/>
      </w:r>
      <w:r w:rsidR="00190DF2" w:rsidRPr="00190DF2">
        <w:rPr>
          <w:rFonts w:ascii="Consolas" w:hAnsi="Consolas" w:cs="Consolas"/>
          <w:sz w:val="20"/>
          <w:szCs w:val="20"/>
        </w:rPr>
        <w:tab/>
      </w:r>
      <w:r w:rsidR="00190DF2" w:rsidRPr="00190DF2">
        <w:rPr>
          <w:rFonts w:ascii="Consolas" w:hAnsi="Consolas" w:cs="Consolas"/>
          <w:sz w:val="20"/>
          <w:szCs w:val="20"/>
        </w:rPr>
        <w:tab/>
      </w:r>
      <w:r w:rsidRPr="00190DF2">
        <w:rPr>
          <w:rFonts w:ascii="Consolas" w:hAnsi="Consolas" w:cs="Consolas"/>
          <w:color w:val="00B050"/>
          <w:sz w:val="20"/>
          <w:szCs w:val="20"/>
        </w:rPr>
        <w:t>' &amp;H800 (Read only)</w:t>
      </w:r>
    </w:p>
    <w:p w:rsidR="00D70EF0" w:rsidRPr="00190DF2" w:rsidRDefault="00190DF2"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vbOffline</w:t>
      </w:r>
      <w:proofErr w:type="gramEnd"/>
      <w:r w:rsidRPr="00190DF2">
        <w:rPr>
          <w:rFonts w:ascii="Consolas" w:hAnsi="Consolas" w:cs="Consolas"/>
          <w:sz w:val="20"/>
          <w:szCs w:val="20"/>
        </w:rPr>
        <w:t xml:space="preserve"> = 4096</w:t>
      </w:r>
      <w:r w:rsidRPr="00190DF2">
        <w:rPr>
          <w:rFonts w:ascii="Consolas" w:hAnsi="Consolas" w:cs="Consolas"/>
          <w:sz w:val="20"/>
          <w:szCs w:val="20"/>
        </w:rPr>
        <w:tab/>
      </w:r>
      <w:r w:rsidRPr="00190DF2">
        <w:rPr>
          <w:rFonts w:ascii="Consolas" w:hAnsi="Consolas" w:cs="Consolas"/>
          <w:sz w:val="20"/>
          <w:szCs w:val="20"/>
        </w:rPr>
        <w:tab/>
      </w:r>
      <w:r w:rsidRPr="00190DF2">
        <w:rPr>
          <w:rFonts w:ascii="Consolas" w:hAnsi="Consolas" w:cs="Consolas"/>
          <w:sz w:val="20"/>
          <w:szCs w:val="20"/>
        </w:rPr>
        <w:tab/>
      </w:r>
      <w:r w:rsidRPr="00190DF2">
        <w:rPr>
          <w:rFonts w:ascii="Consolas" w:hAnsi="Consolas" w:cs="Consolas"/>
          <w:sz w:val="20"/>
          <w:szCs w:val="20"/>
        </w:rPr>
        <w:tab/>
      </w:r>
      <w:r w:rsidR="00D70EF0" w:rsidRPr="00190DF2">
        <w:rPr>
          <w:rFonts w:ascii="Consolas" w:hAnsi="Consolas" w:cs="Consolas"/>
          <w:color w:val="00B050"/>
          <w:sz w:val="20"/>
          <w:szCs w:val="20"/>
        </w:rPr>
        <w:t>' &amp;H1000</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vbNotContentIndexed</w:t>
      </w:r>
      <w:proofErr w:type="gramEnd"/>
      <w:r w:rsidRPr="00190DF2">
        <w:rPr>
          <w:rFonts w:ascii="Consolas" w:hAnsi="Consolas" w:cs="Consolas"/>
          <w:sz w:val="20"/>
          <w:szCs w:val="20"/>
        </w:rPr>
        <w:t xml:space="preserve"> = 8192 </w:t>
      </w:r>
      <w:r w:rsidRPr="00190DF2">
        <w:rPr>
          <w:rFonts w:ascii="Consolas" w:hAnsi="Consolas" w:cs="Consolas"/>
          <w:color w:val="00B050"/>
          <w:sz w:val="20"/>
          <w:szCs w:val="20"/>
        </w:rPr>
        <w:t>' &amp;H2000</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vbEncrypted</w:t>
      </w:r>
      <w:proofErr w:type="gramEnd"/>
      <w:r w:rsidRPr="00190DF2">
        <w:rPr>
          <w:rFonts w:ascii="Consolas" w:hAnsi="Consolas" w:cs="Consolas"/>
          <w:sz w:val="20"/>
          <w:szCs w:val="20"/>
        </w:rPr>
        <w:t xml:space="preserve"> = &amp;H4000</w:t>
      </w:r>
      <w:r w:rsidR="00190DF2" w:rsidRPr="00190DF2">
        <w:rPr>
          <w:rFonts w:ascii="Consolas" w:hAnsi="Consolas" w:cs="Consolas"/>
          <w:sz w:val="20"/>
          <w:szCs w:val="20"/>
        </w:rPr>
        <w:tab/>
      </w:r>
      <w:r w:rsidR="00190DF2" w:rsidRPr="00190DF2">
        <w:rPr>
          <w:rFonts w:ascii="Consolas" w:hAnsi="Consolas" w:cs="Consolas"/>
          <w:sz w:val="20"/>
          <w:szCs w:val="20"/>
        </w:rPr>
        <w:tab/>
      </w:r>
      <w:r w:rsidR="00190DF2" w:rsidRPr="00190DF2">
        <w:rPr>
          <w:rFonts w:ascii="Consolas" w:hAnsi="Consolas" w:cs="Consolas"/>
          <w:sz w:val="20"/>
          <w:szCs w:val="20"/>
        </w:rPr>
        <w:tab/>
      </w:r>
      <w:r w:rsidRPr="00190DF2">
        <w:rPr>
          <w:rFonts w:ascii="Consolas" w:hAnsi="Consolas" w:cs="Consolas"/>
          <w:color w:val="00B050"/>
          <w:sz w:val="20"/>
          <w:szCs w:val="20"/>
        </w:rPr>
        <w:t>' Read only except when using CreateFile, change with EncryptFile function</w:t>
      </w:r>
    </w:p>
    <w:p w:rsidR="00D70EF0" w:rsidRPr="00190DF2" w:rsidRDefault="00D70EF0" w:rsidP="00D70EF0">
      <w:pPr>
        <w:suppressAutoHyphens w:val="0"/>
        <w:rPr>
          <w:rFonts w:ascii="Consolas" w:hAnsi="Consolas" w:cs="Consolas"/>
          <w:color w:val="00B050"/>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vbAllSettableAttr</w:t>
      </w:r>
      <w:proofErr w:type="gramEnd"/>
      <w:r w:rsidRPr="00190DF2">
        <w:rPr>
          <w:rFonts w:ascii="Consolas" w:hAnsi="Consolas" w:cs="Consolas"/>
          <w:sz w:val="20"/>
          <w:szCs w:val="20"/>
        </w:rPr>
        <w:t xml:space="preserve"> = 8487 </w:t>
      </w:r>
      <w:r w:rsidRPr="00190DF2">
        <w:rPr>
          <w:rFonts w:ascii="Consolas" w:hAnsi="Consolas" w:cs="Consolas"/>
          <w:color w:val="00B050"/>
          <w:sz w:val="20"/>
          <w:szCs w:val="20"/>
        </w:rPr>
        <w:t>' vbArchive Or vbHidden Or vbNotContentIndexed Or vbReadOnly Or vbSystem Or vbTemporary</w:t>
      </w:r>
    </w:p>
    <w:p w:rsidR="00D70EF0"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w:t>
      </w:r>
      <w:proofErr w:type="gramStart"/>
      <w:r w:rsidRPr="00190DF2">
        <w:rPr>
          <w:rFonts w:ascii="Consolas" w:hAnsi="Consolas" w:cs="Consolas"/>
          <w:sz w:val="20"/>
          <w:szCs w:val="20"/>
        </w:rPr>
        <w:t>vbAllSettableFolderAttr</w:t>
      </w:r>
      <w:proofErr w:type="gramEnd"/>
      <w:r w:rsidRPr="00190DF2">
        <w:rPr>
          <w:rFonts w:ascii="Consolas" w:hAnsi="Consolas" w:cs="Consolas"/>
          <w:sz w:val="20"/>
          <w:szCs w:val="20"/>
        </w:rPr>
        <w:t xml:space="preserve"> = vbAllSettableAttr Or vbCompressed</w:t>
      </w:r>
    </w:p>
    <w:p w:rsidR="00D70EF0" w:rsidRPr="00190DF2" w:rsidRDefault="00190DF2" w:rsidP="00D70EF0">
      <w:pPr>
        <w:suppressAutoHyphens w:val="0"/>
        <w:rPr>
          <w:rFonts w:ascii="Consolas" w:hAnsi="Consolas" w:cs="Consolas"/>
          <w:sz w:val="20"/>
          <w:szCs w:val="20"/>
        </w:rPr>
      </w:pPr>
      <w:r w:rsidRPr="00190DF2">
        <w:rPr>
          <w:rFonts w:ascii="Consolas" w:hAnsi="Consolas" w:cs="Consolas"/>
          <w:sz w:val="20"/>
          <w:szCs w:val="20"/>
        </w:rPr>
        <w:t xml:space="preserve"> VBAttr = 53</w:t>
      </w:r>
      <w:r w:rsidRPr="00190DF2">
        <w:rPr>
          <w:rFonts w:ascii="Consolas" w:hAnsi="Consolas" w:cs="Consolas"/>
          <w:sz w:val="20"/>
          <w:szCs w:val="20"/>
        </w:rPr>
        <w:tab/>
      </w:r>
      <w:r w:rsidRPr="00190DF2">
        <w:rPr>
          <w:rFonts w:ascii="Consolas" w:hAnsi="Consolas" w:cs="Consolas"/>
          <w:sz w:val="20"/>
          <w:szCs w:val="20"/>
        </w:rPr>
        <w:tab/>
      </w:r>
      <w:r w:rsidRPr="00190DF2">
        <w:rPr>
          <w:rFonts w:ascii="Consolas" w:hAnsi="Consolas" w:cs="Consolas"/>
          <w:sz w:val="20"/>
          <w:szCs w:val="20"/>
        </w:rPr>
        <w:tab/>
      </w:r>
      <w:r w:rsidRPr="00190DF2">
        <w:rPr>
          <w:rFonts w:ascii="Consolas" w:hAnsi="Consolas" w:cs="Consolas"/>
          <w:sz w:val="20"/>
          <w:szCs w:val="20"/>
        </w:rPr>
        <w:tab/>
      </w:r>
      <w:r w:rsidRPr="00190DF2">
        <w:rPr>
          <w:rFonts w:ascii="Consolas" w:hAnsi="Consolas" w:cs="Consolas"/>
          <w:sz w:val="20"/>
          <w:szCs w:val="20"/>
        </w:rPr>
        <w:tab/>
      </w:r>
      <w:r w:rsidRPr="00190DF2">
        <w:rPr>
          <w:rFonts w:ascii="Consolas" w:hAnsi="Consolas" w:cs="Consolas"/>
          <w:sz w:val="20"/>
          <w:szCs w:val="20"/>
        </w:rPr>
        <w:tab/>
      </w:r>
      <w:r w:rsidR="00D70EF0" w:rsidRPr="00190DF2">
        <w:rPr>
          <w:rFonts w:ascii="Consolas" w:hAnsi="Consolas" w:cs="Consolas"/>
          <w:color w:val="00B050"/>
          <w:sz w:val="20"/>
          <w:szCs w:val="20"/>
        </w:rPr>
        <w:t xml:space="preserve">' vbArchive </w:t>
      </w:r>
      <w:proofErr w:type="gramStart"/>
      <w:r w:rsidR="00D70EF0" w:rsidRPr="00190DF2">
        <w:rPr>
          <w:rFonts w:ascii="Consolas" w:hAnsi="Consolas" w:cs="Consolas"/>
          <w:color w:val="00B050"/>
          <w:sz w:val="20"/>
          <w:szCs w:val="20"/>
        </w:rPr>
        <w:t>Or</w:t>
      </w:r>
      <w:proofErr w:type="gramEnd"/>
      <w:r w:rsidR="00D70EF0" w:rsidRPr="00190DF2">
        <w:rPr>
          <w:rFonts w:ascii="Consolas" w:hAnsi="Consolas" w:cs="Consolas"/>
          <w:color w:val="00B050"/>
          <w:sz w:val="20"/>
          <w:szCs w:val="20"/>
        </w:rPr>
        <w:t xml:space="preserve"> vhhidden Or vbReadOnly Or vbSystem Or vbDirectory</w:t>
      </w:r>
    </w:p>
    <w:p w:rsidR="007A11C8" w:rsidRPr="00190DF2" w:rsidRDefault="00D70EF0" w:rsidP="00D70EF0">
      <w:pPr>
        <w:suppressAutoHyphens w:val="0"/>
        <w:rPr>
          <w:rFonts w:ascii="Consolas" w:hAnsi="Consolas" w:cs="Consolas"/>
          <w:sz w:val="20"/>
          <w:szCs w:val="20"/>
        </w:rPr>
      </w:pPr>
      <w:r w:rsidRPr="00190DF2">
        <w:rPr>
          <w:rFonts w:ascii="Consolas" w:hAnsi="Consolas" w:cs="Consolas"/>
          <w:sz w:val="20"/>
          <w:szCs w:val="20"/>
        </w:rPr>
        <w:t xml:space="preserve">   End Enum</w:t>
      </w:r>
    </w:p>
    <w:p w:rsidR="00F6480B" w:rsidRDefault="00F6480B">
      <w:pPr>
        <w:suppressAutoHyphens w:val="0"/>
        <w:rPr>
          <w:b/>
          <w:sz w:val="28"/>
          <w:szCs w:val="28"/>
        </w:rPr>
      </w:pPr>
      <w:r>
        <w:rPr>
          <w:b/>
          <w:sz w:val="28"/>
          <w:szCs w:val="28"/>
        </w:rPr>
        <w:br w:type="page"/>
      </w:r>
    </w:p>
    <w:p w:rsidR="003C04F2" w:rsidRPr="0058686B" w:rsidRDefault="0058686B">
      <w:pPr>
        <w:rPr>
          <w:b/>
          <w:sz w:val="28"/>
        </w:rPr>
      </w:pPr>
      <w:bookmarkStart w:id="130" w:name="PrivateDataStructures"/>
      <w:bookmarkEnd w:id="130"/>
      <w:r w:rsidRPr="0058686B">
        <w:rPr>
          <w:b/>
          <w:sz w:val="28"/>
        </w:rPr>
        <w:lastRenderedPageBreak/>
        <w:t xml:space="preserve">Private </w:t>
      </w:r>
      <w:r w:rsidR="003C04F2" w:rsidRPr="0058686B">
        <w:rPr>
          <w:b/>
          <w:sz w:val="28"/>
        </w:rPr>
        <w:t>Data Structures</w:t>
      </w:r>
    </w:p>
    <w:p w:rsidR="003C04F2" w:rsidRDefault="003C04F2"/>
    <w:p w:rsidR="003C04F2" w:rsidRDefault="003C04F2" w:rsidP="003C04F2">
      <w:r>
        <w:t xml:space="preserve">Private Type </w:t>
      </w:r>
      <w:hyperlink r:id="rId81" w:history="1">
        <w:r w:rsidRPr="002B5DD2">
          <w:rPr>
            <w:rStyle w:val="Hyperlink"/>
          </w:rPr>
          <w:t>WIN32_FILE_ATTRIBUTE_DATA</w:t>
        </w:r>
      </w:hyperlink>
      <w:r>
        <w:t xml:space="preserve"> ' used for GetFileAttributesEXW API call</w:t>
      </w:r>
    </w:p>
    <w:p w:rsidR="003C04F2" w:rsidRDefault="003C04F2" w:rsidP="003C04F2"/>
    <w:p w:rsidR="003C04F2" w:rsidRDefault="00090514" w:rsidP="003C04F2">
      <w:hyperlink r:id="rId82" w:history="1">
        <w:proofErr w:type="gramStart"/>
        <w:r w:rsidR="003C04F2" w:rsidRPr="002B5DD2">
          <w:rPr>
            <w:rStyle w:val="Hyperlink"/>
          </w:rPr>
          <w:t>dwFileAttributes</w:t>
        </w:r>
        <w:proofErr w:type="gramEnd"/>
      </w:hyperlink>
      <w:r w:rsidR="002B5DD2">
        <w:t xml:space="preserve"> As Long</w:t>
      </w:r>
    </w:p>
    <w:p w:rsidR="003C04F2" w:rsidRDefault="003C04F2" w:rsidP="003C04F2"/>
    <w:tbl>
      <w:tblPr>
        <w:tblStyle w:val="TableGrid"/>
        <w:tblW w:w="0" w:type="auto"/>
        <w:tblLayout w:type="fixed"/>
        <w:tblLook w:val="04A0" w:firstRow="1" w:lastRow="0" w:firstColumn="1" w:lastColumn="0" w:noHBand="0" w:noVBand="1"/>
      </w:tblPr>
      <w:tblGrid>
        <w:gridCol w:w="3708"/>
        <w:gridCol w:w="1530"/>
        <w:gridCol w:w="1170"/>
        <w:gridCol w:w="990"/>
        <w:gridCol w:w="6570"/>
      </w:tblGrid>
      <w:tr w:rsidR="00381506" w:rsidTr="00CD1A57">
        <w:trPr>
          <w:cantSplit/>
          <w:tblHeader/>
        </w:trPr>
        <w:tc>
          <w:tcPr>
            <w:tcW w:w="3708" w:type="dxa"/>
          </w:tcPr>
          <w:p w:rsidR="003C04F2" w:rsidRPr="002B5DD2" w:rsidRDefault="003C04F2" w:rsidP="003C04F2">
            <w:pPr>
              <w:rPr>
                <w:b/>
              </w:rPr>
            </w:pPr>
            <w:r w:rsidRPr="002B5DD2">
              <w:rPr>
                <w:b/>
              </w:rPr>
              <w:t>Windows Constant</w:t>
            </w:r>
          </w:p>
        </w:tc>
        <w:tc>
          <w:tcPr>
            <w:tcW w:w="1530" w:type="dxa"/>
          </w:tcPr>
          <w:p w:rsidR="003C04F2" w:rsidRPr="002B5DD2" w:rsidRDefault="003C04F2" w:rsidP="003C04F2">
            <w:pPr>
              <w:rPr>
                <w:b/>
              </w:rPr>
            </w:pPr>
            <w:r w:rsidRPr="002B5DD2">
              <w:rPr>
                <w:b/>
              </w:rPr>
              <w:t>VBA Enum</w:t>
            </w:r>
          </w:p>
        </w:tc>
        <w:tc>
          <w:tcPr>
            <w:tcW w:w="1170" w:type="dxa"/>
          </w:tcPr>
          <w:p w:rsidR="003C04F2" w:rsidRPr="002B5DD2" w:rsidRDefault="003C04F2" w:rsidP="003C04F2">
            <w:pPr>
              <w:rPr>
                <w:b/>
              </w:rPr>
            </w:pPr>
            <w:r w:rsidRPr="002B5DD2">
              <w:rPr>
                <w:b/>
              </w:rPr>
              <w:t>Value</w:t>
            </w:r>
          </w:p>
        </w:tc>
        <w:tc>
          <w:tcPr>
            <w:tcW w:w="990" w:type="dxa"/>
          </w:tcPr>
          <w:p w:rsidR="003C04F2" w:rsidRPr="002B5DD2" w:rsidRDefault="003C04F2" w:rsidP="00381506">
            <w:pPr>
              <w:jc w:val="center"/>
              <w:rPr>
                <w:b/>
              </w:rPr>
            </w:pPr>
            <w:r w:rsidRPr="002B5DD2">
              <w:rPr>
                <w:b/>
              </w:rPr>
              <w:t>R/W</w:t>
            </w:r>
          </w:p>
        </w:tc>
        <w:tc>
          <w:tcPr>
            <w:tcW w:w="6570" w:type="dxa"/>
          </w:tcPr>
          <w:p w:rsidR="003C04F2" w:rsidRPr="002B5DD2" w:rsidRDefault="003C04F2" w:rsidP="003C04F2">
            <w:pPr>
              <w:rPr>
                <w:b/>
              </w:rPr>
            </w:pPr>
          </w:p>
        </w:tc>
      </w:tr>
      <w:tr w:rsidR="00381506" w:rsidTr="00CD1A57">
        <w:tc>
          <w:tcPr>
            <w:tcW w:w="3708" w:type="dxa"/>
          </w:tcPr>
          <w:p w:rsidR="003C04F2" w:rsidRDefault="003C04F2" w:rsidP="00381506">
            <w:r>
              <w:t>FILE_ATTRIBUTE_ARCHIVE</w:t>
            </w:r>
          </w:p>
        </w:tc>
        <w:tc>
          <w:tcPr>
            <w:tcW w:w="1530" w:type="dxa"/>
          </w:tcPr>
          <w:p w:rsidR="003C04F2" w:rsidRDefault="003C04F2" w:rsidP="003C04F2">
            <w:r>
              <w:t>vbArchive</w:t>
            </w:r>
          </w:p>
        </w:tc>
        <w:tc>
          <w:tcPr>
            <w:tcW w:w="1170" w:type="dxa"/>
          </w:tcPr>
          <w:p w:rsidR="002470CC" w:rsidRDefault="002470CC" w:rsidP="003C04F2">
            <w:r>
              <w:t>32</w:t>
            </w:r>
          </w:p>
          <w:p w:rsidR="003C04F2" w:rsidRDefault="003C04F2" w:rsidP="003C04F2">
            <w:r>
              <w:t>&amp;H20</w:t>
            </w:r>
          </w:p>
        </w:tc>
        <w:tc>
          <w:tcPr>
            <w:tcW w:w="990" w:type="dxa"/>
          </w:tcPr>
          <w:p w:rsidR="003C04F2" w:rsidRDefault="00CA011F" w:rsidP="00381506">
            <w:pPr>
              <w:jc w:val="center"/>
            </w:pPr>
            <w:r>
              <w:t>R/W</w:t>
            </w:r>
          </w:p>
        </w:tc>
        <w:tc>
          <w:tcPr>
            <w:tcW w:w="6570" w:type="dxa"/>
          </w:tcPr>
          <w:p w:rsidR="003C04F2" w:rsidRDefault="003C04F2" w:rsidP="003C04F2">
            <w:r>
              <w:t>A file or directory that is an archive file or directory. Applications typically use this attribute to mark files for backup or removal.</w:t>
            </w:r>
          </w:p>
        </w:tc>
      </w:tr>
      <w:tr w:rsidR="00381506" w:rsidTr="00CD1A57">
        <w:tc>
          <w:tcPr>
            <w:tcW w:w="3708" w:type="dxa"/>
          </w:tcPr>
          <w:p w:rsidR="003C04F2" w:rsidRDefault="00CA011F" w:rsidP="003C04F2">
            <w:r>
              <w:t>FILE_ATTRIBUTE_COMPRESSED</w:t>
            </w:r>
          </w:p>
        </w:tc>
        <w:tc>
          <w:tcPr>
            <w:tcW w:w="1530" w:type="dxa"/>
          </w:tcPr>
          <w:p w:rsidR="003C04F2" w:rsidRDefault="002B5DD2" w:rsidP="003C04F2">
            <w:r w:rsidRPr="002B5DD2">
              <w:rPr>
                <w:color w:val="943634" w:themeColor="accent2" w:themeShade="BF"/>
              </w:rPr>
              <w:t>vbCompressed</w:t>
            </w:r>
          </w:p>
        </w:tc>
        <w:tc>
          <w:tcPr>
            <w:tcW w:w="1170" w:type="dxa"/>
          </w:tcPr>
          <w:p w:rsidR="003C04F2" w:rsidRDefault="00CA011F" w:rsidP="003C04F2">
            <w:r>
              <w:t>2048</w:t>
            </w:r>
          </w:p>
          <w:p w:rsidR="00CA011F" w:rsidRDefault="00CA011F" w:rsidP="003C04F2">
            <w:r>
              <w:t>&amp;H800</w:t>
            </w:r>
          </w:p>
        </w:tc>
        <w:tc>
          <w:tcPr>
            <w:tcW w:w="990" w:type="dxa"/>
          </w:tcPr>
          <w:p w:rsidR="003C04F2" w:rsidRDefault="00CA011F" w:rsidP="00381506">
            <w:pPr>
              <w:jc w:val="center"/>
            </w:pPr>
            <w:r>
              <w:t>R</w:t>
            </w:r>
          </w:p>
        </w:tc>
        <w:tc>
          <w:tcPr>
            <w:tcW w:w="6570" w:type="dxa"/>
          </w:tcPr>
          <w:p w:rsidR="00CA011F" w:rsidRDefault="00CA011F" w:rsidP="00CA011F">
            <w:r>
              <w:t>A file or directory that is compressed. For a file, all of the data in the file is compressed. For a directory, compression is the default for newly created files and subdirectories. To set a file's compression state, use the DeviceIoControl function (</w:t>
            </w:r>
            <w:hyperlink r:id="rId83" w:history="1">
              <w:r w:rsidRPr="00346D8D">
                <w:rPr>
                  <w:rStyle w:val="Hyperlink"/>
                </w:rPr>
                <w:t>http://msdn.microsoft.com/en-us/library/aa363216(VS.85).aspx</w:t>
              </w:r>
            </w:hyperlink>
            <w:r>
              <w:t>) with the FSCTL_SET_COMPRESSION operation (</w:t>
            </w:r>
            <w:hyperlink r:id="rId84" w:history="1">
              <w:r w:rsidRPr="00346D8D">
                <w:rPr>
                  <w:rStyle w:val="Hyperlink"/>
                </w:rPr>
                <w:t>http://msdn.microsoft.com/en-us/library/aa364592(VS.85).aspx</w:t>
              </w:r>
            </w:hyperlink>
            <w:r>
              <w:t>).</w:t>
            </w:r>
          </w:p>
          <w:p w:rsidR="003C04F2" w:rsidRDefault="003C04F2" w:rsidP="003C04F2"/>
        </w:tc>
      </w:tr>
      <w:tr w:rsidR="00381506" w:rsidTr="00CD1A57">
        <w:tc>
          <w:tcPr>
            <w:tcW w:w="3708" w:type="dxa"/>
          </w:tcPr>
          <w:p w:rsidR="003C04F2" w:rsidRDefault="00CA011F" w:rsidP="003C04F2">
            <w:r>
              <w:t>FILE_ATTRIBUTE_DEVICE</w:t>
            </w:r>
          </w:p>
        </w:tc>
        <w:tc>
          <w:tcPr>
            <w:tcW w:w="1530" w:type="dxa"/>
          </w:tcPr>
          <w:p w:rsidR="003C04F2" w:rsidRDefault="003C04F2" w:rsidP="003C04F2"/>
        </w:tc>
        <w:tc>
          <w:tcPr>
            <w:tcW w:w="1170" w:type="dxa"/>
          </w:tcPr>
          <w:p w:rsidR="003C04F2" w:rsidRDefault="00CA011F" w:rsidP="003C04F2">
            <w:r>
              <w:t>64</w:t>
            </w:r>
          </w:p>
          <w:p w:rsidR="00CA011F" w:rsidRDefault="00CA011F" w:rsidP="003C04F2">
            <w:r>
              <w:t>&amp;H40</w:t>
            </w:r>
          </w:p>
        </w:tc>
        <w:tc>
          <w:tcPr>
            <w:tcW w:w="990" w:type="dxa"/>
          </w:tcPr>
          <w:p w:rsidR="003C04F2" w:rsidRDefault="003C04F2" w:rsidP="00381506">
            <w:pPr>
              <w:jc w:val="center"/>
            </w:pPr>
          </w:p>
        </w:tc>
        <w:tc>
          <w:tcPr>
            <w:tcW w:w="6570" w:type="dxa"/>
          </w:tcPr>
          <w:p w:rsidR="003C04F2" w:rsidRDefault="00CA011F" w:rsidP="003C04F2">
            <w:r>
              <w:t>Reserved. Do not use. This value is reserved for system use.</w:t>
            </w:r>
          </w:p>
        </w:tc>
      </w:tr>
      <w:tr w:rsidR="00381506" w:rsidTr="00CD1A57">
        <w:tc>
          <w:tcPr>
            <w:tcW w:w="3708" w:type="dxa"/>
          </w:tcPr>
          <w:p w:rsidR="003C04F2" w:rsidRDefault="00CA011F" w:rsidP="003C04F2">
            <w:r>
              <w:t>FILE_ATTRIBUTE_DIRECTORY</w:t>
            </w:r>
          </w:p>
        </w:tc>
        <w:tc>
          <w:tcPr>
            <w:tcW w:w="1530" w:type="dxa"/>
          </w:tcPr>
          <w:p w:rsidR="003C04F2" w:rsidRDefault="00CA011F" w:rsidP="003C04F2">
            <w:r>
              <w:t>vbDirectory</w:t>
            </w:r>
          </w:p>
        </w:tc>
        <w:tc>
          <w:tcPr>
            <w:tcW w:w="1170" w:type="dxa"/>
          </w:tcPr>
          <w:p w:rsidR="003C04F2" w:rsidRDefault="00CA011F" w:rsidP="003C04F2">
            <w:r>
              <w:t>16</w:t>
            </w:r>
          </w:p>
          <w:p w:rsidR="00CA011F" w:rsidRDefault="00CA011F" w:rsidP="003C04F2">
            <w:r>
              <w:t>&amp;H10</w:t>
            </w:r>
          </w:p>
        </w:tc>
        <w:tc>
          <w:tcPr>
            <w:tcW w:w="990" w:type="dxa"/>
          </w:tcPr>
          <w:p w:rsidR="003C04F2" w:rsidRDefault="00CA011F" w:rsidP="00381506">
            <w:pPr>
              <w:jc w:val="center"/>
            </w:pPr>
            <w:r>
              <w:t>R</w:t>
            </w:r>
          </w:p>
        </w:tc>
        <w:tc>
          <w:tcPr>
            <w:tcW w:w="6570" w:type="dxa"/>
          </w:tcPr>
          <w:p w:rsidR="003C04F2" w:rsidRDefault="00CA011F" w:rsidP="003C04F2">
            <w:r>
              <w:t>The handle that identifies a directory.</w:t>
            </w:r>
          </w:p>
        </w:tc>
      </w:tr>
      <w:tr w:rsidR="00381506" w:rsidTr="00CD1A57">
        <w:tc>
          <w:tcPr>
            <w:tcW w:w="3708" w:type="dxa"/>
          </w:tcPr>
          <w:p w:rsidR="003C04F2" w:rsidRDefault="00CA011F" w:rsidP="003C04F2">
            <w:r>
              <w:t>FILE_ATTRIBUTE_ENCRYPTED</w:t>
            </w:r>
          </w:p>
        </w:tc>
        <w:tc>
          <w:tcPr>
            <w:tcW w:w="1530" w:type="dxa"/>
          </w:tcPr>
          <w:p w:rsidR="003C04F2" w:rsidRDefault="002B5DD2" w:rsidP="003C04F2">
            <w:r w:rsidRPr="002B5DD2">
              <w:rPr>
                <w:color w:val="943634" w:themeColor="accent2" w:themeShade="BF"/>
              </w:rPr>
              <w:t>vbEncrypted</w:t>
            </w:r>
          </w:p>
        </w:tc>
        <w:tc>
          <w:tcPr>
            <w:tcW w:w="1170" w:type="dxa"/>
          </w:tcPr>
          <w:p w:rsidR="003C04F2" w:rsidRDefault="00CA011F" w:rsidP="003C04F2">
            <w:r>
              <w:t>16384</w:t>
            </w:r>
          </w:p>
          <w:p w:rsidR="00CA011F" w:rsidRDefault="00CA011F" w:rsidP="003C04F2">
            <w:r>
              <w:t>&amp;H40000</w:t>
            </w:r>
          </w:p>
        </w:tc>
        <w:tc>
          <w:tcPr>
            <w:tcW w:w="990" w:type="dxa"/>
          </w:tcPr>
          <w:p w:rsidR="003C04F2" w:rsidRDefault="00CA011F" w:rsidP="00381506">
            <w:pPr>
              <w:jc w:val="center"/>
            </w:pPr>
            <w:r>
              <w:t>R</w:t>
            </w:r>
          </w:p>
        </w:tc>
        <w:tc>
          <w:tcPr>
            <w:tcW w:w="6570" w:type="dxa"/>
          </w:tcPr>
          <w:p w:rsidR="003C04F2" w:rsidRDefault="00CA011F" w:rsidP="00CA011F">
            <w:r>
              <w:t>A file or directory that is encrypted. For a file, all data streams in the file are encrypted. For a directory, encryption is the default for newly created files and subdirectories. To create an encrypted file, use the CreateFile function (</w:t>
            </w:r>
            <w:hyperlink r:id="rId85" w:history="1">
              <w:r w:rsidRPr="00346D8D">
                <w:rPr>
                  <w:rStyle w:val="Hyperlink"/>
                </w:rPr>
                <w:t>http://msdn.microsoft.com/en-us/library/aa363858(VS.85).aspx)</w:t>
              </w:r>
            </w:hyperlink>
            <w:r>
              <w:t xml:space="preserve"> with the FILE_ATTRIBUTE_ENCRYPTED attribute. To convert an existing file into an encrypted file, use the EncryptFile function (</w:t>
            </w:r>
            <w:hyperlink r:id="rId86" w:history="1">
              <w:r w:rsidRPr="00346D8D">
                <w:rPr>
                  <w:rStyle w:val="Hyperlink"/>
                </w:rPr>
                <w:t>http://msdn.microsoft.com/en-us/library/aa364021(VS.85).aspx</w:t>
              </w:r>
            </w:hyperlink>
            <w:r>
              <w:t>).</w:t>
            </w:r>
          </w:p>
        </w:tc>
      </w:tr>
      <w:tr w:rsidR="00381506" w:rsidTr="00CD1A57">
        <w:tc>
          <w:tcPr>
            <w:tcW w:w="3708" w:type="dxa"/>
          </w:tcPr>
          <w:p w:rsidR="003C04F2" w:rsidRDefault="00CA011F" w:rsidP="003C04F2">
            <w:r>
              <w:t>FILE_ATTRIBUTE_HIDDEN</w:t>
            </w:r>
          </w:p>
        </w:tc>
        <w:tc>
          <w:tcPr>
            <w:tcW w:w="1530" w:type="dxa"/>
          </w:tcPr>
          <w:p w:rsidR="003C04F2" w:rsidRDefault="00CA011F" w:rsidP="003C04F2">
            <w:r>
              <w:t>vbHidden</w:t>
            </w:r>
          </w:p>
        </w:tc>
        <w:tc>
          <w:tcPr>
            <w:tcW w:w="1170" w:type="dxa"/>
          </w:tcPr>
          <w:p w:rsidR="003C04F2" w:rsidRDefault="00CA011F" w:rsidP="003C04F2">
            <w:r>
              <w:t>2</w:t>
            </w:r>
          </w:p>
          <w:p w:rsidR="00CA011F" w:rsidRDefault="00CA011F" w:rsidP="003C04F2">
            <w:r>
              <w:t>&amp;H2</w:t>
            </w:r>
          </w:p>
        </w:tc>
        <w:tc>
          <w:tcPr>
            <w:tcW w:w="990" w:type="dxa"/>
          </w:tcPr>
          <w:p w:rsidR="003C04F2" w:rsidRDefault="00CA011F" w:rsidP="00381506">
            <w:pPr>
              <w:jc w:val="center"/>
            </w:pPr>
            <w:r>
              <w:t>R/W</w:t>
            </w:r>
          </w:p>
        </w:tc>
        <w:tc>
          <w:tcPr>
            <w:tcW w:w="6570" w:type="dxa"/>
          </w:tcPr>
          <w:p w:rsidR="003C04F2" w:rsidRDefault="00CA011F" w:rsidP="003C04F2">
            <w:r>
              <w:t>The file or directory is hidden. It is not included in an ordinary directory listing.</w:t>
            </w:r>
          </w:p>
        </w:tc>
      </w:tr>
      <w:tr w:rsidR="00381506" w:rsidTr="00CD1A57">
        <w:tc>
          <w:tcPr>
            <w:tcW w:w="3708" w:type="dxa"/>
          </w:tcPr>
          <w:p w:rsidR="003C04F2" w:rsidRDefault="00CA011F" w:rsidP="003C04F2">
            <w:r>
              <w:t>FILE_ATTRIBUTE_NORMAL</w:t>
            </w:r>
          </w:p>
        </w:tc>
        <w:tc>
          <w:tcPr>
            <w:tcW w:w="1530" w:type="dxa"/>
          </w:tcPr>
          <w:p w:rsidR="003C04F2" w:rsidRDefault="002B5DD2" w:rsidP="003C04F2">
            <w:r w:rsidRPr="002B5DD2">
              <w:rPr>
                <w:color w:val="943634" w:themeColor="accent2" w:themeShade="BF"/>
              </w:rPr>
              <w:t>vbNormalAlone</w:t>
            </w:r>
          </w:p>
        </w:tc>
        <w:tc>
          <w:tcPr>
            <w:tcW w:w="1170" w:type="dxa"/>
          </w:tcPr>
          <w:p w:rsidR="003C04F2" w:rsidRDefault="00CA011F" w:rsidP="003C04F2">
            <w:r>
              <w:t>128</w:t>
            </w:r>
          </w:p>
          <w:p w:rsidR="00CA011F" w:rsidRDefault="00CA011F" w:rsidP="003C04F2">
            <w:r>
              <w:t>&amp;H80</w:t>
            </w:r>
          </w:p>
        </w:tc>
        <w:tc>
          <w:tcPr>
            <w:tcW w:w="990" w:type="dxa"/>
          </w:tcPr>
          <w:p w:rsidR="003C04F2" w:rsidRDefault="003C04F2" w:rsidP="00381506">
            <w:pPr>
              <w:jc w:val="center"/>
            </w:pPr>
          </w:p>
        </w:tc>
        <w:tc>
          <w:tcPr>
            <w:tcW w:w="6570" w:type="dxa"/>
          </w:tcPr>
          <w:p w:rsidR="003C04F2" w:rsidRDefault="00CA011F" w:rsidP="003C04F2">
            <w:r>
              <w:t>A file that does not have other attributes set. This attribute is valid only when used alone.</w:t>
            </w:r>
          </w:p>
        </w:tc>
      </w:tr>
      <w:tr w:rsidR="00CA011F" w:rsidTr="00CD1A57">
        <w:tc>
          <w:tcPr>
            <w:tcW w:w="3708" w:type="dxa"/>
          </w:tcPr>
          <w:p w:rsidR="00CA011F" w:rsidRDefault="00CA011F" w:rsidP="003C04F2">
            <w:r>
              <w:t>FILE_ATTRIBUTE_NOT_CONTENT_INDEXED</w:t>
            </w:r>
          </w:p>
        </w:tc>
        <w:tc>
          <w:tcPr>
            <w:tcW w:w="1530" w:type="dxa"/>
          </w:tcPr>
          <w:p w:rsidR="00CA011F" w:rsidRDefault="002B5DD2" w:rsidP="003C04F2">
            <w:r w:rsidRPr="002B5DD2">
              <w:rPr>
                <w:color w:val="943634" w:themeColor="accent2" w:themeShade="BF"/>
              </w:rPr>
              <w:t>vbNotContentIndexed</w:t>
            </w:r>
          </w:p>
        </w:tc>
        <w:tc>
          <w:tcPr>
            <w:tcW w:w="1170" w:type="dxa"/>
          </w:tcPr>
          <w:p w:rsidR="00CA011F" w:rsidRDefault="00381506" w:rsidP="003C04F2">
            <w:r>
              <w:t>8192</w:t>
            </w:r>
          </w:p>
          <w:p w:rsidR="00381506" w:rsidRDefault="00381506" w:rsidP="003C04F2">
            <w:r>
              <w:t>&amp;H2000</w:t>
            </w:r>
          </w:p>
        </w:tc>
        <w:tc>
          <w:tcPr>
            <w:tcW w:w="990" w:type="dxa"/>
          </w:tcPr>
          <w:p w:rsidR="00CA011F" w:rsidRDefault="00381506" w:rsidP="00381506">
            <w:pPr>
              <w:jc w:val="center"/>
            </w:pPr>
            <w:r>
              <w:t>R/W</w:t>
            </w:r>
          </w:p>
        </w:tc>
        <w:tc>
          <w:tcPr>
            <w:tcW w:w="6570" w:type="dxa"/>
          </w:tcPr>
          <w:p w:rsidR="00CA011F" w:rsidRDefault="00381506" w:rsidP="003C04F2">
            <w:r>
              <w:t>The file or directory is not to be indexed by the content indexing service.</w:t>
            </w:r>
          </w:p>
        </w:tc>
      </w:tr>
      <w:tr w:rsidR="00CA011F" w:rsidTr="00CD1A57">
        <w:tc>
          <w:tcPr>
            <w:tcW w:w="3708" w:type="dxa"/>
          </w:tcPr>
          <w:p w:rsidR="00CA011F" w:rsidRDefault="00381506" w:rsidP="003C04F2">
            <w:r>
              <w:t>FILE_ATTRIBUTE_OFFLINE</w:t>
            </w:r>
          </w:p>
        </w:tc>
        <w:tc>
          <w:tcPr>
            <w:tcW w:w="1530" w:type="dxa"/>
          </w:tcPr>
          <w:p w:rsidR="00CA011F" w:rsidRDefault="00CA011F" w:rsidP="003C04F2"/>
        </w:tc>
        <w:tc>
          <w:tcPr>
            <w:tcW w:w="1170" w:type="dxa"/>
          </w:tcPr>
          <w:p w:rsidR="00CA011F" w:rsidRDefault="00381506" w:rsidP="003C04F2">
            <w:r>
              <w:t>4096</w:t>
            </w:r>
          </w:p>
          <w:p w:rsidR="00381506" w:rsidRDefault="00381506" w:rsidP="003C04F2">
            <w:r>
              <w:t>&amp;H1000</w:t>
            </w:r>
          </w:p>
        </w:tc>
        <w:tc>
          <w:tcPr>
            <w:tcW w:w="990" w:type="dxa"/>
          </w:tcPr>
          <w:p w:rsidR="00CA011F" w:rsidRDefault="00381506" w:rsidP="00381506">
            <w:pPr>
              <w:jc w:val="center"/>
            </w:pPr>
            <w:r>
              <w:t>R/W</w:t>
            </w:r>
          </w:p>
        </w:tc>
        <w:tc>
          <w:tcPr>
            <w:tcW w:w="6570" w:type="dxa"/>
          </w:tcPr>
          <w:p w:rsidR="00CA011F" w:rsidRDefault="00381506" w:rsidP="003C04F2">
            <w:r>
              <w:t>Should not arbitrarily change. The data of a file is not available immediately. This attribute indicates that the file data is physically moved to offline storage. This attribute is used by Remote Storage, which is the hierarchical storage management software. Applications should not arbitrarily change this attribute.</w:t>
            </w:r>
          </w:p>
        </w:tc>
      </w:tr>
      <w:tr w:rsidR="00CA011F" w:rsidTr="00CD1A57">
        <w:tc>
          <w:tcPr>
            <w:tcW w:w="3708" w:type="dxa"/>
          </w:tcPr>
          <w:p w:rsidR="00CA011F" w:rsidRDefault="00381506" w:rsidP="003C04F2">
            <w:r>
              <w:lastRenderedPageBreak/>
              <w:t>FILE_ATTRIBUTE_READONLY</w:t>
            </w:r>
          </w:p>
        </w:tc>
        <w:tc>
          <w:tcPr>
            <w:tcW w:w="1530" w:type="dxa"/>
          </w:tcPr>
          <w:p w:rsidR="00CA011F" w:rsidRDefault="00381506" w:rsidP="003C04F2">
            <w:r>
              <w:t>vbReadOnly</w:t>
            </w:r>
          </w:p>
        </w:tc>
        <w:tc>
          <w:tcPr>
            <w:tcW w:w="1170" w:type="dxa"/>
          </w:tcPr>
          <w:p w:rsidR="00CA011F" w:rsidRDefault="00381506" w:rsidP="003C04F2">
            <w:r>
              <w:t>1</w:t>
            </w:r>
          </w:p>
          <w:p w:rsidR="00381506" w:rsidRDefault="00381506" w:rsidP="003C04F2">
            <w:r>
              <w:t>&amp;H1</w:t>
            </w:r>
          </w:p>
        </w:tc>
        <w:tc>
          <w:tcPr>
            <w:tcW w:w="990" w:type="dxa"/>
          </w:tcPr>
          <w:p w:rsidR="00CA011F" w:rsidRDefault="00CA011F" w:rsidP="00381506">
            <w:pPr>
              <w:jc w:val="center"/>
            </w:pPr>
          </w:p>
        </w:tc>
        <w:tc>
          <w:tcPr>
            <w:tcW w:w="6570" w:type="dxa"/>
          </w:tcPr>
          <w:p w:rsidR="00CA011F" w:rsidRDefault="00381506" w:rsidP="003C04F2">
            <w:r>
              <w:t>A file that is read-only. Applications can read the file, but cannot write to it or delete it. This attribute is not honored on directories. For more information, see "You cannot view or change the Read-only or the System attributes of folders in Windows Server 2003, in Windows XP, or in Windows Vista".</w:t>
            </w:r>
          </w:p>
        </w:tc>
      </w:tr>
      <w:tr w:rsidR="00CA011F" w:rsidTr="00CD1A57">
        <w:tc>
          <w:tcPr>
            <w:tcW w:w="3708" w:type="dxa"/>
          </w:tcPr>
          <w:p w:rsidR="00CA011F" w:rsidRDefault="00381506" w:rsidP="003C04F2">
            <w:r>
              <w:t>FILE_ATTRIBUTE_REPARSE_POINT</w:t>
            </w:r>
          </w:p>
        </w:tc>
        <w:tc>
          <w:tcPr>
            <w:tcW w:w="1530" w:type="dxa"/>
          </w:tcPr>
          <w:p w:rsidR="00CA011F" w:rsidRDefault="00CA011F" w:rsidP="003C04F2"/>
        </w:tc>
        <w:tc>
          <w:tcPr>
            <w:tcW w:w="1170" w:type="dxa"/>
          </w:tcPr>
          <w:p w:rsidR="00CA011F" w:rsidRDefault="00381506" w:rsidP="003C04F2">
            <w:r>
              <w:t>1024</w:t>
            </w:r>
          </w:p>
          <w:p w:rsidR="00381506" w:rsidRDefault="00381506" w:rsidP="003C04F2">
            <w:r>
              <w:t>&amp;H400</w:t>
            </w:r>
          </w:p>
        </w:tc>
        <w:tc>
          <w:tcPr>
            <w:tcW w:w="990" w:type="dxa"/>
          </w:tcPr>
          <w:p w:rsidR="00CA011F" w:rsidRDefault="00381506" w:rsidP="00381506">
            <w:pPr>
              <w:jc w:val="center"/>
            </w:pPr>
            <w:r>
              <w:t>R</w:t>
            </w:r>
          </w:p>
        </w:tc>
        <w:tc>
          <w:tcPr>
            <w:tcW w:w="6570" w:type="dxa"/>
          </w:tcPr>
          <w:p w:rsidR="00381506" w:rsidRDefault="00381506" w:rsidP="00381506">
            <w:r>
              <w:t xml:space="preserve">A file or </w:t>
            </w:r>
            <w:proofErr w:type="gramStart"/>
            <w:r>
              <w:t>directory that has an associated reparse</w:t>
            </w:r>
            <w:proofErr w:type="gramEnd"/>
            <w:r>
              <w:t xml:space="preserve"> point, or a file that is a symbolic link. To associate a reparse point with a file or directory, use the DeviceIoControl function (</w:t>
            </w:r>
            <w:hyperlink r:id="rId87" w:history="1">
              <w:r w:rsidRPr="00346D8D">
                <w:rPr>
                  <w:rStyle w:val="Hyperlink"/>
                </w:rPr>
                <w:t>http://msdn.microsoft.com/en-us/library/aa363216(VS.85).aspx</w:t>
              </w:r>
            </w:hyperlink>
            <w:r>
              <w:t>) with the</w:t>
            </w:r>
          </w:p>
          <w:p w:rsidR="00CA011F" w:rsidRDefault="00381506" w:rsidP="00381506">
            <w:r>
              <w:t xml:space="preserve"> FSCTL_SET_REPARSE_POINT operation (</w:t>
            </w:r>
            <w:hyperlink r:id="rId88" w:history="1">
              <w:r w:rsidRPr="00346D8D">
                <w:rPr>
                  <w:rStyle w:val="Hyperlink"/>
                </w:rPr>
                <w:t>http://msdn.microsoft.com/en-us/library/aa364595(VS.85).aspx</w:t>
              </w:r>
            </w:hyperlink>
            <w:r>
              <w:t>).</w:t>
            </w:r>
          </w:p>
        </w:tc>
      </w:tr>
      <w:tr w:rsidR="00CA011F" w:rsidTr="00CD1A57">
        <w:tc>
          <w:tcPr>
            <w:tcW w:w="3708" w:type="dxa"/>
          </w:tcPr>
          <w:p w:rsidR="00CA011F" w:rsidRDefault="00381506" w:rsidP="003C04F2">
            <w:r>
              <w:t>FILE_ATTRIBUTE_SPARSE_FILE</w:t>
            </w:r>
          </w:p>
        </w:tc>
        <w:tc>
          <w:tcPr>
            <w:tcW w:w="1530" w:type="dxa"/>
          </w:tcPr>
          <w:p w:rsidR="00CA011F" w:rsidRDefault="00CA011F" w:rsidP="003C04F2"/>
        </w:tc>
        <w:tc>
          <w:tcPr>
            <w:tcW w:w="1170" w:type="dxa"/>
          </w:tcPr>
          <w:p w:rsidR="00CA011F" w:rsidRDefault="00381506" w:rsidP="003C04F2">
            <w:r>
              <w:t>512</w:t>
            </w:r>
          </w:p>
          <w:p w:rsidR="00381506" w:rsidRDefault="00381506" w:rsidP="003C04F2">
            <w:r>
              <w:t>&amp;H200</w:t>
            </w:r>
          </w:p>
        </w:tc>
        <w:tc>
          <w:tcPr>
            <w:tcW w:w="990" w:type="dxa"/>
          </w:tcPr>
          <w:p w:rsidR="00CA011F" w:rsidRDefault="00381506" w:rsidP="00381506">
            <w:pPr>
              <w:jc w:val="center"/>
            </w:pPr>
            <w:r>
              <w:t>R</w:t>
            </w:r>
          </w:p>
        </w:tc>
        <w:tc>
          <w:tcPr>
            <w:tcW w:w="6570" w:type="dxa"/>
          </w:tcPr>
          <w:p w:rsidR="00381506" w:rsidRDefault="00381506" w:rsidP="00381506">
            <w:r>
              <w:t>A file that is a sparse file. To set a file's sparse attribute, use the DeviceIoControl function</w:t>
            </w:r>
          </w:p>
          <w:p w:rsidR="00381506" w:rsidRDefault="00381506" w:rsidP="00381506">
            <w:r>
              <w:t xml:space="preserve"> (http://msdn.microsoft.com/en-us/library/aa363216(VS.85).aspx) with the FSCTL_SET_SPARSE operation</w:t>
            </w:r>
          </w:p>
          <w:p w:rsidR="00CA011F" w:rsidRDefault="00381506" w:rsidP="00381506">
            <w:r>
              <w:t xml:space="preserve"> (http://msdn.microsoft.com/en-us/library/</w:t>
            </w:r>
            <w:proofErr w:type="gramStart"/>
            <w:r>
              <w:t>aa364596(</w:t>
            </w:r>
            <w:proofErr w:type="gramEnd"/>
            <w:r>
              <w:t>VS.85).aspx).</w:t>
            </w:r>
          </w:p>
        </w:tc>
      </w:tr>
      <w:tr w:rsidR="00CA011F" w:rsidTr="00CD1A57">
        <w:tc>
          <w:tcPr>
            <w:tcW w:w="3708" w:type="dxa"/>
          </w:tcPr>
          <w:p w:rsidR="00CA011F" w:rsidRDefault="00381506" w:rsidP="003C04F2">
            <w:r>
              <w:t>FILE_ATTRIBUTE_SYSTEM</w:t>
            </w:r>
          </w:p>
        </w:tc>
        <w:tc>
          <w:tcPr>
            <w:tcW w:w="1530" w:type="dxa"/>
          </w:tcPr>
          <w:p w:rsidR="00CA011F" w:rsidRDefault="00381506" w:rsidP="003C04F2">
            <w:r>
              <w:t>vbSystem</w:t>
            </w:r>
          </w:p>
        </w:tc>
        <w:tc>
          <w:tcPr>
            <w:tcW w:w="1170" w:type="dxa"/>
          </w:tcPr>
          <w:p w:rsidR="00CA011F" w:rsidRDefault="00381506" w:rsidP="003C04F2">
            <w:r>
              <w:t>4</w:t>
            </w:r>
          </w:p>
          <w:p w:rsidR="00381506" w:rsidRDefault="00381506" w:rsidP="003C04F2">
            <w:r>
              <w:t>&amp;H4</w:t>
            </w:r>
          </w:p>
        </w:tc>
        <w:tc>
          <w:tcPr>
            <w:tcW w:w="990" w:type="dxa"/>
          </w:tcPr>
          <w:p w:rsidR="00CA011F" w:rsidRDefault="00381506" w:rsidP="00381506">
            <w:pPr>
              <w:jc w:val="center"/>
            </w:pPr>
            <w:r>
              <w:t>R/W</w:t>
            </w:r>
          </w:p>
        </w:tc>
        <w:tc>
          <w:tcPr>
            <w:tcW w:w="6570" w:type="dxa"/>
          </w:tcPr>
          <w:p w:rsidR="00CA011F" w:rsidRDefault="00381506" w:rsidP="003C04F2">
            <w:r>
              <w:t>A file or directory that the operating system uses a part of, or uses exclusively.</w:t>
            </w:r>
          </w:p>
        </w:tc>
      </w:tr>
      <w:tr w:rsidR="00CA011F" w:rsidTr="00CD1A57">
        <w:tc>
          <w:tcPr>
            <w:tcW w:w="3708" w:type="dxa"/>
          </w:tcPr>
          <w:p w:rsidR="00CA011F" w:rsidRDefault="00381506" w:rsidP="003C04F2">
            <w:r>
              <w:t>FILE_ATTRIBUTE_TEMPORARY</w:t>
            </w:r>
          </w:p>
        </w:tc>
        <w:tc>
          <w:tcPr>
            <w:tcW w:w="1530" w:type="dxa"/>
          </w:tcPr>
          <w:p w:rsidR="00CA011F" w:rsidRDefault="002B5DD2" w:rsidP="003C04F2">
            <w:r w:rsidRPr="002B5DD2">
              <w:rPr>
                <w:color w:val="943634" w:themeColor="accent2" w:themeShade="BF"/>
              </w:rPr>
              <w:t>vbTemporary</w:t>
            </w:r>
          </w:p>
        </w:tc>
        <w:tc>
          <w:tcPr>
            <w:tcW w:w="1170" w:type="dxa"/>
          </w:tcPr>
          <w:p w:rsidR="00CA011F" w:rsidRDefault="00381506" w:rsidP="003C04F2">
            <w:r>
              <w:t>256</w:t>
            </w:r>
          </w:p>
          <w:p w:rsidR="00381506" w:rsidRDefault="00381506" w:rsidP="003C04F2">
            <w:r>
              <w:t>&amp;H100</w:t>
            </w:r>
          </w:p>
        </w:tc>
        <w:tc>
          <w:tcPr>
            <w:tcW w:w="990" w:type="dxa"/>
          </w:tcPr>
          <w:p w:rsidR="00CA011F" w:rsidRDefault="00381506" w:rsidP="00381506">
            <w:pPr>
              <w:jc w:val="center"/>
            </w:pPr>
            <w:r>
              <w:t>R/W</w:t>
            </w:r>
          </w:p>
        </w:tc>
        <w:tc>
          <w:tcPr>
            <w:tcW w:w="6570" w:type="dxa"/>
          </w:tcPr>
          <w:p w:rsidR="00CA011F" w:rsidRDefault="00381506" w:rsidP="003C04F2">
            <w:r>
              <w:t>A file that is being used for temporary storage. File systems avoid writing data back to mass storage if sufficient cache memory is available, because typically, an application deletes a temporary file after the handle is closed. In that scenario, the system can entirely avoid writing the data. Otherwise, the data is written after the handle is closed.</w:t>
            </w:r>
          </w:p>
        </w:tc>
      </w:tr>
      <w:tr w:rsidR="00381506" w:rsidTr="00CD1A57">
        <w:tc>
          <w:tcPr>
            <w:tcW w:w="3708" w:type="dxa"/>
          </w:tcPr>
          <w:p w:rsidR="00381506" w:rsidRDefault="00381506" w:rsidP="003C04F2">
            <w:r>
              <w:t>FILE_ATTRIBUTE_VIRTUAL</w:t>
            </w:r>
          </w:p>
        </w:tc>
        <w:tc>
          <w:tcPr>
            <w:tcW w:w="1530" w:type="dxa"/>
          </w:tcPr>
          <w:p w:rsidR="00381506" w:rsidRDefault="00381506" w:rsidP="003C04F2"/>
        </w:tc>
        <w:tc>
          <w:tcPr>
            <w:tcW w:w="1170" w:type="dxa"/>
          </w:tcPr>
          <w:p w:rsidR="00381506" w:rsidRDefault="00381506" w:rsidP="003C04F2">
            <w:r>
              <w:t>65536</w:t>
            </w:r>
          </w:p>
          <w:p w:rsidR="00381506" w:rsidRDefault="00381506" w:rsidP="003C04F2">
            <w:r>
              <w:t>&amp;H10000</w:t>
            </w:r>
          </w:p>
        </w:tc>
        <w:tc>
          <w:tcPr>
            <w:tcW w:w="990" w:type="dxa"/>
          </w:tcPr>
          <w:p w:rsidR="00381506" w:rsidRDefault="00381506" w:rsidP="00381506">
            <w:pPr>
              <w:jc w:val="center"/>
            </w:pPr>
          </w:p>
        </w:tc>
        <w:tc>
          <w:tcPr>
            <w:tcW w:w="6570" w:type="dxa"/>
          </w:tcPr>
          <w:p w:rsidR="00381506" w:rsidRDefault="00381506" w:rsidP="00381506">
            <w:r>
              <w:t>Do not use. This value is reserved for system use.</w:t>
            </w:r>
          </w:p>
        </w:tc>
      </w:tr>
      <w:tr w:rsidR="002B5DD2" w:rsidTr="00CD1A57">
        <w:tc>
          <w:tcPr>
            <w:tcW w:w="3708" w:type="dxa"/>
          </w:tcPr>
          <w:p w:rsidR="002B5DD2" w:rsidRDefault="002B5DD2" w:rsidP="003C04F2"/>
        </w:tc>
        <w:tc>
          <w:tcPr>
            <w:tcW w:w="1530" w:type="dxa"/>
          </w:tcPr>
          <w:p w:rsidR="002B5DD2" w:rsidRDefault="002B5DD2" w:rsidP="003C04F2">
            <w:r>
              <w:rPr>
                <w:color w:val="943634" w:themeColor="accent2" w:themeShade="BF"/>
              </w:rPr>
              <w:t>vbA</w:t>
            </w:r>
            <w:r w:rsidRPr="002B5DD2">
              <w:rPr>
                <w:color w:val="943634" w:themeColor="accent2" w:themeShade="BF"/>
              </w:rPr>
              <w:t>llSettableAttr</w:t>
            </w:r>
          </w:p>
        </w:tc>
        <w:tc>
          <w:tcPr>
            <w:tcW w:w="1170" w:type="dxa"/>
          </w:tcPr>
          <w:p w:rsidR="002B5DD2" w:rsidRDefault="002B5DD2" w:rsidP="003C04F2">
            <w:r>
              <w:t>8487</w:t>
            </w:r>
          </w:p>
          <w:p w:rsidR="002B5DD2" w:rsidRDefault="002B5DD2" w:rsidP="003C04F2">
            <w:r>
              <w:t>&amp;H2127</w:t>
            </w:r>
          </w:p>
        </w:tc>
        <w:tc>
          <w:tcPr>
            <w:tcW w:w="990" w:type="dxa"/>
          </w:tcPr>
          <w:p w:rsidR="002B5DD2" w:rsidRDefault="002B5DD2" w:rsidP="00381506">
            <w:pPr>
              <w:jc w:val="center"/>
            </w:pPr>
          </w:p>
        </w:tc>
        <w:tc>
          <w:tcPr>
            <w:tcW w:w="6570" w:type="dxa"/>
          </w:tcPr>
          <w:p w:rsidR="002B5DD2" w:rsidRDefault="002B5DD2" w:rsidP="00381506">
            <w:r w:rsidRPr="002B5DD2">
              <w:t>vbArchive Or vbHidden Or vbNotContentIndexed Or vbReadOnly Or vbSystem Or vbTemporary</w:t>
            </w:r>
          </w:p>
        </w:tc>
      </w:tr>
    </w:tbl>
    <w:p w:rsidR="003C04F2" w:rsidRDefault="003C04F2" w:rsidP="003C04F2"/>
    <w:p w:rsidR="00CA011F" w:rsidRDefault="002B5DD2" w:rsidP="003C04F2">
      <w:r>
        <w:t xml:space="preserve">Note – the VBA Enums above in </w:t>
      </w:r>
      <w:r w:rsidRPr="002B5DD2">
        <w:rPr>
          <w:color w:val="943634" w:themeColor="accent2" w:themeShade="BF"/>
        </w:rPr>
        <w:t>this color</w:t>
      </w:r>
      <w:r>
        <w:t xml:space="preserve"> are from the Enum </w:t>
      </w:r>
      <w:r w:rsidRPr="002B5DD2">
        <w:t>XtraAttributes</w:t>
      </w:r>
      <w:r>
        <w:t xml:space="preserve"> in the module mU</w:t>
      </w:r>
      <w:r w:rsidR="00201C0E">
        <w:t>C</w:t>
      </w:r>
      <w:r>
        <w:t>Core.</w:t>
      </w:r>
    </w:p>
    <w:p w:rsidR="002B5DD2" w:rsidRDefault="002B5DD2" w:rsidP="003C04F2"/>
    <w:p w:rsidR="003C04F2" w:rsidRDefault="003C04F2" w:rsidP="003C04F2">
      <w:proofErr w:type="gramStart"/>
      <w:r>
        <w:t>ftCreationTime</w:t>
      </w:r>
      <w:proofErr w:type="gramEnd"/>
      <w:r>
        <w:t xml:space="preserve"> As FILETIME ' Specifies when the file or directory was created.</w:t>
      </w:r>
    </w:p>
    <w:p w:rsidR="002B5DD2" w:rsidRDefault="002B5DD2" w:rsidP="003C04F2"/>
    <w:p w:rsidR="003C04F2" w:rsidRDefault="003C04F2" w:rsidP="003C04F2">
      <w:proofErr w:type="gramStart"/>
      <w:r>
        <w:t>ftLastAccessTime</w:t>
      </w:r>
      <w:proofErr w:type="gramEnd"/>
      <w:r>
        <w:t xml:space="preserve"> As FILETIME 'For a file, the structure specifies when the file is last read from or written to.</w:t>
      </w:r>
    </w:p>
    <w:p w:rsidR="003C04F2" w:rsidRDefault="003C04F2" w:rsidP="003C04F2">
      <w:r>
        <w:t xml:space="preserve">For a directory, the structure specifies when the directory is created. </w:t>
      </w:r>
      <w:r w:rsidR="002B5DD2">
        <w:t>For both files and directories,</w:t>
      </w:r>
      <w:r>
        <w:t xml:space="preserve"> the specified date is correct, but the time of day is always set to midnight.</w:t>
      </w:r>
      <w:r w:rsidR="002B5DD2">
        <w:t xml:space="preserve"> </w:t>
      </w:r>
      <w:r>
        <w:t>If the underlying file system does not support last access time, this member is zero.</w:t>
      </w:r>
    </w:p>
    <w:p w:rsidR="002B5DD2" w:rsidRDefault="002B5DD2" w:rsidP="003C04F2"/>
    <w:p w:rsidR="003C04F2" w:rsidRDefault="003C04F2" w:rsidP="003C04F2">
      <w:proofErr w:type="gramStart"/>
      <w:r>
        <w:lastRenderedPageBreak/>
        <w:t>ftLastWriteTime</w:t>
      </w:r>
      <w:proofErr w:type="gramEnd"/>
      <w:r>
        <w:t xml:space="preserve"> As FILETIME ' For a file, the structure specifies when the file is last written to.</w:t>
      </w:r>
      <w:r w:rsidR="002B5DD2">
        <w:t xml:space="preserve"> </w:t>
      </w:r>
      <w:r>
        <w:t>For a directory, the structure specifies when the directory is created.</w:t>
      </w:r>
      <w:r w:rsidR="002B5DD2">
        <w:t xml:space="preserve"> </w:t>
      </w:r>
      <w:r>
        <w:t>If the underlying file system does not support last write time, this member is zero.</w:t>
      </w:r>
    </w:p>
    <w:p w:rsidR="002B5DD2" w:rsidRDefault="003C04F2" w:rsidP="003C04F2">
      <w:r>
        <w:t xml:space="preserve">   </w:t>
      </w:r>
    </w:p>
    <w:p w:rsidR="003C04F2" w:rsidRDefault="003C04F2" w:rsidP="003C04F2">
      <w:proofErr w:type="gramStart"/>
      <w:r>
        <w:t>nFileSizeHigh</w:t>
      </w:r>
      <w:proofErr w:type="gramEnd"/>
      <w:r>
        <w:t xml:space="preserve"> As Long ' High-order DWORD of the file size (does not have meaning for directories)</w:t>
      </w:r>
    </w:p>
    <w:p w:rsidR="002B5DD2" w:rsidRDefault="002B5DD2" w:rsidP="003C04F2"/>
    <w:p w:rsidR="003C04F2" w:rsidRDefault="003C04F2" w:rsidP="003C04F2">
      <w:proofErr w:type="gramStart"/>
      <w:r>
        <w:t>nFileSizeLow</w:t>
      </w:r>
      <w:proofErr w:type="gramEnd"/>
      <w:r>
        <w:t xml:space="preserve"> As Long ' Low-order DWORD of the file size (does not have meaning for directories)</w:t>
      </w:r>
    </w:p>
    <w:p w:rsidR="002B5DD2" w:rsidRDefault="002B5DD2" w:rsidP="003C04F2"/>
    <w:p w:rsidR="0058686B" w:rsidRDefault="003C04F2" w:rsidP="003C04F2">
      <w:r>
        <w:t>End Type</w:t>
      </w:r>
    </w:p>
    <w:p w:rsidR="00E271F0" w:rsidRDefault="00E271F0" w:rsidP="003C04F2"/>
    <w:p w:rsidR="00E271F0" w:rsidRDefault="00E271F0" w:rsidP="003C04F2"/>
    <w:p w:rsidR="00E271F0" w:rsidRDefault="00E271F0" w:rsidP="003C04F2"/>
    <w:p w:rsidR="0058686B" w:rsidRDefault="0058686B" w:rsidP="0058686B">
      <w:pPr>
        <w:pStyle w:val="Heading2"/>
      </w:pPr>
      <w:bookmarkStart w:id="131" w:name="ModuleVersionHistory"/>
      <w:bookmarkEnd w:id="131"/>
      <w:r>
        <w:t>Module Version History</w:t>
      </w:r>
    </w:p>
    <w:p w:rsidR="0058686B" w:rsidRDefault="0058686B" w:rsidP="0058686B"/>
    <w:tbl>
      <w:tblPr>
        <w:tblW w:w="13973" w:type="dxa"/>
        <w:tblInd w:w="-5" w:type="dxa"/>
        <w:tblLayout w:type="fixed"/>
        <w:tblLook w:val="0000" w:firstRow="0" w:lastRow="0" w:firstColumn="0" w:lastColumn="0" w:noHBand="0" w:noVBand="0"/>
      </w:tblPr>
      <w:tblGrid>
        <w:gridCol w:w="1103"/>
        <w:gridCol w:w="1530"/>
        <w:gridCol w:w="11340"/>
      </w:tblGrid>
      <w:tr w:rsidR="0058686B" w:rsidTr="00E271F0">
        <w:trPr>
          <w:tblHeader/>
        </w:trPr>
        <w:tc>
          <w:tcPr>
            <w:tcW w:w="1103" w:type="dxa"/>
            <w:tcBorders>
              <w:top w:val="single" w:sz="4" w:space="0" w:color="000000"/>
              <w:left w:val="single" w:sz="4" w:space="0" w:color="000000"/>
              <w:bottom w:val="single" w:sz="12" w:space="0" w:color="000000"/>
            </w:tcBorders>
            <w:shd w:val="clear" w:color="auto" w:fill="auto"/>
          </w:tcPr>
          <w:p w:rsidR="0058686B" w:rsidRDefault="0058686B" w:rsidP="00793178">
            <w:pPr>
              <w:rPr>
                <w:b/>
              </w:rPr>
            </w:pPr>
            <w:r>
              <w:rPr>
                <w:b/>
              </w:rPr>
              <w:t>Version</w:t>
            </w:r>
          </w:p>
        </w:tc>
        <w:tc>
          <w:tcPr>
            <w:tcW w:w="1530" w:type="dxa"/>
            <w:tcBorders>
              <w:top w:val="single" w:sz="4" w:space="0" w:color="000000"/>
              <w:left w:val="single" w:sz="4" w:space="0" w:color="000000"/>
              <w:bottom w:val="single" w:sz="12" w:space="0" w:color="000000"/>
            </w:tcBorders>
            <w:shd w:val="clear" w:color="auto" w:fill="auto"/>
          </w:tcPr>
          <w:p w:rsidR="0058686B" w:rsidRDefault="0058686B" w:rsidP="00793178">
            <w:pPr>
              <w:rPr>
                <w:b/>
              </w:rPr>
            </w:pPr>
            <w:r>
              <w:rPr>
                <w:b/>
              </w:rPr>
              <w:t>Date</w:t>
            </w:r>
          </w:p>
        </w:tc>
        <w:tc>
          <w:tcPr>
            <w:tcW w:w="11340" w:type="dxa"/>
            <w:tcBorders>
              <w:top w:val="single" w:sz="4" w:space="0" w:color="000000"/>
              <w:left w:val="single" w:sz="4" w:space="0" w:color="000000"/>
              <w:bottom w:val="single" w:sz="12" w:space="0" w:color="000000"/>
              <w:right w:val="single" w:sz="4" w:space="0" w:color="000000"/>
            </w:tcBorders>
            <w:shd w:val="clear" w:color="auto" w:fill="auto"/>
          </w:tcPr>
          <w:p w:rsidR="0058686B" w:rsidRDefault="0058686B" w:rsidP="00793178">
            <w:r>
              <w:rPr>
                <w:b/>
              </w:rPr>
              <w:t>Comments</w:t>
            </w:r>
          </w:p>
        </w:tc>
      </w:tr>
      <w:tr w:rsidR="0058686B" w:rsidTr="00E271F0">
        <w:tc>
          <w:tcPr>
            <w:tcW w:w="1103" w:type="dxa"/>
            <w:tcBorders>
              <w:top w:val="single" w:sz="12" w:space="0" w:color="000000"/>
              <w:left w:val="single" w:sz="4" w:space="0" w:color="000000"/>
              <w:bottom w:val="single" w:sz="4" w:space="0" w:color="000000"/>
            </w:tcBorders>
            <w:shd w:val="clear" w:color="auto" w:fill="auto"/>
          </w:tcPr>
          <w:p w:rsidR="0058686B" w:rsidRDefault="0058686B" w:rsidP="00793178">
            <w:r>
              <w:t>1.0.1</w:t>
            </w:r>
          </w:p>
        </w:tc>
        <w:tc>
          <w:tcPr>
            <w:tcW w:w="1530" w:type="dxa"/>
            <w:tcBorders>
              <w:top w:val="single" w:sz="12" w:space="0" w:color="000000"/>
              <w:left w:val="single" w:sz="4" w:space="0" w:color="000000"/>
              <w:bottom w:val="single" w:sz="4" w:space="0" w:color="000000"/>
            </w:tcBorders>
            <w:shd w:val="clear" w:color="auto" w:fill="auto"/>
          </w:tcPr>
          <w:p w:rsidR="0058686B" w:rsidRDefault="0058686B" w:rsidP="00793178">
            <w:r>
              <w:t>30 Jun 2010</w:t>
            </w:r>
          </w:p>
        </w:tc>
        <w:tc>
          <w:tcPr>
            <w:tcW w:w="11340" w:type="dxa"/>
            <w:tcBorders>
              <w:top w:val="single" w:sz="12" w:space="0" w:color="000000"/>
              <w:left w:val="single" w:sz="4" w:space="0" w:color="000000"/>
              <w:bottom w:val="single" w:sz="4" w:space="0" w:color="000000"/>
              <w:right w:val="single" w:sz="4" w:space="0" w:color="000000"/>
            </w:tcBorders>
            <w:shd w:val="clear" w:color="auto" w:fill="auto"/>
          </w:tcPr>
          <w:p w:rsidR="0058686B" w:rsidRDefault="0058686B" w:rsidP="00EA5950">
            <w:pPr>
              <w:pStyle w:val="ListParagraph"/>
              <w:numPr>
                <w:ilvl w:val="0"/>
                <w:numId w:val="16"/>
              </w:numPr>
            </w:pPr>
            <w:r>
              <w:t>Merged mInitVersions into this code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 Jul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3"/>
              </w:numPr>
            </w:pPr>
            <w:r>
              <w:t>Re-did the variable AppName into the root (AppNameRoot) and extension (AppNameExt)</w:t>
            </w:r>
          </w:p>
          <w:p w:rsidR="0058686B" w:rsidRDefault="0058686B" w:rsidP="00793178">
            <w:pPr>
              <w:numPr>
                <w:ilvl w:val="0"/>
                <w:numId w:val="3"/>
              </w:numPr>
            </w:pPr>
            <w:r>
              <w:t>Added a "\" onto AppPath if it wasn't already ending in "\"</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19 Jul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EA5950">
            <w:pPr>
              <w:pStyle w:val="ListParagraph"/>
              <w:numPr>
                <w:ilvl w:val="0"/>
                <w:numId w:val="16"/>
              </w:numPr>
            </w:pPr>
            <w:r>
              <w:t>Made NumBits into a constant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21 Jul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Fixed err in VB/VB6 version of MsgBoxW</w:t>
            </w:r>
          </w:p>
          <w:p w:rsidR="0058686B" w:rsidRDefault="0058686B" w:rsidP="00793178">
            <w:pPr>
              <w:numPr>
                <w:ilvl w:val="0"/>
                <w:numId w:val="5"/>
              </w:numPr>
            </w:pPr>
            <w:r>
              <w:t>Renamed the inputs to MsgBoxW to match those used for built-in MsgBox function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30 Jul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Added APICall #32, 33, 34 to BreakOnDllErr (ShellExecuteEx, FreeEnvironmentStrings, GetEnvironmentVariable)</w:t>
            </w:r>
          </w:p>
          <w:p w:rsidR="0058686B" w:rsidRDefault="0058686B" w:rsidP="00793178">
            <w:pPr>
              <w:numPr>
                <w:ilvl w:val="0"/>
                <w:numId w:val="5"/>
              </w:numPr>
            </w:pPr>
            <w:r>
              <w:t>Added ability to control what happens on a DLL error. Previously all errors were ignored or raised an error based on True/False of NoDllBreak. That variable has been replaced with a Long variable "DLLBreakControl".</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1.0.6</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1 Aug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Added DLLBreakControl=0 to UniCodeInit</w:t>
            </w:r>
          </w:p>
          <w:p w:rsidR="0058686B" w:rsidRDefault="0058686B" w:rsidP="00793178">
            <w:pPr>
              <w:numPr>
                <w:ilvl w:val="0"/>
                <w:numId w:val="5"/>
              </w:numPr>
            </w:pPr>
            <w:r>
              <w:t>Changed BaseDllErrNum form 30000 to 3000</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1.0.7</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2 Aug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Minor changes to calls; make simple variable ByRegs into ByVal</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1.0.8</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3 Aug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Combined some conditional compilation in UniCodeInit beterrn VBA6 and VBA7</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1.0.9</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17 Aug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Cleaned up Documentation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26 Aug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Added the function myQuickOpen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7 Sep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Cleaned up documentation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12 Sep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Changed routine to determine whether app is compiled or not (went from debug.print 1/0 and using error recovery to a Debug.Print routine)</w:t>
            </w:r>
          </w:p>
          <w:p w:rsidR="0058686B" w:rsidRDefault="0058686B" w:rsidP="00793178">
            <w:pPr>
              <w:numPr>
                <w:ilvl w:val="0"/>
                <w:numId w:val="5"/>
              </w:numPr>
            </w:pPr>
            <w:r>
              <w:t>Changed HostVal to a Const Long for all but VB6</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 Oct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EA5950">
            <w:pPr>
              <w:pStyle w:val="ListParagraph"/>
              <w:numPr>
                <w:ilvl w:val="0"/>
                <w:numId w:val="16"/>
              </w:numPr>
            </w:pPr>
            <w:r>
              <w:t>Allowed BreakOnDllErr to take APICallNum=0 with a text string in ExtraText to do same thing as passing value &gt; 0</w:t>
            </w:r>
          </w:p>
          <w:p w:rsidR="0058686B" w:rsidRDefault="0058686B" w:rsidP="00793178">
            <w:pPr>
              <w:numPr>
                <w:ilvl w:val="0"/>
                <w:numId w:val="5"/>
              </w:numPr>
            </w:pPr>
            <w:r>
              <w:t>Fixed bug on moinor version of OSVer being / 100</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2 Oct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5"/>
              </w:numPr>
            </w:pPr>
            <w:r>
              <w:t>Cleaned up some documentation here</w:t>
            </w:r>
          </w:p>
          <w:p w:rsidR="0058686B" w:rsidRDefault="0058686B" w:rsidP="00793178">
            <w:pPr>
              <w:numPr>
                <w:ilvl w:val="0"/>
                <w:numId w:val="5"/>
              </w:numPr>
            </w:pPr>
            <w:r>
              <w:t>Changed names of variables OldErrNum -&gt; UCModErrNum, OldErrDescr -&gt; UCModErrDescr</w:t>
            </w:r>
          </w:p>
          <w:p w:rsidR="0058686B" w:rsidRDefault="0058686B" w:rsidP="00793178">
            <w:pPr>
              <w:numPr>
                <w:ilvl w:val="0"/>
                <w:numId w:val="5"/>
              </w:numPr>
            </w:pPr>
            <w:r>
              <w:lastRenderedPageBreak/>
              <w:t>Added variable UCModAPINum for the API number of the reported error</w:t>
            </w:r>
          </w:p>
          <w:p w:rsidR="0058686B" w:rsidRDefault="0058686B" w:rsidP="00793178">
            <w:pPr>
              <w:numPr>
                <w:ilvl w:val="0"/>
                <w:numId w:val="5"/>
              </w:numPr>
            </w:pPr>
            <w:r>
              <w:t>Changed how BreakOnDllErr is called (parameter order changed, ErrNumber &amp; APICallNum are required)</w:t>
            </w:r>
          </w:p>
          <w:p w:rsidR="0058686B" w:rsidRDefault="0058686B" w:rsidP="00793178">
            <w:pPr>
              <w:numPr>
                <w:ilvl w:val="0"/>
                <w:numId w:val="5"/>
              </w:numPr>
            </w:pPr>
            <w:r>
              <w:t>Changed all calls to BreakOnDllErr to exit the sub/function immediately after the call</w:t>
            </w:r>
          </w:p>
          <w:p w:rsidR="0058686B" w:rsidRDefault="0058686B" w:rsidP="00793178">
            <w:pPr>
              <w:numPr>
                <w:ilvl w:val="0"/>
                <w:numId w:val="5"/>
              </w:numPr>
            </w:pPr>
            <w:r>
              <w:t>Old method assumed breaking on err using err.raise but if using DLLBreakControl set to something other than 0 then there is no Err.Raise but instead a MsgBoxW or Logging call and the function returns so the old way would potentially cause some really severe errors</w:t>
            </w:r>
          </w:p>
          <w:p w:rsidR="0058686B" w:rsidRDefault="0058686B" w:rsidP="00793178">
            <w:pPr>
              <w:numPr>
                <w:ilvl w:val="0"/>
                <w:numId w:val="5"/>
              </w:numPr>
            </w:pPr>
            <w:r>
              <w:t>Added the functions iPad &amp; StringW</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1.0.15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7 Oct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DLL BreakControlOverride to BreakOnDllErr code for case-by-case override</w:t>
            </w:r>
          </w:p>
          <w:p w:rsidR="0058686B" w:rsidRDefault="0058686B" w:rsidP="00793178">
            <w:pPr>
              <w:numPr>
                <w:ilvl w:val="0"/>
                <w:numId w:val="6"/>
              </w:numPr>
            </w:pPr>
            <w:r>
              <w:t>Re-did logic for strings when APICallNum is not given to BreakOnDllErr</w:t>
            </w:r>
          </w:p>
          <w:p w:rsidR="0058686B" w:rsidRDefault="0058686B" w:rsidP="00793178">
            <w:pPr>
              <w:numPr>
                <w:ilvl w:val="0"/>
                <w:numId w:val="6"/>
              </w:numPr>
            </w:pPr>
            <w:r>
              <w:t>Added BreakControlEnum enumeration for BreakControl to avoid using numbers for choices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1.0.16</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8 Oct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Had to make the Window handle for MessageBoxW (equiv to VB’s MsgBox) to 0 if usingVB in the IDE (?)</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1.0.17</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28 Oct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Moved the public enumeration "OverwriteAction" from module z_CopyMoveDeleteFiles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1.0.18</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29 Oct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Changed names of enums in OverwriteAction</w:t>
            </w:r>
          </w:p>
          <w:p w:rsidR="0058686B" w:rsidRDefault="0058686B" w:rsidP="00793178">
            <w:pPr>
              <w:numPr>
                <w:ilvl w:val="0"/>
                <w:numId w:val="6"/>
              </w:numPr>
            </w:pPr>
            <w:r>
              <w:t>Changed documentation to let users know of BaseDllErrNum constant which is available to them</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1.0.19</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3 Nov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Put logging text string (if conditional compilation "ConLogging = -1") for error number and error description to log file just before err.raise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11 Nov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Made default window handle for MsgBoxW be 0 for all versions &amp; renamed variable to HWnd from WinNum</w:t>
            </w:r>
          </w:p>
          <w:p w:rsidR="0058686B" w:rsidRDefault="0058686B" w:rsidP="00793178">
            <w:pPr>
              <w:numPr>
                <w:ilvl w:val="0"/>
                <w:numId w:val="6"/>
              </w:numPr>
            </w:pPr>
            <w:r>
              <w:t>Changed VBHandle error (was really HInstance) and now added a new public variable hInstance</w:t>
            </w:r>
          </w:p>
          <w:p w:rsidR="0058686B" w:rsidRDefault="0058686B" w:rsidP="00793178">
            <w:pPr>
              <w:numPr>
                <w:ilvl w:val="0"/>
                <w:numId w:val="6"/>
              </w:numPr>
            </w:pPr>
            <w:r>
              <w:t>Added Flags opitonal parameter for MsgBoxW to use in addition to buttons (these get OR'd together for API call)</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16 Nov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Changed text for err #18 (DeleteFileW) in BreakOnDllErr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18 Nov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documentation for LastDllErrText not ro be uses unless an API error (err.LastDllErr&lt;&gt;0) has occurred</w:t>
            </w:r>
          </w:p>
          <w:p w:rsidR="0058686B" w:rsidRDefault="0058686B" w:rsidP="00793178">
            <w:pPr>
              <w:numPr>
                <w:ilvl w:val="0"/>
                <w:numId w:val="6"/>
              </w:numPr>
            </w:pPr>
            <w:r>
              <w:t>Cannot get an error description in BreakOnDllErr unless the ErrNumber passed is -1 (use Err.LastDllErr)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24 Nov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some additional error code strings for file operations SetFilePointerEx, ReadFile, WriteFile &amp; SetEndOfFile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28 Nov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In UnicodeInit, if AppPath is null (e.g., Excel before a new workbook is saved), error at check for end "\'</w:t>
            </w:r>
          </w:p>
          <w:p w:rsidR="0058686B" w:rsidRDefault="0058686B" w:rsidP="00793178">
            <w:pPr>
              <w:numPr>
                <w:ilvl w:val="0"/>
                <w:numId w:val="6"/>
              </w:numPr>
            </w:pPr>
            <w:r>
              <w:t>Now this passes and the AppPath is left as ""</w:t>
            </w:r>
          </w:p>
          <w:p w:rsidR="0058686B" w:rsidRDefault="0058686B" w:rsidP="00793178">
            <w:pPr>
              <w:numPr>
                <w:ilvl w:val="0"/>
                <w:numId w:val="6"/>
              </w:numPr>
            </w:pPr>
            <w:r>
              <w:t>Added error code values for GetFileInformationByHandleEx and SetFileInformationByHandle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16 Dec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error codes for WideCharToMultiByte &amp; MultiByteToWideChar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1.0.26</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23 Dec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Modified LastDllErrorText to work properly on system messages containing escape sequences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1.0.27</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28 Dec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Check added before outputting error to Logging class module that it has been initialized (in BreakOnDllErr)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1.0.28</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30 Dec 2010</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Removed a lot of the documentation to a Word document</w:t>
            </w:r>
          </w:p>
          <w:p w:rsidR="0058686B" w:rsidRDefault="0058686B" w:rsidP="00793178">
            <w:pPr>
              <w:numPr>
                <w:ilvl w:val="0"/>
                <w:numId w:val="6"/>
              </w:numPr>
            </w:pPr>
            <w:r>
              <w:t>Removed a variable and rarely used option from iPad</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1.0.29</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pPr>
              <w:rPr>
                <w:lang w:val="nb-NO"/>
              </w:rPr>
            </w:pPr>
            <w:r>
              <w:t>04 Jan 2011</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Pr>
                <w:lang w:val="nb-NO"/>
              </w:rPr>
              <w:t>Reworked code for logging in error handler BreakOnDllErr</w:t>
            </w:r>
          </w:p>
          <w:p w:rsidR="0058686B" w:rsidRDefault="0058686B" w:rsidP="00793178">
            <w:pPr>
              <w:numPr>
                <w:ilvl w:val="0"/>
                <w:numId w:val="6"/>
              </w:numPr>
            </w:pPr>
            <w:r>
              <w:t>General rework of code in BreakOnDllErr</w:t>
            </w:r>
          </w:p>
          <w:p w:rsidR="0058686B" w:rsidRDefault="0058686B" w:rsidP="00793178">
            <w:pPr>
              <w:numPr>
                <w:ilvl w:val="0"/>
                <w:numId w:val="6"/>
              </w:numPr>
            </w:pPr>
            <w:r>
              <w:t>Removed more of the documentation to the Word doc</w:t>
            </w:r>
          </w:p>
          <w:p w:rsidR="0058686B" w:rsidRDefault="0058686B" w:rsidP="00793178">
            <w:pPr>
              <w:numPr>
                <w:ilvl w:val="0"/>
                <w:numId w:val="6"/>
              </w:numPr>
            </w:pPr>
            <w:r>
              <w:t>Revived Private Sub ClearDLLErr</w:t>
            </w:r>
          </w:p>
          <w:p w:rsidR="0058686B" w:rsidRDefault="0058686B" w:rsidP="00793178">
            <w:pPr>
              <w:numPr>
                <w:ilvl w:val="0"/>
                <w:numId w:val="6"/>
              </w:numPr>
            </w:pPr>
            <w:r>
              <w:t>Added public routine CheckUnicodeInit</w:t>
            </w:r>
          </w:p>
          <w:p w:rsidR="0058686B" w:rsidRDefault="0058686B" w:rsidP="00793178">
            <w:pPr>
              <w:numPr>
                <w:ilvl w:val="0"/>
                <w:numId w:val="6"/>
              </w:numPr>
            </w:pPr>
            <w:r>
              <w:t>MessageBoxW is now Private</w:t>
            </w:r>
          </w:p>
          <w:p w:rsidR="0058686B" w:rsidRDefault="0058686B" w:rsidP="00793178">
            <w:pPr>
              <w:numPr>
                <w:ilvl w:val="0"/>
                <w:numId w:val="6"/>
              </w:numPr>
            </w:pPr>
            <w:r>
              <w:lastRenderedPageBreak/>
              <w:t>StringW uses String$ for Character&lt;256</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1.0.30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19 Jan 2011</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Made some improvements to Logging routines &amp; data</w:t>
            </w:r>
          </w:p>
          <w:p w:rsidR="0058686B" w:rsidRDefault="0058686B" w:rsidP="00793178">
            <w:pPr>
              <w:numPr>
                <w:ilvl w:val="0"/>
                <w:numId w:val="6"/>
              </w:numPr>
            </w:pPr>
            <w:r>
              <w:t xml:space="preserve"> Logging is off by default in UnicodeInit. Turn on by setting DoOpenLogging = True</w:t>
            </w:r>
          </w:p>
          <w:p w:rsidR="0058686B" w:rsidRDefault="0058686B" w:rsidP="00793178">
            <w:pPr>
              <w:numPr>
                <w:ilvl w:val="0"/>
                <w:numId w:val="6"/>
              </w:numPr>
            </w:pPr>
            <w:r>
              <w:t>Logging API errors is off by default. Turn it on by setting DoLogAPIErrors = True</w:t>
            </w:r>
          </w:p>
          <w:p w:rsidR="0058686B" w:rsidRDefault="0058686B" w:rsidP="00793178">
            <w:pPr>
              <w:numPr>
                <w:ilvl w:val="0"/>
                <w:numId w:val="6"/>
              </w:numPr>
            </w:pPr>
            <w:r>
              <w:t>BreakControlLog has been removed as an option in BreakControlOverride or in DLLBreakControl   [same effect by setting DoLogAPIErrors = True and DLLBreakControl to BreakControlIgnore (not recommended)]</w:t>
            </w:r>
          </w:p>
          <w:p w:rsidR="0058686B" w:rsidRDefault="0058686B" w:rsidP="00793178">
            <w:pPr>
              <w:numPr>
                <w:ilvl w:val="0"/>
                <w:numId w:val="6"/>
              </w:numPr>
            </w:pPr>
            <w:r>
              <w:t>The best way to get error logging into your routines is to either a) turn on logging by setting DoLogAPIErrors = True and then using your own error handler to deal with the error or b) use your own error handler to both deal with the code and call a logging routine where you can customize what gets logged (you have Err.Num and Err.Description coming to you from BreakOnDllErr here.</w:t>
            </w:r>
          </w:p>
          <w:p w:rsidR="0058686B" w:rsidRDefault="0058686B" w:rsidP="00793178">
            <w:pPr>
              <w:numPr>
                <w:ilvl w:val="0"/>
                <w:numId w:val="6"/>
              </w:numPr>
            </w:pPr>
            <w:r>
              <w:t>In BreakOnDllErr for optional passed parm BreakControlOverride changed -2 to new enum UseDLLBreakControl</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1.0.31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16 Feb 2011</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Sub CheckAndFixPath(ByRef thePath as string) which tacks on a trailing backslash to thePath if necessary</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1.32.0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19 Feb 2011</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Changed the numbering system of the versions. The 2nd number is now the main revision counter. The 3rd and last number is incremented only when constant strings are added to BreakOnDllError (i.e., no change in functionality).</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1.33.0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22 Feb 2011</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UniCodePtr now has an optional string parameter that the function can point to instead of stUniCodeName (which is still the default if the new parm is passed as "").</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pPr>
              <w:snapToGrid w:val="0"/>
            </w:pP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 Jan 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This documentation was changed to note that a different method needs to be used to find VBHandle for Excel versions from Office 2000 and earlier. No code changes were made.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1.34.0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25 Jan 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MsgBoxW will initialize the module (Call UniCodeInit) if OSVer=0.</w:t>
            </w:r>
          </w:p>
          <w:p w:rsidR="0058686B" w:rsidRDefault="0058686B" w:rsidP="00793178">
            <w:pPr>
              <w:numPr>
                <w:ilvl w:val="0"/>
                <w:numId w:val="6"/>
              </w:numPr>
            </w:pPr>
            <w:r>
              <w:t>Fixed MsgBoxW bug in handling vbAbortRetryIgnore flag.</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1.35.0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26 Jan 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Re-worked logic around user-defined call to BreakOnDllErr (where ErrNumber&lt;0)</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1.36.0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 xml:space="preserve"> 7 Feb 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Public DLL calls for GetTickCount and Sleep (were in mTickCount.bas)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1.37.0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17 Feb 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Sub UpdEnableOff(ByRef SaveUpd As Boolean, ByRef SaveEnable As Boolean)</w:t>
            </w:r>
          </w:p>
          <w:p w:rsidR="0058686B" w:rsidRDefault="0058686B" w:rsidP="00793178">
            <w:pPr>
              <w:numPr>
                <w:ilvl w:val="0"/>
                <w:numId w:val="6"/>
              </w:numPr>
            </w:pPr>
            <w:r>
              <w:t>Added Sub UpdEnableRestore(ByVal SaveUpd As Boolean, ByVal SaveEnable As Boolean)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1.38.0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23 Mar 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Changed several things about VBA7 calls including modifying the #If... #Else... #End If lines around sub and function headers</w:t>
            </w:r>
          </w:p>
          <w:p w:rsidR="0058686B" w:rsidRDefault="0058686B" w:rsidP="00793178">
            <w:pPr>
              <w:numPr>
                <w:ilvl w:val="0"/>
                <w:numId w:val="6"/>
              </w:numPr>
            </w:pPr>
            <w:r>
              <w:t>Fixed RtlMoveMemory which didn't work right in VBA7</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1.39.0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29-Mar-2012</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 xml:space="preserve">Added API </w:t>
            </w:r>
            <w:proofErr w:type="gramStart"/>
            <w:r>
              <w:t>call</w:t>
            </w:r>
            <w:proofErr w:type="gramEnd"/>
            <w:r>
              <w:t xml:space="preserve"> timeGetTime (similar to GetTickCount but more accurate). The declaration for GetTickCount is still in the library but is not specifically used by any of the other modules.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1.40.0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18 June 2013</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Reworked logic around error handler and returning err text from Windows via LastDLLErrorText. Passed parameter was renamed and also made a requirement instead of Optional. Also, changed several variable names in LastDLLErrorText.</w:t>
            </w:r>
          </w:p>
          <w:p w:rsidR="0058686B" w:rsidRDefault="0058686B" w:rsidP="00793178">
            <w:pPr>
              <w:numPr>
                <w:ilvl w:val="0"/>
                <w:numId w:val="6"/>
              </w:numPr>
            </w:pPr>
            <w:r>
              <w:t>In the 32 and 64-bit declarations for API call “FormatMessageW”, the last parameter was renamed from “FileAttributes” to “Arguments” and made explicitly ByVal Long (32-bit) and LongPtr (64-bit) from the previous implicit ByRef.</w:t>
            </w:r>
          </w:p>
          <w:p w:rsidR="0058686B" w:rsidRDefault="0058686B" w:rsidP="00793178">
            <w:pPr>
              <w:numPr>
                <w:ilvl w:val="0"/>
                <w:numId w:val="6"/>
              </w:numPr>
            </w:pPr>
            <w:r>
              <w:t>Changed TrimNull internally to use Space$ instead of String$ (faster).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1.41.0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22 Jun 2013</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MsgBoxW - CheckUniCodeInit only called now if OSVer&lt;600 (prior called each time)</w:t>
            </w:r>
          </w:p>
          <w:p w:rsidR="0058686B" w:rsidRDefault="0058686B" w:rsidP="00793178">
            <w:pPr>
              <w:numPr>
                <w:ilvl w:val="0"/>
                <w:numId w:val="6"/>
              </w:numPr>
            </w:pPr>
            <w:r>
              <w:t>Added for Excel only long variables MaxCol and MaxRow that are set during UniCodeInit to the maximum row &amp; column available in whatever version of Excel is running the code. It changed from 65,536/256 in versions prior to Office 2007 to 1,048,576/16,384.</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1.42.0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5 Jul 2013</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Delay sub</w:t>
            </w:r>
          </w:p>
          <w:p w:rsidR="0058686B" w:rsidRDefault="0058686B" w:rsidP="00793178">
            <w:pPr>
              <w:numPr>
                <w:ilvl w:val="0"/>
                <w:numId w:val="6"/>
              </w:numPr>
            </w:pPr>
            <w:r>
              <w:t>LastDLLErrorText now has an optional parameter which is used if it is not -1 but if it is passed as -1 or not supplied causes Err.LastDllError to be used.</w:t>
            </w:r>
          </w:p>
          <w:p w:rsidR="0058686B" w:rsidRDefault="0058686B" w:rsidP="00793178">
            <w:pPr>
              <w:numPr>
                <w:ilvl w:val="0"/>
                <w:numId w:val="6"/>
              </w:numPr>
            </w:pPr>
            <w:r>
              <w:t>Renamed MaxCol to xlMaxCol and MaxRow to xlMaxRow.</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1.43.0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24 Feb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 xml:space="preserve"> For Excel, Application.hwnd and Application.hInstance do not exist before version 10 (Excel 2002) so VBHandle and VBInstance will be 0 for Excel 2000 and earlier (could use VBHandle = </w:t>
            </w:r>
            <w:proofErr w:type="gramStart"/>
            <w:r>
              <w:t>FindOurWindow(</w:t>
            </w:r>
            <w:proofErr w:type="gramEnd"/>
            <w:r>
              <w:t>"XLMAIN", Application.Caption) from module mWindowsOurs.bas if you really need VBHandle for Excel 2000).</w:t>
            </w:r>
          </w:p>
          <w:p w:rsidR="0058686B" w:rsidRDefault="0058686B" w:rsidP="00793178">
            <w:pPr>
              <w:ind w:left="360"/>
            </w:pPr>
            <w:r>
              <w:t xml:space="preserve">I have not researched how to get </w:t>
            </w:r>
            <w:proofErr w:type="gramStart"/>
            <w:r>
              <w:t>an</w:t>
            </w:r>
            <w:proofErr w:type="gramEnd"/>
            <w:r>
              <w:t xml:space="preserve"> hInstance for Excel 2000.</w:t>
            </w:r>
          </w:p>
          <w:p w:rsidR="0058686B" w:rsidRDefault="0058686B" w:rsidP="00793178">
            <w:pPr>
              <w:numPr>
                <w:ilvl w:val="0"/>
                <w:numId w:val="6"/>
              </w:numPr>
            </w:pPr>
            <w:r>
              <w:t>Include Enum XtraAttributes here instead of declared in each of several modules in Files &amp; File Systems\Attributes (and removed it from those modules).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1.50.0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29 Mar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Now includes function FileStatusEx (use for most all attribute/exists stuff). As part of that, the library now also includes Types used by FileStatusEx and avaialable for other routines to use:  FileInfoType, SYSTEMTIME, FILETIME and WIN32_FILE_ATTRIBUTE_DATA (private).</w:t>
            </w:r>
          </w:p>
          <w:p w:rsidR="0058686B" w:rsidRDefault="0058686B" w:rsidP="00793178">
            <w:pPr>
              <w:numPr>
                <w:ilvl w:val="0"/>
                <w:numId w:val="6"/>
              </w:numPr>
            </w:pPr>
            <w:r>
              <w:t>Removed functions UserName (can use Environ$("USERNAME")) and TrimNull.</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1.51.0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30 Mar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function Exists (not really needed but am trying to do away with other attribute calls)</w:t>
            </w:r>
          </w:p>
          <w:p w:rsidR="0058686B" w:rsidRDefault="0058686B" w:rsidP="00793178">
            <w:pPr>
              <w:numPr>
                <w:ilvl w:val="0"/>
                <w:numId w:val="6"/>
              </w:numPr>
            </w:pPr>
            <w:r>
              <w:t>Added function ParseFullPath</w:t>
            </w:r>
          </w:p>
          <w:p w:rsidR="0058686B" w:rsidRDefault="0058686B" w:rsidP="00793178">
            <w:pPr>
              <w:numPr>
                <w:ilvl w:val="0"/>
                <w:numId w:val="6"/>
              </w:numPr>
            </w:pPr>
            <w:r>
              <w:t>Changed enum AllSettableAttr to vbAllSettableAttr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1.52.0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15 Sep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4E0F99">
              <w:t>Added sub DoEventsEX to save state of SaveEnable and ScreenUpdating, DoEvents &amp; then set them back</w:t>
            </w:r>
            <w:r>
              <w:t xml:space="preserve"> to what they were.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1.53.0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02 Oct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optional bLocal in FileStatusEx that sets whether creation/modified/accessed times should be in Local or GMT (UTC) Default is True which means set to Local time.</w:t>
            </w:r>
          </w:p>
          <w:p w:rsidR="0058686B" w:rsidRPr="004E0F99" w:rsidRDefault="0058686B" w:rsidP="00793178">
            <w:pPr>
              <w:numPr>
                <w:ilvl w:val="0"/>
                <w:numId w:val="6"/>
              </w:numPr>
            </w:pPr>
            <w:r>
              <w:t>Cleared out values of FSD variables in FileStatusEx when file/directory does not exist.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1.54.0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03 Oct 3024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040AD8">
              <w:t>Fixed bugs in FileStatusEx. It didn't work in VBA7 right and also never worked right when file couldn't be opened in Write mode</w:t>
            </w:r>
            <w:r>
              <w: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1.55.0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13 Dec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040AD8" w:rsidRDefault="0058686B" w:rsidP="00793178">
            <w:pPr>
              <w:numPr>
                <w:ilvl w:val="0"/>
                <w:numId w:val="6"/>
              </w:numPr>
            </w:pPr>
            <w:r w:rsidRPr="00202E72">
              <w:t>Used CheckAndFixPath ParseFullPath and UCCoreInit instead of same code as in CheckAndFixPath</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2.0.0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15 Dec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First version as mUCCore and not mUnicodeCore (started from mUniCodeCore version 1.55.0</w:t>
            </w:r>
          </w:p>
          <w:p w:rsidR="0058686B" w:rsidRDefault="0058686B" w:rsidP="00793178">
            <w:pPr>
              <w:numPr>
                <w:ilvl w:val="0"/>
                <w:numId w:val="6"/>
              </w:numPr>
            </w:pPr>
            <w:r>
              <w:t xml:space="preserve">Changed error handling significantly. Now default is to NOT raise an error but instead return functions with error information. Programmer can use error </w:t>
            </w:r>
            <w:proofErr w:type="gramStart"/>
            <w:r>
              <w:t>raising</w:t>
            </w:r>
            <w:proofErr w:type="gramEnd"/>
            <w:r>
              <w:t xml:space="preserve"> but now it is more like the Windows API &amp; it does not require On Error statements everywhere.</w:t>
            </w:r>
          </w:p>
          <w:p w:rsidR="0058686B" w:rsidRDefault="0058686B" w:rsidP="00793178">
            <w:pPr>
              <w:numPr>
                <w:ilvl w:val="0"/>
                <w:numId w:val="6"/>
              </w:numPr>
            </w:pPr>
            <w:r>
              <w:t>Expanded FileStatusEx to include DiskDesignator and other path info on the file</w:t>
            </w:r>
          </w:p>
          <w:p w:rsidR="0058686B" w:rsidRDefault="0058686B" w:rsidP="00793178">
            <w:pPr>
              <w:ind w:left="360"/>
            </w:pPr>
            <w:r>
              <w:t xml:space="preserve">   Data structure has boolean for whether the drive is NTFS or not</w:t>
            </w:r>
          </w:p>
          <w:p w:rsidR="0058686B" w:rsidRDefault="0058686B" w:rsidP="00793178">
            <w:pPr>
              <w:ind w:left="360"/>
            </w:pPr>
            <w:r>
              <w:t xml:space="preserve">   File/folder date/time on NTFS are adjusted for daylight savings time</w:t>
            </w:r>
          </w:p>
          <w:p w:rsidR="0058686B" w:rsidRDefault="0058686B" w:rsidP="00793178">
            <w:pPr>
              <w:numPr>
                <w:ilvl w:val="0"/>
                <w:numId w:val="6"/>
              </w:numPr>
            </w:pPr>
            <w:r>
              <w:t>MsgBoxW fail (highly unllikely) uses MsgBox and not MsgBoxW to alert user</w:t>
            </w:r>
          </w:p>
          <w:p w:rsidR="0058686B" w:rsidRPr="00202E72" w:rsidRDefault="0058686B" w:rsidP="00793178">
            <w:pPr>
              <w:numPr>
                <w:ilvl w:val="0"/>
                <w:numId w:val="6"/>
              </w:numPr>
            </w:pPr>
            <w:r>
              <w:t>Made FT2VBAT public instead of Private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2.0.1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21 Dec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Byte variable OSBits (32 If on Windows 32-bit system, 64 if on 64-bit Windows system). Is set by call to UCCoreInit.</w:t>
            </w:r>
          </w:p>
          <w:p w:rsidR="0058686B" w:rsidRDefault="0058686B" w:rsidP="00793178">
            <w:pPr>
              <w:ind w:left="360"/>
            </w:pPr>
            <w:r>
              <w:t xml:space="preserve">  Note - NumBits is different, referring to the # of bits of the program (Excel, VB6 etc.) and it is defined with conditional compilation constants.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2.1.0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30 Dec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TimeOutMsec as optional parameter for MsgBoxW call that makes the message box go away after TimeOutMsec milliseconds. This value defaults to 0 (never goes away on its own). If the operating system is earlier than XP then TimeOutMsec is ignored. If a message box has timed out (no key or mouse button press) the function returns a new constant (32000) defined here as vbTimedOut.</w:t>
            </w:r>
          </w:p>
          <w:p w:rsidR="0058686B" w:rsidRDefault="0058686B" w:rsidP="00793178">
            <w:pPr>
              <w:numPr>
                <w:ilvl w:val="0"/>
                <w:numId w:val="6"/>
              </w:numPr>
            </w:pPr>
            <w:r>
              <w:t>Defined NumBits as a Byte variable type.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2.1.1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31 Dec 2014</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 xml:space="preserve"> Removed API calls for FileTimeToLocalFileTime because we now use a different method.</w:t>
            </w:r>
          </w:p>
          <w:p w:rsidR="0058686B" w:rsidRDefault="0058686B" w:rsidP="00793178">
            <w:pPr>
              <w:numPr>
                <w:ilvl w:val="0"/>
                <w:numId w:val="6"/>
              </w:numPr>
            </w:pPr>
            <w:r>
              <w:t>Removed some commented code in FT2VBAT that used FileTimeToLocalFileTime. Noted in FT2VBAT that local setting calls from FileStatusEx and FindFile will only work on NTFS disks. FAT disks already have local date/times.</w:t>
            </w:r>
          </w:p>
          <w:p w:rsidR="0058686B" w:rsidRDefault="0058686B" w:rsidP="00793178">
            <w:pPr>
              <w:numPr>
                <w:ilvl w:val="0"/>
                <w:numId w:val="6"/>
              </w:numPr>
            </w:pPr>
            <w:r>
              <w:t>Changed UCErrs data type variables into separate variables (UCErrDescr, UCErrNum, UCAPINum)</w:t>
            </w:r>
          </w:p>
          <w:p w:rsidR="0058686B" w:rsidRDefault="0058686B" w:rsidP="00793178">
            <w:pPr>
              <w:numPr>
                <w:ilvl w:val="0"/>
                <w:numId w:val="6"/>
              </w:numPr>
            </w:pPr>
            <w:r>
              <w:t>I had not made the public variable FSDPublic</w:t>
            </w:r>
            <w:proofErr w:type="gramStart"/>
            <w:r>
              <w:t>..</w:t>
            </w:r>
            <w:proofErr w:type="gramEnd"/>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2.2.0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 Jan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Split the GetDiskDesignator function out of FileStatusEx as a Public function. In FileStatusEx, the DiskDesignator is returned in the UDT even if the file/folder does not exist.</w:t>
            </w:r>
          </w:p>
          <w:p w:rsidR="0058686B" w:rsidRDefault="0058686B" w:rsidP="00793178">
            <w:pPr>
              <w:numPr>
                <w:ilvl w:val="0"/>
                <w:numId w:val="6"/>
              </w:numPr>
            </w:pPr>
            <w:r>
              <w:t>Included a reference to IN_IDE for VB6 made available at compile time for compiled as standalone or whether the code is running in the IDE. If in IDE, the compilation constant is =1. To use this in VB6, for your project go to Project | Project Properties and on the Make tab, make sure the Conditional Compilation line near the bottom contains "IN_IDE = 1" without the quotes. If you have multiple conditional compilation constants to put on this line, separate them with colons (:).</w:t>
            </w:r>
          </w:p>
          <w:p w:rsidR="0058686B" w:rsidRDefault="0058686B" w:rsidP="00793178">
            <w:pPr>
              <w:numPr>
                <w:ilvl w:val="0"/>
                <w:numId w:val="6"/>
              </w:numPr>
            </w:pPr>
            <w:r>
              <w:t>Incorporated DoStatusBar (standalone version 1.1.0) into mUCCore. It runs in all environments but does nothing in VB6. The one routine will manage all aspects of setting up the StatusBar, displaying data to it and at the end of program execution it returns it to the parent (Excel etc.) as it was (displayed or hidden etc.). See the comments at the top of the sub.</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2.2.1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4 Jan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Changed error handling slightly in MyQuickOpen function</w:t>
            </w:r>
          </w:p>
          <w:p w:rsidR="0058686B" w:rsidRDefault="0058686B" w:rsidP="00793178">
            <w:pPr>
              <w:numPr>
                <w:ilvl w:val="0"/>
                <w:numId w:val="6"/>
              </w:numPr>
            </w:pPr>
            <w:r>
              <w:t>GetVolumeInformationW &amp; SetFileTime WinAPI calls are now Public</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2.2.2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5 Jan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ClearDllErr is now a public sub</w:t>
            </w:r>
          </w:p>
          <w:p w:rsidR="0058686B" w:rsidRDefault="0058686B" w:rsidP="00793178">
            <w:pPr>
              <w:numPr>
                <w:ilvl w:val="0"/>
                <w:numId w:val="6"/>
              </w:numPr>
            </w:pPr>
            <w:r>
              <w:t>Re-working of BreakOnDllErr so it is usable</w:t>
            </w:r>
          </w:p>
          <w:p w:rsidR="0058686B" w:rsidRDefault="0058686B" w:rsidP="00793178">
            <w:pPr>
              <w:numPr>
                <w:ilvl w:val="0"/>
                <w:numId w:val="6"/>
              </w:numPr>
            </w:pPr>
            <w:r>
              <w:t xml:space="preserve">New public function WinAPICallNumStr to get the string of the API call </w:t>
            </w:r>
            <w:proofErr w:type="gramStart"/>
            <w:r>
              <w:t>( was</w:t>
            </w:r>
            <w:proofErr w:type="gramEnd"/>
            <w:r>
              <w:t xml:space="preserve"> embedded in BreakOnDllErr).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2.2.3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31 Jan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8D51E0">
              <w:t>OSBuild was retrieved from Windows but not put into OSBuild. Now it is.</w:t>
            </w:r>
          </w:p>
          <w:p w:rsidR="0058686B" w:rsidRDefault="0058686B" w:rsidP="00793178">
            <w:pPr>
              <w:numPr>
                <w:ilvl w:val="0"/>
                <w:numId w:val="6"/>
              </w:numPr>
            </w:pPr>
            <w:r w:rsidRPr="008D51E0">
              <w:t>Slight documentation error regarding vbAdvance in UCCoreInit</w:t>
            </w:r>
          </w:p>
          <w:p w:rsidR="0058686B" w:rsidRDefault="0058686B" w:rsidP="00793178">
            <w:pPr>
              <w:numPr>
                <w:ilvl w:val="0"/>
                <w:numId w:val="6"/>
              </w:numPr>
            </w:pPr>
            <w:r>
              <w:t>Removed unused variable "dwLen As Long" from LastDllErrText</w:t>
            </w:r>
          </w:p>
          <w:p w:rsidR="0058686B" w:rsidRDefault="0058686B" w:rsidP="00793178">
            <w:pPr>
              <w:numPr>
                <w:ilvl w:val="0"/>
                <w:numId w:val="6"/>
              </w:numPr>
            </w:pPr>
            <w:r>
              <w:t>Removed unused variable "ftLocalFileTime As FILETIME" from FT2VBAT</w:t>
            </w:r>
          </w:p>
          <w:p w:rsidR="0058686B" w:rsidRDefault="0058686B" w:rsidP="00793178">
            <w:pPr>
              <w:numPr>
                <w:ilvl w:val="0"/>
                <w:numId w:val="6"/>
              </w:numPr>
            </w:pPr>
            <w:r>
              <w:t>Removed unused variables myStr and FSizeCurr from FileStatusEx</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2.2.4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 Feb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Logic for OSBits now uses IIF instead of If</w:t>
            </w:r>
          </w:p>
          <w:p w:rsidR="0058686B" w:rsidRDefault="0058686B" w:rsidP="00793178">
            <w:pPr>
              <w:numPr>
                <w:ilvl w:val="0"/>
                <w:numId w:val="6"/>
              </w:numPr>
            </w:pPr>
            <w:r>
              <w:t>Reference to BrkOnDllErr in documentation instead of BreakOnDllErr (mUniCodeCore version)</w:t>
            </w:r>
          </w:p>
          <w:p w:rsidR="0058686B" w:rsidRPr="008D51E0" w:rsidRDefault="0058686B" w:rsidP="00793178">
            <w:pPr>
              <w:numPr>
                <w:ilvl w:val="0"/>
                <w:numId w:val="6"/>
              </w:numPr>
            </w:pPr>
            <w:r>
              <w:t>Brought in MkDirW and RmDirW from mPathsAndStrings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2.2.5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4 Feb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7D6629">
              <w:t>MsgBox</w:t>
            </w:r>
            <w:r>
              <w:t>W</w:t>
            </w:r>
            <w:r w:rsidRPr="007D6629">
              <w:t xml:space="preserve"> bug fixed. Did undocumented call </w:t>
            </w:r>
            <w:r>
              <w:t xml:space="preserve">with timeout </w:t>
            </w:r>
            <w:r w:rsidRPr="007D6629">
              <w:t xml:space="preserve">if </w:t>
            </w:r>
            <w:r>
              <w:t>(</w:t>
            </w:r>
            <w:r w:rsidRPr="007D6629">
              <w:t>XP or later</w:t>
            </w:r>
            <w:r>
              <w:t>)</w:t>
            </w:r>
            <w:r w:rsidRPr="007D6629">
              <w:t xml:space="preserve"> OR </w:t>
            </w:r>
            <w:r>
              <w:t>(</w:t>
            </w:r>
            <w:r w:rsidRPr="007D6629">
              <w:t>timeout specified</w:t>
            </w:r>
            <w:r>
              <w:t xml:space="preserve"> &gt;0)</w:t>
            </w:r>
            <w:r w:rsidRPr="007D6629">
              <w:t xml:space="preserve">. Should be </w:t>
            </w:r>
            <w:r w:rsidRPr="007D6629">
              <w:lastRenderedPageBreak/>
              <w:t>AND.</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2.2.6</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5 Feb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7D6629" w:rsidRDefault="0058686B" w:rsidP="00793178">
            <w:pPr>
              <w:numPr>
                <w:ilvl w:val="0"/>
                <w:numId w:val="6"/>
              </w:numPr>
            </w:pPr>
            <w:r>
              <w:t>In-file documentation reduced (history</w:t>
            </w:r>
            <w:r w:rsidRPr="007D6629">
              <w:t xml:space="preserve"> put into</w:t>
            </w:r>
            <w:r>
              <w:t xml:space="preserve"> this</w:t>
            </w:r>
            <w:r w:rsidRPr="007D6629">
              <w:t xml:space="preserve"> file)</w:t>
            </w:r>
            <w:r>
              <w: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2.3.0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4 Apr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New public function FarProc for callbacks</w:t>
            </w:r>
          </w:p>
          <w:p w:rsidR="0058686B" w:rsidRDefault="0058686B" w:rsidP="00793178">
            <w:pPr>
              <w:numPr>
                <w:ilvl w:val="0"/>
                <w:numId w:val="6"/>
              </w:numPr>
            </w:pPr>
            <w:r>
              <w:t>ClearDllErr now is Public instead of Private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2.3.1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4 Apr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UniCodePtr now returns 0 if the file length = 0.</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2.3.2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7 Apr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SetFileAttributesW and GetFileAttributesW were both declared as Private API calls but not used anywhere. The functions still remain in VBA7 and normal code but are commented out.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2.3.3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16 Apr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DeleteFileW API call was declared private but not used. It is now commented out. It is part of the module mSuperKill with a KillW function to mimic VBA's Kill statement.</w:t>
            </w:r>
          </w:p>
          <w:p w:rsidR="0058686B" w:rsidRDefault="0058686B" w:rsidP="00793178">
            <w:pPr>
              <w:numPr>
                <w:ilvl w:val="0"/>
                <w:numId w:val="6"/>
              </w:numPr>
            </w:pPr>
            <w:r>
              <w:t>Adjusted some documentation for FileStatusEx.</w:t>
            </w:r>
          </w:p>
          <w:p w:rsidR="0058686B" w:rsidRDefault="0058686B" w:rsidP="00793178">
            <w:pPr>
              <w:numPr>
                <w:ilvl w:val="0"/>
                <w:numId w:val="6"/>
              </w:numPr>
            </w:pPr>
            <w:r>
              <w:t>Put in Win64 version of FarProc.</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2.3.4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19 Apr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 xml:space="preserve">For Word, have 3 new functions: WordUpdateOff, WordUpdateRestore, and WordDoEventsEx </w:t>
            </w:r>
            <w:proofErr w:type="gramStart"/>
            <w:r>
              <w:t>that basically do</w:t>
            </w:r>
            <w:proofErr w:type="gramEnd"/>
            <w:r>
              <w:t xml:space="preserve"> the same as UpdEnableOff, UpdEnableRestore, DoEventsEx but are specifically for Word (when using the other Excel module, these other functions are redone specifically for the new Excel instances so we needed something for Word. But they are available all the time, not just when using the alternate Excel modules.</w:t>
            </w:r>
          </w:p>
          <w:p w:rsidR="0058686B" w:rsidRDefault="0058686B" w:rsidP="00793178">
            <w:pPr>
              <w:numPr>
                <w:ilvl w:val="0"/>
                <w:numId w:val="6"/>
              </w:numPr>
            </w:pPr>
            <w:r>
              <w:t>Set a project conditional compilation constant (</w:t>
            </w:r>
            <w:r w:rsidRPr="004D5E60">
              <w:t>UsingOtherExcel</w:t>
            </w:r>
            <w:r>
              <w:t xml:space="preserve"> = 1) so that UpdEnableOff, UpdEnableRestore and DoEventsEx are not defined in this sub but rather in mExcelMgmtVB6 when it is being used  and are specific there</w:t>
            </w:r>
          </w:p>
          <w:p w:rsidR="0058686B" w:rsidRDefault="0058686B" w:rsidP="00793178">
            <w:pPr>
              <w:ind w:left="360"/>
            </w:pPr>
            <w:r>
              <w:t xml:space="preserve"> </w:t>
            </w:r>
            <w:proofErr w:type="gramStart"/>
            <w:r>
              <w:t>to</w:t>
            </w:r>
            <w:proofErr w:type="gramEnd"/>
            <w:r>
              <w:t xml:space="preserve"> the active instance of Excel.</w:t>
            </w:r>
          </w:p>
          <w:p w:rsidR="0058686B" w:rsidRDefault="0058686B" w:rsidP="00793178">
            <w:pPr>
              <w:numPr>
                <w:ilvl w:val="0"/>
                <w:numId w:val="6"/>
              </w:numPr>
            </w:pPr>
            <w:r>
              <w:t>Fixed bug in UpdateEnableOff that made them not work in PowerPoint or Outlook</w:t>
            </w:r>
          </w:p>
          <w:p w:rsidR="0058686B" w:rsidRDefault="0058686B" w:rsidP="00793178">
            <w:pPr>
              <w:numPr>
                <w:ilvl w:val="0"/>
                <w:numId w:val="6"/>
              </w:numPr>
            </w:pPr>
            <w:r>
              <w:t>Fixed bug in UpEnableRestore that restored the values to those saved and not</w:t>
            </w:r>
          </w:p>
          <w:p w:rsidR="0058686B" w:rsidRDefault="0058686B" w:rsidP="00793178">
            <w:pPr>
              <w:ind w:left="360"/>
            </w:pPr>
            <w:proofErr w:type="gramStart"/>
            <w:r>
              <w:t>assuming</w:t>
            </w:r>
            <w:proofErr w:type="gramEnd"/>
            <w:r>
              <w:t xml:space="preserve"> the values were off.</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2.4.0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30 Apr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I had been setting bLocal in file date/time in FileStatusEx to false for FAT partitions because MSDN says FAT drives always record local time to disk. But after testing I have determined this to be false. Windows always put FAT file date/time in UTC (GMT) so now I no longer have the code turn off bLocal when something other than NTFS is used.</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2.5.0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25 Jul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KillW – Unicode &amp; enhanced replacement for Kill statement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2.5.1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26 Jul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GetAttrW - Unicode &amp; enhanced replacement for GetAttr</w:t>
            </w:r>
          </w:p>
          <w:p w:rsidR="0058686B" w:rsidRDefault="0058686B" w:rsidP="00793178">
            <w:pPr>
              <w:numPr>
                <w:ilvl w:val="0"/>
                <w:numId w:val="6"/>
              </w:numPr>
            </w:pPr>
            <w:r>
              <w:t>Added SetAttrW -  Unicode &amp; enhanced replacement for SetAttr</w:t>
            </w:r>
          </w:p>
          <w:p w:rsidR="0058686B" w:rsidRDefault="0058686B" w:rsidP="00793178">
            <w:pPr>
              <w:numPr>
                <w:ilvl w:val="0"/>
                <w:numId w:val="6"/>
              </w:numPr>
            </w:pPr>
            <w:r>
              <w:t>Added SetSomeAttr - Sets 1 or more attributes, leaves other attributess alone</w:t>
            </w:r>
          </w:p>
          <w:p w:rsidR="0058686B" w:rsidRDefault="0058686B" w:rsidP="00793178">
            <w:pPr>
              <w:numPr>
                <w:ilvl w:val="0"/>
                <w:numId w:val="6"/>
              </w:numPr>
            </w:pPr>
            <w:r>
              <w:t>Added ClearSomeAttr - Clear some attributes, leaves other attributes alone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2.5.2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4 Aug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9171FD">
              <w:t>Removed Public xlMaxRow As Long, xlMaxCol As Long from Excel version (is really file-b-file)</w:t>
            </w:r>
            <w:r>
              <w: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2.5.3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11 Aug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9171FD" w:rsidRDefault="0058686B" w:rsidP="00793178">
            <w:pPr>
              <w:numPr>
                <w:ilvl w:val="0"/>
                <w:numId w:val="6"/>
              </w:numPr>
            </w:pPr>
            <w:r w:rsidRPr="009171FD">
              <w:t>Make API call DeleteFileW Public instead of Private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2.5.4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 Oct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9171FD" w:rsidRDefault="0058686B" w:rsidP="00793178">
            <w:pPr>
              <w:numPr>
                <w:ilvl w:val="0"/>
                <w:numId w:val="6"/>
              </w:numPr>
            </w:pPr>
            <w:r w:rsidRPr="009171FD">
              <w:t>Fixed UniCodePtr problem in KillW</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2.6.0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25 Dec 2015</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2470CC">
              <w:t>Changed UniCodePtr logic, bug fix + now can have up to 5 separate pointers at once</w:t>
            </w:r>
            <w:r>
              <w:t>.</w:t>
            </w:r>
          </w:p>
          <w:p w:rsidR="0058686B" w:rsidRPr="009171FD" w:rsidRDefault="0058686B" w:rsidP="00793178">
            <w:pPr>
              <w:numPr>
                <w:ilvl w:val="0"/>
                <w:numId w:val="6"/>
              </w:numPr>
            </w:pPr>
            <w:r w:rsidRPr="00EA6789">
              <w:t>Added more options to enum OverwriteAction</w:t>
            </w:r>
            <w:r>
              <w: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2.6.1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ParseFullPath can now return data in FSDPublic</w:t>
            </w:r>
          </w:p>
          <w:p w:rsidR="0058686B" w:rsidRPr="002470CC" w:rsidRDefault="0058686B" w:rsidP="00793178">
            <w:pPr>
              <w:numPr>
                <w:ilvl w:val="0"/>
                <w:numId w:val="6"/>
              </w:numPr>
            </w:pPr>
            <w:r>
              <w:t>Have new OverwriteAction enum value - OWKeepBoth</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2.6.2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5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MkDirW now can optionally create multiple steps in the path</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2.6.3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7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Removed unused optional RemoveSubFilesAndFolders from RmDirW</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8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Redid some error handling logic</w:t>
            </w:r>
          </w:p>
          <w:p w:rsidR="0058686B" w:rsidRDefault="0058686B" w:rsidP="00793178">
            <w:pPr>
              <w:numPr>
                <w:ilvl w:val="0"/>
                <w:numId w:val="6"/>
              </w:numPr>
            </w:pPr>
            <w:r>
              <w:t>Renamed BrkOnDllErr to UCErrHandler</w:t>
            </w:r>
          </w:p>
          <w:p w:rsidR="0058686B" w:rsidRDefault="0058686B" w:rsidP="00793178">
            <w:pPr>
              <w:numPr>
                <w:ilvl w:val="0"/>
                <w:numId w:val="6"/>
              </w:numPr>
            </w:pPr>
            <w:r>
              <w:t>Removed variable UCAPINum because it has never been used</w:t>
            </w:r>
          </w:p>
          <w:p w:rsidR="0058686B" w:rsidRDefault="0058686B" w:rsidP="00793178">
            <w:pPr>
              <w:numPr>
                <w:ilvl w:val="0"/>
                <w:numId w:val="6"/>
              </w:numPr>
            </w:pPr>
            <w:r>
              <w:t>Reworked the logic behind the break handler</w:t>
            </w:r>
          </w:p>
          <w:p w:rsidR="0058686B" w:rsidRPr="002470CC" w:rsidRDefault="0058686B" w:rsidP="00793178">
            <w:pPr>
              <w:numPr>
                <w:ilvl w:val="0"/>
                <w:numId w:val="6"/>
              </w:numPr>
            </w:pPr>
            <w:r>
              <w:t>Removed BreakCtrlOverride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12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More changes related to logging</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13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Comment out MsgBoxW call on error to ErrHandler to avoid potential infinite loop</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16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Changed conditional compilation constant to enable use of cLogging from ConLogging to LogEnable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18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The ErrHandler mentioned in version 3.0.0 is not UCErrHandler but ErrHandler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19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Re-did IsFileSystemNTFS  and add optional return variable "CanCompress"</w:t>
            </w:r>
          </w:p>
          <w:p w:rsidR="0058686B" w:rsidRPr="002470CC" w:rsidRDefault="0058686B" w:rsidP="00793178">
            <w:pPr>
              <w:numPr>
                <w:ilvl w:val="0"/>
                <w:numId w:val="6"/>
              </w:numPr>
            </w:pPr>
            <w:r>
              <w:t>Changed remaining "ConLogging" to "LogEnable"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3.0.6</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20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EA6789" w:rsidRDefault="0058686B" w:rsidP="00793178">
            <w:pPr>
              <w:numPr>
                <w:ilvl w:val="0"/>
                <w:numId w:val="6"/>
              </w:numPr>
            </w:pPr>
            <w:r w:rsidRPr="00EA6789">
              <w:t>Fix-ups to MkDirW</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3.0.7</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22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Added SimplePrompt Enum</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3.1.0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26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Moved EnvironW from mEnvironment into this module (was GetEnvVar there)</w:t>
            </w:r>
          </w:p>
          <w:p w:rsidR="0058686B" w:rsidRPr="002470CC" w:rsidRDefault="0058686B" w:rsidP="00793178">
            <w:pPr>
              <w:numPr>
                <w:ilvl w:val="0"/>
                <w:numId w:val="6"/>
              </w:numPr>
            </w:pPr>
            <w:r>
              <w:t>Removed OverwriteAction enum</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3.2.0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29 Jan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2470CC" w:rsidRDefault="0058686B" w:rsidP="00793178">
            <w:pPr>
              <w:numPr>
                <w:ilvl w:val="0"/>
                <w:numId w:val="6"/>
              </w:numPr>
            </w:pPr>
            <w:r w:rsidRPr="00EA6789">
              <w:t>Reworked the ErrHandler: changed the return, allowed a msgBox prompt and timeout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3.2.1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24 Feb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Ptr2Str using function highlighted on VBForums by Bonnie West almost 2x Ptr2VBStr</w:t>
            </w:r>
          </w:p>
          <w:p w:rsidR="0058686B" w:rsidRDefault="0058686B" w:rsidP="00793178">
            <w:pPr>
              <w:numPr>
                <w:ilvl w:val="0"/>
                <w:numId w:val="6"/>
              </w:numPr>
            </w:pPr>
            <w:r>
              <w:t>EnvironW, FileSystemIsNTFS now use Ptr2Str instead of Ptr2VBStr (faster)</w:t>
            </w:r>
          </w:p>
          <w:p w:rsidR="0058686B" w:rsidRPr="002470CC" w:rsidRDefault="0058686B" w:rsidP="00793178">
            <w:pPr>
              <w:numPr>
                <w:ilvl w:val="0"/>
                <w:numId w:val="6"/>
              </w:numPr>
            </w:pPr>
            <w:r>
              <w:t>Removed unreferenced label "Leaving" in LastDLLErrorText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3.2.2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28 Feb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Made SecurityAttributes be an optional parameter for QuickOpen and MkDirW</w:t>
            </w:r>
          </w:p>
          <w:p w:rsidR="0058686B" w:rsidRDefault="0058686B" w:rsidP="00793178">
            <w:pPr>
              <w:numPr>
                <w:ilvl w:val="0"/>
                <w:numId w:val="6"/>
              </w:numPr>
            </w:pPr>
            <w:r>
              <w:t>Fixed 64-bit pointer mistake in UDT SECURITY_DESCRIPTOR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3.2.4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spreadsheet callable functions WinOS (OSVer value) &amp; WinOSBits (OSBits value) only in Excel (other VBA progs can just use variables in VBA code).</w:t>
            </w:r>
          </w:p>
          <w:p w:rsidR="0058686B" w:rsidRDefault="0058686B" w:rsidP="00793178">
            <w:pPr>
              <w:numPr>
                <w:ilvl w:val="0"/>
                <w:numId w:val="6"/>
              </w:numPr>
            </w:pPr>
            <w:r>
              <w:t>Made Exists, EnvironW, iPad, GetAttrW, WinOS, WinOSBits "Application.Volatile False"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3.2.5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optional VolLabel and SystemFlags return from IsDiskNTFS</w:t>
            </w:r>
            <w:r w:rsidR="00225AD2">
              <w:t>;</w:t>
            </w:r>
          </w:p>
          <w:p w:rsidR="0058686B" w:rsidRDefault="0058686B" w:rsidP="00793178">
            <w:pPr>
              <w:numPr>
                <w:ilvl w:val="0"/>
                <w:numId w:val="6"/>
              </w:numPr>
            </w:pPr>
            <w:r>
              <w:t xml:space="preserve">for meaning of System flags see </w:t>
            </w:r>
            <w:hyperlink r:id="rId89" w:history="1">
              <w:r w:rsidRPr="00DF4E24">
                <w:rPr>
                  <w:rStyle w:val="Hyperlink"/>
                </w:rPr>
                <w:t>http://msdn.microsoft.com/en-us/library/aa363216(VS.85).aspx</w:t>
              </w:r>
            </w:hyperlink>
            <w:r>
              <w:t xml:space="preserve"> </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3.3.0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7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Added new ErrCtrl for ErrHandler</w:t>
            </w:r>
          </w:p>
          <w:p w:rsidR="0058686B" w:rsidRDefault="0058686B" w:rsidP="00793178">
            <w:pPr>
              <w:numPr>
                <w:ilvl w:val="0"/>
                <w:numId w:val="6"/>
              </w:numPr>
            </w:pPr>
            <w:r>
              <w:t>ErrCtrlStringLog causes the ErrHandler string to be appended to the new Public string variable UCErrStringLog</w:t>
            </w:r>
          </w:p>
          <w:p w:rsidR="0058686B" w:rsidRDefault="0058686B" w:rsidP="00793178">
            <w:pPr>
              <w:numPr>
                <w:ilvl w:val="0"/>
                <w:numId w:val="6"/>
              </w:numPr>
            </w:pPr>
            <w:r>
              <w:t>Moved the error constants and declarations to just above the error handling code</w:t>
            </w:r>
          </w:p>
          <w:p w:rsidR="0058686B" w:rsidRDefault="0058686B" w:rsidP="00793178">
            <w:pPr>
              <w:numPr>
                <w:ilvl w:val="0"/>
                <w:numId w:val="6"/>
              </w:numPr>
            </w:pPr>
            <w:r>
              <w:t>Added BeepAPI dclaration and made a new sub BeepW to use it.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3.3.1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10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MkDirW now returns 0 (success) if folder already exists</w:t>
            </w:r>
          </w:p>
          <w:p w:rsidR="0058686B" w:rsidRDefault="0058686B" w:rsidP="00793178">
            <w:pPr>
              <w:numPr>
                <w:ilvl w:val="0"/>
                <w:numId w:val="6"/>
              </w:numPr>
            </w:pPr>
            <w:r>
              <w:t>Delay now has an optional keycode (normally the Ctrl, Shift or Alt key) that will exit the Delay. Delay is now a function instead of a Sub and returns 0 for all the way timed out to the MSec if it was halted sooner by a keypress.</w:t>
            </w:r>
          </w:p>
          <w:p w:rsidR="0058686B" w:rsidRDefault="0058686B" w:rsidP="00793178">
            <w:pPr>
              <w:numPr>
                <w:ilvl w:val="0"/>
                <w:numId w:val="6"/>
              </w:numPr>
            </w:pPr>
            <w:r>
              <w:t>Public declaration for ASyncKeyState function which is good for detecting keypresses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3.3.2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15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4B2B60">
              <w:t>Small Fix-ups to make work in Word &amp; Powerpoint (PP doesn't have StatusBar)</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3.3.3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16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4B2B60" w:rsidRDefault="0058686B" w:rsidP="00793178">
            <w:pPr>
              <w:numPr>
                <w:ilvl w:val="0"/>
                <w:numId w:val="6"/>
              </w:numPr>
            </w:pPr>
            <w:r w:rsidRPr="004B2B60">
              <w:t>Fix documentation typos in BeepW</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lastRenderedPageBreak/>
              <w:t>3.3.4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22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4B2B60" w:rsidRDefault="0058686B" w:rsidP="00793178">
            <w:pPr>
              <w:numPr>
                <w:ilvl w:val="0"/>
                <w:numId w:val="6"/>
              </w:numPr>
            </w:pPr>
            <w:r w:rsidRPr="004B2B60">
              <w:t>Changed Format to Format$ in ErrHandler (Variant parms &amp; result to string parms &amp; result)</w:t>
            </w:r>
            <w:r>
              <w:t>.</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3.4.0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23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Modified LastDLLErrorText to include an API err number</w:t>
            </w:r>
          </w:p>
          <w:p w:rsidR="0058686B" w:rsidRPr="004B2B60" w:rsidRDefault="0058686B" w:rsidP="00793178">
            <w:pPr>
              <w:numPr>
                <w:ilvl w:val="0"/>
                <w:numId w:val="6"/>
              </w:numPr>
            </w:pPr>
            <w:r>
              <w:t>ErrHandler exits after setting UCErrNum etc. if ErrCtrl is specified as 0.</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23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Reordered call parameters for ErHandler</w:t>
            </w:r>
          </w:p>
          <w:p w:rsidR="0058686B" w:rsidRDefault="0058686B" w:rsidP="00793178">
            <w:pPr>
              <w:numPr>
                <w:ilvl w:val="0"/>
                <w:numId w:val="6"/>
              </w:numPr>
            </w:pPr>
            <w:r>
              <w:t>Set all library calls in mUCCore to ErrCtrlNone (let library user set err handling).</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23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8C7A4F">
              <w:t>Cleaned up logic in MkDirW and RmDirW re: err handling &amp; function return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25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Fixed different call parameter order for VBA7 and not VBA7 in ErrHandler</w:t>
            </w:r>
          </w:p>
          <w:p w:rsidR="0058686B" w:rsidRPr="008C7A4F" w:rsidRDefault="0058686B" w:rsidP="00793178">
            <w:pPr>
              <w:numPr>
                <w:ilvl w:val="0"/>
                <w:numId w:val="6"/>
              </w:numPr>
            </w:pPr>
            <w:r>
              <w:t>Cleaned up logic in MkDirW and RmDirW re: err handling &amp; function return.</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29 Aug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C9598E">
            <w:pPr>
              <w:numPr>
                <w:ilvl w:val="0"/>
                <w:numId w:val="6"/>
              </w:numPr>
            </w:pPr>
            <w:r>
              <w:t>Fixed code in myQuickOpen. Was returning U</w:t>
            </w:r>
            <w:r w:rsidR="00C9598E">
              <w:t>C</w:t>
            </w:r>
            <w:r>
              <w:t>ErrNum in function result instead of just -1 for failure. Other routines were looking for the -1. Error is still in UCErrNum.</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3.5.4</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8 Sep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7A11C8">
              <w:t>Left out "PtrSafe" for VBA7 version of API Declaration SysReAllocString</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3.5.5</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11 Sep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7A11C8" w:rsidRDefault="0058686B" w:rsidP="00793178">
            <w:pPr>
              <w:numPr>
                <w:ilvl w:val="0"/>
                <w:numId w:val="6"/>
              </w:numPr>
            </w:pPr>
            <w:r w:rsidRPr="0054075A">
              <w:t>Put much of the documentation in Module mUCCore.docx</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3.5.6</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Pr="0054075A" w:rsidRDefault="0058686B" w:rsidP="00793178">
            <w:pPr>
              <w:numPr>
                <w:ilvl w:val="0"/>
                <w:numId w:val="6"/>
              </w:numPr>
            </w:pPr>
            <w:r>
              <w:t>If using ErrCtrlStringLog in ErrHnadler and you ahve extra text, the regualar and extra text are separated by " - " and not vbCrLf.</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3.6.1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2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 xml:space="preserve">Changed from GetVersionEx to RtlGetVersion for Windows version. GetVersinoEx is depracated and always returns </w:t>
            </w:r>
            <w:r w:rsidRPr="00CA4741">
              <w:t>version as Win 8 for all version &gt; Win 8</w:t>
            </w:r>
            <w:r>
              <w:t xml:space="preserve"> unless manifested which can't be done in VBA.</w:t>
            </w:r>
          </w:p>
          <w:p w:rsidR="0058686B" w:rsidRDefault="0058686B" w:rsidP="00793178">
            <w:pPr>
              <w:numPr>
                <w:ilvl w:val="0"/>
                <w:numId w:val="6"/>
              </w:numPr>
            </w:pPr>
            <w:r w:rsidRPr="00F42E81">
              <w:t xml:space="preserve">Put .dll at </w:t>
            </w:r>
            <w:r>
              <w:t>end</w:t>
            </w:r>
            <w:r w:rsidRPr="00F42E81">
              <w:t xml:space="preserve"> of lib section for API declarations where necessary</w:t>
            </w:r>
          </w:p>
          <w:p w:rsidR="0058686B" w:rsidRDefault="0058686B" w:rsidP="00793178">
            <w:pPr>
              <w:numPr>
                <w:ilvl w:val="0"/>
                <w:numId w:val="6"/>
              </w:numPr>
            </w:pPr>
            <w:r>
              <w:t>General code clean-up</w:t>
            </w:r>
          </w:p>
          <w:p w:rsidR="0058686B" w:rsidRDefault="0058686B" w:rsidP="00793178">
            <w:pPr>
              <w:numPr>
                <w:ilvl w:val="0"/>
                <w:numId w:val="6"/>
              </w:numPr>
            </w:pPr>
            <w:r>
              <w:t>Removed VBA7 wheneer we had #If (VBA6 or VBA7) because all newer Office applications that have VBA7 set also have VBA6 set.</w:t>
            </w:r>
          </w:p>
          <w:p w:rsidR="0058686B" w:rsidRPr="0054075A" w:rsidRDefault="0058686B" w:rsidP="00793178">
            <w:pPr>
              <w:numPr>
                <w:ilvl w:val="0"/>
                <w:numId w:val="6"/>
              </w:numPr>
            </w:pPr>
            <w:r>
              <w:t>At bottom of UCCoreInit removed check for length&gt;0 of AppPath before CheckAndFixPath call.</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3.7.0</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 Oct 2011</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rsidRPr="00CD4CDB">
              <w:t>All calls in this module now use GlobalErrCtrl and are not forced to use ErrCtrlNone</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3.7.1</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3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ErrHandler numbers &lt;0 (made up errors) cause function to return fake err #</w:t>
            </w:r>
          </w:p>
          <w:p w:rsidR="0058686B" w:rsidRPr="00CD4CDB" w:rsidRDefault="0058686B" w:rsidP="00793178">
            <w:pPr>
              <w:numPr>
                <w:ilvl w:val="0"/>
                <w:numId w:val="6"/>
              </w:numPr>
            </w:pPr>
            <w:r>
              <w:t>ErrHandler error numbers &gt; BaseDllErrNum are now treated the same as &lt;0, i.e., made-up errs.</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3.7.2</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4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Changes and clean-up in ErrHandler</w:t>
            </w:r>
          </w:p>
          <w:p w:rsidR="0058686B" w:rsidRDefault="0058686B" w:rsidP="00793178">
            <w:pPr>
              <w:numPr>
                <w:ilvl w:val="0"/>
                <w:numId w:val="6"/>
              </w:numPr>
            </w:pPr>
            <w:r>
              <w:t>Major re-write of ErrHandler and text strings to log or display</w:t>
            </w:r>
          </w:p>
        </w:tc>
      </w:tr>
      <w:tr w:rsidR="0058686B" w:rsidTr="00E271F0">
        <w:tc>
          <w:tcPr>
            <w:tcW w:w="1103" w:type="dxa"/>
            <w:tcBorders>
              <w:top w:val="single" w:sz="4" w:space="0" w:color="000000"/>
              <w:left w:val="single" w:sz="4" w:space="0" w:color="000000"/>
              <w:bottom w:val="single" w:sz="4" w:space="0" w:color="000000"/>
            </w:tcBorders>
            <w:shd w:val="clear" w:color="auto" w:fill="auto"/>
          </w:tcPr>
          <w:p w:rsidR="0058686B" w:rsidRDefault="0058686B" w:rsidP="00793178">
            <w:r>
              <w:t>3.7.3</w:t>
            </w:r>
          </w:p>
        </w:tc>
        <w:tc>
          <w:tcPr>
            <w:tcW w:w="1530" w:type="dxa"/>
            <w:tcBorders>
              <w:top w:val="single" w:sz="4" w:space="0" w:color="000000"/>
              <w:left w:val="single" w:sz="4" w:space="0" w:color="000000"/>
              <w:bottom w:val="single" w:sz="4" w:space="0" w:color="000000"/>
            </w:tcBorders>
            <w:shd w:val="clear" w:color="auto" w:fill="auto"/>
          </w:tcPr>
          <w:p w:rsidR="0058686B" w:rsidRDefault="0058686B" w:rsidP="00793178">
            <w:r>
              <w:t>5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8686B" w:rsidRDefault="0058686B" w:rsidP="00793178">
            <w:pPr>
              <w:numPr>
                <w:ilvl w:val="0"/>
                <w:numId w:val="6"/>
              </w:numPr>
            </w:pPr>
            <w:r>
              <w:t>Lots of ErrHandler changes</w:t>
            </w:r>
          </w:p>
          <w:p w:rsidR="0058686B" w:rsidRDefault="0058686B" w:rsidP="00793178">
            <w:pPr>
              <w:numPr>
                <w:ilvl w:val="0"/>
                <w:numId w:val="6"/>
              </w:numPr>
            </w:pPr>
            <w:r>
              <w:t>Removed most comments to put in "Module mUCCore.docx"</w:t>
            </w:r>
          </w:p>
        </w:tc>
      </w:tr>
      <w:tr w:rsidR="00606B5D" w:rsidTr="00E271F0">
        <w:tc>
          <w:tcPr>
            <w:tcW w:w="1103" w:type="dxa"/>
            <w:tcBorders>
              <w:top w:val="single" w:sz="4" w:space="0" w:color="000000"/>
              <w:left w:val="single" w:sz="4" w:space="0" w:color="000000"/>
              <w:bottom w:val="single" w:sz="4" w:space="0" w:color="000000"/>
            </w:tcBorders>
            <w:shd w:val="clear" w:color="auto" w:fill="auto"/>
          </w:tcPr>
          <w:p w:rsidR="00606B5D" w:rsidRDefault="00606B5D" w:rsidP="00793178">
            <w:r>
              <w:t>3.7.4</w:t>
            </w:r>
          </w:p>
        </w:tc>
        <w:tc>
          <w:tcPr>
            <w:tcW w:w="1530" w:type="dxa"/>
            <w:tcBorders>
              <w:top w:val="single" w:sz="4" w:space="0" w:color="000000"/>
              <w:left w:val="single" w:sz="4" w:space="0" w:color="000000"/>
              <w:bottom w:val="single" w:sz="4" w:space="0" w:color="000000"/>
            </w:tcBorders>
            <w:shd w:val="clear" w:color="auto" w:fill="auto"/>
          </w:tcPr>
          <w:p w:rsidR="00606B5D" w:rsidRDefault="00606B5D" w:rsidP="00793178">
            <w:r>
              <w:t>18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606B5D" w:rsidRDefault="00606B5D" w:rsidP="00793178">
            <w:pPr>
              <w:numPr>
                <w:ilvl w:val="0"/>
                <w:numId w:val="6"/>
              </w:numPr>
            </w:pPr>
            <w:r>
              <w:t>For OpenLogging, if UCCore hasn’t been called, it is now (checks OSVer).</w:t>
            </w:r>
          </w:p>
        </w:tc>
      </w:tr>
      <w:tr w:rsidR="00C50184" w:rsidTr="00E271F0">
        <w:tc>
          <w:tcPr>
            <w:tcW w:w="1103" w:type="dxa"/>
            <w:tcBorders>
              <w:top w:val="single" w:sz="4" w:space="0" w:color="000000"/>
              <w:left w:val="single" w:sz="4" w:space="0" w:color="000000"/>
              <w:bottom w:val="single" w:sz="4" w:space="0" w:color="000000"/>
            </w:tcBorders>
            <w:shd w:val="clear" w:color="auto" w:fill="auto"/>
          </w:tcPr>
          <w:p w:rsidR="00C50184" w:rsidRDefault="00C50184" w:rsidP="00793178">
            <w:r>
              <w:t>3.7.5</w:t>
            </w:r>
          </w:p>
        </w:tc>
        <w:tc>
          <w:tcPr>
            <w:tcW w:w="1530" w:type="dxa"/>
            <w:tcBorders>
              <w:top w:val="single" w:sz="4" w:space="0" w:color="000000"/>
              <w:left w:val="single" w:sz="4" w:space="0" w:color="000000"/>
              <w:bottom w:val="single" w:sz="4" w:space="0" w:color="000000"/>
            </w:tcBorders>
            <w:shd w:val="clear" w:color="auto" w:fill="auto"/>
          </w:tcPr>
          <w:p w:rsidR="00C50184" w:rsidRDefault="00C50184" w:rsidP="00793178">
            <w:r>
              <w:t>19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C50184" w:rsidRDefault="00C50184" w:rsidP="00793178">
            <w:pPr>
              <w:numPr>
                <w:ilvl w:val="0"/>
                <w:numId w:val="6"/>
              </w:numPr>
            </w:pPr>
            <w:r>
              <w:t>Added CloseLogging as an easy means of closing out the Logging module (note this is only included if you specify LogEnable = -1 as a conditional compilation constant which is the same as for OpenLogging. This allows the cLogging class module to be used (don’t specify LogEnable = -1 and then not include cLogging or you will get errors.)</w:t>
            </w:r>
          </w:p>
        </w:tc>
      </w:tr>
      <w:tr w:rsidR="001E643B" w:rsidTr="00E271F0">
        <w:tc>
          <w:tcPr>
            <w:tcW w:w="1103" w:type="dxa"/>
            <w:tcBorders>
              <w:top w:val="single" w:sz="4" w:space="0" w:color="000000"/>
              <w:left w:val="single" w:sz="4" w:space="0" w:color="000000"/>
              <w:bottom w:val="single" w:sz="4" w:space="0" w:color="000000"/>
            </w:tcBorders>
            <w:shd w:val="clear" w:color="auto" w:fill="auto"/>
          </w:tcPr>
          <w:p w:rsidR="001E643B" w:rsidRDefault="001E643B" w:rsidP="00793178">
            <w:r>
              <w:t>3.8.0</w:t>
            </w:r>
          </w:p>
        </w:tc>
        <w:tc>
          <w:tcPr>
            <w:tcW w:w="1530" w:type="dxa"/>
            <w:tcBorders>
              <w:top w:val="single" w:sz="4" w:space="0" w:color="000000"/>
              <w:left w:val="single" w:sz="4" w:space="0" w:color="000000"/>
              <w:bottom w:val="single" w:sz="4" w:space="0" w:color="000000"/>
            </w:tcBorders>
            <w:shd w:val="clear" w:color="auto" w:fill="auto"/>
          </w:tcPr>
          <w:p w:rsidR="001E643B" w:rsidRDefault="001E643B" w:rsidP="00793178">
            <w:r>
              <w:t>23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1E643B" w:rsidRDefault="001E643B" w:rsidP="001E643B">
            <w:pPr>
              <w:numPr>
                <w:ilvl w:val="0"/>
                <w:numId w:val="6"/>
              </w:numPr>
            </w:pPr>
            <w:r w:rsidRPr="001E643B">
              <w:t>ErrHandler calls now use LibErrCtrl for ErrCtrl</w:t>
            </w:r>
          </w:p>
        </w:tc>
      </w:tr>
      <w:tr w:rsidR="001E643B" w:rsidTr="00E271F0">
        <w:tc>
          <w:tcPr>
            <w:tcW w:w="1103" w:type="dxa"/>
            <w:tcBorders>
              <w:top w:val="single" w:sz="4" w:space="0" w:color="000000"/>
              <w:left w:val="single" w:sz="4" w:space="0" w:color="000000"/>
              <w:bottom w:val="single" w:sz="4" w:space="0" w:color="000000"/>
            </w:tcBorders>
            <w:shd w:val="clear" w:color="auto" w:fill="auto"/>
          </w:tcPr>
          <w:p w:rsidR="001E643B" w:rsidRDefault="001E643B" w:rsidP="00793178">
            <w:r>
              <w:t>3.8.5</w:t>
            </w:r>
          </w:p>
        </w:tc>
        <w:tc>
          <w:tcPr>
            <w:tcW w:w="1530" w:type="dxa"/>
            <w:tcBorders>
              <w:top w:val="single" w:sz="4" w:space="0" w:color="000000"/>
              <w:left w:val="single" w:sz="4" w:space="0" w:color="000000"/>
              <w:bottom w:val="single" w:sz="4" w:space="0" w:color="000000"/>
            </w:tcBorders>
            <w:shd w:val="clear" w:color="auto" w:fill="auto"/>
          </w:tcPr>
          <w:p w:rsidR="001E643B" w:rsidRDefault="001E643B" w:rsidP="00793178">
            <w:r>
              <w:t>27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1E643B" w:rsidRPr="001E643B" w:rsidRDefault="001E643B" w:rsidP="001E643B">
            <w:pPr>
              <w:numPr>
                <w:ilvl w:val="0"/>
                <w:numId w:val="6"/>
              </w:numPr>
            </w:pPr>
            <w:r w:rsidRPr="001E643B">
              <w:t>We don't leave ErrHandler with 0 ErrNumber if Error Logging</w:t>
            </w:r>
          </w:p>
        </w:tc>
      </w:tr>
      <w:tr w:rsidR="001E643B" w:rsidTr="00E271F0">
        <w:tc>
          <w:tcPr>
            <w:tcW w:w="1103" w:type="dxa"/>
            <w:tcBorders>
              <w:top w:val="single" w:sz="4" w:space="0" w:color="000000"/>
              <w:left w:val="single" w:sz="4" w:space="0" w:color="000000"/>
              <w:bottom w:val="single" w:sz="4" w:space="0" w:color="000000"/>
            </w:tcBorders>
            <w:shd w:val="clear" w:color="auto" w:fill="auto"/>
          </w:tcPr>
          <w:p w:rsidR="001E643B" w:rsidRDefault="001E643B" w:rsidP="00793178">
            <w:r>
              <w:t>3.9.0</w:t>
            </w:r>
          </w:p>
        </w:tc>
        <w:tc>
          <w:tcPr>
            <w:tcW w:w="1530" w:type="dxa"/>
            <w:tcBorders>
              <w:top w:val="single" w:sz="4" w:space="0" w:color="000000"/>
              <w:left w:val="single" w:sz="4" w:space="0" w:color="000000"/>
              <w:bottom w:val="single" w:sz="4" w:space="0" w:color="000000"/>
            </w:tcBorders>
            <w:shd w:val="clear" w:color="auto" w:fill="auto"/>
          </w:tcPr>
          <w:p w:rsidR="001E643B" w:rsidRDefault="001E643B" w:rsidP="00793178">
            <w:r>
              <w:t>28 Oct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1E643B" w:rsidRPr="001E643B" w:rsidRDefault="001E643B" w:rsidP="001E643B">
            <w:pPr>
              <w:numPr>
                <w:ilvl w:val="0"/>
                <w:numId w:val="6"/>
              </w:numPr>
            </w:pPr>
            <w:r w:rsidRPr="001E643B">
              <w:t>Added WBPath function for Excel</w:t>
            </w:r>
          </w:p>
        </w:tc>
      </w:tr>
      <w:tr w:rsidR="001E643B" w:rsidTr="00E271F0">
        <w:tc>
          <w:tcPr>
            <w:tcW w:w="1103" w:type="dxa"/>
            <w:tcBorders>
              <w:top w:val="single" w:sz="4" w:space="0" w:color="000000"/>
              <w:left w:val="single" w:sz="4" w:space="0" w:color="000000"/>
              <w:bottom w:val="single" w:sz="4" w:space="0" w:color="000000"/>
            </w:tcBorders>
            <w:shd w:val="clear" w:color="auto" w:fill="auto"/>
          </w:tcPr>
          <w:p w:rsidR="001E643B" w:rsidRDefault="001E643B" w:rsidP="00793178">
            <w:r>
              <w:t>3.9.1</w:t>
            </w:r>
          </w:p>
        </w:tc>
        <w:tc>
          <w:tcPr>
            <w:tcW w:w="1530" w:type="dxa"/>
            <w:tcBorders>
              <w:top w:val="single" w:sz="4" w:space="0" w:color="000000"/>
              <w:left w:val="single" w:sz="4" w:space="0" w:color="000000"/>
              <w:bottom w:val="single" w:sz="4" w:space="0" w:color="000000"/>
            </w:tcBorders>
            <w:shd w:val="clear" w:color="auto" w:fill="auto"/>
          </w:tcPr>
          <w:p w:rsidR="001E643B" w:rsidRDefault="001E643B" w:rsidP="00793178">
            <w:r>
              <w:t>5 Nov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1E643B" w:rsidRDefault="001E643B" w:rsidP="001E643B">
            <w:pPr>
              <w:numPr>
                <w:ilvl w:val="0"/>
                <w:numId w:val="6"/>
              </w:numPr>
            </w:pPr>
            <w:r>
              <w:t>Removed vbAllSettableFolderAttr Enum (can't set Compressed by setting attributes)</w:t>
            </w:r>
          </w:p>
          <w:p w:rsidR="001E643B" w:rsidRDefault="001E643B" w:rsidP="001E643B">
            <w:pPr>
              <w:numPr>
                <w:ilvl w:val="0"/>
                <w:numId w:val="6"/>
              </w:numPr>
            </w:pPr>
            <w:r>
              <w:t>Changed vbAttr from 53 to 27 ' just vbReadOnly or vbHidden or vbSystem or vbArchive</w:t>
            </w:r>
          </w:p>
          <w:p w:rsidR="001E643B" w:rsidRPr="001E643B" w:rsidRDefault="001E643B" w:rsidP="001E643B">
            <w:pPr>
              <w:numPr>
                <w:ilvl w:val="0"/>
                <w:numId w:val="6"/>
              </w:numPr>
            </w:pPr>
            <w:r>
              <w:t>Changed vbAllSettable from 8487 to 8231 (took out vbTemporary)</w:t>
            </w:r>
          </w:p>
        </w:tc>
      </w:tr>
      <w:tr w:rsidR="00E216A0" w:rsidTr="00E271F0">
        <w:tc>
          <w:tcPr>
            <w:tcW w:w="1103" w:type="dxa"/>
            <w:tcBorders>
              <w:top w:val="single" w:sz="4" w:space="0" w:color="000000"/>
              <w:left w:val="single" w:sz="4" w:space="0" w:color="000000"/>
              <w:bottom w:val="single" w:sz="4" w:space="0" w:color="000000"/>
            </w:tcBorders>
            <w:shd w:val="clear" w:color="auto" w:fill="auto"/>
          </w:tcPr>
          <w:p w:rsidR="00E216A0" w:rsidRDefault="00E216A0" w:rsidP="00793178">
            <w:r>
              <w:lastRenderedPageBreak/>
              <w:t>3.9.2</w:t>
            </w:r>
          </w:p>
        </w:tc>
        <w:tc>
          <w:tcPr>
            <w:tcW w:w="1530" w:type="dxa"/>
            <w:tcBorders>
              <w:top w:val="single" w:sz="4" w:space="0" w:color="000000"/>
              <w:left w:val="single" w:sz="4" w:space="0" w:color="000000"/>
              <w:bottom w:val="single" w:sz="4" w:space="0" w:color="000000"/>
            </w:tcBorders>
            <w:shd w:val="clear" w:color="auto" w:fill="auto"/>
          </w:tcPr>
          <w:p w:rsidR="00E216A0" w:rsidRDefault="00E216A0" w:rsidP="00793178">
            <w:r>
              <w:t>16 Nov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E216A0" w:rsidRDefault="00E216A0" w:rsidP="00E216A0">
            <w:pPr>
              <w:numPr>
                <w:ilvl w:val="0"/>
                <w:numId w:val="6"/>
              </w:numPr>
            </w:pPr>
            <w:r w:rsidRPr="00E216A0">
              <w:t>Added RtlZeroMemory</w:t>
            </w:r>
          </w:p>
        </w:tc>
      </w:tr>
      <w:tr w:rsidR="005C0954" w:rsidTr="00E271F0">
        <w:tc>
          <w:tcPr>
            <w:tcW w:w="1103" w:type="dxa"/>
            <w:tcBorders>
              <w:top w:val="single" w:sz="4" w:space="0" w:color="000000"/>
              <w:left w:val="single" w:sz="4" w:space="0" w:color="000000"/>
              <w:bottom w:val="single" w:sz="4" w:space="0" w:color="000000"/>
            </w:tcBorders>
            <w:shd w:val="clear" w:color="auto" w:fill="auto"/>
          </w:tcPr>
          <w:p w:rsidR="005C0954" w:rsidRDefault="005C0954" w:rsidP="00793178">
            <w:r>
              <w:t>3.9.3</w:t>
            </w:r>
          </w:p>
        </w:tc>
        <w:tc>
          <w:tcPr>
            <w:tcW w:w="1530" w:type="dxa"/>
            <w:tcBorders>
              <w:top w:val="single" w:sz="4" w:space="0" w:color="000000"/>
              <w:left w:val="single" w:sz="4" w:space="0" w:color="000000"/>
              <w:bottom w:val="single" w:sz="4" w:space="0" w:color="000000"/>
            </w:tcBorders>
            <w:shd w:val="clear" w:color="auto" w:fill="auto"/>
          </w:tcPr>
          <w:p w:rsidR="005C0954" w:rsidRDefault="005C0954" w:rsidP="00793178">
            <w:r>
              <w:t>26 Dec 2016</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C0954" w:rsidRDefault="005C0954" w:rsidP="005C0954">
            <w:pPr>
              <w:numPr>
                <w:ilvl w:val="0"/>
                <w:numId w:val="6"/>
              </w:numPr>
            </w:pPr>
            <w:r>
              <w:t>Added ArrayIsDimmed function</w:t>
            </w:r>
          </w:p>
          <w:p w:rsidR="005C0954" w:rsidRPr="00E216A0" w:rsidRDefault="005C0954" w:rsidP="005C0954">
            <w:pPr>
              <w:numPr>
                <w:ilvl w:val="0"/>
                <w:numId w:val="6"/>
              </w:numPr>
            </w:pPr>
            <w:r>
              <w:t xml:space="preserve">Added API Declarations PutMem4, GetMem4, PutMem8, GetMem8, GetPointer, </w:t>
            </w:r>
            <w:r w:rsidRPr="005C0954">
              <w:t>VarPtrArray</w:t>
            </w:r>
          </w:p>
        </w:tc>
      </w:tr>
      <w:tr w:rsidR="005C0954" w:rsidTr="00E271F0">
        <w:tc>
          <w:tcPr>
            <w:tcW w:w="1103" w:type="dxa"/>
            <w:tcBorders>
              <w:top w:val="single" w:sz="4" w:space="0" w:color="000000"/>
              <w:left w:val="single" w:sz="4" w:space="0" w:color="000000"/>
              <w:bottom w:val="single" w:sz="4" w:space="0" w:color="000000"/>
            </w:tcBorders>
            <w:shd w:val="clear" w:color="auto" w:fill="auto"/>
          </w:tcPr>
          <w:p w:rsidR="005C0954" w:rsidRDefault="005C0954" w:rsidP="00793178">
            <w:r>
              <w:t>3.9.4</w:t>
            </w:r>
          </w:p>
        </w:tc>
        <w:tc>
          <w:tcPr>
            <w:tcW w:w="1530" w:type="dxa"/>
            <w:tcBorders>
              <w:top w:val="single" w:sz="4" w:space="0" w:color="000000"/>
              <w:left w:val="single" w:sz="4" w:space="0" w:color="000000"/>
              <w:bottom w:val="single" w:sz="4" w:space="0" w:color="000000"/>
            </w:tcBorders>
            <w:shd w:val="clear" w:color="auto" w:fill="auto"/>
            <w:noWrap/>
          </w:tcPr>
          <w:p w:rsidR="005C0954" w:rsidRDefault="005C0954" w:rsidP="005C0954">
            <w:pPr>
              <w:jc w:val="center"/>
            </w:pPr>
            <w:r>
              <w:t>2 Jan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C0954" w:rsidRDefault="005C0954" w:rsidP="005C0954">
            <w:pPr>
              <w:numPr>
                <w:ilvl w:val="0"/>
                <w:numId w:val="6"/>
              </w:numPr>
            </w:pPr>
            <w:r>
              <w:t>GetDiskDesignator checks 1st char is either \ or a valid alpha character &amp; if is an alpha character then the 2nd char must be a ":"</w:t>
            </w:r>
          </w:p>
        </w:tc>
      </w:tr>
      <w:tr w:rsidR="005C0954" w:rsidTr="00E271F0">
        <w:tc>
          <w:tcPr>
            <w:tcW w:w="1103" w:type="dxa"/>
            <w:tcBorders>
              <w:top w:val="single" w:sz="4" w:space="0" w:color="000000"/>
              <w:left w:val="single" w:sz="4" w:space="0" w:color="000000"/>
              <w:bottom w:val="single" w:sz="4" w:space="0" w:color="000000"/>
            </w:tcBorders>
            <w:shd w:val="clear" w:color="auto" w:fill="auto"/>
          </w:tcPr>
          <w:p w:rsidR="005C0954" w:rsidRDefault="005C0954" w:rsidP="00793178">
            <w:r>
              <w:t>4.0.0</w:t>
            </w:r>
          </w:p>
        </w:tc>
        <w:tc>
          <w:tcPr>
            <w:tcW w:w="1530" w:type="dxa"/>
            <w:tcBorders>
              <w:top w:val="single" w:sz="4" w:space="0" w:color="000000"/>
              <w:left w:val="single" w:sz="4" w:space="0" w:color="000000"/>
              <w:bottom w:val="single" w:sz="4" w:space="0" w:color="000000"/>
            </w:tcBorders>
            <w:shd w:val="clear" w:color="auto" w:fill="auto"/>
            <w:noWrap/>
          </w:tcPr>
          <w:p w:rsidR="005C0954" w:rsidRDefault="005C0954" w:rsidP="005C0954">
            <w:pPr>
              <w:jc w:val="center"/>
            </w:pPr>
            <w:r>
              <w:t>8 Jan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C0954" w:rsidRDefault="005C0954" w:rsidP="005C0954">
            <w:pPr>
              <w:numPr>
                <w:ilvl w:val="0"/>
                <w:numId w:val="6"/>
              </w:numPr>
            </w:pPr>
            <w:r w:rsidRPr="005C0954">
              <w:t>Made new ErrCatch &amp; began switching all calls to ErrHandler to ErrCatch</w:t>
            </w:r>
          </w:p>
        </w:tc>
      </w:tr>
      <w:tr w:rsidR="005C0954" w:rsidTr="00E271F0">
        <w:tc>
          <w:tcPr>
            <w:tcW w:w="1103" w:type="dxa"/>
            <w:tcBorders>
              <w:top w:val="single" w:sz="4" w:space="0" w:color="000000"/>
              <w:left w:val="single" w:sz="4" w:space="0" w:color="000000"/>
              <w:bottom w:val="single" w:sz="4" w:space="0" w:color="000000"/>
            </w:tcBorders>
            <w:shd w:val="clear" w:color="auto" w:fill="auto"/>
          </w:tcPr>
          <w:p w:rsidR="005C0954" w:rsidRDefault="005C0954" w:rsidP="00793178">
            <w:r>
              <w:t>4.1.0</w:t>
            </w:r>
          </w:p>
        </w:tc>
        <w:tc>
          <w:tcPr>
            <w:tcW w:w="1530" w:type="dxa"/>
            <w:tcBorders>
              <w:top w:val="single" w:sz="4" w:space="0" w:color="000000"/>
              <w:left w:val="single" w:sz="4" w:space="0" w:color="000000"/>
              <w:bottom w:val="single" w:sz="4" w:space="0" w:color="000000"/>
            </w:tcBorders>
            <w:shd w:val="clear" w:color="auto" w:fill="auto"/>
            <w:noWrap/>
          </w:tcPr>
          <w:p w:rsidR="005C0954" w:rsidRDefault="005C0954" w:rsidP="005C0954">
            <w:pPr>
              <w:jc w:val="center"/>
            </w:pPr>
            <w:r>
              <w:t>9 Jan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C0954" w:rsidRDefault="005C0954" w:rsidP="005C0954">
            <w:pPr>
              <w:numPr>
                <w:ilvl w:val="0"/>
                <w:numId w:val="6"/>
              </w:numPr>
            </w:pPr>
            <w:r>
              <w:t>Added CopyW1 and MoveW1</w:t>
            </w:r>
          </w:p>
          <w:p w:rsidR="005C0954" w:rsidRDefault="005C0954" w:rsidP="005C0954">
            <w:pPr>
              <w:numPr>
                <w:ilvl w:val="0"/>
                <w:numId w:val="6"/>
              </w:numPr>
            </w:pPr>
            <w:r>
              <w:t>Added CompressFolder and Compression for individual files to copy via CopyW</w:t>
            </w:r>
          </w:p>
          <w:p w:rsidR="005C0954" w:rsidRDefault="005C0954" w:rsidP="005C0954">
            <w:pPr>
              <w:numPr>
                <w:ilvl w:val="0"/>
                <w:numId w:val="6"/>
              </w:numPr>
            </w:pPr>
            <w:r>
              <w:t>Fixed bugs in ErrCatch</w:t>
            </w:r>
          </w:p>
          <w:p w:rsidR="005C0954" w:rsidRPr="005C0954" w:rsidRDefault="005C0954" w:rsidP="005C0954">
            <w:pPr>
              <w:numPr>
                <w:ilvl w:val="0"/>
                <w:numId w:val="6"/>
              </w:numPr>
            </w:pPr>
            <w:r>
              <w:t>Commented out code related to old ErrHandler system</w:t>
            </w:r>
          </w:p>
        </w:tc>
      </w:tr>
      <w:tr w:rsidR="006B188F" w:rsidTr="00E271F0">
        <w:tc>
          <w:tcPr>
            <w:tcW w:w="1103" w:type="dxa"/>
            <w:tcBorders>
              <w:top w:val="single" w:sz="4" w:space="0" w:color="000000"/>
              <w:left w:val="single" w:sz="4" w:space="0" w:color="000000"/>
              <w:bottom w:val="single" w:sz="4" w:space="0" w:color="000000"/>
            </w:tcBorders>
            <w:shd w:val="clear" w:color="auto" w:fill="auto"/>
          </w:tcPr>
          <w:p w:rsidR="006B188F" w:rsidRDefault="006B188F" w:rsidP="00793178">
            <w:r>
              <w:t>4.1.1</w:t>
            </w:r>
          </w:p>
        </w:tc>
        <w:tc>
          <w:tcPr>
            <w:tcW w:w="1530" w:type="dxa"/>
            <w:tcBorders>
              <w:top w:val="single" w:sz="4" w:space="0" w:color="000000"/>
              <w:left w:val="single" w:sz="4" w:space="0" w:color="000000"/>
              <w:bottom w:val="single" w:sz="4" w:space="0" w:color="000000"/>
            </w:tcBorders>
            <w:shd w:val="clear" w:color="auto" w:fill="auto"/>
            <w:noWrap/>
          </w:tcPr>
          <w:p w:rsidR="006B188F" w:rsidRDefault="006B188F" w:rsidP="005C0954">
            <w:pPr>
              <w:jc w:val="center"/>
            </w:pPr>
            <w:r>
              <w:t>10 Jan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6B188F" w:rsidRDefault="006B188F" w:rsidP="005C0954">
            <w:pPr>
              <w:numPr>
                <w:ilvl w:val="0"/>
                <w:numId w:val="6"/>
              </w:numPr>
            </w:pPr>
            <w:r>
              <w:t>Added features to FolderCompress</w:t>
            </w:r>
          </w:p>
        </w:tc>
      </w:tr>
      <w:tr w:rsidR="006B188F" w:rsidTr="00E271F0">
        <w:tc>
          <w:tcPr>
            <w:tcW w:w="1103" w:type="dxa"/>
            <w:tcBorders>
              <w:top w:val="single" w:sz="4" w:space="0" w:color="000000"/>
              <w:left w:val="single" w:sz="4" w:space="0" w:color="000000"/>
              <w:bottom w:val="single" w:sz="4" w:space="0" w:color="000000"/>
            </w:tcBorders>
            <w:shd w:val="clear" w:color="auto" w:fill="auto"/>
          </w:tcPr>
          <w:p w:rsidR="006B188F" w:rsidRDefault="006B188F" w:rsidP="00793178">
            <w:r>
              <w:t>4.1.2</w:t>
            </w:r>
          </w:p>
        </w:tc>
        <w:tc>
          <w:tcPr>
            <w:tcW w:w="1530" w:type="dxa"/>
            <w:tcBorders>
              <w:top w:val="single" w:sz="4" w:space="0" w:color="000000"/>
              <w:left w:val="single" w:sz="4" w:space="0" w:color="000000"/>
              <w:bottom w:val="single" w:sz="4" w:space="0" w:color="000000"/>
            </w:tcBorders>
            <w:shd w:val="clear" w:color="auto" w:fill="auto"/>
            <w:noWrap/>
          </w:tcPr>
          <w:p w:rsidR="006B188F" w:rsidRDefault="006B188F" w:rsidP="005C0954">
            <w:pPr>
              <w:jc w:val="center"/>
            </w:pPr>
            <w:r>
              <w:t>4 Apr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6B188F" w:rsidRDefault="006B188F" w:rsidP="005C0954">
            <w:pPr>
              <w:numPr>
                <w:ilvl w:val="0"/>
                <w:numId w:val="6"/>
              </w:numPr>
            </w:pPr>
            <w:r>
              <w:t>Cleaned out old commented code. Cleaned up some documentation.</w:t>
            </w:r>
          </w:p>
        </w:tc>
      </w:tr>
      <w:tr w:rsidR="000171FF" w:rsidTr="00E271F0">
        <w:tc>
          <w:tcPr>
            <w:tcW w:w="1103" w:type="dxa"/>
            <w:tcBorders>
              <w:top w:val="single" w:sz="4" w:space="0" w:color="000000"/>
              <w:left w:val="single" w:sz="4" w:space="0" w:color="000000"/>
              <w:bottom w:val="single" w:sz="4" w:space="0" w:color="000000"/>
            </w:tcBorders>
            <w:shd w:val="clear" w:color="auto" w:fill="auto"/>
          </w:tcPr>
          <w:p w:rsidR="000171FF" w:rsidRDefault="000171FF" w:rsidP="00793178">
            <w:r>
              <w:t>4.2.0</w:t>
            </w:r>
          </w:p>
        </w:tc>
        <w:tc>
          <w:tcPr>
            <w:tcW w:w="1530" w:type="dxa"/>
            <w:tcBorders>
              <w:top w:val="single" w:sz="4" w:space="0" w:color="000000"/>
              <w:left w:val="single" w:sz="4" w:space="0" w:color="000000"/>
              <w:bottom w:val="single" w:sz="4" w:space="0" w:color="000000"/>
            </w:tcBorders>
            <w:shd w:val="clear" w:color="auto" w:fill="auto"/>
            <w:noWrap/>
          </w:tcPr>
          <w:p w:rsidR="000171FF" w:rsidRDefault="000171FF" w:rsidP="005C0954">
            <w:pPr>
              <w:jc w:val="center"/>
            </w:pPr>
            <w:r>
              <w:t>5 Apr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171FF" w:rsidRDefault="000171FF" w:rsidP="000171FF">
            <w:pPr>
              <w:numPr>
                <w:ilvl w:val="0"/>
                <w:numId w:val="6"/>
              </w:numPr>
            </w:pPr>
            <w:r w:rsidRPr="000171FF">
              <w:t>Included some start-up code for VB6 in UCCoreInit w/ 2 new API calls</w:t>
            </w:r>
            <w:r w:rsidR="00841E63">
              <w:t>.</w:t>
            </w:r>
          </w:p>
          <w:p w:rsidR="00841E63" w:rsidRDefault="00841E63" w:rsidP="00841E63">
            <w:pPr>
              <w:ind w:left="360"/>
            </w:pPr>
            <w:r>
              <w:t xml:space="preserve">VB6 should be started with a call to UCCoreInit. See </w:t>
            </w:r>
            <w:hyperlink r:id="rId90" w:history="1">
              <w:r w:rsidRPr="00841E63">
                <w:rPr>
                  <w:rStyle w:val="Hyperlink"/>
                </w:rPr>
                <w:t>here</w:t>
              </w:r>
            </w:hyperlink>
            <w:r>
              <w:t>.</w:t>
            </w:r>
          </w:p>
        </w:tc>
      </w:tr>
      <w:tr w:rsidR="000171FF" w:rsidTr="00E271F0">
        <w:tc>
          <w:tcPr>
            <w:tcW w:w="1103" w:type="dxa"/>
            <w:tcBorders>
              <w:top w:val="single" w:sz="4" w:space="0" w:color="000000"/>
              <w:left w:val="single" w:sz="4" w:space="0" w:color="000000"/>
              <w:bottom w:val="single" w:sz="4" w:space="0" w:color="000000"/>
            </w:tcBorders>
            <w:shd w:val="clear" w:color="auto" w:fill="auto"/>
          </w:tcPr>
          <w:p w:rsidR="000171FF" w:rsidRDefault="000171FF" w:rsidP="00793178">
            <w:r>
              <w:t>4.2.1</w:t>
            </w:r>
          </w:p>
        </w:tc>
        <w:tc>
          <w:tcPr>
            <w:tcW w:w="1530" w:type="dxa"/>
            <w:tcBorders>
              <w:top w:val="single" w:sz="4" w:space="0" w:color="000000"/>
              <w:left w:val="single" w:sz="4" w:space="0" w:color="000000"/>
              <w:bottom w:val="single" w:sz="4" w:space="0" w:color="000000"/>
            </w:tcBorders>
            <w:shd w:val="clear" w:color="auto" w:fill="auto"/>
            <w:noWrap/>
          </w:tcPr>
          <w:p w:rsidR="000171FF" w:rsidRDefault="000171FF" w:rsidP="005C0954">
            <w:pPr>
              <w:jc w:val="center"/>
            </w:pPr>
            <w:r>
              <w:t>15 May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171FF" w:rsidRPr="000171FF" w:rsidRDefault="000171FF" w:rsidP="000171FF">
            <w:pPr>
              <w:numPr>
                <w:ilvl w:val="0"/>
                <w:numId w:val="6"/>
              </w:numPr>
            </w:pPr>
            <w:r w:rsidRPr="000171FF">
              <w:t>All versions of VBA now also call IsUserAnAdmin in opening of UCCoreInit</w:t>
            </w:r>
          </w:p>
        </w:tc>
      </w:tr>
      <w:tr w:rsidR="000171FF" w:rsidTr="00E271F0">
        <w:tc>
          <w:tcPr>
            <w:tcW w:w="1103" w:type="dxa"/>
            <w:tcBorders>
              <w:top w:val="single" w:sz="4" w:space="0" w:color="000000"/>
              <w:left w:val="single" w:sz="4" w:space="0" w:color="000000"/>
              <w:bottom w:val="single" w:sz="4" w:space="0" w:color="000000"/>
            </w:tcBorders>
            <w:shd w:val="clear" w:color="auto" w:fill="auto"/>
          </w:tcPr>
          <w:p w:rsidR="000171FF" w:rsidRDefault="000171FF" w:rsidP="00793178">
            <w:r>
              <w:t>4.2.2</w:t>
            </w:r>
          </w:p>
        </w:tc>
        <w:tc>
          <w:tcPr>
            <w:tcW w:w="1530" w:type="dxa"/>
            <w:tcBorders>
              <w:top w:val="single" w:sz="4" w:space="0" w:color="000000"/>
              <w:left w:val="single" w:sz="4" w:space="0" w:color="000000"/>
              <w:bottom w:val="single" w:sz="4" w:space="0" w:color="000000"/>
            </w:tcBorders>
            <w:shd w:val="clear" w:color="auto" w:fill="auto"/>
            <w:noWrap/>
          </w:tcPr>
          <w:p w:rsidR="000171FF" w:rsidRDefault="000171FF" w:rsidP="005C0954">
            <w:pPr>
              <w:jc w:val="center"/>
            </w:pPr>
            <w:r>
              <w:t>4 Jun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171FF" w:rsidRPr="000171FF" w:rsidRDefault="000171FF" w:rsidP="000171FF">
            <w:pPr>
              <w:numPr>
                <w:ilvl w:val="0"/>
                <w:numId w:val="6"/>
              </w:numPr>
            </w:pPr>
            <w:r>
              <w:t xml:space="preserve">In FileStatusEx we now determine FSD.DiskIsNTFS, FSD.CanCompress, FSD.VolLabel, </w:t>
            </w:r>
            <w:proofErr w:type="gramStart"/>
            <w:r>
              <w:t>FSD.LocalTimes</w:t>
            </w:r>
            <w:proofErr w:type="gramEnd"/>
            <w:r>
              <w:t xml:space="preserve"> even when the specified file or fodler does not exist. Before these were not resolved vbecause the function skipped the code if the file or folder did not exist, even when the drive existed.</w:t>
            </w:r>
          </w:p>
        </w:tc>
      </w:tr>
      <w:tr w:rsidR="00500252" w:rsidTr="00E271F0">
        <w:tc>
          <w:tcPr>
            <w:tcW w:w="1103" w:type="dxa"/>
            <w:tcBorders>
              <w:top w:val="single" w:sz="4" w:space="0" w:color="000000"/>
              <w:left w:val="single" w:sz="4" w:space="0" w:color="000000"/>
              <w:bottom w:val="single" w:sz="4" w:space="0" w:color="000000"/>
            </w:tcBorders>
            <w:shd w:val="clear" w:color="auto" w:fill="auto"/>
          </w:tcPr>
          <w:p w:rsidR="00500252" w:rsidRDefault="00500252" w:rsidP="00793178">
            <w:r>
              <w:t>4.3.0</w:t>
            </w:r>
          </w:p>
        </w:tc>
        <w:tc>
          <w:tcPr>
            <w:tcW w:w="1530" w:type="dxa"/>
            <w:tcBorders>
              <w:top w:val="single" w:sz="4" w:space="0" w:color="000000"/>
              <w:left w:val="single" w:sz="4" w:space="0" w:color="000000"/>
              <w:bottom w:val="single" w:sz="4" w:space="0" w:color="000000"/>
            </w:tcBorders>
            <w:shd w:val="clear" w:color="auto" w:fill="auto"/>
            <w:noWrap/>
          </w:tcPr>
          <w:p w:rsidR="00500252" w:rsidRDefault="00500252" w:rsidP="005C0954">
            <w:pPr>
              <w:jc w:val="center"/>
            </w:pPr>
            <w:r>
              <w:t>8 Jun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500252" w:rsidRDefault="00500252" w:rsidP="000171FF">
            <w:pPr>
              <w:numPr>
                <w:ilvl w:val="0"/>
                <w:numId w:val="6"/>
              </w:numPr>
            </w:pPr>
            <w:r>
              <w:t xml:space="preserve">New method for VB6 compiled programs for determining EXEName, Path and extension. See </w:t>
            </w:r>
            <w:hyperlink r:id="rId91" w:history="1">
              <w:r w:rsidRPr="00500252">
                <w:rPr>
                  <w:rStyle w:val="Hyperlink"/>
                </w:rPr>
                <w:t>this</w:t>
              </w:r>
            </w:hyperlink>
            <w:r>
              <w:t>. I disagree with using MAX_PATH because the filename can only be MAX_PATH but the fully qualified path can be much longer so I use 2048.</w:t>
            </w:r>
          </w:p>
        </w:tc>
      </w:tr>
      <w:tr w:rsidR="00747087" w:rsidTr="00E271F0">
        <w:tc>
          <w:tcPr>
            <w:tcW w:w="1103" w:type="dxa"/>
            <w:tcBorders>
              <w:top w:val="single" w:sz="4" w:space="0" w:color="000000"/>
              <w:left w:val="single" w:sz="4" w:space="0" w:color="000000"/>
              <w:bottom w:val="single" w:sz="4" w:space="0" w:color="000000"/>
            </w:tcBorders>
            <w:shd w:val="clear" w:color="auto" w:fill="auto"/>
          </w:tcPr>
          <w:p w:rsidR="00747087" w:rsidRDefault="00747087" w:rsidP="00747087">
            <w:r>
              <w:t>4.3.1</w:t>
            </w:r>
          </w:p>
        </w:tc>
        <w:tc>
          <w:tcPr>
            <w:tcW w:w="1530" w:type="dxa"/>
            <w:tcBorders>
              <w:top w:val="single" w:sz="4" w:space="0" w:color="000000"/>
              <w:left w:val="single" w:sz="4" w:space="0" w:color="000000"/>
              <w:bottom w:val="single" w:sz="4" w:space="0" w:color="000000"/>
            </w:tcBorders>
            <w:shd w:val="clear" w:color="auto" w:fill="auto"/>
            <w:noWrap/>
          </w:tcPr>
          <w:p w:rsidR="00747087" w:rsidRDefault="00747087" w:rsidP="005C0954">
            <w:pPr>
              <w:jc w:val="center"/>
            </w:pPr>
            <w:r>
              <w:t>27 Jun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747087" w:rsidRDefault="00747087" w:rsidP="000171FF">
            <w:pPr>
              <w:numPr>
                <w:ilvl w:val="0"/>
                <w:numId w:val="6"/>
              </w:numPr>
            </w:pPr>
            <w:r>
              <w:t>CreateFileFlags now includes AttributeHidden</w:t>
            </w:r>
          </w:p>
        </w:tc>
      </w:tr>
      <w:tr w:rsidR="00747087" w:rsidTr="00E271F0">
        <w:tc>
          <w:tcPr>
            <w:tcW w:w="1103" w:type="dxa"/>
            <w:tcBorders>
              <w:top w:val="single" w:sz="4" w:space="0" w:color="000000"/>
              <w:left w:val="single" w:sz="4" w:space="0" w:color="000000"/>
              <w:bottom w:val="single" w:sz="4" w:space="0" w:color="000000"/>
            </w:tcBorders>
            <w:shd w:val="clear" w:color="auto" w:fill="auto"/>
          </w:tcPr>
          <w:p w:rsidR="00747087" w:rsidRDefault="00747087" w:rsidP="00793178">
            <w:r>
              <w:t>4.4.0</w:t>
            </w:r>
          </w:p>
        </w:tc>
        <w:tc>
          <w:tcPr>
            <w:tcW w:w="1530" w:type="dxa"/>
            <w:tcBorders>
              <w:top w:val="single" w:sz="4" w:space="0" w:color="000000"/>
              <w:left w:val="single" w:sz="4" w:space="0" w:color="000000"/>
              <w:bottom w:val="single" w:sz="4" w:space="0" w:color="000000"/>
            </w:tcBorders>
            <w:shd w:val="clear" w:color="auto" w:fill="auto"/>
            <w:noWrap/>
          </w:tcPr>
          <w:p w:rsidR="00747087" w:rsidRDefault="00747087" w:rsidP="005C0954">
            <w:pPr>
              <w:jc w:val="center"/>
            </w:pPr>
            <w:r>
              <w:t>4 Jul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747087" w:rsidRDefault="00747087" w:rsidP="00747087">
            <w:pPr>
              <w:numPr>
                <w:ilvl w:val="0"/>
                <w:numId w:val="6"/>
              </w:numPr>
            </w:pPr>
            <w:r w:rsidRPr="00747087">
              <w:t>Enhanced KillW: added recycle bin option &amp; option to pass attribute</w:t>
            </w:r>
            <w:r>
              <w:t>.</w:t>
            </w:r>
          </w:p>
        </w:tc>
      </w:tr>
      <w:tr w:rsidR="00747087" w:rsidTr="00E271F0">
        <w:tc>
          <w:tcPr>
            <w:tcW w:w="1103" w:type="dxa"/>
            <w:tcBorders>
              <w:top w:val="single" w:sz="4" w:space="0" w:color="000000"/>
              <w:left w:val="single" w:sz="4" w:space="0" w:color="000000"/>
              <w:bottom w:val="single" w:sz="4" w:space="0" w:color="000000"/>
            </w:tcBorders>
            <w:shd w:val="clear" w:color="auto" w:fill="auto"/>
          </w:tcPr>
          <w:p w:rsidR="00747087" w:rsidRDefault="00747087" w:rsidP="00793178">
            <w:r>
              <w:t>4.4.5</w:t>
            </w:r>
          </w:p>
        </w:tc>
        <w:tc>
          <w:tcPr>
            <w:tcW w:w="1530" w:type="dxa"/>
            <w:tcBorders>
              <w:top w:val="single" w:sz="4" w:space="0" w:color="000000"/>
              <w:left w:val="single" w:sz="4" w:space="0" w:color="000000"/>
              <w:bottom w:val="single" w:sz="4" w:space="0" w:color="000000"/>
            </w:tcBorders>
            <w:shd w:val="clear" w:color="auto" w:fill="auto"/>
            <w:noWrap/>
          </w:tcPr>
          <w:p w:rsidR="00747087" w:rsidRDefault="00747087" w:rsidP="005C0954">
            <w:pPr>
              <w:jc w:val="center"/>
            </w:pPr>
            <w:r>
              <w:t>9 Jul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747087" w:rsidRPr="00747087" w:rsidRDefault="00747087" w:rsidP="00747087">
            <w:pPr>
              <w:numPr>
                <w:ilvl w:val="0"/>
                <w:numId w:val="6"/>
              </w:numPr>
            </w:pPr>
            <w:r>
              <w:t xml:space="preserve">Added new public variable ComCtlsSupportLevel to support Krool's </w:t>
            </w:r>
            <w:hyperlink r:id="rId92" w:history="1">
              <w:r w:rsidRPr="00747087">
                <w:rPr>
                  <w:rStyle w:val="Hyperlink"/>
                </w:rPr>
                <w:t>Common Controls Replacement Project</w:t>
              </w:r>
            </w:hyperlink>
            <w:r>
              <w:t xml:space="preserve">  in VBForums. This Byte variable is set inside of UCCoreInit.</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4.4.6</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24 Jul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D514FB">
            <w:pPr>
              <w:numPr>
                <w:ilvl w:val="0"/>
                <w:numId w:val="6"/>
              </w:numPr>
            </w:pPr>
            <w:r w:rsidRPr="00D514FB">
              <w:t>Removed commented code for old KillW function</w:t>
            </w:r>
            <w:r>
              <w:t>.</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4.4.7</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30 Jul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D514FB">
            <w:pPr>
              <w:numPr>
                <w:ilvl w:val="0"/>
                <w:numId w:val="6"/>
              </w:numPr>
            </w:pPr>
            <w:r w:rsidRPr="00D514FB">
              <w:t>Removed ComCtlVersionInfo and supporting code (is part of Krool's non-OCX controls)</w:t>
            </w:r>
            <w:r>
              <w:t>.</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4.4.8</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8 Aug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D514FB">
            <w:pPr>
              <w:numPr>
                <w:ilvl w:val="0"/>
                <w:numId w:val="6"/>
              </w:numPr>
            </w:pPr>
            <w:r w:rsidRPr="00D514FB">
              <w:t>Fixed KillW error in KillW function call (return -5)</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4.5.0</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4 Sep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D514FB">
            <w:pPr>
              <w:numPr>
                <w:ilvl w:val="0"/>
                <w:numId w:val="6"/>
              </w:numPr>
            </w:pPr>
            <w:r>
              <w:t>Added new parameter to shUseRecycleBin enum &amp; modified KillW accordingly.</w:t>
            </w:r>
          </w:p>
          <w:p w:rsidR="00D514FB" w:rsidRDefault="00D514FB" w:rsidP="00D514FB">
            <w:pPr>
              <w:numPr>
                <w:ilvl w:val="0"/>
                <w:numId w:val="6"/>
              </w:numPr>
            </w:pPr>
            <w:r>
              <w:t>NOTE - KillW function returns for errors has been changed.</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4.6.0</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15 Sep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D514FB">
            <w:pPr>
              <w:numPr>
                <w:ilvl w:val="0"/>
                <w:numId w:val="6"/>
              </w:numPr>
            </w:pPr>
            <w:r>
              <w:t>Extended capability of DoStatusBar to include VB6 forms with either StatusBar panes (MS Common Controls, Krool's Controls or TimoSoft's Controls) or labels including VB6 intrinsic (built-in) label.</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4.6.5</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17 Sep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D514FB">
            <w:pPr>
              <w:numPr>
                <w:ilvl w:val="0"/>
                <w:numId w:val="6"/>
              </w:numPr>
            </w:pPr>
            <w:r w:rsidRPr="00D514FB">
              <w:t>Added GetMem1, GetMem2, PutMem1 &amp; PutMem2 declaration from msvbvm60</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4.7.0</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5 oct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747087">
            <w:pPr>
              <w:numPr>
                <w:ilvl w:val="0"/>
                <w:numId w:val="6"/>
              </w:numPr>
            </w:pPr>
            <w:r>
              <w:t>Added Filesize function</w:t>
            </w:r>
          </w:p>
        </w:tc>
      </w:tr>
      <w:tr w:rsidR="00D514FB" w:rsidTr="00E271F0">
        <w:tc>
          <w:tcPr>
            <w:tcW w:w="1103" w:type="dxa"/>
            <w:tcBorders>
              <w:top w:val="single" w:sz="4" w:space="0" w:color="000000"/>
              <w:left w:val="single" w:sz="4" w:space="0" w:color="000000"/>
              <w:bottom w:val="single" w:sz="4" w:space="0" w:color="000000"/>
            </w:tcBorders>
            <w:shd w:val="clear" w:color="auto" w:fill="auto"/>
          </w:tcPr>
          <w:p w:rsidR="00D514FB" w:rsidRDefault="00D514FB" w:rsidP="00793178">
            <w:r>
              <w:t>4.7.1</w:t>
            </w:r>
          </w:p>
        </w:tc>
        <w:tc>
          <w:tcPr>
            <w:tcW w:w="1530" w:type="dxa"/>
            <w:tcBorders>
              <w:top w:val="single" w:sz="4" w:space="0" w:color="000000"/>
              <w:left w:val="single" w:sz="4" w:space="0" w:color="000000"/>
              <w:bottom w:val="single" w:sz="4" w:space="0" w:color="000000"/>
            </w:tcBorders>
            <w:shd w:val="clear" w:color="auto" w:fill="auto"/>
            <w:noWrap/>
          </w:tcPr>
          <w:p w:rsidR="00D514FB" w:rsidRDefault="00D514FB" w:rsidP="005C0954">
            <w:pPr>
              <w:jc w:val="center"/>
            </w:pPr>
            <w:r>
              <w:t>11 Oct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D514FB" w:rsidRDefault="00D514FB" w:rsidP="00747087">
            <w:pPr>
              <w:numPr>
                <w:ilvl w:val="0"/>
                <w:numId w:val="6"/>
              </w:numPr>
            </w:pPr>
            <w:r>
              <w:t>Fixed DoStatusBar to compile but do nothing for PowerPoint = 1</w:t>
            </w:r>
          </w:p>
        </w:tc>
      </w:tr>
      <w:tr w:rsidR="00371CD9" w:rsidTr="00E271F0">
        <w:tc>
          <w:tcPr>
            <w:tcW w:w="1103" w:type="dxa"/>
            <w:tcBorders>
              <w:top w:val="single" w:sz="4" w:space="0" w:color="000000"/>
              <w:left w:val="single" w:sz="4" w:space="0" w:color="000000"/>
              <w:bottom w:val="single" w:sz="4" w:space="0" w:color="000000"/>
            </w:tcBorders>
            <w:shd w:val="clear" w:color="auto" w:fill="auto"/>
          </w:tcPr>
          <w:p w:rsidR="00371CD9" w:rsidRDefault="00371CD9" w:rsidP="00793178">
            <w:r>
              <w:t>4.7.2</w:t>
            </w:r>
          </w:p>
        </w:tc>
        <w:tc>
          <w:tcPr>
            <w:tcW w:w="1530" w:type="dxa"/>
            <w:tcBorders>
              <w:top w:val="single" w:sz="4" w:space="0" w:color="000000"/>
              <w:left w:val="single" w:sz="4" w:space="0" w:color="000000"/>
              <w:bottom w:val="single" w:sz="4" w:space="0" w:color="000000"/>
            </w:tcBorders>
            <w:shd w:val="clear" w:color="auto" w:fill="auto"/>
            <w:noWrap/>
          </w:tcPr>
          <w:p w:rsidR="00371CD9" w:rsidRDefault="00371CD9" w:rsidP="005C0954">
            <w:pPr>
              <w:jc w:val="center"/>
            </w:pPr>
            <w:r>
              <w:t>13 Oct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371CD9" w:rsidRDefault="00371CD9" w:rsidP="00371CD9">
            <w:pPr>
              <w:numPr>
                <w:ilvl w:val="0"/>
                <w:numId w:val="6"/>
              </w:numPr>
            </w:pPr>
            <w:r w:rsidRPr="00371CD9">
              <w:t>Fixed bug in FileSize - needed () in check for finding folder</w:t>
            </w:r>
            <w:r w:rsidR="003013D0">
              <w:t>.</w:t>
            </w:r>
          </w:p>
          <w:p w:rsidR="009C7D9A" w:rsidRDefault="009C7D9A" w:rsidP="009C7D9A">
            <w:pPr>
              <w:numPr>
                <w:ilvl w:val="0"/>
                <w:numId w:val="6"/>
              </w:numPr>
            </w:pPr>
            <w:r>
              <w:t>Used PutMem2 in StringW instead of RtlMoveMemory.</w:t>
            </w:r>
          </w:p>
          <w:p w:rsidR="009C7D9A" w:rsidRDefault="009C7D9A" w:rsidP="009C7D9A">
            <w:pPr>
              <w:numPr>
                <w:ilvl w:val="0"/>
                <w:numId w:val="6"/>
              </w:numPr>
            </w:pPr>
            <w:r>
              <w:t>Removed RTLMoveMemory alias for non-VBA7.</w:t>
            </w:r>
          </w:p>
          <w:p w:rsidR="005D3C16" w:rsidRDefault="005D3C16" w:rsidP="005D3C16">
            <w:pPr>
              <w:numPr>
                <w:ilvl w:val="0"/>
                <w:numId w:val="6"/>
              </w:numPr>
            </w:pPr>
            <w:r w:rsidRPr="005D3C16">
              <w:t>Used PutMem4 instead of RtlMoveMemory in FileSize, FileStatusEx and ArrayIsDimmed</w:t>
            </w:r>
            <w:r>
              <w:t>.</w:t>
            </w:r>
          </w:p>
        </w:tc>
      </w:tr>
      <w:tr w:rsidR="00CD3A5C" w:rsidTr="00E271F0">
        <w:tc>
          <w:tcPr>
            <w:tcW w:w="1103" w:type="dxa"/>
            <w:tcBorders>
              <w:top w:val="single" w:sz="4" w:space="0" w:color="000000"/>
              <w:left w:val="single" w:sz="4" w:space="0" w:color="000000"/>
              <w:bottom w:val="single" w:sz="4" w:space="0" w:color="000000"/>
            </w:tcBorders>
            <w:shd w:val="clear" w:color="auto" w:fill="auto"/>
          </w:tcPr>
          <w:p w:rsidR="00CD3A5C" w:rsidRDefault="00CD3A5C" w:rsidP="00793178">
            <w:r>
              <w:lastRenderedPageBreak/>
              <w:t>4.7.3</w:t>
            </w:r>
          </w:p>
        </w:tc>
        <w:tc>
          <w:tcPr>
            <w:tcW w:w="1530" w:type="dxa"/>
            <w:tcBorders>
              <w:top w:val="single" w:sz="4" w:space="0" w:color="000000"/>
              <w:left w:val="single" w:sz="4" w:space="0" w:color="000000"/>
              <w:bottom w:val="single" w:sz="4" w:space="0" w:color="000000"/>
            </w:tcBorders>
            <w:shd w:val="clear" w:color="auto" w:fill="auto"/>
            <w:noWrap/>
          </w:tcPr>
          <w:p w:rsidR="00CD3A5C" w:rsidRDefault="00CD3A5C" w:rsidP="005C0954">
            <w:pPr>
              <w:jc w:val="center"/>
            </w:pPr>
            <w:r>
              <w:t>14 Oct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CD3A5C" w:rsidRDefault="00CD3A5C" w:rsidP="00CD3A5C">
            <w:pPr>
              <w:numPr>
                <w:ilvl w:val="0"/>
                <w:numId w:val="6"/>
              </w:numPr>
            </w:pPr>
            <w:r>
              <w:t>Ensured that all API declarations have libs that end in .dll</w:t>
            </w:r>
          </w:p>
          <w:p w:rsidR="00CD3A5C" w:rsidRDefault="00CD3A5C" w:rsidP="00CD3A5C">
            <w:pPr>
              <w:numPr>
                <w:ilvl w:val="0"/>
                <w:numId w:val="6"/>
              </w:numPr>
            </w:pPr>
            <w:r>
              <w:t>Cleaned out dead commented lines</w:t>
            </w:r>
          </w:p>
          <w:p w:rsidR="00CD3A5C" w:rsidRDefault="00CD3A5C" w:rsidP="00CD3A5C">
            <w:pPr>
              <w:numPr>
                <w:ilvl w:val="0"/>
                <w:numId w:val="6"/>
              </w:numPr>
            </w:pPr>
            <w:r>
              <w:t>Made new subs GetPointer and PutPointer for Win64 and Win32.</w:t>
            </w:r>
          </w:p>
          <w:p w:rsidR="00CD3A5C" w:rsidRDefault="00CD3A5C" w:rsidP="00CD3A5C">
            <w:pPr>
              <w:numPr>
                <w:ilvl w:val="0"/>
                <w:numId w:val="6"/>
              </w:numPr>
            </w:pPr>
            <w:r>
              <w:t>Fixed an error in LastErrorText that caused the return error string to drop the last 2 characters.</w:t>
            </w:r>
          </w:p>
          <w:p w:rsidR="00CD3A5C" w:rsidRDefault="00CD3A5C" w:rsidP="00CD3A5C">
            <w:pPr>
              <w:numPr>
                <w:ilvl w:val="0"/>
                <w:numId w:val="6"/>
              </w:numPr>
            </w:pPr>
            <w:r>
              <w:t>I thought the string ended with vbCRLf and it does not. English version does end in space which for now I am leaving there.</w:t>
            </w:r>
          </w:p>
          <w:p w:rsidR="00CD3A5C" w:rsidRPr="00371CD9" w:rsidRDefault="00CD3A5C" w:rsidP="00CD3A5C">
            <w:pPr>
              <w:numPr>
                <w:ilvl w:val="0"/>
                <w:numId w:val="6"/>
              </w:numPr>
            </w:pPr>
            <w:r>
              <w:t>In Ptr2VBStr I changed the 2 of bytes in RtlMoveMemory from "lngLen * 2" to "lngLen + lngLen"</w:t>
            </w:r>
          </w:p>
        </w:tc>
      </w:tr>
      <w:tr w:rsidR="00FF1C9E" w:rsidTr="00E271F0">
        <w:tc>
          <w:tcPr>
            <w:tcW w:w="1103" w:type="dxa"/>
            <w:tcBorders>
              <w:top w:val="single" w:sz="4" w:space="0" w:color="000000"/>
              <w:left w:val="single" w:sz="4" w:space="0" w:color="000000"/>
              <w:bottom w:val="single" w:sz="4" w:space="0" w:color="000000"/>
            </w:tcBorders>
            <w:shd w:val="clear" w:color="auto" w:fill="auto"/>
          </w:tcPr>
          <w:p w:rsidR="00FF1C9E" w:rsidRDefault="00FF1C9E" w:rsidP="00793178">
            <w:r>
              <w:t>4.7.4</w:t>
            </w:r>
          </w:p>
        </w:tc>
        <w:tc>
          <w:tcPr>
            <w:tcW w:w="1530" w:type="dxa"/>
            <w:tcBorders>
              <w:top w:val="single" w:sz="4" w:space="0" w:color="000000"/>
              <w:left w:val="single" w:sz="4" w:space="0" w:color="000000"/>
              <w:bottom w:val="single" w:sz="4" w:space="0" w:color="000000"/>
            </w:tcBorders>
            <w:shd w:val="clear" w:color="auto" w:fill="auto"/>
            <w:noWrap/>
          </w:tcPr>
          <w:p w:rsidR="00FF1C9E" w:rsidRDefault="00FF1C9E" w:rsidP="005C0954">
            <w:pPr>
              <w:jc w:val="center"/>
            </w:pPr>
            <w:r>
              <w:t>15 Oct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FF1C9E" w:rsidRDefault="00FF1C9E" w:rsidP="00CD3A5C">
            <w:pPr>
              <w:numPr>
                <w:ilvl w:val="0"/>
                <w:numId w:val="6"/>
              </w:numPr>
            </w:pPr>
            <w:r>
              <w:t>Fixed problems caused by moving from RTLMoveMemory in 4.7.3 to Get/PutMemx subs.</w:t>
            </w:r>
          </w:p>
        </w:tc>
      </w:tr>
      <w:tr w:rsidR="00BD4F21" w:rsidTr="00E271F0">
        <w:tc>
          <w:tcPr>
            <w:tcW w:w="1103" w:type="dxa"/>
            <w:tcBorders>
              <w:top w:val="single" w:sz="4" w:space="0" w:color="000000"/>
              <w:left w:val="single" w:sz="4" w:space="0" w:color="000000"/>
              <w:bottom w:val="single" w:sz="4" w:space="0" w:color="000000"/>
            </w:tcBorders>
            <w:shd w:val="clear" w:color="auto" w:fill="auto"/>
          </w:tcPr>
          <w:p w:rsidR="00BD4F21" w:rsidRDefault="00BD4F21" w:rsidP="00793178">
            <w:r>
              <w:t>4.7.5</w:t>
            </w:r>
          </w:p>
        </w:tc>
        <w:tc>
          <w:tcPr>
            <w:tcW w:w="1530" w:type="dxa"/>
            <w:tcBorders>
              <w:top w:val="single" w:sz="4" w:space="0" w:color="000000"/>
              <w:left w:val="single" w:sz="4" w:space="0" w:color="000000"/>
              <w:bottom w:val="single" w:sz="4" w:space="0" w:color="000000"/>
            </w:tcBorders>
            <w:shd w:val="clear" w:color="auto" w:fill="auto"/>
            <w:noWrap/>
          </w:tcPr>
          <w:p w:rsidR="00BD4F21" w:rsidRDefault="00BD4F21" w:rsidP="005C0954">
            <w:pPr>
              <w:jc w:val="center"/>
            </w:pPr>
            <w:r>
              <w:t>28 Oct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BD4F21" w:rsidRDefault="00BD4F21" w:rsidP="00BD4F21">
            <w:pPr>
              <w:numPr>
                <w:ilvl w:val="0"/>
                <w:numId w:val="6"/>
              </w:numPr>
            </w:pPr>
            <w:r w:rsidRPr="00BD4F21">
              <w:t>Changed member names of types SYSTEMTIME &amp; FILETIME</w:t>
            </w:r>
          </w:p>
        </w:tc>
      </w:tr>
      <w:tr w:rsidR="002C3E39" w:rsidTr="00E271F0">
        <w:tc>
          <w:tcPr>
            <w:tcW w:w="1103" w:type="dxa"/>
            <w:tcBorders>
              <w:top w:val="single" w:sz="4" w:space="0" w:color="000000"/>
              <w:left w:val="single" w:sz="4" w:space="0" w:color="000000"/>
              <w:bottom w:val="single" w:sz="4" w:space="0" w:color="000000"/>
            </w:tcBorders>
            <w:shd w:val="clear" w:color="auto" w:fill="auto"/>
          </w:tcPr>
          <w:p w:rsidR="002C3E39" w:rsidRDefault="002C3E39" w:rsidP="00793178">
            <w:r>
              <w:t>4.7.6</w:t>
            </w:r>
          </w:p>
        </w:tc>
        <w:tc>
          <w:tcPr>
            <w:tcW w:w="1530" w:type="dxa"/>
            <w:tcBorders>
              <w:top w:val="single" w:sz="4" w:space="0" w:color="000000"/>
              <w:left w:val="single" w:sz="4" w:space="0" w:color="000000"/>
              <w:bottom w:val="single" w:sz="4" w:space="0" w:color="000000"/>
            </w:tcBorders>
            <w:shd w:val="clear" w:color="auto" w:fill="auto"/>
            <w:noWrap/>
          </w:tcPr>
          <w:p w:rsidR="002C3E39" w:rsidRDefault="002C3E39" w:rsidP="005C0954">
            <w:pPr>
              <w:jc w:val="center"/>
            </w:pPr>
            <w:r>
              <w:t>1 Nov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2C3E39" w:rsidRPr="00BD4F21" w:rsidRDefault="002C3E39" w:rsidP="00BD4F21">
            <w:pPr>
              <w:numPr>
                <w:ilvl w:val="0"/>
                <w:numId w:val="6"/>
              </w:numPr>
            </w:pPr>
            <w:r>
              <w:t>FileInfoType member FileSize is now a LongLong for Win64</w:t>
            </w:r>
          </w:p>
        </w:tc>
      </w:tr>
      <w:tr w:rsidR="002C3E39" w:rsidTr="00E271F0">
        <w:tc>
          <w:tcPr>
            <w:tcW w:w="1103" w:type="dxa"/>
            <w:tcBorders>
              <w:top w:val="single" w:sz="4" w:space="0" w:color="000000"/>
              <w:left w:val="single" w:sz="4" w:space="0" w:color="000000"/>
              <w:bottom w:val="single" w:sz="4" w:space="0" w:color="000000"/>
            </w:tcBorders>
            <w:shd w:val="clear" w:color="auto" w:fill="auto"/>
          </w:tcPr>
          <w:p w:rsidR="002C3E39" w:rsidRDefault="002C3E39" w:rsidP="00793178">
            <w:r>
              <w:t>4.7.7 beta</w:t>
            </w:r>
          </w:p>
        </w:tc>
        <w:tc>
          <w:tcPr>
            <w:tcW w:w="1530" w:type="dxa"/>
            <w:tcBorders>
              <w:top w:val="single" w:sz="4" w:space="0" w:color="000000"/>
              <w:left w:val="single" w:sz="4" w:space="0" w:color="000000"/>
              <w:bottom w:val="single" w:sz="4" w:space="0" w:color="000000"/>
            </w:tcBorders>
            <w:shd w:val="clear" w:color="auto" w:fill="auto"/>
            <w:noWrap/>
          </w:tcPr>
          <w:p w:rsidR="002C3E39" w:rsidRDefault="002C3E39" w:rsidP="005C0954">
            <w:pPr>
              <w:jc w:val="center"/>
            </w:pPr>
            <w:r>
              <w:t>19 Nov 2017</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2C3E39" w:rsidRDefault="002C3E39" w:rsidP="002C3E39">
            <w:pPr>
              <w:numPr>
                <w:ilvl w:val="0"/>
                <w:numId w:val="6"/>
              </w:numPr>
            </w:pPr>
            <w:r>
              <w:t>New API calls SysAllocStringByteLen,SysReAllocString, SysAllocStringLen</w:t>
            </w:r>
          </w:p>
          <w:p w:rsidR="002C3E39" w:rsidRDefault="002C3E39" w:rsidP="002C3E39">
            <w:pPr>
              <w:numPr>
                <w:ilvl w:val="0"/>
                <w:numId w:val="6"/>
              </w:numPr>
            </w:pPr>
            <w:r>
              <w:t>New Public Const PtrLen As Long = 8&amp; (4&amp; on Win32 systems)</w:t>
            </w:r>
          </w:p>
          <w:p w:rsidR="002C3E39" w:rsidRDefault="002C3E39" w:rsidP="002C3E39">
            <w:pPr>
              <w:numPr>
                <w:ilvl w:val="0"/>
                <w:numId w:val="6"/>
              </w:numPr>
            </w:pPr>
            <w:r>
              <w:t>Have alternate versions of Ptr2VBStr to test new API calls</w:t>
            </w:r>
          </w:p>
          <w:p w:rsidR="002C3E39" w:rsidRDefault="002C3E39" w:rsidP="002C3E39">
            <w:pPr>
              <w:numPr>
                <w:ilvl w:val="0"/>
                <w:numId w:val="6"/>
              </w:numPr>
            </w:pPr>
            <w:r>
              <w:t>New function AllocString(ByVal lSize As Long) As String</w:t>
            </w:r>
          </w:p>
          <w:p w:rsidR="002C3E39" w:rsidRDefault="002C3E39" w:rsidP="002C3E39">
            <w:pPr>
              <w:numPr>
                <w:ilvl w:val="0"/>
                <w:numId w:val="6"/>
              </w:numPr>
            </w:pPr>
            <w:r>
              <w:t>Added Mem1Any, Mem2Any, Mem4Any, Mem8Any API calls based on GetMemx calls</w:t>
            </w:r>
          </w:p>
          <w:p w:rsidR="002C3E39" w:rsidRDefault="002C3E39" w:rsidP="002C3E39">
            <w:pPr>
              <w:numPr>
                <w:ilvl w:val="0"/>
                <w:numId w:val="6"/>
              </w:numPr>
            </w:pPr>
            <w:r>
              <w:t>Added SubstStr from module mParse</w:t>
            </w:r>
          </w:p>
        </w:tc>
      </w:tr>
      <w:tr w:rsidR="00AE47B8" w:rsidTr="00E271F0">
        <w:tc>
          <w:tcPr>
            <w:tcW w:w="1103" w:type="dxa"/>
            <w:tcBorders>
              <w:top w:val="single" w:sz="4" w:space="0" w:color="000000"/>
              <w:left w:val="single" w:sz="4" w:space="0" w:color="000000"/>
              <w:bottom w:val="single" w:sz="4" w:space="0" w:color="000000"/>
            </w:tcBorders>
            <w:shd w:val="clear" w:color="auto" w:fill="auto"/>
          </w:tcPr>
          <w:p w:rsidR="00AE47B8" w:rsidRDefault="00AE47B8" w:rsidP="00793178">
            <w:r>
              <w:t>4.</w:t>
            </w:r>
            <w:r w:rsidR="004D5938">
              <w:t>7</w:t>
            </w:r>
            <w:r>
              <w:t>.8</w:t>
            </w:r>
          </w:p>
          <w:p w:rsidR="00AE47B8" w:rsidRDefault="00AE47B8" w:rsidP="00793178">
            <w:r>
              <w:t>beta</w:t>
            </w:r>
          </w:p>
        </w:tc>
        <w:tc>
          <w:tcPr>
            <w:tcW w:w="1530" w:type="dxa"/>
            <w:tcBorders>
              <w:top w:val="single" w:sz="4" w:space="0" w:color="000000"/>
              <w:left w:val="single" w:sz="4" w:space="0" w:color="000000"/>
              <w:bottom w:val="single" w:sz="4" w:space="0" w:color="000000"/>
            </w:tcBorders>
            <w:shd w:val="clear" w:color="auto" w:fill="auto"/>
            <w:noWrap/>
          </w:tcPr>
          <w:p w:rsidR="00AE47B8" w:rsidRDefault="00AE47B8" w:rsidP="005C0954">
            <w:pPr>
              <w:jc w:val="center"/>
            </w:pPr>
            <w:r>
              <w:t>12 May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AE47B8" w:rsidRDefault="00AE47B8" w:rsidP="00AE47B8">
            <w:pPr>
              <w:numPr>
                <w:ilvl w:val="0"/>
                <w:numId w:val="6"/>
              </w:numPr>
            </w:pPr>
            <w:r w:rsidRPr="00AE47B8">
              <w:t xml:space="preserve">Added UnsignedAdd &amp; UnsignedDiff for pointer arithmetic (from </w:t>
            </w:r>
            <w:hyperlink r:id="rId93" w:anchor="L176-L183" w:history="1">
              <w:r w:rsidRPr="005D7908">
                <w:rPr>
                  <w:rStyle w:val="Hyperlink"/>
                </w:rPr>
                <w:t>https://github.com/wqweto/VbRtcc/blob/master/src/mdRtcc.bas#L176-L183</w:t>
              </w:r>
            </w:hyperlink>
            <w:r w:rsidRPr="00AE47B8">
              <w:t>)</w:t>
            </w:r>
          </w:p>
        </w:tc>
      </w:tr>
      <w:tr w:rsidR="00AE47B8" w:rsidTr="00E271F0">
        <w:tc>
          <w:tcPr>
            <w:tcW w:w="1103" w:type="dxa"/>
            <w:tcBorders>
              <w:top w:val="single" w:sz="4" w:space="0" w:color="000000"/>
              <w:left w:val="single" w:sz="4" w:space="0" w:color="000000"/>
              <w:bottom w:val="single" w:sz="4" w:space="0" w:color="000000"/>
            </w:tcBorders>
            <w:shd w:val="clear" w:color="auto" w:fill="auto"/>
          </w:tcPr>
          <w:p w:rsidR="00AE47B8" w:rsidRDefault="004D5938" w:rsidP="00793178">
            <w:r>
              <w:t>4.7</w:t>
            </w:r>
            <w:r w:rsidR="00AE47B8">
              <w:t>.9</w:t>
            </w:r>
          </w:p>
        </w:tc>
        <w:tc>
          <w:tcPr>
            <w:tcW w:w="1530" w:type="dxa"/>
            <w:tcBorders>
              <w:top w:val="single" w:sz="4" w:space="0" w:color="000000"/>
              <w:left w:val="single" w:sz="4" w:space="0" w:color="000000"/>
              <w:bottom w:val="single" w:sz="4" w:space="0" w:color="000000"/>
            </w:tcBorders>
            <w:shd w:val="clear" w:color="auto" w:fill="auto"/>
            <w:noWrap/>
          </w:tcPr>
          <w:p w:rsidR="00AE47B8" w:rsidRDefault="00AE47B8" w:rsidP="005C0954">
            <w:pPr>
              <w:jc w:val="center"/>
            </w:pPr>
            <w:r>
              <w:t>14 May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AE47B8" w:rsidRPr="00AE47B8" w:rsidRDefault="00AE47B8" w:rsidP="00AE47B8">
            <w:pPr>
              <w:numPr>
                <w:ilvl w:val="0"/>
                <w:numId w:val="6"/>
              </w:numPr>
            </w:pPr>
            <w:r w:rsidRPr="00AE47B8">
              <w:t>Collapsed down to fastest Ptr2VBStr routine (was old Ptr2VBStr1)</w:t>
            </w:r>
          </w:p>
        </w:tc>
      </w:tr>
      <w:tr w:rsidR="00AE47B8" w:rsidTr="00E271F0">
        <w:tc>
          <w:tcPr>
            <w:tcW w:w="1103" w:type="dxa"/>
            <w:tcBorders>
              <w:top w:val="single" w:sz="4" w:space="0" w:color="000000"/>
              <w:left w:val="single" w:sz="4" w:space="0" w:color="000000"/>
              <w:bottom w:val="single" w:sz="4" w:space="0" w:color="000000"/>
            </w:tcBorders>
            <w:shd w:val="clear" w:color="auto" w:fill="auto"/>
          </w:tcPr>
          <w:p w:rsidR="00AE47B8" w:rsidRDefault="004D5938" w:rsidP="00793178">
            <w:r>
              <w:t>4.7</w:t>
            </w:r>
            <w:r w:rsidR="00AE47B8">
              <w:t>.10</w:t>
            </w:r>
          </w:p>
        </w:tc>
        <w:tc>
          <w:tcPr>
            <w:tcW w:w="1530" w:type="dxa"/>
            <w:tcBorders>
              <w:top w:val="single" w:sz="4" w:space="0" w:color="000000"/>
              <w:left w:val="single" w:sz="4" w:space="0" w:color="000000"/>
              <w:bottom w:val="single" w:sz="4" w:space="0" w:color="000000"/>
            </w:tcBorders>
            <w:shd w:val="clear" w:color="auto" w:fill="auto"/>
            <w:noWrap/>
          </w:tcPr>
          <w:p w:rsidR="00AE47B8" w:rsidRDefault="00AE47B8" w:rsidP="005C0954">
            <w:pPr>
              <w:jc w:val="center"/>
            </w:pPr>
            <w:r>
              <w:t>16 May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AE47B8" w:rsidRPr="00AE47B8" w:rsidRDefault="00AE47B8" w:rsidP="00AE47B8">
            <w:pPr>
              <w:numPr>
                <w:ilvl w:val="0"/>
                <w:numId w:val="6"/>
              </w:numPr>
            </w:pPr>
            <w:r w:rsidRPr="00AE47B8">
              <w:t>Changed Environ$ in UCCoreInit to EnvironW (Unicode call in this module)</w:t>
            </w:r>
          </w:p>
        </w:tc>
      </w:tr>
      <w:tr w:rsidR="00AE47B8" w:rsidTr="00E271F0">
        <w:tc>
          <w:tcPr>
            <w:tcW w:w="1103" w:type="dxa"/>
            <w:tcBorders>
              <w:top w:val="single" w:sz="4" w:space="0" w:color="000000"/>
              <w:left w:val="single" w:sz="4" w:space="0" w:color="000000"/>
              <w:bottom w:val="single" w:sz="4" w:space="0" w:color="000000"/>
            </w:tcBorders>
            <w:shd w:val="clear" w:color="auto" w:fill="auto"/>
          </w:tcPr>
          <w:p w:rsidR="00AE47B8" w:rsidRDefault="004D5938" w:rsidP="00793178">
            <w:r>
              <w:t>4.8</w:t>
            </w:r>
            <w:r w:rsidR="00AE47B8">
              <w:t>.0</w:t>
            </w:r>
          </w:p>
        </w:tc>
        <w:tc>
          <w:tcPr>
            <w:tcW w:w="1530" w:type="dxa"/>
            <w:tcBorders>
              <w:top w:val="single" w:sz="4" w:space="0" w:color="000000"/>
              <w:left w:val="single" w:sz="4" w:space="0" w:color="000000"/>
              <w:bottom w:val="single" w:sz="4" w:space="0" w:color="000000"/>
            </w:tcBorders>
            <w:shd w:val="clear" w:color="auto" w:fill="auto"/>
            <w:noWrap/>
          </w:tcPr>
          <w:p w:rsidR="00AE47B8" w:rsidRDefault="00AE47B8" w:rsidP="005C0954">
            <w:pPr>
              <w:jc w:val="center"/>
            </w:pPr>
            <w:r>
              <w:t>21 May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AE47B8" w:rsidRPr="00AE47B8" w:rsidRDefault="00AE47B8" w:rsidP="00AE47B8">
            <w:pPr>
              <w:numPr>
                <w:ilvl w:val="0"/>
                <w:numId w:val="6"/>
              </w:numPr>
            </w:pPr>
            <w:r w:rsidRPr="00AE47B8">
              <w:t>Provided for LARGEADDRESSAWARE for 32-bit code (unless conditional compilation constant LAA &lt;&gt; 0)</w:t>
            </w:r>
          </w:p>
        </w:tc>
      </w:tr>
      <w:tr w:rsidR="00AE47B8" w:rsidTr="00E271F0">
        <w:tc>
          <w:tcPr>
            <w:tcW w:w="1103" w:type="dxa"/>
            <w:tcBorders>
              <w:top w:val="single" w:sz="4" w:space="0" w:color="000000"/>
              <w:left w:val="single" w:sz="4" w:space="0" w:color="000000"/>
              <w:bottom w:val="single" w:sz="4" w:space="0" w:color="000000"/>
            </w:tcBorders>
            <w:shd w:val="clear" w:color="auto" w:fill="auto"/>
          </w:tcPr>
          <w:p w:rsidR="00AE47B8" w:rsidRDefault="004D5938" w:rsidP="00793178">
            <w:r>
              <w:t>4.8</w:t>
            </w:r>
            <w:r w:rsidR="004B5302">
              <w:t>.1</w:t>
            </w:r>
          </w:p>
        </w:tc>
        <w:tc>
          <w:tcPr>
            <w:tcW w:w="1530" w:type="dxa"/>
            <w:tcBorders>
              <w:top w:val="single" w:sz="4" w:space="0" w:color="000000"/>
              <w:left w:val="single" w:sz="4" w:space="0" w:color="000000"/>
              <w:bottom w:val="single" w:sz="4" w:space="0" w:color="000000"/>
            </w:tcBorders>
            <w:shd w:val="clear" w:color="auto" w:fill="auto"/>
            <w:noWrap/>
          </w:tcPr>
          <w:p w:rsidR="00AE47B8" w:rsidRDefault="004B5302" w:rsidP="005C0954">
            <w:pPr>
              <w:jc w:val="center"/>
            </w:pPr>
            <w:r>
              <w:t>22 May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AE47B8" w:rsidRDefault="004B5302" w:rsidP="004B5302">
            <w:pPr>
              <w:numPr>
                <w:ilvl w:val="0"/>
                <w:numId w:val="6"/>
              </w:numPr>
            </w:pPr>
            <w:r>
              <w:t>UnsignedAdd &amp; UnsignedDiff for 64-bit is not really unsigned. It will work for the first 63 of 64 bits. Works for pointer values up to 9,223,372,036,854,775,807 bytes.</w:t>
            </w:r>
          </w:p>
          <w:p w:rsidR="004926F7" w:rsidRDefault="004926F7" w:rsidP="004926F7">
            <w:pPr>
              <w:numPr>
                <w:ilvl w:val="0"/>
                <w:numId w:val="6"/>
              </w:numPr>
            </w:pPr>
            <w:r>
              <w:t>Remove Public API Declare SetFileTime (not used in this module)</w:t>
            </w:r>
          </w:p>
          <w:p w:rsidR="004926F7" w:rsidRPr="00AE47B8" w:rsidRDefault="004926F7" w:rsidP="004926F7">
            <w:pPr>
              <w:numPr>
                <w:ilvl w:val="0"/>
                <w:numId w:val="6"/>
              </w:numPr>
            </w:pPr>
            <w:r>
              <w:t>Remove DoEvents in Delay routine (if really Delay'ing we don't want our thread doing other things).</w:t>
            </w:r>
          </w:p>
        </w:tc>
      </w:tr>
      <w:tr w:rsidR="00060AC0" w:rsidTr="00E271F0">
        <w:tc>
          <w:tcPr>
            <w:tcW w:w="1103" w:type="dxa"/>
            <w:tcBorders>
              <w:top w:val="single" w:sz="4" w:space="0" w:color="000000"/>
              <w:left w:val="single" w:sz="4" w:space="0" w:color="000000"/>
              <w:bottom w:val="single" w:sz="4" w:space="0" w:color="000000"/>
            </w:tcBorders>
            <w:shd w:val="clear" w:color="auto" w:fill="auto"/>
          </w:tcPr>
          <w:p w:rsidR="00060AC0" w:rsidRDefault="004D5938" w:rsidP="00793178">
            <w:r>
              <w:t>4.8</w:t>
            </w:r>
            <w:r w:rsidR="00060AC0">
              <w:t>.2</w:t>
            </w:r>
          </w:p>
        </w:tc>
        <w:tc>
          <w:tcPr>
            <w:tcW w:w="1530" w:type="dxa"/>
            <w:tcBorders>
              <w:top w:val="single" w:sz="4" w:space="0" w:color="000000"/>
              <w:left w:val="single" w:sz="4" w:space="0" w:color="000000"/>
              <w:bottom w:val="single" w:sz="4" w:space="0" w:color="000000"/>
            </w:tcBorders>
            <w:shd w:val="clear" w:color="auto" w:fill="auto"/>
            <w:noWrap/>
          </w:tcPr>
          <w:p w:rsidR="00060AC0" w:rsidRDefault="00060AC0" w:rsidP="005C0954">
            <w:pPr>
              <w:jc w:val="center"/>
            </w:pPr>
            <w:r>
              <w:t>24 May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60AC0" w:rsidRDefault="00060AC0" w:rsidP="00060AC0">
            <w:pPr>
              <w:numPr>
                <w:ilvl w:val="0"/>
                <w:numId w:val="6"/>
              </w:numPr>
            </w:pPr>
            <w:r w:rsidRPr="00060AC0">
              <w:t>Fixed pointer math bug &amp; quit using BigNegative</w:t>
            </w:r>
          </w:p>
        </w:tc>
      </w:tr>
      <w:tr w:rsidR="00060AC0" w:rsidTr="00E271F0">
        <w:tc>
          <w:tcPr>
            <w:tcW w:w="1103" w:type="dxa"/>
            <w:tcBorders>
              <w:top w:val="single" w:sz="4" w:space="0" w:color="000000"/>
              <w:left w:val="single" w:sz="4" w:space="0" w:color="000000"/>
              <w:bottom w:val="single" w:sz="4" w:space="0" w:color="000000"/>
            </w:tcBorders>
            <w:shd w:val="clear" w:color="auto" w:fill="auto"/>
          </w:tcPr>
          <w:p w:rsidR="00060AC0" w:rsidRDefault="004D5938" w:rsidP="00793178">
            <w:r>
              <w:t>4.8</w:t>
            </w:r>
            <w:r w:rsidR="00060AC0">
              <w:t>.3</w:t>
            </w:r>
          </w:p>
        </w:tc>
        <w:tc>
          <w:tcPr>
            <w:tcW w:w="1530" w:type="dxa"/>
            <w:tcBorders>
              <w:top w:val="single" w:sz="4" w:space="0" w:color="000000"/>
              <w:left w:val="single" w:sz="4" w:space="0" w:color="000000"/>
              <w:bottom w:val="single" w:sz="4" w:space="0" w:color="000000"/>
            </w:tcBorders>
            <w:shd w:val="clear" w:color="auto" w:fill="auto"/>
            <w:noWrap/>
          </w:tcPr>
          <w:p w:rsidR="00060AC0" w:rsidRDefault="00060AC0" w:rsidP="005C0954">
            <w:pPr>
              <w:jc w:val="center"/>
            </w:pPr>
            <w:r>
              <w:t>6 Jun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60AC0" w:rsidRPr="00060AC0" w:rsidRDefault="00060AC0" w:rsidP="00060AC0">
            <w:pPr>
              <w:numPr>
                <w:ilvl w:val="0"/>
                <w:numId w:val="6"/>
              </w:numPr>
            </w:pPr>
            <w:r>
              <w:t>SubstStr now handles standard environment strings of the form %EnvVar% in SubstStr, if specify an environment variable in `%...` the return is blank but for %...% if it doesn't exist the %...% remains in the string.</w:t>
            </w:r>
          </w:p>
        </w:tc>
      </w:tr>
      <w:tr w:rsidR="00060AC0" w:rsidTr="00E271F0">
        <w:tc>
          <w:tcPr>
            <w:tcW w:w="1103" w:type="dxa"/>
            <w:tcBorders>
              <w:top w:val="single" w:sz="4" w:space="0" w:color="000000"/>
              <w:left w:val="single" w:sz="4" w:space="0" w:color="000000"/>
              <w:bottom w:val="single" w:sz="4" w:space="0" w:color="000000"/>
            </w:tcBorders>
            <w:shd w:val="clear" w:color="auto" w:fill="auto"/>
          </w:tcPr>
          <w:p w:rsidR="00060AC0" w:rsidRDefault="004D5938" w:rsidP="00793178">
            <w:r>
              <w:t>4.8</w:t>
            </w:r>
            <w:r w:rsidR="00060AC0">
              <w:t>.4</w:t>
            </w:r>
          </w:p>
        </w:tc>
        <w:tc>
          <w:tcPr>
            <w:tcW w:w="1530" w:type="dxa"/>
            <w:tcBorders>
              <w:top w:val="single" w:sz="4" w:space="0" w:color="000000"/>
              <w:left w:val="single" w:sz="4" w:space="0" w:color="000000"/>
              <w:bottom w:val="single" w:sz="4" w:space="0" w:color="000000"/>
            </w:tcBorders>
            <w:shd w:val="clear" w:color="auto" w:fill="auto"/>
            <w:noWrap/>
          </w:tcPr>
          <w:p w:rsidR="00060AC0" w:rsidRDefault="00060AC0" w:rsidP="005C0954">
            <w:pPr>
              <w:jc w:val="center"/>
            </w:pPr>
            <w:r>
              <w:t>9 Jun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60AC0" w:rsidRDefault="00060AC0" w:rsidP="00060AC0">
            <w:pPr>
              <w:numPr>
                <w:ilvl w:val="0"/>
                <w:numId w:val="6"/>
              </w:numPr>
            </w:pPr>
            <w:r w:rsidRPr="00060AC0">
              <w:t>SubstStr now replaces `#` with AppPath (calling UCCoreInit if necessary)</w:t>
            </w:r>
          </w:p>
        </w:tc>
      </w:tr>
      <w:tr w:rsidR="004E7AC4" w:rsidTr="00E271F0">
        <w:tc>
          <w:tcPr>
            <w:tcW w:w="1103" w:type="dxa"/>
            <w:tcBorders>
              <w:top w:val="single" w:sz="4" w:space="0" w:color="000000"/>
              <w:left w:val="single" w:sz="4" w:space="0" w:color="000000"/>
              <w:bottom w:val="single" w:sz="4" w:space="0" w:color="000000"/>
            </w:tcBorders>
            <w:shd w:val="clear" w:color="auto" w:fill="auto"/>
          </w:tcPr>
          <w:p w:rsidR="004E7AC4" w:rsidRDefault="004E7AC4" w:rsidP="00793178">
            <w:r>
              <w:t>4.8.5</w:t>
            </w:r>
          </w:p>
        </w:tc>
        <w:tc>
          <w:tcPr>
            <w:tcW w:w="1530" w:type="dxa"/>
            <w:tcBorders>
              <w:top w:val="single" w:sz="4" w:space="0" w:color="000000"/>
              <w:left w:val="single" w:sz="4" w:space="0" w:color="000000"/>
              <w:bottom w:val="single" w:sz="4" w:space="0" w:color="000000"/>
            </w:tcBorders>
            <w:shd w:val="clear" w:color="auto" w:fill="auto"/>
            <w:noWrap/>
          </w:tcPr>
          <w:p w:rsidR="004E7AC4" w:rsidRDefault="004E7AC4" w:rsidP="005C0954">
            <w:pPr>
              <w:jc w:val="center"/>
            </w:pPr>
            <w:r>
              <w:t>21 Jun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4E7AC4" w:rsidRDefault="004E7AC4" w:rsidP="004E7AC4">
            <w:pPr>
              <w:numPr>
                <w:ilvl w:val="0"/>
                <w:numId w:val="6"/>
              </w:numPr>
            </w:pPr>
            <w:r w:rsidRPr="004E7AC4">
              <w:t>Made API declaration SysAllocStringByteLen Private from Public</w:t>
            </w:r>
          </w:p>
          <w:p w:rsidR="003C1AAC" w:rsidRDefault="003C1AAC" w:rsidP="003C1AAC">
            <w:pPr>
              <w:numPr>
                <w:ilvl w:val="0"/>
                <w:numId w:val="6"/>
              </w:numPr>
            </w:pPr>
            <w:r>
              <w:t>Added capability to turn single quotes into " quotes in SubstStr</w:t>
            </w:r>
          </w:p>
          <w:p w:rsidR="003C1AAC" w:rsidRPr="00060AC0" w:rsidRDefault="003C1AAC" w:rsidP="003C1AAC">
            <w:pPr>
              <w:numPr>
                <w:ilvl w:val="0"/>
                <w:numId w:val="6"/>
              </w:numPr>
            </w:pPr>
            <w:r>
              <w:t>Added capability to not sibstitute environmental strings in SubstStr</w:t>
            </w:r>
          </w:p>
        </w:tc>
      </w:tr>
      <w:tr w:rsidR="003420FC" w:rsidTr="00E271F0">
        <w:tc>
          <w:tcPr>
            <w:tcW w:w="1103" w:type="dxa"/>
            <w:tcBorders>
              <w:top w:val="single" w:sz="4" w:space="0" w:color="000000"/>
              <w:left w:val="single" w:sz="4" w:space="0" w:color="000000"/>
              <w:bottom w:val="single" w:sz="4" w:space="0" w:color="000000"/>
            </w:tcBorders>
            <w:shd w:val="clear" w:color="auto" w:fill="auto"/>
          </w:tcPr>
          <w:p w:rsidR="003420FC" w:rsidRDefault="003420FC" w:rsidP="00793178">
            <w:r>
              <w:t>4.8.6</w:t>
            </w:r>
          </w:p>
        </w:tc>
        <w:tc>
          <w:tcPr>
            <w:tcW w:w="1530" w:type="dxa"/>
            <w:tcBorders>
              <w:top w:val="single" w:sz="4" w:space="0" w:color="000000"/>
              <w:left w:val="single" w:sz="4" w:space="0" w:color="000000"/>
              <w:bottom w:val="single" w:sz="4" w:space="0" w:color="000000"/>
            </w:tcBorders>
            <w:shd w:val="clear" w:color="auto" w:fill="auto"/>
            <w:noWrap/>
          </w:tcPr>
          <w:p w:rsidR="003420FC" w:rsidRDefault="003420FC" w:rsidP="005C0954">
            <w:pPr>
              <w:jc w:val="center"/>
            </w:pPr>
            <w:r>
              <w:t>25 Jun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3420FC" w:rsidRPr="004E7AC4" w:rsidRDefault="003420FC" w:rsidP="003420FC">
            <w:pPr>
              <w:numPr>
                <w:ilvl w:val="0"/>
                <w:numId w:val="6"/>
              </w:numPr>
            </w:pPr>
            <w:r w:rsidRPr="003420FC">
              <w:t>Added parm to DelW to override use of LibErrCtrl</w:t>
            </w:r>
          </w:p>
        </w:tc>
      </w:tr>
      <w:tr w:rsidR="003420FC" w:rsidTr="00E271F0">
        <w:tc>
          <w:tcPr>
            <w:tcW w:w="1103" w:type="dxa"/>
            <w:tcBorders>
              <w:top w:val="single" w:sz="4" w:space="0" w:color="000000"/>
              <w:left w:val="single" w:sz="4" w:space="0" w:color="000000"/>
              <w:bottom w:val="single" w:sz="4" w:space="0" w:color="000000"/>
            </w:tcBorders>
            <w:shd w:val="clear" w:color="auto" w:fill="auto"/>
          </w:tcPr>
          <w:p w:rsidR="003420FC" w:rsidRDefault="003420FC" w:rsidP="00793178">
            <w:r>
              <w:t>4.8.7</w:t>
            </w:r>
          </w:p>
        </w:tc>
        <w:tc>
          <w:tcPr>
            <w:tcW w:w="1530" w:type="dxa"/>
            <w:tcBorders>
              <w:top w:val="single" w:sz="4" w:space="0" w:color="000000"/>
              <w:left w:val="single" w:sz="4" w:space="0" w:color="000000"/>
              <w:bottom w:val="single" w:sz="4" w:space="0" w:color="000000"/>
            </w:tcBorders>
            <w:shd w:val="clear" w:color="auto" w:fill="auto"/>
            <w:noWrap/>
          </w:tcPr>
          <w:p w:rsidR="003420FC" w:rsidRDefault="003420FC" w:rsidP="005C0954">
            <w:pPr>
              <w:jc w:val="center"/>
            </w:pPr>
            <w:r>
              <w:t>28 Jun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3420FC" w:rsidRDefault="003420FC" w:rsidP="003420FC">
            <w:pPr>
              <w:numPr>
                <w:ilvl w:val="0"/>
                <w:numId w:val="6"/>
              </w:numPr>
            </w:pPr>
            <w:r>
              <w:t>ByteLen term in RtlMoveMemory &amp; RtlZeroMemory are now LongPtr in VBA7</w:t>
            </w:r>
          </w:p>
          <w:p w:rsidR="003420FC" w:rsidRDefault="003420FC" w:rsidP="003420FC">
            <w:pPr>
              <w:numPr>
                <w:ilvl w:val="0"/>
                <w:numId w:val="6"/>
              </w:numPr>
            </w:pPr>
            <w:r>
              <w:t>PtrLen is defined as a LongPtr in VBA7</w:t>
            </w:r>
          </w:p>
          <w:p w:rsidR="003420FC" w:rsidRDefault="003420FC" w:rsidP="003420FC">
            <w:pPr>
              <w:numPr>
                <w:ilvl w:val="0"/>
                <w:numId w:val="6"/>
              </w:numPr>
            </w:pPr>
            <w:r>
              <w:t>RtlMoveMemory &amp; RtlZeroMemory are now defined in #If Win64...  #Else (was #If VBA7... #Else)</w:t>
            </w:r>
          </w:p>
          <w:p w:rsidR="003420FC" w:rsidRPr="003420FC" w:rsidRDefault="003420FC" w:rsidP="003420FC">
            <w:pPr>
              <w:numPr>
                <w:ilvl w:val="0"/>
                <w:numId w:val="6"/>
              </w:numPr>
            </w:pPr>
            <w:r>
              <w:t>Condensed VBA7 API declarations (no change to functionality)</w:t>
            </w:r>
          </w:p>
        </w:tc>
      </w:tr>
      <w:tr w:rsidR="00C9598E" w:rsidTr="00E271F0">
        <w:tc>
          <w:tcPr>
            <w:tcW w:w="1103" w:type="dxa"/>
            <w:tcBorders>
              <w:top w:val="single" w:sz="4" w:space="0" w:color="000000"/>
              <w:left w:val="single" w:sz="4" w:space="0" w:color="000000"/>
              <w:bottom w:val="single" w:sz="4" w:space="0" w:color="000000"/>
            </w:tcBorders>
            <w:shd w:val="clear" w:color="auto" w:fill="auto"/>
          </w:tcPr>
          <w:p w:rsidR="00C9598E" w:rsidRDefault="00C9598E" w:rsidP="00793178">
            <w:r>
              <w:t>4.9.0</w:t>
            </w:r>
          </w:p>
        </w:tc>
        <w:tc>
          <w:tcPr>
            <w:tcW w:w="1530" w:type="dxa"/>
            <w:tcBorders>
              <w:top w:val="single" w:sz="4" w:space="0" w:color="000000"/>
              <w:left w:val="single" w:sz="4" w:space="0" w:color="000000"/>
              <w:bottom w:val="single" w:sz="4" w:space="0" w:color="000000"/>
            </w:tcBorders>
            <w:shd w:val="clear" w:color="auto" w:fill="auto"/>
            <w:noWrap/>
          </w:tcPr>
          <w:p w:rsidR="00C9598E" w:rsidRDefault="00C9598E" w:rsidP="005C0954">
            <w:pPr>
              <w:jc w:val="center"/>
            </w:pPr>
            <w:r>
              <w:t>11 Jul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C9598E" w:rsidRDefault="00C9598E" w:rsidP="00C9598E">
            <w:pPr>
              <w:numPr>
                <w:ilvl w:val="0"/>
                <w:numId w:val="6"/>
              </w:numPr>
            </w:pPr>
            <w:r>
              <w:t xml:space="preserve">Renamed function myQuickOpen to </w:t>
            </w:r>
            <w:r w:rsidRPr="00C9598E">
              <w:t>FileCreateOrOpen</w:t>
            </w:r>
          </w:p>
        </w:tc>
      </w:tr>
      <w:tr w:rsidR="00090514" w:rsidTr="00E271F0">
        <w:tc>
          <w:tcPr>
            <w:tcW w:w="1103" w:type="dxa"/>
            <w:tcBorders>
              <w:top w:val="single" w:sz="4" w:space="0" w:color="000000"/>
              <w:left w:val="single" w:sz="4" w:space="0" w:color="000000"/>
              <w:bottom w:val="single" w:sz="4" w:space="0" w:color="000000"/>
            </w:tcBorders>
            <w:shd w:val="clear" w:color="auto" w:fill="auto"/>
          </w:tcPr>
          <w:p w:rsidR="00090514" w:rsidRDefault="00090514" w:rsidP="00793178">
            <w:r>
              <w:t>4.9.1</w:t>
            </w:r>
          </w:p>
        </w:tc>
        <w:tc>
          <w:tcPr>
            <w:tcW w:w="1530" w:type="dxa"/>
            <w:tcBorders>
              <w:top w:val="single" w:sz="4" w:space="0" w:color="000000"/>
              <w:left w:val="single" w:sz="4" w:space="0" w:color="000000"/>
              <w:bottom w:val="single" w:sz="4" w:space="0" w:color="000000"/>
            </w:tcBorders>
            <w:shd w:val="clear" w:color="auto" w:fill="auto"/>
            <w:noWrap/>
          </w:tcPr>
          <w:p w:rsidR="00090514" w:rsidRDefault="00090514" w:rsidP="005C0954">
            <w:pPr>
              <w:jc w:val="center"/>
            </w:pPr>
            <w:r>
              <w:t>12 Jul 2018</w:t>
            </w:r>
          </w:p>
        </w:tc>
        <w:tc>
          <w:tcPr>
            <w:tcW w:w="11340" w:type="dxa"/>
            <w:tcBorders>
              <w:top w:val="single" w:sz="4" w:space="0" w:color="000000"/>
              <w:left w:val="single" w:sz="4" w:space="0" w:color="000000"/>
              <w:bottom w:val="single" w:sz="4" w:space="0" w:color="000000"/>
              <w:right w:val="single" w:sz="4" w:space="0" w:color="000000"/>
            </w:tcBorders>
            <w:shd w:val="clear" w:color="auto" w:fill="auto"/>
          </w:tcPr>
          <w:p w:rsidR="00090514" w:rsidRDefault="00090514" w:rsidP="00090514">
            <w:pPr>
              <w:numPr>
                <w:ilvl w:val="0"/>
                <w:numId w:val="6"/>
              </w:numPr>
            </w:pPr>
            <w:r>
              <w:t>Re-arranged al A</w:t>
            </w:r>
            <w:r>
              <w:t>P</w:t>
            </w:r>
            <w:r>
              <w:t xml:space="preserve">I declarations into Win64 or </w:t>
            </w:r>
            <w:r>
              <w:t>n</w:t>
            </w:r>
            <w:r>
              <w:t>ot; had been that plus VBA7 or not</w:t>
            </w:r>
          </w:p>
          <w:p w:rsidR="00090514" w:rsidRDefault="00090514" w:rsidP="00090514">
            <w:pPr>
              <w:numPr>
                <w:ilvl w:val="0"/>
                <w:numId w:val="6"/>
              </w:numPr>
            </w:pPr>
            <w:r>
              <w:lastRenderedPageBreak/>
              <w:t>A</w:t>
            </w:r>
            <w:r>
              <w:t>djusted 2nd parm of GetPointer to be ByVal insted of ByRef so we could use a destination other than Long or LongPtr</w:t>
            </w:r>
            <w:bookmarkStart w:id="132" w:name="_GoBack"/>
            <w:bookmarkEnd w:id="132"/>
          </w:p>
        </w:tc>
      </w:tr>
    </w:tbl>
    <w:p w:rsidR="002B5DD2" w:rsidRDefault="002B5DD2" w:rsidP="003C04F2"/>
    <w:sectPr w:rsidR="002B5DD2" w:rsidSect="00E271F0">
      <w:pgSz w:w="15840" w:h="12240" w:orient="landscape"/>
      <w:pgMar w:top="864" w:right="720" w:bottom="864" w:left="1008"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Gentium Basic"/>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bullet"/>
      <w:lvlText w:val=""/>
      <w:lvlJc w:val="left"/>
      <w:pPr>
        <w:tabs>
          <w:tab w:val="num" w:pos="360"/>
        </w:tabs>
        <w:ind w:left="288" w:hanging="288"/>
      </w:pPr>
      <w:rPr>
        <w:rFonts w:ascii="Wingdings" w:hAnsi="Wingdings" w:cs="Wingdings" w:hint="default"/>
      </w:rPr>
    </w:lvl>
  </w:abstractNum>
  <w:abstractNum w:abstractNumId="2">
    <w:nsid w:val="00000003"/>
    <w:multiLevelType w:val="singleLevel"/>
    <w:tmpl w:val="00000003"/>
    <w:name w:val="WW8Num2"/>
    <w:lvl w:ilvl="0">
      <w:start w:val="1"/>
      <w:numFmt w:val="bullet"/>
      <w:lvlText w:val=""/>
      <w:lvlJc w:val="left"/>
      <w:pPr>
        <w:tabs>
          <w:tab w:val="num" w:pos="360"/>
        </w:tabs>
        <w:ind w:left="360" w:hanging="360"/>
      </w:pPr>
      <w:rPr>
        <w:rFonts w:ascii="Wingdings" w:hAnsi="Wingdings" w:cs="Wingdings" w:hint="default"/>
      </w:rPr>
    </w:lvl>
  </w:abstractNum>
  <w:abstractNum w:abstractNumId="3">
    <w:nsid w:val="00000004"/>
    <w:multiLevelType w:val="multilevel"/>
    <w:tmpl w:val="00000004"/>
    <w:name w:val="WW8Num6"/>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00000005"/>
    <w:multiLevelType w:val="singleLevel"/>
    <w:tmpl w:val="00000005"/>
    <w:name w:val="WW8Num7"/>
    <w:lvl w:ilvl="0">
      <w:start w:val="1"/>
      <w:numFmt w:val="bullet"/>
      <w:lvlText w:val=""/>
      <w:lvlJc w:val="left"/>
      <w:pPr>
        <w:tabs>
          <w:tab w:val="num" w:pos="360"/>
        </w:tabs>
        <w:ind w:left="360" w:hanging="360"/>
      </w:pPr>
      <w:rPr>
        <w:rFonts w:ascii="Wingdings" w:hAnsi="Wingdings" w:cs="Wingdings" w:hint="default"/>
      </w:rPr>
    </w:lvl>
  </w:abstractNum>
  <w:abstractNum w:abstractNumId="5">
    <w:nsid w:val="00000006"/>
    <w:multiLevelType w:val="singleLevel"/>
    <w:tmpl w:val="00000006"/>
    <w:name w:val="WW8Num9"/>
    <w:lvl w:ilvl="0">
      <w:start w:val="1"/>
      <w:numFmt w:val="bullet"/>
      <w:lvlText w:val=""/>
      <w:lvlJc w:val="left"/>
      <w:pPr>
        <w:tabs>
          <w:tab w:val="num" w:pos="360"/>
        </w:tabs>
        <w:ind w:left="360" w:hanging="360"/>
      </w:pPr>
      <w:rPr>
        <w:rFonts w:ascii="Wingdings" w:hAnsi="Wingdings" w:cs="Wingdings" w:hint="default"/>
      </w:rPr>
    </w:lvl>
  </w:abstractNum>
  <w:abstractNum w:abstractNumId="6">
    <w:nsid w:val="24004249"/>
    <w:multiLevelType w:val="hybridMultilevel"/>
    <w:tmpl w:val="C8FE3A54"/>
    <w:lvl w:ilvl="0" w:tplc="C412A1E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0752D00"/>
    <w:multiLevelType w:val="hybridMultilevel"/>
    <w:tmpl w:val="1DD6025E"/>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813584"/>
    <w:multiLevelType w:val="hybridMultilevel"/>
    <w:tmpl w:val="84A664E4"/>
    <w:lvl w:ilvl="0" w:tplc="79E8184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18F1558"/>
    <w:multiLevelType w:val="hybridMultilevel"/>
    <w:tmpl w:val="F84ABB5A"/>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F40746"/>
    <w:multiLevelType w:val="multilevel"/>
    <w:tmpl w:val="0000000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240696"/>
    <w:multiLevelType w:val="hybridMultilevel"/>
    <w:tmpl w:val="C0844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514B50"/>
    <w:multiLevelType w:val="hybridMultilevel"/>
    <w:tmpl w:val="4D18E41A"/>
    <w:lvl w:ilvl="0" w:tplc="B88697B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9081AAF"/>
    <w:multiLevelType w:val="hybridMultilevel"/>
    <w:tmpl w:val="D8968BFE"/>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F431E8"/>
    <w:multiLevelType w:val="hybridMultilevel"/>
    <w:tmpl w:val="8140184A"/>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CE567E"/>
    <w:multiLevelType w:val="hybridMultilevel"/>
    <w:tmpl w:val="D548A510"/>
    <w:lvl w:ilvl="0" w:tplc="00000002">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F716C41"/>
    <w:multiLevelType w:val="hybridMultilevel"/>
    <w:tmpl w:val="74C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2"/>
  </w:num>
  <w:num w:numId="8">
    <w:abstractNumId w:val="6"/>
  </w:num>
  <w:num w:numId="9">
    <w:abstractNumId w:val="9"/>
  </w:num>
  <w:num w:numId="10">
    <w:abstractNumId w:val="11"/>
  </w:num>
  <w:num w:numId="11">
    <w:abstractNumId w:val="16"/>
  </w:num>
  <w:num w:numId="12">
    <w:abstractNumId w:val="7"/>
  </w:num>
  <w:num w:numId="13">
    <w:abstractNumId w:val="13"/>
  </w:num>
  <w:num w:numId="14">
    <w:abstractNumId w:val="15"/>
  </w:num>
  <w:num w:numId="15">
    <w:abstractNumId w:val="14"/>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isplayBackgroundShape/>
  <w:embedSystemFonts/>
  <w:hideSpellingErrors/>
  <w:hideGrammaticalErrors/>
  <w:proofState w:grammar="clean"/>
  <w:stylePaneFormatFilter w:val="0428" w:allStyles="0" w:customStyles="0" w:latentStyles="0" w:stylesInUse="1" w:headingStyles="1" w:numberingStyles="0" w:tableStyles="0" w:directFormattingOnRuns="0" w:directFormattingOnParagraphs="0" w:directFormattingOnNumbering="1" w:directFormattingOnTables="0" w:clearFormatting="0" w:top3HeadingStyles="0" w:visibleStyles="0" w:alternateStyleNames="0"/>
  <w:defaultTabStop w:val="36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29D"/>
    <w:rsid w:val="0001495B"/>
    <w:rsid w:val="000171FF"/>
    <w:rsid w:val="0002179C"/>
    <w:rsid w:val="00021D17"/>
    <w:rsid w:val="000231DC"/>
    <w:rsid w:val="000316F7"/>
    <w:rsid w:val="00040362"/>
    <w:rsid w:val="00040AD8"/>
    <w:rsid w:val="00042125"/>
    <w:rsid w:val="0004636A"/>
    <w:rsid w:val="00052F67"/>
    <w:rsid w:val="00054CA0"/>
    <w:rsid w:val="000556A3"/>
    <w:rsid w:val="00060AC0"/>
    <w:rsid w:val="00071FBF"/>
    <w:rsid w:val="00077307"/>
    <w:rsid w:val="00083F0B"/>
    <w:rsid w:val="000861C4"/>
    <w:rsid w:val="00090514"/>
    <w:rsid w:val="00091F43"/>
    <w:rsid w:val="00092FE7"/>
    <w:rsid w:val="00094256"/>
    <w:rsid w:val="000A1EF1"/>
    <w:rsid w:val="000B4A99"/>
    <w:rsid w:val="000C2E26"/>
    <w:rsid w:val="000C7C40"/>
    <w:rsid w:val="000D1943"/>
    <w:rsid w:val="000D22CA"/>
    <w:rsid w:val="000E0C36"/>
    <w:rsid w:val="000F1EBC"/>
    <w:rsid w:val="000F5C28"/>
    <w:rsid w:val="001039CD"/>
    <w:rsid w:val="00112730"/>
    <w:rsid w:val="00127A8B"/>
    <w:rsid w:val="0013197C"/>
    <w:rsid w:val="00133ECE"/>
    <w:rsid w:val="00134AEA"/>
    <w:rsid w:val="0013583E"/>
    <w:rsid w:val="00135A76"/>
    <w:rsid w:val="001366CD"/>
    <w:rsid w:val="00144AB8"/>
    <w:rsid w:val="00146C44"/>
    <w:rsid w:val="00153A65"/>
    <w:rsid w:val="0017084B"/>
    <w:rsid w:val="00173A7A"/>
    <w:rsid w:val="00190DF2"/>
    <w:rsid w:val="00194576"/>
    <w:rsid w:val="00195940"/>
    <w:rsid w:val="001972CC"/>
    <w:rsid w:val="001A2311"/>
    <w:rsid w:val="001A30E8"/>
    <w:rsid w:val="001A5AE3"/>
    <w:rsid w:val="001B1514"/>
    <w:rsid w:val="001C36AB"/>
    <w:rsid w:val="001C6721"/>
    <w:rsid w:val="001C6754"/>
    <w:rsid w:val="001D0ED7"/>
    <w:rsid w:val="001D415D"/>
    <w:rsid w:val="001D6B72"/>
    <w:rsid w:val="001D745B"/>
    <w:rsid w:val="001D7FB8"/>
    <w:rsid w:val="001E32A3"/>
    <w:rsid w:val="001E643B"/>
    <w:rsid w:val="00201119"/>
    <w:rsid w:val="00201C0E"/>
    <w:rsid w:val="00202E72"/>
    <w:rsid w:val="00203EEC"/>
    <w:rsid w:val="00216C76"/>
    <w:rsid w:val="00225AD2"/>
    <w:rsid w:val="00226A64"/>
    <w:rsid w:val="002427F4"/>
    <w:rsid w:val="00246246"/>
    <w:rsid w:val="002470CC"/>
    <w:rsid w:val="00251FC5"/>
    <w:rsid w:val="00274437"/>
    <w:rsid w:val="0029381C"/>
    <w:rsid w:val="0029409B"/>
    <w:rsid w:val="002941CE"/>
    <w:rsid w:val="002978D1"/>
    <w:rsid w:val="002A404F"/>
    <w:rsid w:val="002A43A3"/>
    <w:rsid w:val="002B5DD2"/>
    <w:rsid w:val="002B6DE0"/>
    <w:rsid w:val="002C0269"/>
    <w:rsid w:val="002C3E39"/>
    <w:rsid w:val="002D66AE"/>
    <w:rsid w:val="002F3FB0"/>
    <w:rsid w:val="00300DCD"/>
    <w:rsid w:val="003013D0"/>
    <w:rsid w:val="00310CCC"/>
    <w:rsid w:val="0031298A"/>
    <w:rsid w:val="00320B57"/>
    <w:rsid w:val="00323043"/>
    <w:rsid w:val="00323FF5"/>
    <w:rsid w:val="00334A10"/>
    <w:rsid w:val="003420FC"/>
    <w:rsid w:val="00363512"/>
    <w:rsid w:val="00365C5B"/>
    <w:rsid w:val="00371CD9"/>
    <w:rsid w:val="00372344"/>
    <w:rsid w:val="00374066"/>
    <w:rsid w:val="00381506"/>
    <w:rsid w:val="00392E8D"/>
    <w:rsid w:val="00394FDA"/>
    <w:rsid w:val="003A587E"/>
    <w:rsid w:val="003B0E91"/>
    <w:rsid w:val="003B0F14"/>
    <w:rsid w:val="003C04F2"/>
    <w:rsid w:val="003C1AAC"/>
    <w:rsid w:val="00402347"/>
    <w:rsid w:val="00416051"/>
    <w:rsid w:val="004216E5"/>
    <w:rsid w:val="00431CB8"/>
    <w:rsid w:val="00437C5C"/>
    <w:rsid w:val="00447F51"/>
    <w:rsid w:val="00461CA2"/>
    <w:rsid w:val="00470890"/>
    <w:rsid w:val="00470B6F"/>
    <w:rsid w:val="00470CDB"/>
    <w:rsid w:val="004818CE"/>
    <w:rsid w:val="004820C7"/>
    <w:rsid w:val="00490C7D"/>
    <w:rsid w:val="004926F7"/>
    <w:rsid w:val="00495331"/>
    <w:rsid w:val="004B2B60"/>
    <w:rsid w:val="004B5302"/>
    <w:rsid w:val="004D5938"/>
    <w:rsid w:val="004D5E60"/>
    <w:rsid w:val="004E0F99"/>
    <w:rsid w:val="004E1ACF"/>
    <w:rsid w:val="004E7AC4"/>
    <w:rsid w:val="004F2EF5"/>
    <w:rsid w:val="00500252"/>
    <w:rsid w:val="00507457"/>
    <w:rsid w:val="00513D25"/>
    <w:rsid w:val="00516BEB"/>
    <w:rsid w:val="00521DFD"/>
    <w:rsid w:val="0054075A"/>
    <w:rsid w:val="00544950"/>
    <w:rsid w:val="0054522A"/>
    <w:rsid w:val="00553209"/>
    <w:rsid w:val="005541C6"/>
    <w:rsid w:val="0055512E"/>
    <w:rsid w:val="005623FC"/>
    <w:rsid w:val="00564B18"/>
    <w:rsid w:val="0058686B"/>
    <w:rsid w:val="00595BC0"/>
    <w:rsid w:val="005A0967"/>
    <w:rsid w:val="005A1685"/>
    <w:rsid w:val="005B53DF"/>
    <w:rsid w:val="005C0954"/>
    <w:rsid w:val="005C3D4C"/>
    <w:rsid w:val="005D18A7"/>
    <w:rsid w:val="005D3C16"/>
    <w:rsid w:val="005E2C80"/>
    <w:rsid w:val="005E40CB"/>
    <w:rsid w:val="005E49A7"/>
    <w:rsid w:val="005E5EED"/>
    <w:rsid w:val="005E6A2C"/>
    <w:rsid w:val="00606B5D"/>
    <w:rsid w:val="006103B7"/>
    <w:rsid w:val="00611668"/>
    <w:rsid w:val="00612194"/>
    <w:rsid w:val="00621969"/>
    <w:rsid w:val="00622A21"/>
    <w:rsid w:val="00630B9E"/>
    <w:rsid w:val="0064152D"/>
    <w:rsid w:val="006518C0"/>
    <w:rsid w:val="006551C0"/>
    <w:rsid w:val="006618AB"/>
    <w:rsid w:val="00667285"/>
    <w:rsid w:val="006717A6"/>
    <w:rsid w:val="006829A1"/>
    <w:rsid w:val="00684B49"/>
    <w:rsid w:val="00690A8F"/>
    <w:rsid w:val="006A2377"/>
    <w:rsid w:val="006B188F"/>
    <w:rsid w:val="006B4661"/>
    <w:rsid w:val="006C2B4F"/>
    <w:rsid w:val="006D6788"/>
    <w:rsid w:val="006D6898"/>
    <w:rsid w:val="006D6B94"/>
    <w:rsid w:val="006F677C"/>
    <w:rsid w:val="00707AF7"/>
    <w:rsid w:val="00714904"/>
    <w:rsid w:val="00720A2A"/>
    <w:rsid w:val="00727526"/>
    <w:rsid w:val="00730D75"/>
    <w:rsid w:val="00733CC9"/>
    <w:rsid w:val="007367BD"/>
    <w:rsid w:val="0074706A"/>
    <w:rsid w:val="00747087"/>
    <w:rsid w:val="00756021"/>
    <w:rsid w:val="00774923"/>
    <w:rsid w:val="0077702C"/>
    <w:rsid w:val="00781503"/>
    <w:rsid w:val="0078554A"/>
    <w:rsid w:val="00787768"/>
    <w:rsid w:val="0079148B"/>
    <w:rsid w:val="00793178"/>
    <w:rsid w:val="007A0140"/>
    <w:rsid w:val="007A11C8"/>
    <w:rsid w:val="007B1B6D"/>
    <w:rsid w:val="007D1CC9"/>
    <w:rsid w:val="007D3AEA"/>
    <w:rsid w:val="007D5EFF"/>
    <w:rsid w:val="007D6629"/>
    <w:rsid w:val="007D7088"/>
    <w:rsid w:val="007D7BDF"/>
    <w:rsid w:val="007F1128"/>
    <w:rsid w:val="00810E8D"/>
    <w:rsid w:val="0082237D"/>
    <w:rsid w:val="00832A5C"/>
    <w:rsid w:val="00841E63"/>
    <w:rsid w:val="00855759"/>
    <w:rsid w:val="00870B62"/>
    <w:rsid w:val="00870B65"/>
    <w:rsid w:val="00877850"/>
    <w:rsid w:val="00892B23"/>
    <w:rsid w:val="00895970"/>
    <w:rsid w:val="008A7C5D"/>
    <w:rsid w:val="008C0545"/>
    <w:rsid w:val="008C2C5D"/>
    <w:rsid w:val="008C5EB9"/>
    <w:rsid w:val="008C7A4F"/>
    <w:rsid w:val="008D0D81"/>
    <w:rsid w:val="008D51E0"/>
    <w:rsid w:val="008E21FB"/>
    <w:rsid w:val="008F17F0"/>
    <w:rsid w:val="008F2B7F"/>
    <w:rsid w:val="00907439"/>
    <w:rsid w:val="009171FD"/>
    <w:rsid w:val="00921967"/>
    <w:rsid w:val="00926A97"/>
    <w:rsid w:val="009270AD"/>
    <w:rsid w:val="00936176"/>
    <w:rsid w:val="009364DC"/>
    <w:rsid w:val="0095152E"/>
    <w:rsid w:val="0096350C"/>
    <w:rsid w:val="00966B56"/>
    <w:rsid w:val="00971550"/>
    <w:rsid w:val="00983AF7"/>
    <w:rsid w:val="00985164"/>
    <w:rsid w:val="009974BD"/>
    <w:rsid w:val="009A3B77"/>
    <w:rsid w:val="009B1B30"/>
    <w:rsid w:val="009B447A"/>
    <w:rsid w:val="009C4254"/>
    <w:rsid w:val="009C7D9A"/>
    <w:rsid w:val="009D54BC"/>
    <w:rsid w:val="009D6688"/>
    <w:rsid w:val="009E4E4B"/>
    <w:rsid w:val="009F74E8"/>
    <w:rsid w:val="00A03A9C"/>
    <w:rsid w:val="00A170D9"/>
    <w:rsid w:val="00A333EB"/>
    <w:rsid w:val="00A45B9B"/>
    <w:rsid w:val="00A5580A"/>
    <w:rsid w:val="00A60A45"/>
    <w:rsid w:val="00A60B50"/>
    <w:rsid w:val="00A61895"/>
    <w:rsid w:val="00A67BFE"/>
    <w:rsid w:val="00A75767"/>
    <w:rsid w:val="00A87E66"/>
    <w:rsid w:val="00A90B92"/>
    <w:rsid w:val="00A91BFE"/>
    <w:rsid w:val="00A9639C"/>
    <w:rsid w:val="00AA14A8"/>
    <w:rsid w:val="00AC1961"/>
    <w:rsid w:val="00AC2BAC"/>
    <w:rsid w:val="00AC6242"/>
    <w:rsid w:val="00AC725E"/>
    <w:rsid w:val="00AC757E"/>
    <w:rsid w:val="00AE01F6"/>
    <w:rsid w:val="00AE47B8"/>
    <w:rsid w:val="00AF1D75"/>
    <w:rsid w:val="00AF669C"/>
    <w:rsid w:val="00AF7804"/>
    <w:rsid w:val="00B01913"/>
    <w:rsid w:val="00B066FB"/>
    <w:rsid w:val="00B06FF9"/>
    <w:rsid w:val="00B13007"/>
    <w:rsid w:val="00B21B6B"/>
    <w:rsid w:val="00B27E6D"/>
    <w:rsid w:val="00B3208B"/>
    <w:rsid w:val="00B363B3"/>
    <w:rsid w:val="00B40B52"/>
    <w:rsid w:val="00B43DD0"/>
    <w:rsid w:val="00B475A9"/>
    <w:rsid w:val="00B5103E"/>
    <w:rsid w:val="00B51C14"/>
    <w:rsid w:val="00B61F67"/>
    <w:rsid w:val="00B707B6"/>
    <w:rsid w:val="00B74698"/>
    <w:rsid w:val="00B74B47"/>
    <w:rsid w:val="00B83723"/>
    <w:rsid w:val="00B83C03"/>
    <w:rsid w:val="00BB1854"/>
    <w:rsid w:val="00BB5DA8"/>
    <w:rsid w:val="00BB7283"/>
    <w:rsid w:val="00BD0E05"/>
    <w:rsid w:val="00BD3690"/>
    <w:rsid w:val="00BD3C47"/>
    <w:rsid w:val="00BD3E88"/>
    <w:rsid w:val="00BD4D7F"/>
    <w:rsid w:val="00BD4F21"/>
    <w:rsid w:val="00BE2F26"/>
    <w:rsid w:val="00BF4320"/>
    <w:rsid w:val="00BF4F09"/>
    <w:rsid w:val="00C02AC3"/>
    <w:rsid w:val="00C1503F"/>
    <w:rsid w:val="00C15349"/>
    <w:rsid w:val="00C17A55"/>
    <w:rsid w:val="00C20441"/>
    <w:rsid w:val="00C3496D"/>
    <w:rsid w:val="00C50184"/>
    <w:rsid w:val="00C71628"/>
    <w:rsid w:val="00C73EB8"/>
    <w:rsid w:val="00C7799A"/>
    <w:rsid w:val="00C868AF"/>
    <w:rsid w:val="00C9598E"/>
    <w:rsid w:val="00CA011F"/>
    <w:rsid w:val="00CA0C2F"/>
    <w:rsid w:val="00CA1553"/>
    <w:rsid w:val="00CA4741"/>
    <w:rsid w:val="00CB0F26"/>
    <w:rsid w:val="00CB241C"/>
    <w:rsid w:val="00CC03B4"/>
    <w:rsid w:val="00CC511F"/>
    <w:rsid w:val="00CC5589"/>
    <w:rsid w:val="00CC5716"/>
    <w:rsid w:val="00CC5878"/>
    <w:rsid w:val="00CD1A57"/>
    <w:rsid w:val="00CD2DDE"/>
    <w:rsid w:val="00CD3A5C"/>
    <w:rsid w:val="00CD4CDB"/>
    <w:rsid w:val="00CE3F47"/>
    <w:rsid w:val="00CF0427"/>
    <w:rsid w:val="00CF4180"/>
    <w:rsid w:val="00CF6BBB"/>
    <w:rsid w:val="00D011D3"/>
    <w:rsid w:val="00D0133B"/>
    <w:rsid w:val="00D05A7F"/>
    <w:rsid w:val="00D112EE"/>
    <w:rsid w:val="00D12228"/>
    <w:rsid w:val="00D30C77"/>
    <w:rsid w:val="00D31BF2"/>
    <w:rsid w:val="00D514FB"/>
    <w:rsid w:val="00D52131"/>
    <w:rsid w:val="00D52DC6"/>
    <w:rsid w:val="00D5450B"/>
    <w:rsid w:val="00D6109B"/>
    <w:rsid w:val="00D70A57"/>
    <w:rsid w:val="00D70EF0"/>
    <w:rsid w:val="00D7449C"/>
    <w:rsid w:val="00D7726C"/>
    <w:rsid w:val="00D85AE5"/>
    <w:rsid w:val="00D86912"/>
    <w:rsid w:val="00D8761A"/>
    <w:rsid w:val="00D879B8"/>
    <w:rsid w:val="00D91E47"/>
    <w:rsid w:val="00D96065"/>
    <w:rsid w:val="00DB70D2"/>
    <w:rsid w:val="00DC4E0C"/>
    <w:rsid w:val="00DC5340"/>
    <w:rsid w:val="00E01AF1"/>
    <w:rsid w:val="00E04853"/>
    <w:rsid w:val="00E0629D"/>
    <w:rsid w:val="00E16779"/>
    <w:rsid w:val="00E17DBE"/>
    <w:rsid w:val="00E216A0"/>
    <w:rsid w:val="00E271F0"/>
    <w:rsid w:val="00E3315D"/>
    <w:rsid w:val="00E37064"/>
    <w:rsid w:val="00E40B50"/>
    <w:rsid w:val="00E45654"/>
    <w:rsid w:val="00E52718"/>
    <w:rsid w:val="00E62268"/>
    <w:rsid w:val="00E63139"/>
    <w:rsid w:val="00E81947"/>
    <w:rsid w:val="00E83396"/>
    <w:rsid w:val="00E960B3"/>
    <w:rsid w:val="00EA287C"/>
    <w:rsid w:val="00EA5950"/>
    <w:rsid w:val="00EA6789"/>
    <w:rsid w:val="00EE08A4"/>
    <w:rsid w:val="00EE2B0B"/>
    <w:rsid w:val="00EE65B7"/>
    <w:rsid w:val="00EF5858"/>
    <w:rsid w:val="00EF79A2"/>
    <w:rsid w:val="00F102FE"/>
    <w:rsid w:val="00F14431"/>
    <w:rsid w:val="00F33A0D"/>
    <w:rsid w:val="00F35E51"/>
    <w:rsid w:val="00F4271B"/>
    <w:rsid w:val="00F428FF"/>
    <w:rsid w:val="00F42E81"/>
    <w:rsid w:val="00F62FEB"/>
    <w:rsid w:val="00F640ED"/>
    <w:rsid w:val="00F6480B"/>
    <w:rsid w:val="00F7230A"/>
    <w:rsid w:val="00F75C36"/>
    <w:rsid w:val="00F75F38"/>
    <w:rsid w:val="00F772D8"/>
    <w:rsid w:val="00FA368A"/>
    <w:rsid w:val="00FD6CA5"/>
    <w:rsid w:val="00FE0AC9"/>
    <w:rsid w:val="00FE2140"/>
    <w:rsid w:val="00FF1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30A"/>
    <w:pPr>
      <w:suppressAutoHyphens/>
    </w:pPr>
    <w:rPr>
      <w:rFonts w:ascii="Arial" w:hAnsi="Arial"/>
      <w:sz w:val="22"/>
      <w:szCs w:val="24"/>
      <w:lang w:eastAsia="ar-SA"/>
    </w:rPr>
  </w:style>
  <w:style w:type="paragraph" w:styleId="Heading1">
    <w:name w:val="heading 1"/>
    <w:basedOn w:val="Normal"/>
    <w:next w:val="Normal"/>
    <w:qFormat/>
    <w:pPr>
      <w:keepNext/>
      <w:numPr>
        <w:numId w:val="1"/>
      </w:numPr>
      <w:spacing w:before="240" w:after="60"/>
      <w:outlineLvl w:val="0"/>
    </w:pPr>
    <w:rPr>
      <w:rFonts w:cs="Arial"/>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WW8Num1z3">
    <w:name w:val="WW8Num1z3"/>
    <w:rPr>
      <w:rFonts w:ascii="Symbol" w:hAnsi="Symbol" w:cs="Symbol" w:hint="default"/>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01495B"/>
    <w:rPr>
      <w:rFonts w:ascii="Tahoma" w:hAnsi="Tahoma" w:cs="Tahoma"/>
      <w:sz w:val="16"/>
      <w:szCs w:val="16"/>
    </w:rPr>
  </w:style>
  <w:style w:type="character" w:customStyle="1" w:styleId="BalloonTextChar">
    <w:name w:val="Balloon Text Char"/>
    <w:basedOn w:val="DefaultParagraphFont"/>
    <w:link w:val="BalloonText"/>
    <w:uiPriority w:val="99"/>
    <w:semiHidden/>
    <w:rsid w:val="0001495B"/>
    <w:rPr>
      <w:rFonts w:ascii="Tahoma" w:hAnsi="Tahoma" w:cs="Tahoma"/>
      <w:sz w:val="16"/>
      <w:szCs w:val="16"/>
      <w:lang w:eastAsia="ar-SA"/>
    </w:rPr>
  </w:style>
  <w:style w:type="table" w:styleId="TableGrid">
    <w:name w:val="Table Grid"/>
    <w:basedOn w:val="TableNormal"/>
    <w:uiPriority w:val="59"/>
    <w:rsid w:val="00014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5C5B"/>
    <w:pPr>
      <w:ind w:left="720"/>
      <w:contextualSpacing/>
    </w:pPr>
  </w:style>
  <w:style w:type="character" w:customStyle="1" w:styleId="CodeSnippet">
    <w:name w:val="Code Snippet"/>
    <w:basedOn w:val="DefaultParagraphFont"/>
    <w:uiPriority w:val="1"/>
    <w:qFormat/>
    <w:rsid w:val="00D96065"/>
    <w:rPr>
      <w:rFonts w:ascii="Consolas" w:hAnsi="Consolas" w:cs="Consolas"/>
      <w:b/>
      <w:color w:val="0070C0"/>
      <w:sz w:val="20"/>
      <w:szCs w:val="20"/>
    </w:rPr>
  </w:style>
  <w:style w:type="paragraph" w:styleId="NoSpacing">
    <w:name w:val="No Spacing"/>
    <w:uiPriority w:val="1"/>
    <w:qFormat/>
    <w:rsid w:val="00091F43"/>
    <w:pPr>
      <w:suppressAutoHyphens/>
    </w:pPr>
    <w:rPr>
      <w:rFonts w:ascii="Arial" w:hAnsi="Arial"/>
      <w:sz w:val="22"/>
      <w:szCs w:val="24"/>
      <w:lang w:eastAsia="ar-SA"/>
    </w:rPr>
  </w:style>
  <w:style w:type="character" w:customStyle="1" w:styleId="Norm">
    <w:name w:val="Norm"/>
    <w:uiPriority w:val="1"/>
    <w:qFormat/>
    <w:rsid w:val="002C3E39"/>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30A"/>
    <w:pPr>
      <w:suppressAutoHyphens/>
    </w:pPr>
    <w:rPr>
      <w:rFonts w:ascii="Arial" w:hAnsi="Arial"/>
      <w:sz w:val="22"/>
      <w:szCs w:val="24"/>
      <w:lang w:eastAsia="ar-SA"/>
    </w:rPr>
  </w:style>
  <w:style w:type="paragraph" w:styleId="Heading1">
    <w:name w:val="heading 1"/>
    <w:basedOn w:val="Normal"/>
    <w:next w:val="Normal"/>
    <w:qFormat/>
    <w:pPr>
      <w:keepNext/>
      <w:numPr>
        <w:numId w:val="1"/>
      </w:numPr>
      <w:spacing w:before="240" w:after="60"/>
      <w:outlineLvl w:val="0"/>
    </w:pPr>
    <w:rPr>
      <w:rFonts w:cs="Arial"/>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WW8Num1z3">
    <w:name w:val="WW8Num1z3"/>
    <w:rPr>
      <w:rFonts w:ascii="Symbol" w:hAnsi="Symbol" w:cs="Symbol" w:hint="default"/>
    </w:rPr>
  </w:style>
  <w:style w:type="character" w:customStyle="1" w:styleId="WW8Num2z0">
    <w:name w:val="WW8Num2z0"/>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Wingdings" w:hAnsi="Wingdings" w:cs="Wingdings"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8z1">
    <w:name w:val="WW8Num8z1"/>
    <w:rPr>
      <w:rFonts w:ascii="Courier New" w:hAnsi="Courier New" w:cs="Courier New" w:hint="default"/>
    </w:rPr>
  </w:style>
  <w:style w:type="character" w:customStyle="1" w:styleId="WW8Num8z3">
    <w:name w:val="WW8Num8z3"/>
    <w:rPr>
      <w:rFonts w:ascii="Symbol" w:hAnsi="Symbol" w:cs="Symbol" w:hint="default"/>
    </w:rPr>
  </w:style>
  <w:style w:type="character" w:customStyle="1" w:styleId="WW8Num9z0">
    <w:name w:val="WW8Num9z0"/>
    <w:rPr>
      <w:rFonts w:ascii="Wingdings" w:hAnsi="Wingdings" w:cs="Wingdings"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cs="Symbol" w:hint="default"/>
    </w:rPr>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
    <w:name w:val="Heading"/>
    <w:basedOn w:val="Normal"/>
    <w:next w:val="BodyText"/>
    <w:pPr>
      <w:keepNext/>
      <w:spacing w:before="240" w:after="120"/>
    </w:pPr>
    <w:rPr>
      <w:rFonts w:eastAsia="Microsoft YaHei"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BalloonText">
    <w:name w:val="Balloon Text"/>
    <w:basedOn w:val="Normal"/>
    <w:link w:val="BalloonTextChar"/>
    <w:uiPriority w:val="99"/>
    <w:semiHidden/>
    <w:unhideWhenUsed/>
    <w:rsid w:val="0001495B"/>
    <w:rPr>
      <w:rFonts w:ascii="Tahoma" w:hAnsi="Tahoma" w:cs="Tahoma"/>
      <w:sz w:val="16"/>
      <w:szCs w:val="16"/>
    </w:rPr>
  </w:style>
  <w:style w:type="character" w:customStyle="1" w:styleId="BalloonTextChar">
    <w:name w:val="Balloon Text Char"/>
    <w:basedOn w:val="DefaultParagraphFont"/>
    <w:link w:val="BalloonText"/>
    <w:uiPriority w:val="99"/>
    <w:semiHidden/>
    <w:rsid w:val="0001495B"/>
    <w:rPr>
      <w:rFonts w:ascii="Tahoma" w:hAnsi="Tahoma" w:cs="Tahoma"/>
      <w:sz w:val="16"/>
      <w:szCs w:val="16"/>
      <w:lang w:eastAsia="ar-SA"/>
    </w:rPr>
  </w:style>
  <w:style w:type="table" w:styleId="TableGrid">
    <w:name w:val="Table Grid"/>
    <w:basedOn w:val="TableNormal"/>
    <w:uiPriority w:val="59"/>
    <w:rsid w:val="00014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5C5B"/>
    <w:pPr>
      <w:ind w:left="720"/>
      <w:contextualSpacing/>
    </w:pPr>
  </w:style>
  <w:style w:type="character" w:customStyle="1" w:styleId="CodeSnippet">
    <w:name w:val="Code Snippet"/>
    <w:basedOn w:val="DefaultParagraphFont"/>
    <w:uiPriority w:val="1"/>
    <w:qFormat/>
    <w:rsid w:val="00D96065"/>
    <w:rPr>
      <w:rFonts w:ascii="Consolas" w:hAnsi="Consolas" w:cs="Consolas"/>
      <w:b/>
      <w:color w:val="0070C0"/>
      <w:sz w:val="20"/>
      <w:szCs w:val="20"/>
    </w:rPr>
  </w:style>
  <w:style w:type="paragraph" w:styleId="NoSpacing">
    <w:name w:val="No Spacing"/>
    <w:uiPriority w:val="1"/>
    <w:qFormat/>
    <w:rsid w:val="00091F43"/>
    <w:pPr>
      <w:suppressAutoHyphens/>
    </w:pPr>
    <w:rPr>
      <w:rFonts w:ascii="Arial" w:hAnsi="Arial"/>
      <w:sz w:val="22"/>
      <w:szCs w:val="24"/>
      <w:lang w:eastAsia="ar-SA"/>
    </w:rPr>
  </w:style>
  <w:style w:type="character" w:customStyle="1" w:styleId="Norm">
    <w:name w:val="Norm"/>
    <w:uiPriority w:val="1"/>
    <w:qFormat/>
    <w:rsid w:val="002C3E3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0286260">
      <w:bodyDiv w:val="1"/>
      <w:marLeft w:val="0"/>
      <w:marRight w:val="0"/>
      <w:marTop w:val="0"/>
      <w:marBottom w:val="0"/>
      <w:divBdr>
        <w:top w:val="none" w:sz="0" w:space="0" w:color="auto"/>
        <w:left w:val="none" w:sz="0" w:space="0" w:color="auto"/>
        <w:bottom w:val="none" w:sz="0" w:space="0" w:color="auto"/>
        <w:right w:val="none" w:sz="0" w:space="0" w:color="auto"/>
      </w:divBdr>
    </w:div>
    <w:div w:id="162268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msdn.microsoft.com/en-us/library/aa364223(VS.85).aspx" TargetMode="External"/><Relationship Id="rId18" Type="http://schemas.openxmlformats.org/officeDocument/2006/relationships/hyperlink" Target="http://msdn.microsoft.com/en-us/library/aa365247(VS.85).aspx" TargetMode="External"/><Relationship Id="rId26" Type="http://schemas.openxmlformats.org/officeDocument/2006/relationships/hyperlink" Target="https://support.microsoft.com/en-us/kb/928116" TargetMode="External"/><Relationship Id="rId39" Type="http://schemas.openxmlformats.org/officeDocument/2006/relationships/hyperlink" Target="http://msdn.microsoft.com/en-us/library/office/ff197461%28v=office.15%29.aspx" TargetMode="External"/><Relationship Id="rId21" Type="http://schemas.openxmlformats.org/officeDocument/2006/relationships/hyperlink" Target="https://technet.microsoft.com/en-us/library/ms221639(v=vs.85).aspx/css" TargetMode="External"/><Relationship Id="rId34" Type="http://schemas.openxmlformats.org/officeDocument/2006/relationships/image" Target="media/image3.png"/><Relationship Id="rId42" Type="http://schemas.openxmlformats.org/officeDocument/2006/relationships/hyperlink" Target="http://msdn.microsoft.com/en-us/library/office/ff197132%28v=office.15%29.aspx" TargetMode="External"/><Relationship Id="rId47" Type="http://schemas.openxmlformats.org/officeDocument/2006/relationships/hyperlink" Target="http://www.vbforums.com/showthread.php?778303-Report-VB6-IDE-and-compiler-on-Win-10-TP/page2" TargetMode="External"/><Relationship Id="rId50" Type="http://schemas.openxmlformats.org/officeDocument/2006/relationships/hyperlink" Target="https://visualstudiomagazine.com/articles/2010/03/22/easing-the-data-cramp.aspx" TargetMode="External"/><Relationship Id="rId55" Type="http://schemas.openxmlformats.org/officeDocument/2006/relationships/hyperlink" Target="http://msdn.microsoft.com/en-us/library/aa365740(VS.85" TargetMode="External"/><Relationship Id="rId63" Type="http://schemas.openxmlformats.org/officeDocument/2006/relationships/hyperlink" Target="http://www.xbeat.net/vbspeed/i_VBVM6Lib.html" TargetMode="External"/><Relationship Id="rId68" Type="http://schemas.openxmlformats.org/officeDocument/2006/relationships/hyperlink" Target="http://www.xbeat.net/vbspeed/i_VBVM6Lib.html" TargetMode="External"/><Relationship Id="rId76" Type="http://schemas.openxmlformats.org/officeDocument/2006/relationships/hyperlink" Target="https://msdn.microsoft.com/en-us/library/windows/desktop/bb776463(v=vs.85).aspx" TargetMode="External"/><Relationship Id="rId84" Type="http://schemas.openxmlformats.org/officeDocument/2006/relationships/hyperlink" Target="http://msdn.microsoft.com/en-us/library/aa364592(VS.85).aspx" TargetMode="External"/><Relationship Id="rId89" Type="http://schemas.openxmlformats.org/officeDocument/2006/relationships/hyperlink" Target="http://msdn.microsoft.com/en-us/library/aa363216(VS.85).aspx" TargetMode="External"/><Relationship Id="rId7" Type="http://schemas.openxmlformats.org/officeDocument/2006/relationships/hyperlink" Target="http://www.vbforums.com/showthread.php?698563-CommonControls-(Replacement-of-the-MS-common-controls)" TargetMode="External"/><Relationship Id="rId71" Type="http://schemas.openxmlformats.org/officeDocument/2006/relationships/hyperlink" Target="http://www.xbeat.net/vbspeed/i_VBVM6Lib.html" TargetMode="External"/><Relationship Id="rId92" Type="http://schemas.openxmlformats.org/officeDocument/2006/relationships/hyperlink" Target="http://www.vbforums.com/showthread.php?698563-CommonControls-(Replacement-of-the-MS-common-controls)" TargetMode="External"/><Relationship Id="rId2" Type="http://schemas.openxmlformats.org/officeDocument/2006/relationships/numbering" Target="numbering.xml"/><Relationship Id="rId16" Type="http://schemas.openxmlformats.org/officeDocument/2006/relationships/hyperlink" Target="https://msdn.microsoft.com/en-us/library/aa379560(v=vs.85).aspx" TargetMode="External"/><Relationship Id="rId29" Type="http://schemas.openxmlformats.org/officeDocument/2006/relationships/hyperlink" Target="https://en.wikipedia.org/wiki/Microsoft_Office_2016" TargetMode="External"/><Relationship Id="rId11" Type="http://schemas.openxmlformats.org/officeDocument/2006/relationships/hyperlink" Target="http://msdn.microsoft.com/en-us/library/aa363858(VS.85).aspx" TargetMode="External"/><Relationship Id="rId24" Type="http://schemas.openxmlformats.org/officeDocument/2006/relationships/hyperlink" Target="http://support.microsoft.com/kb/291331" TargetMode="External"/><Relationship Id="rId32" Type="http://schemas.openxmlformats.org/officeDocument/2006/relationships/image" Target="media/image1.png"/><Relationship Id="rId37" Type="http://schemas.openxmlformats.org/officeDocument/2006/relationships/hyperlink" Target="http://stackoverflow.com/questions/31244258/outlook-2013-vba-how-to-display-modeless-dialog-box" TargetMode="External"/><Relationship Id="rId40" Type="http://schemas.openxmlformats.org/officeDocument/2006/relationships/hyperlink" Target="http://msdn.microsoft.com/en-us/library/office/ff834634%28v=office.15%29.aspx" TargetMode="External"/><Relationship Id="rId45" Type="http://schemas.openxmlformats.org/officeDocument/2006/relationships/hyperlink" Target="http://msdn.microsoft.com/en-us/library/ee691831.aspx" TargetMode="External"/><Relationship Id="rId53" Type="http://schemas.openxmlformats.org/officeDocument/2006/relationships/hyperlink" Target="http://www.vbforums.com/showthread.php?791139-VB6-SP6-IDE-array-allocation-limit" TargetMode="External"/><Relationship Id="rId58" Type="http://schemas.openxmlformats.org/officeDocument/2006/relationships/hyperlink" Target="http://msdn.microsoft.com/en-us/library/aa379560(VS.85).aspx" TargetMode="External"/><Relationship Id="rId66" Type="http://schemas.openxmlformats.org/officeDocument/2006/relationships/hyperlink" Target="http://www.xbeat.net/vbspeed/i_VBVM6Lib.html" TargetMode="External"/><Relationship Id="rId74" Type="http://schemas.openxmlformats.org/officeDocument/2006/relationships/hyperlink" Target="http://msdn.microsoft.com/en-us/library/aa365240(VS.85).aspx" TargetMode="External"/><Relationship Id="rId79" Type="http://schemas.openxmlformats.org/officeDocument/2006/relationships/hyperlink" Target="https://msdn.microsoft.com/en-us/library/windows/desktop/bb762164(v=vs.85).aspx" TargetMode="External"/><Relationship Id="rId87" Type="http://schemas.openxmlformats.org/officeDocument/2006/relationships/hyperlink" Target="http://msdn.microsoft.com/en-us/library/aa363216(VS.85).aspx" TargetMode="External"/><Relationship Id="rId5" Type="http://schemas.openxmlformats.org/officeDocument/2006/relationships/settings" Target="settings.xml"/><Relationship Id="rId61" Type="http://schemas.openxmlformats.org/officeDocument/2006/relationships/hyperlink" Target="http://www.xbeat.net/vbspeed/i_VBVM6Lib.html" TargetMode="External"/><Relationship Id="rId82" Type="http://schemas.openxmlformats.org/officeDocument/2006/relationships/hyperlink" Target="http://msdn.microsoft.com/en-us/library/ee332330(VS.85).aspx" TargetMode="External"/><Relationship Id="rId90" Type="http://schemas.openxmlformats.org/officeDocument/2006/relationships/hyperlink" Target="http://www.vbforums.com/showthread.php?628956-RESOLVED-Big-problem-with-manifest-UserControl-combination" TargetMode="External"/><Relationship Id="rId95" Type="http://schemas.openxmlformats.org/officeDocument/2006/relationships/theme" Target="theme/theme1.xml"/><Relationship Id="rId19" Type="http://schemas.openxmlformats.org/officeDocument/2006/relationships/hyperlink" Target="https://technet.microsoft.com/en-us/library/ms221637(v=vs.85).aspx/css" TargetMode="External"/><Relationship Id="rId14" Type="http://schemas.openxmlformats.org/officeDocument/2006/relationships/hyperlink" Target="http://msdn.microsoft.com/en-us/library/ms717797(VS.85).aspx" TargetMode="External"/><Relationship Id="rId22" Type="http://schemas.openxmlformats.org/officeDocument/2006/relationships/hyperlink" Target="http://support.microsoft.com/kb/248710" TargetMode="External"/><Relationship Id="rId27" Type="http://schemas.openxmlformats.org/officeDocument/2006/relationships/hyperlink" Target="https://support.microsoft.com/en-us/kb/2121559" TargetMode="External"/><Relationship Id="rId30" Type="http://schemas.openxmlformats.org/officeDocument/2006/relationships/hyperlink" Target="http://msdn.microsoft.com/en-us/library/ms645511(VS.85).aspx" TargetMode="External"/><Relationship Id="rId35" Type="http://schemas.openxmlformats.org/officeDocument/2006/relationships/image" Target="media/image4.png"/><Relationship Id="rId43" Type="http://schemas.openxmlformats.org/officeDocument/2006/relationships/image" Target="media/image5.png"/><Relationship Id="rId48" Type="http://schemas.openxmlformats.org/officeDocument/2006/relationships/hyperlink" Target="https://support.microsoft.com/en-us/help/3160741/large-address-aware-capability-change-for-excel" TargetMode="External"/><Relationship Id="rId56" Type="http://schemas.openxmlformats.org/officeDocument/2006/relationships/hyperlink" Target="http://msdn.microsoft.com/en-us/library/aa363874(VS.85).aspx" TargetMode="External"/><Relationship Id="rId64" Type="http://schemas.openxmlformats.org/officeDocument/2006/relationships/hyperlink" Target="http://www.xbeat.net/vbspeed/i_VBVM6Lib.html" TargetMode="External"/><Relationship Id="rId69" Type="http://schemas.openxmlformats.org/officeDocument/2006/relationships/hyperlink" Target="http://www.xbeat.net/vbspeed/i_VBVM6Lib.html" TargetMode="External"/><Relationship Id="rId77" Type="http://schemas.openxmlformats.org/officeDocument/2006/relationships/hyperlink" Target="https://msdn.microsoft.com/en-us/library/windows/desktop/bb775695(v=vs.85).aspx" TargetMode="External"/><Relationship Id="rId8" Type="http://schemas.openxmlformats.org/officeDocument/2006/relationships/hyperlink" Target="http://msdn.microsoft.com/en-us/library/aa446632(VS.85).aspx" TargetMode="External"/><Relationship Id="rId51" Type="http://schemas.openxmlformats.org/officeDocument/2006/relationships/hyperlink" Target="https://accu.org/index.php/journals/1875" TargetMode="External"/><Relationship Id="rId72" Type="http://schemas.openxmlformats.org/officeDocument/2006/relationships/hyperlink" Target="https://msdn.microsoft.com/en-us/library/ff563624(v=vs.85).aspx" TargetMode="External"/><Relationship Id="rId80" Type="http://schemas.openxmlformats.org/officeDocument/2006/relationships/hyperlink" Target="https://msdn.microsoft.com/en-us/library/mt723418(v=vs.85).aspx" TargetMode="External"/><Relationship Id="rId85" Type="http://schemas.openxmlformats.org/officeDocument/2006/relationships/hyperlink" Target="http://msdn.microsoft.com/en-us/library/aa363858(VS.85).aspx)" TargetMode="External"/><Relationship Id="rId93" Type="http://schemas.openxmlformats.org/officeDocument/2006/relationships/hyperlink" Target="https://github.com/wqweto/VbRtcc/blob/master/src/mdRtcc.bas" TargetMode="External"/><Relationship Id="rId3" Type="http://schemas.openxmlformats.org/officeDocument/2006/relationships/styles" Target="styles.xml"/><Relationship Id="rId12" Type="http://schemas.openxmlformats.org/officeDocument/2006/relationships/hyperlink" Target="http://msdn.microsoft.com/en-us/library/aa363874(VS.85).aspx" TargetMode="External"/><Relationship Id="rId17" Type="http://schemas.openxmlformats.org/officeDocument/2006/relationships/hyperlink" Target="http://msdn.microsoft.com/en-us/library/aa363858(VS.85).aspx" TargetMode="External"/><Relationship Id="rId25" Type="http://schemas.openxmlformats.org/officeDocument/2006/relationships/hyperlink" Target="http://support.microsoft.com/kb/821549/en-us" TargetMode="External"/><Relationship Id="rId33" Type="http://schemas.openxmlformats.org/officeDocument/2006/relationships/image" Target="media/image2.png"/><Relationship Id="rId38" Type="http://schemas.openxmlformats.org/officeDocument/2006/relationships/hyperlink" Target="http://msdn.microsoft.com/en-us/library/office/ff822851%28v=office.15%29.aspx" TargetMode="External"/><Relationship Id="rId46" Type="http://schemas.openxmlformats.org/officeDocument/2006/relationships/hyperlink" Target="http://www.vbforums.com/showthread.php?862833-Making-32-bit-VB6-VBA-Code-LARGEADDRESSAWARE" TargetMode="External"/><Relationship Id="rId59" Type="http://schemas.openxmlformats.org/officeDocument/2006/relationships/hyperlink" Target="https://msdn.microsoft.com/en-us/library/windows/hardware/ff563610(v=vs.85).aspx" TargetMode="External"/><Relationship Id="rId67" Type="http://schemas.openxmlformats.org/officeDocument/2006/relationships/hyperlink" Target="http://www.xbeat.net/vbspeed/i_VBVM6Lib.html" TargetMode="External"/><Relationship Id="rId20" Type="http://schemas.openxmlformats.org/officeDocument/2006/relationships/hyperlink" Target="https://technet.microsoft.com/en-us/library/ms220986(v=vs.85).aspx/css" TargetMode="External"/><Relationship Id="rId41" Type="http://schemas.openxmlformats.org/officeDocument/2006/relationships/hyperlink" Target="http://msdn.microsoft.com/en-us/library/office/ff196165%28v=office.15%29.aspx" TargetMode="External"/><Relationship Id="rId54" Type="http://schemas.openxmlformats.org/officeDocument/2006/relationships/hyperlink" Target="http://msdn.microsoft.com/en-us/library/aa364418(VS.85).aspx" TargetMode="External"/><Relationship Id="rId62" Type="http://schemas.openxmlformats.org/officeDocument/2006/relationships/hyperlink" Target="http://www.xbeat.net/vbspeed/i_VBVM6Lib.html" TargetMode="External"/><Relationship Id="rId70" Type="http://schemas.openxmlformats.org/officeDocument/2006/relationships/hyperlink" Target="http://www.xbeat.net/vbspeed/i_VBVM6Lib.html" TargetMode="External"/><Relationship Id="rId75" Type="http://schemas.openxmlformats.org/officeDocument/2006/relationships/hyperlink" Target="https://msdn.microsoft.com/en-us/library/windows/desktop/aa363216(v=vs.85).aspx" TargetMode="External"/><Relationship Id="rId83" Type="http://schemas.openxmlformats.org/officeDocument/2006/relationships/hyperlink" Target="http://msdn.microsoft.com/en-us/library/aa363216(VS.85).aspx" TargetMode="External"/><Relationship Id="rId88" Type="http://schemas.openxmlformats.org/officeDocument/2006/relationships/hyperlink" Target="http://msdn.microsoft.com/en-us/library/aa364595(VS.85).aspx" TargetMode="External"/><Relationship Id="rId91" Type="http://schemas.openxmlformats.org/officeDocument/2006/relationships/hyperlink" Target="http://www.vbforums.com/showthread.php?711135-RESOLVED-Get-the-File-Name-of-the-Running-VB6-Application"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msdn.microsoft.com/en-us/library/cc644950(VS.85).aspx" TargetMode="External"/><Relationship Id="rId23" Type="http://schemas.openxmlformats.org/officeDocument/2006/relationships/hyperlink" Target="http://support.microsoft.com/default.aspx/kb/255275" TargetMode="External"/><Relationship Id="rId28" Type="http://schemas.openxmlformats.org/officeDocument/2006/relationships/hyperlink" Target="https://en.wikipedia.org/wiki/Microsoft_Office_2013" TargetMode="External"/><Relationship Id="rId36" Type="http://schemas.openxmlformats.org/officeDocument/2006/relationships/hyperlink" Target="https://msdn.microsoft.com/en-us/library/aa263470(v=vs.60).aspx" TargetMode="External"/><Relationship Id="rId49" Type="http://schemas.openxmlformats.org/officeDocument/2006/relationships/hyperlink" Target="http://www.vbforums.com/showthread.php?736605-Is-there-a-2-GB-run-time-size-limit-on-a-VB6-application" TargetMode="External"/><Relationship Id="rId57" Type="http://schemas.openxmlformats.org/officeDocument/2006/relationships/hyperlink" Target="https://msdn.microsoft.com/en-us/library/aa379561%28v=vs.85%29.aspx" TargetMode="External"/><Relationship Id="rId10" Type="http://schemas.openxmlformats.org/officeDocument/2006/relationships/hyperlink" Target="http://msdn.microsoft.com/en-us/library/aa363858(VS.85).aspx" TargetMode="External"/><Relationship Id="rId31" Type="http://schemas.openxmlformats.org/officeDocument/2006/relationships/hyperlink" Target="http://msdn.microsoft.com/en-us/library/bb774305(VS.85).aspx" TargetMode="External"/><Relationship Id="rId44" Type="http://schemas.openxmlformats.org/officeDocument/2006/relationships/image" Target="media/image6.png"/><Relationship Id="rId52" Type="http://schemas.openxmlformats.org/officeDocument/2006/relationships/hyperlink" Target="http://www.vbforums.com/showthread.php?862179-ReplaceAny-and-TrimAny-Function" TargetMode="External"/><Relationship Id="rId60" Type="http://schemas.openxmlformats.org/officeDocument/2006/relationships/hyperlink" Target="http://www.xbeat.net/vbspeed/i_VBVM6Lib.html" TargetMode="External"/><Relationship Id="rId65" Type="http://schemas.openxmlformats.org/officeDocument/2006/relationships/hyperlink" Target="http://www.xbeat.net/vbspeed/i_VBVM6Lib.html" TargetMode="External"/><Relationship Id="rId73" Type="http://schemas.openxmlformats.org/officeDocument/2006/relationships/hyperlink" Target="http://msdn.microsoft.com/en-us/library/aa363851(VS.85).aspx" TargetMode="External"/><Relationship Id="rId78" Type="http://schemas.openxmlformats.org/officeDocument/2006/relationships/hyperlink" Target="https://msdn.microsoft.com/en-us/library/windows/desktop/bb775697(v=vs.85).aspx" TargetMode="External"/><Relationship Id="rId81" Type="http://schemas.openxmlformats.org/officeDocument/2006/relationships/hyperlink" Target="http://msdn.microsoft.com/en-us/library/aa365739(VS.85).aspx" TargetMode="External"/><Relationship Id="rId86" Type="http://schemas.openxmlformats.org/officeDocument/2006/relationships/hyperlink" Target="http://msdn.microsoft.com/en-us/library/aa364021(VS.85).aspx" TargetMode="External"/><Relationship Id="rId9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msdn.microsoft.com/en-us/library/aa363858(VS.85).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1E3B2-0921-434B-90C1-8543D9C9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16663</TotalTime>
  <Pages>78</Pages>
  <Words>30450</Words>
  <Characters>173566</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Module mUnicodeCore - Core for all of the Unicode functions</vt:lpstr>
    </vt:vector>
  </TitlesOfParts>
  <Company>N/A</Company>
  <LinksUpToDate>false</LinksUpToDate>
  <CharactersWithSpaces>203609</CharactersWithSpaces>
  <SharedDoc>false</SharedDoc>
  <HLinks>
    <vt:vector size="390" baseType="variant">
      <vt:variant>
        <vt:i4>65602</vt:i4>
      </vt:variant>
      <vt:variant>
        <vt:i4>192</vt:i4>
      </vt:variant>
      <vt:variant>
        <vt:i4>0</vt:i4>
      </vt:variant>
      <vt:variant>
        <vt:i4>5</vt:i4>
      </vt:variant>
      <vt:variant>
        <vt:lpwstr>http://msdn.microsoft.com/en-us/library/aa363858(VS.85).aspx</vt:lpwstr>
      </vt:variant>
      <vt:variant>
        <vt:lpwstr/>
      </vt:variant>
      <vt:variant>
        <vt:i4>524354</vt:i4>
      </vt:variant>
      <vt:variant>
        <vt:i4>189</vt:i4>
      </vt:variant>
      <vt:variant>
        <vt:i4>0</vt:i4>
      </vt:variant>
      <vt:variant>
        <vt:i4>5</vt:i4>
      </vt:variant>
      <vt:variant>
        <vt:lpwstr>http://msdn.microsoft.com/en-us/library/cc644950(VS.85).aspx</vt:lpwstr>
      </vt:variant>
      <vt:variant>
        <vt:lpwstr/>
      </vt:variant>
      <vt:variant>
        <vt:i4>1310786</vt:i4>
      </vt:variant>
      <vt:variant>
        <vt:i4>186</vt:i4>
      </vt:variant>
      <vt:variant>
        <vt:i4>0</vt:i4>
      </vt:variant>
      <vt:variant>
        <vt:i4>5</vt:i4>
      </vt:variant>
      <vt:variant>
        <vt:lpwstr>http://msdn.microsoft.com/en-us/library/ms717797(VS.85).aspx</vt:lpwstr>
      </vt:variant>
      <vt:variant>
        <vt:lpwstr/>
      </vt:variant>
      <vt:variant>
        <vt:i4>66</vt:i4>
      </vt:variant>
      <vt:variant>
        <vt:i4>183</vt:i4>
      </vt:variant>
      <vt:variant>
        <vt:i4>0</vt:i4>
      </vt:variant>
      <vt:variant>
        <vt:i4>5</vt:i4>
      </vt:variant>
      <vt:variant>
        <vt:lpwstr>http://msdn.microsoft.com/en-us/library/aa364223(VS.85).aspx</vt:lpwstr>
      </vt:variant>
      <vt:variant>
        <vt:lpwstr/>
      </vt:variant>
      <vt:variant>
        <vt:i4>65602</vt:i4>
      </vt:variant>
      <vt:variant>
        <vt:i4>180</vt:i4>
      </vt:variant>
      <vt:variant>
        <vt:i4>0</vt:i4>
      </vt:variant>
      <vt:variant>
        <vt:i4>5</vt:i4>
      </vt:variant>
      <vt:variant>
        <vt:lpwstr>http://msdn.microsoft.com/en-us/library/aa363858(VS.85).aspx</vt:lpwstr>
      </vt:variant>
      <vt:variant>
        <vt:lpwstr/>
      </vt:variant>
      <vt:variant>
        <vt:i4>65602</vt:i4>
      </vt:variant>
      <vt:variant>
        <vt:i4>177</vt:i4>
      </vt:variant>
      <vt:variant>
        <vt:i4>0</vt:i4>
      </vt:variant>
      <vt:variant>
        <vt:i4>5</vt:i4>
      </vt:variant>
      <vt:variant>
        <vt:lpwstr>http://msdn.microsoft.com/en-us/library/aa363858(VS.85).aspx</vt:lpwstr>
      </vt:variant>
      <vt:variant>
        <vt:lpwstr/>
      </vt:variant>
      <vt:variant>
        <vt:i4>65602</vt:i4>
      </vt:variant>
      <vt:variant>
        <vt:i4>174</vt:i4>
      </vt:variant>
      <vt:variant>
        <vt:i4>0</vt:i4>
      </vt:variant>
      <vt:variant>
        <vt:i4>5</vt:i4>
      </vt:variant>
      <vt:variant>
        <vt:lpwstr>http://msdn.microsoft.com/en-us/library/aa363858(VS.85).aspx</vt:lpwstr>
      </vt:variant>
      <vt:variant>
        <vt:lpwstr/>
      </vt:variant>
      <vt:variant>
        <vt:i4>458822</vt:i4>
      </vt:variant>
      <vt:variant>
        <vt:i4>171</vt:i4>
      </vt:variant>
      <vt:variant>
        <vt:i4>0</vt:i4>
      </vt:variant>
      <vt:variant>
        <vt:i4>5</vt:i4>
      </vt:variant>
      <vt:variant>
        <vt:lpwstr>http://msdn.microsoft.com/en-us/library/aa446632(VS.85).aspx</vt:lpwstr>
      </vt:variant>
      <vt:variant>
        <vt:lpwstr/>
      </vt:variant>
      <vt:variant>
        <vt:i4>327751</vt:i4>
      </vt:variant>
      <vt:variant>
        <vt:i4>168</vt:i4>
      </vt:variant>
      <vt:variant>
        <vt:i4>0</vt:i4>
      </vt:variant>
      <vt:variant>
        <vt:i4>5</vt:i4>
      </vt:variant>
      <vt:variant>
        <vt:lpwstr>http://msdn.microsoft.com/en-us/library/bb774305(VS.85).aspx</vt:lpwstr>
      </vt:variant>
      <vt:variant>
        <vt:lpwstr/>
      </vt:variant>
      <vt:variant>
        <vt:i4>1376329</vt:i4>
      </vt:variant>
      <vt:variant>
        <vt:i4>165</vt:i4>
      </vt:variant>
      <vt:variant>
        <vt:i4>0</vt:i4>
      </vt:variant>
      <vt:variant>
        <vt:i4>5</vt:i4>
      </vt:variant>
      <vt:variant>
        <vt:lpwstr>http://msdn.microsoft.com/en-us/library/ms645511(VS.85).aspx</vt:lpwstr>
      </vt:variant>
      <vt:variant>
        <vt:lpwstr/>
      </vt:variant>
      <vt:variant>
        <vt:i4>262213</vt:i4>
      </vt:variant>
      <vt:variant>
        <vt:i4>162</vt:i4>
      </vt:variant>
      <vt:variant>
        <vt:i4>0</vt:i4>
      </vt:variant>
      <vt:variant>
        <vt:i4>5</vt:i4>
      </vt:variant>
      <vt:variant>
        <vt:lpwstr>http://msdn.microsoft.com/en-us/library/aa365247(VS.85).aspx</vt:lpwstr>
      </vt:variant>
      <vt:variant>
        <vt:lpwstr/>
      </vt:variant>
      <vt:variant>
        <vt:i4>1114178</vt:i4>
      </vt:variant>
      <vt:variant>
        <vt:i4>159</vt:i4>
      </vt:variant>
      <vt:variant>
        <vt:i4>0</vt:i4>
      </vt:variant>
      <vt:variant>
        <vt:i4>5</vt:i4>
      </vt:variant>
      <vt:variant>
        <vt:lpwstr>http://msdn.microsoft.com/en-us/library/ms646292%28VS.85%29.aspx</vt:lpwstr>
      </vt:variant>
      <vt:variant>
        <vt:lpwstr/>
      </vt:variant>
      <vt:variant>
        <vt:i4>1704010</vt:i4>
      </vt:variant>
      <vt:variant>
        <vt:i4>156</vt:i4>
      </vt:variant>
      <vt:variant>
        <vt:i4>0</vt:i4>
      </vt:variant>
      <vt:variant>
        <vt:i4>5</vt:i4>
      </vt:variant>
      <vt:variant>
        <vt:lpwstr>http://msdn.microsoft.com/en-us/library/ms724429(VS.85).aspx</vt:lpwstr>
      </vt:variant>
      <vt:variant>
        <vt:lpwstr/>
      </vt:variant>
      <vt:variant>
        <vt:i4>1179725</vt:i4>
      </vt:variant>
      <vt:variant>
        <vt:i4>153</vt:i4>
      </vt:variant>
      <vt:variant>
        <vt:i4>0</vt:i4>
      </vt:variant>
      <vt:variant>
        <vt:i4>5</vt:i4>
      </vt:variant>
      <vt:variant>
        <vt:lpwstr>http://msdn.microsoft.com/en-us/library/ms724451%28VS.85%29.aspx</vt:lpwstr>
      </vt:variant>
      <vt:variant>
        <vt:lpwstr/>
      </vt:variant>
      <vt:variant>
        <vt:i4>1769547</vt:i4>
      </vt:variant>
      <vt:variant>
        <vt:i4>150</vt:i4>
      </vt:variant>
      <vt:variant>
        <vt:i4>0</vt:i4>
      </vt:variant>
      <vt:variant>
        <vt:i4>5</vt:i4>
      </vt:variant>
      <vt:variant>
        <vt:lpwstr>http://msdn.microsoft.com/en-us/library/ms724834(VS.85).aspx</vt:lpwstr>
      </vt:variant>
      <vt:variant>
        <vt:lpwstr/>
      </vt:variant>
      <vt:variant>
        <vt:i4>917578</vt:i4>
      </vt:variant>
      <vt:variant>
        <vt:i4>147</vt:i4>
      </vt:variant>
      <vt:variant>
        <vt:i4>0</vt:i4>
      </vt:variant>
      <vt:variant>
        <vt:i4>5</vt:i4>
      </vt:variant>
      <vt:variant>
        <vt:lpwstr>http://msdn.microsoft.com/en-us/library/aa366788(VS.85).aspx</vt:lpwstr>
      </vt:variant>
      <vt:variant>
        <vt:lpwstr/>
      </vt:variant>
      <vt:variant>
        <vt:i4>1507395</vt:i4>
      </vt:variant>
      <vt:variant>
        <vt:i4>144</vt:i4>
      </vt:variant>
      <vt:variant>
        <vt:i4>0</vt:i4>
      </vt:variant>
      <vt:variant>
        <vt:i4>5</vt:i4>
      </vt:variant>
      <vt:variant>
        <vt:lpwstr>http://msdn.microsoft.com/en-us/library/ms647492(VS.85).aspx</vt:lpwstr>
      </vt:variant>
      <vt:variant>
        <vt:lpwstr/>
      </vt:variant>
      <vt:variant>
        <vt:i4>852032</vt:i4>
      </vt:variant>
      <vt:variant>
        <vt:i4>141</vt:i4>
      </vt:variant>
      <vt:variant>
        <vt:i4>0</vt:i4>
      </vt:variant>
      <vt:variant>
        <vt:i4>5</vt:i4>
      </vt:variant>
      <vt:variant>
        <vt:lpwstr>http://msdn.microsoft.com/en-us/library/aa363874(VS.85).aspx</vt:lpwstr>
      </vt:variant>
      <vt:variant>
        <vt:lpwstr/>
      </vt:variant>
      <vt:variant>
        <vt:i4>65602</vt:i4>
      </vt:variant>
      <vt:variant>
        <vt:i4>138</vt:i4>
      </vt:variant>
      <vt:variant>
        <vt:i4>0</vt:i4>
      </vt:variant>
      <vt:variant>
        <vt:i4>5</vt:i4>
      </vt:variant>
      <vt:variant>
        <vt:lpwstr>http://msdn.microsoft.com/en-us/library/aa363858(VS.85).aspx</vt:lpwstr>
      </vt:variant>
      <vt:variant>
        <vt:lpwstr/>
      </vt:variant>
      <vt:variant>
        <vt:i4>65602</vt:i4>
      </vt:variant>
      <vt:variant>
        <vt:i4>135</vt:i4>
      </vt:variant>
      <vt:variant>
        <vt:i4>0</vt:i4>
      </vt:variant>
      <vt:variant>
        <vt:i4>5</vt:i4>
      </vt:variant>
      <vt:variant>
        <vt:lpwstr>http://msdn.microsoft.com/en-us/library/aa363858(VS.85).aspx</vt:lpwstr>
      </vt:variant>
      <vt:variant>
        <vt:lpwstr/>
      </vt:variant>
      <vt:variant>
        <vt:i4>524354</vt:i4>
      </vt:variant>
      <vt:variant>
        <vt:i4>132</vt:i4>
      </vt:variant>
      <vt:variant>
        <vt:i4>0</vt:i4>
      </vt:variant>
      <vt:variant>
        <vt:i4>5</vt:i4>
      </vt:variant>
      <vt:variant>
        <vt:lpwstr>http://msdn.microsoft.com/en-us/library/cc644950(VS.85).aspx</vt:lpwstr>
      </vt:variant>
      <vt:variant>
        <vt:lpwstr/>
      </vt:variant>
      <vt:variant>
        <vt:i4>1310786</vt:i4>
      </vt:variant>
      <vt:variant>
        <vt:i4>129</vt:i4>
      </vt:variant>
      <vt:variant>
        <vt:i4>0</vt:i4>
      </vt:variant>
      <vt:variant>
        <vt:i4>5</vt:i4>
      </vt:variant>
      <vt:variant>
        <vt:lpwstr>http://msdn.microsoft.com/en-us/library/ms717797(VS.85).aspx</vt:lpwstr>
      </vt:variant>
      <vt:variant>
        <vt:lpwstr/>
      </vt:variant>
      <vt:variant>
        <vt:i4>66</vt:i4>
      </vt:variant>
      <vt:variant>
        <vt:i4>126</vt:i4>
      </vt:variant>
      <vt:variant>
        <vt:i4>0</vt:i4>
      </vt:variant>
      <vt:variant>
        <vt:i4>5</vt:i4>
      </vt:variant>
      <vt:variant>
        <vt:lpwstr>http://msdn.microsoft.com/en-us/library/aa364223(VS.85).aspx</vt:lpwstr>
      </vt:variant>
      <vt:variant>
        <vt:lpwstr/>
      </vt:variant>
      <vt:variant>
        <vt:i4>196673</vt:i4>
      </vt:variant>
      <vt:variant>
        <vt:i4>123</vt:i4>
      </vt:variant>
      <vt:variant>
        <vt:i4>0</vt:i4>
      </vt:variant>
      <vt:variant>
        <vt:i4>5</vt:i4>
      </vt:variant>
      <vt:variant>
        <vt:lpwstr>http://msdn.microsoft.com/en-us/library/ee332330(VS.85).aspx</vt:lpwstr>
      </vt:variant>
      <vt:variant>
        <vt:lpwstr/>
      </vt:variant>
      <vt:variant>
        <vt:i4>65602</vt:i4>
      </vt:variant>
      <vt:variant>
        <vt:i4>120</vt:i4>
      </vt:variant>
      <vt:variant>
        <vt:i4>0</vt:i4>
      </vt:variant>
      <vt:variant>
        <vt:i4>5</vt:i4>
      </vt:variant>
      <vt:variant>
        <vt:lpwstr>http://msdn.microsoft.com/en-us/library/aa365535(VS.85).aspx</vt:lpwstr>
      </vt:variant>
      <vt:variant>
        <vt:lpwstr/>
      </vt:variant>
      <vt:variant>
        <vt:i4>852032</vt:i4>
      </vt:variant>
      <vt:variant>
        <vt:i4>117</vt:i4>
      </vt:variant>
      <vt:variant>
        <vt:i4>0</vt:i4>
      </vt:variant>
      <vt:variant>
        <vt:i4>5</vt:i4>
      </vt:variant>
      <vt:variant>
        <vt:lpwstr>http://msdn.microsoft.com/en-us/library/aa363874(VS.85).aspx</vt:lpwstr>
      </vt:variant>
      <vt:variant>
        <vt:lpwstr/>
      </vt:variant>
      <vt:variant>
        <vt:i4>65602</vt:i4>
      </vt:variant>
      <vt:variant>
        <vt:i4>114</vt:i4>
      </vt:variant>
      <vt:variant>
        <vt:i4>0</vt:i4>
      </vt:variant>
      <vt:variant>
        <vt:i4>5</vt:i4>
      </vt:variant>
      <vt:variant>
        <vt:lpwstr>http://msdn.microsoft.com/en-us/library/aa363858(VS.85).aspx</vt:lpwstr>
      </vt:variant>
      <vt:variant>
        <vt:lpwstr/>
      </vt:variant>
      <vt:variant>
        <vt:i4>458822</vt:i4>
      </vt:variant>
      <vt:variant>
        <vt:i4>111</vt:i4>
      </vt:variant>
      <vt:variant>
        <vt:i4>0</vt:i4>
      </vt:variant>
      <vt:variant>
        <vt:i4>5</vt:i4>
      </vt:variant>
      <vt:variant>
        <vt:lpwstr>http://msdn.microsoft.com/en-us/library/aa446632(VS.85).aspx</vt:lpwstr>
      </vt:variant>
      <vt:variant>
        <vt:lpwstr/>
      </vt:variant>
      <vt:variant>
        <vt:i4>327755</vt:i4>
      </vt:variant>
      <vt:variant>
        <vt:i4>108</vt:i4>
      </vt:variant>
      <vt:variant>
        <vt:i4>0</vt:i4>
      </vt:variant>
      <vt:variant>
        <vt:i4>5</vt:i4>
      </vt:variant>
      <vt:variant>
        <vt:lpwstr>http://msdn.microsoft.com/en-us/library/aa379560(VS.85).aspx</vt:lpwstr>
      </vt:variant>
      <vt:variant>
        <vt:lpwstr/>
      </vt:variant>
      <vt:variant>
        <vt:i4>1310793</vt:i4>
      </vt:variant>
      <vt:variant>
        <vt:i4>105</vt:i4>
      </vt:variant>
      <vt:variant>
        <vt:i4>0</vt:i4>
      </vt:variant>
      <vt:variant>
        <vt:i4>5</vt:i4>
      </vt:variant>
      <vt:variant>
        <vt:lpwstr>http://msdn.microsoft.com/en-us/library/ms724211(VS.85).aspx</vt:lpwstr>
      </vt:variant>
      <vt:variant>
        <vt:lpwstr/>
      </vt:variant>
      <vt:variant>
        <vt:i4>1048641</vt:i4>
      </vt:variant>
      <vt:variant>
        <vt:i4>102</vt:i4>
      </vt:variant>
      <vt:variant>
        <vt:i4>0</vt:i4>
      </vt:variant>
      <vt:variant>
        <vt:i4>5</vt:i4>
      </vt:variant>
      <vt:variant>
        <vt:lpwstr>http://msdn.microsoft.com/en-us/library/ms679351(VS.85).aspx</vt:lpwstr>
      </vt:variant>
      <vt:variant>
        <vt:lpwstr/>
      </vt:variant>
      <vt:variant>
        <vt:i4>6750320</vt:i4>
      </vt:variant>
      <vt:variant>
        <vt:i4>99</vt:i4>
      </vt:variant>
      <vt:variant>
        <vt:i4>0</vt:i4>
      </vt:variant>
      <vt:variant>
        <vt:i4>5</vt:i4>
      </vt:variant>
      <vt:variant>
        <vt:lpwstr/>
      </vt:variant>
      <vt:variant>
        <vt:lpwstr>DetailsCreateFileW</vt:lpwstr>
      </vt:variant>
      <vt:variant>
        <vt:i4>6815855</vt:i4>
      </vt:variant>
      <vt:variant>
        <vt:i4>96</vt:i4>
      </vt:variant>
      <vt:variant>
        <vt:i4>0</vt:i4>
      </vt:variant>
      <vt:variant>
        <vt:i4>5</vt:i4>
      </vt:variant>
      <vt:variant>
        <vt:lpwstr/>
      </vt:variant>
      <vt:variant>
        <vt:lpwstr>DetailsmyQuickOpen</vt:lpwstr>
      </vt:variant>
      <vt:variant>
        <vt:i4>6357119</vt:i4>
      </vt:variant>
      <vt:variant>
        <vt:i4>93</vt:i4>
      </vt:variant>
      <vt:variant>
        <vt:i4>0</vt:i4>
      </vt:variant>
      <vt:variant>
        <vt:i4>5</vt:i4>
      </vt:variant>
      <vt:variant>
        <vt:lpwstr/>
      </vt:variant>
      <vt:variant>
        <vt:lpwstr>DetailsCloseHandle</vt:lpwstr>
      </vt:variant>
      <vt:variant>
        <vt:i4>655379</vt:i4>
      </vt:variant>
      <vt:variant>
        <vt:i4>90</vt:i4>
      </vt:variant>
      <vt:variant>
        <vt:i4>0</vt:i4>
      </vt:variant>
      <vt:variant>
        <vt:i4>5</vt:i4>
      </vt:variant>
      <vt:variant>
        <vt:lpwstr/>
      </vt:variant>
      <vt:variant>
        <vt:lpwstr>DetailsUniCodePtr</vt:lpwstr>
      </vt:variant>
      <vt:variant>
        <vt:i4>7471214</vt:i4>
      </vt:variant>
      <vt:variant>
        <vt:i4>87</vt:i4>
      </vt:variant>
      <vt:variant>
        <vt:i4>0</vt:i4>
      </vt:variant>
      <vt:variant>
        <vt:i4>5</vt:i4>
      </vt:variant>
      <vt:variant>
        <vt:lpwstr/>
      </vt:variant>
      <vt:variant>
        <vt:lpwstr>DetailslstrlenW</vt:lpwstr>
      </vt:variant>
      <vt:variant>
        <vt:i4>7340144</vt:i4>
      </vt:variant>
      <vt:variant>
        <vt:i4>84</vt:i4>
      </vt:variant>
      <vt:variant>
        <vt:i4>0</vt:i4>
      </vt:variant>
      <vt:variant>
        <vt:i4>5</vt:i4>
      </vt:variant>
      <vt:variant>
        <vt:lpwstr/>
      </vt:variant>
      <vt:variant>
        <vt:lpwstr>DetailsStringW</vt:lpwstr>
      </vt:variant>
      <vt:variant>
        <vt:i4>1900634</vt:i4>
      </vt:variant>
      <vt:variant>
        <vt:i4>81</vt:i4>
      </vt:variant>
      <vt:variant>
        <vt:i4>0</vt:i4>
      </vt:variant>
      <vt:variant>
        <vt:i4>5</vt:i4>
      </vt:variant>
      <vt:variant>
        <vt:lpwstr/>
      </vt:variant>
      <vt:variant>
        <vt:lpwstr>DetailsPtr2VBStr</vt:lpwstr>
      </vt:variant>
      <vt:variant>
        <vt:i4>7798880</vt:i4>
      </vt:variant>
      <vt:variant>
        <vt:i4>78</vt:i4>
      </vt:variant>
      <vt:variant>
        <vt:i4>0</vt:i4>
      </vt:variant>
      <vt:variant>
        <vt:i4>5</vt:i4>
      </vt:variant>
      <vt:variant>
        <vt:lpwstr/>
      </vt:variant>
      <vt:variant>
        <vt:lpwstr>DetailsTrimNull</vt:lpwstr>
      </vt:variant>
      <vt:variant>
        <vt:i4>983063</vt:i4>
      </vt:variant>
      <vt:variant>
        <vt:i4>75</vt:i4>
      </vt:variant>
      <vt:variant>
        <vt:i4>0</vt:i4>
      </vt:variant>
      <vt:variant>
        <vt:i4>5</vt:i4>
      </vt:variant>
      <vt:variant>
        <vt:lpwstr/>
      </vt:variant>
      <vt:variant>
        <vt:lpwstr>DetailsRtlMoveMemory</vt:lpwstr>
      </vt:variant>
      <vt:variant>
        <vt:i4>458765</vt:i4>
      </vt:variant>
      <vt:variant>
        <vt:i4>72</vt:i4>
      </vt:variant>
      <vt:variant>
        <vt:i4>0</vt:i4>
      </vt:variant>
      <vt:variant>
        <vt:i4>5</vt:i4>
      </vt:variant>
      <vt:variant>
        <vt:lpwstr/>
      </vt:variant>
      <vt:variant>
        <vt:lpwstr>DetailsFormatMessageW</vt:lpwstr>
      </vt:variant>
      <vt:variant>
        <vt:i4>7209082</vt:i4>
      </vt:variant>
      <vt:variant>
        <vt:i4>69</vt:i4>
      </vt:variant>
      <vt:variant>
        <vt:i4>0</vt:i4>
      </vt:variant>
      <vt:variant>
        <vt:i4>5</vt:i4>
      </vt:variant>
      <vt:variant>
        <vt:lpwstr/>
      </vt:variant>
      <vt:variant>
        <vt:lpwstr>DetailsGetActiveWindow</vt:lpwstr>
      </vt:variant>
      <vt:variant>
        <vt:i4>458769</vt:i4>
      </vt:variant>
      <vt:variant>
        <vt:i4>66</vt:i4>
      </vt:variant>
      <vt:variant>
        <vt:i4>0</vt:i4>
      </vt:variant>
      <vt:variant>
        <vt:i4>5</vt:i4>
      </vt:variant>
      <vt:variant>
        <vt:lpwstr/>
      </vt:variant>
      <vt:variant>
        <vt:lpwstr>DetailsParseFileName</vt:lpwstr>
      </vt:variant>
      <vt:variant>
        <vt:i4>6291578</vt:i4>
      </vt:variant>
      <vt:variant>
        <vt:i4>63</vt:i4>
      </vt:variant>
      <vt:variant>
        <vt:i4>0</vt:i4>
      </vt:variant>
      <vt:variant>
        <vt:i4>5</vt:i4>
      </vt:variant>
      <vt:variant>
        <vt:lpwstr/>
      </vt:variant>
      <vt:variant>
        <vt:lpwstr>DetailsIPad</vt:lpwstr>
      </vt:variant>
      <vt:variant>
        <vt:i4>7995491</vt:i4>
      </vt:variant>
      <vt:variant>
        <vt:i4>60</vt:i4>
      </vt:variant>
      <vt:variant>
        <vt:i4>0</vt:i4>
      </vt:variant>
      <vt:variant>
        <vt:i4>5</vt:i4>
      </vt:variant>
      <vt:variant>
        <vt:lpwstr/>
      </vt:variant>
      <vt:variant>
        <vt:lpwstr>DetailsMsgBoxW</vt:lpwstr>
      </vt:variant>
      <vt:variant>
        <vt:i4>1048584</vt:i4>
      </vt:variant>
      <vt:variant>
        <vt:i4>57</vt:i4>
      </vt:variant>
      <vt:variant>
        <vt:i4>0</vt:i4>
      </vt:variant>
      <vt:variant>
        <vt:i4>5</vt:i4>
      </vt:variant>
      <vt:variant>
        <vt:lpwstr/>
      </vt:variant>
      <vt:variant>
        <vt:lpwstr>UnicodeInitDetail</vt:lpwstr>
      </vt:variant>
      <vt:variant>
        <vt:i4>5374039</vt:i4>
      </vt:variant>
      <vt:variant>
        <vt:i4>54</vt:i4>
      </vt:variant>
      <vt:variant>
        <vt:i4>0</vt:i4>
      </vt:variant>
      <vt:variant>
        <vt:i4>5</vt:i4>
      </vt:variant>
      <vt:variant>
        <vt:lpwstr>http://office.microsoft.com/en-us/help/HP100474501033.aspx</vt:lpwstr>
      </vt:variant>
      <vt:variant>
        <vt:lpwstr>20</vt:lpwstr>
      </vt:variant>
      <vt:variant>
        <vt:i4>393307</vt:i4>
      </vt:variant>
      <vt:variant>
        <vt:i4>51</vt:i4>
      </vt:variant>
      <vt:variant>
        <vt:i4>0</vt:i4>
      </vt:variant>
      <vt:variant>
        <vt:i4>5</vt:i4>
      </vt:variant>
      <vt:variant>
        <vt:lpwstr>http://support.microsoft.com/kb/821549/en-us</vt:lpwstr>
      </vt:variant>
      <vt:variant>
        <vt:lpwstr/>
      </vt:variant>
      <vt:variant>
        <vt:i4>3670114</vt:i4>
      </vt:variant>
      <vt:variant>
        <vt:i4>48</vt:i4>
      </vt:variant>
      <vt:variant>
        <vt:i4>0</vt:i4>
      </vt:variant>
      <vt:variant>
        <vt:i4>5</vt:i4>
      </vt:variant>
      <vt:variant>
        <vt:lpwstr>http://support.microsoft.com/kb/291331</vt:lpwstr>
      </vt:variant>
      <vt:variant>
        <vt:lpwstr/>
      </vt:variant>
      <vt:variant>
        <vt:i4>2621502</vt:i4>
      </vt:variant>
      <vt:variant>
        <vt:i4>45</vt:i4>
      </vt:variant>
      <vt:variant>
        <vt:i4>0</vt:i4>
      </vt:variant>
      <vt:variant>
        <vt:i4>5</vt:i4>
      </vt:variant>
      <vt:variant>
        <vt:lpwstr>http://support.microsoft.com/default.aspx/kb/255275</vt:lpwstr>
      </vt:variant>
      <vt:variant>
        <vt:lpwstr/>
      </vt:variant>
      <vt:variant>
        <vt:i4>3145833</vt:i4>
      </vt:variant>
      <vt:variant>
        <vt:i4>42</vt:i4>
      </vt:variant>
      <vt:variant>
        <vt:i4>0</vt:i4>
      </vt:variant>
      <vt:variant>
        <vt:i4>5</vt:i4>
      </vt:variant>
      <vt:variant>
        <vt:lpwstr>http://support.microsoft.com/kb/248710</vt:lpwstr>
      </vt:variant>
      <vt:variant>
        <vt:lpwstr/>
      </vt:variant>
      <vt:variant>
        <vt:i4>8323194</vt:i4>
      </vt:variant>
      <vt:variant>
        <vt:i4>39</vt:i4>
      </vt:variant>
      <vt:variant>
        <vt:i4>0</vt:i4>
      </vt:variant>
      <vt:variant>
        <vt:i4>5</vt:i4>
      </vt:variant>
      <vt:variant>
        <vt:lpwstr/>
      </vt:variant>
      <vt:variant>
        <vt:lpwstr>Apps32And64Bit</vt:lpwstr>
      </vt:variant>
      <vt:variant>
        <vt:i4>6684770</vt:i4>
      </vt:variant>
      <vt:variant>
        <vt:i4>36</vt:i4>
      </vt:variant>
      <vt:variant>
        <vt:i4>0</vt:i4>
      </vt:variant>
      <vt:variant>
        <vt:i4>5</vt:i4>
      </vt:variant>
      <vt:variant>
        <vt:lpwstr/>
      </vt:variant>
      <vt:variant>
        <vt:lpwstr>Logging</vt:lpwstr>
      </vt:variant>
      <vt:variant>
        <vt:i4>2293885</vt:i4>
      </vt:variant>
      <vt:variant>
        <vt:i4>33</vt:i4>
      </vt:variant>
      <vt:variant>
        <vt:i4>0</vt:i4>
      </vt:variant>
      <vt:variant>
        <vt:i4>5</vt:i4>
      </vt:variant>
      <vt:variant>
        <vt:lpwstr>http://msdn.microsoft.com/en-us/library/aa365740(VS.85</vt:lpwstr>
      </vt:variant>
      <vt:variant>
        <vt:lpwstr/>
      </vt:variant>
      <vt:variant>
        <vt:i4>852033</vt:i4>
      </vt:variant>
      <vt:variant>
        <vt:i4>30</vt:i4>
      </vt:variant>
      <vt:variant>
        <vt:i4>0</vt:i4>
      </vt:variant>
      <vt:variant>
        <vt:i4>5</vt:i4>
      </vt:variant>
      <vt:variant>
        <vt:lpwstr>http://msdn.microsoft.com/en-us/library/aa364418(VS.85).aspx</vt:lpwstr>
      </vt:variant>
      <vt:variant>
        <vt:lpwstr/>
      </vt:variant>
      <vt:variant>
        <vt:i4>5898305</vt:i4>
      </vt:variant>
      <vt:variant>
        <vt:i4>27</vt:i4>
      </vt:variant>
      <vt:variant>
        <vt:i4>0</vt:i4>
      </vt:variant>
      <vt:variant>
        <vt:i4>5</vt:i4>
      </vt:variant>
      <vt:variant>
        <vt:lpwstr>http://msdn.microsoft.com/en-us/library/ee691831.aspx</vt:lpwstr>
      </vt:variant>
      <vt:variant>
        <vt:lpwstr/>
      </vt:variant>
      <vt:variant>
        <vt:i4>720905</vt:i4>
      </vt:variant>
      <vt:variant>
        <vt:i4>24</vt:i4>
      </vt:variant>
      <vt:variant>
        <vt:i4>0</vt:i4>
      </vt:variant>
      <vt:variant>
        <vt:i4>5</vt:i4>
      </vt:variant>
      <vt:variant>
        <vt:lpwstr/>
      </vt:variant>
      <vt:variant>
        <vt:lpwstr>ModuleVersionHistory</vt:lpwstr>
      </vt:variant>
      <vt:variant>
        <vt:i4>1638409</vt:i4>
      </vt:variant>
      <vt:variant>
        <vt:i4>21</vt:i4>
      </vt:variant>
      <vt:variant>
        <vt:i4>0</vt:i4>
      </vt:variant>
      <vt:variant>
        <vt:i4>5</vt:i4>
      </vt:variant>
      <vt:variant>
        <vt:lpwstr/>
      </vt:variant>
      <vt:variant>
        <vt:lpwstr>ErrorHandling</vt:lpwstr>
      </vt:variant>
      <vt:variant>
        <vt:i4>1245186</vt:i4>
      </vt:variant>
      <vt:variant>
        <vt:i4>18</vt:i4>
      </vt:variant>
      <vt:variant>
        <vt:i4>0</vt:i4>
      </vt:variant>
      <vt:variant>
        <vt:i4>5</vt:i4>
      </vt:variant>
      <vt:variant>
        <vt:lpwstr/>
      </vt:variant>
      <vt:variant>
        <vt:lpwstr>CommonRoutineDetails</vt:lpwstr>
      </vt:variant>
      <vt:variant>
        <vt:i4>7143524</vt:i4>
      </vt:variant>
      <vt:variant>
        <vt:i4>15</vt:i4>
      </vt:variant>
      <vt:variant>
        <vt:i4>0</vt:i4>
      </vt:variant>
      <vt:variant>
        <vt:i4>5</vt:i4>
      </vt:variant>
      <vt:variant>
        <vt:lpwstr/>
      </vt:variant>
      <vt:variant>
        <vt:lpwstr>UserRoutinesSummary</vt:lpwstr>
      </vt:variant>
      <vt:variant>
        <vt:i4>1048584</vt:i4>
      </vt:variant>
      <vt:variant>
        <vt:i4>12</vt:i4>
      </vt:variant>
      <vt:variant>
        <vt:i4>0</vt:i4>
      </vt:variant>
      <vt:variant>
        <vt:i4>5</vt:i4>
      </vt:variant>
      <vt:variant>
        <vt:lpwstr/>
      </vt:variant>
      <vt:variant>
        <vt:lpwstr>UnicodeInitDetail</vt:lpwstr>
      </vt:variant>
      <vt:variant>
        <vt:i4>6684770</vt:i4>
      </vt:variant>
      <vt:variant>
        <vt:i4>9</vt:i4>
      </vt:variant>
      <vt:variant>
        <vt:i4>0</vt:i4>
      </vt:variant>
      <vt:variant>
        <vt:i4>5</vt:i4>
      </vt:variant>
      <vt:variant>
        <vt:lpwstr/>
      </vt:variant>
      <vt:variant>
        <vt:lpwstr>Logging</vt:lpwstr>
      </vt:variant>
      <vt:variant>
        <vt:i4>6881395</vt:i4>
      </vt:variant>
      <vt:variant>
        <vt:i4>6</vt:i4>
      </vt:variant>
      <vt:variant>
        <vt:i4>0</vt:i4>
      </vt:variant>
      <vt:variant>
        <vt:i4>5</vt:i4>
      </vt:variant>
      <vt:variant>
        <vt:lpwstr/>
      </vt:variant>
      <vt:variant>
        <vt:lpwstr>Unicode</vt:lpwstr>
      </vt:variant>
      <vt:variant>
        <vt:i4>8323194</vt:i4>
      </vt:variant>
      <vt:variant>
        <vt:i4>3</vt:i4>
      </vt:variant>
      <vt:variant>
        <vt:i4>0</vt:i4>
      </vt:variant>
      <vt:variant>
        <vt:i4>5</vt:i4>
      </vt:variant>
      <vt:variant>
        <vt:lpwstr/>
      </vt:variant>
      <vt:variant>
        <vt:lpwstr>Apps32And64Bit</vt:lpwstr>
      </vt:variant>
      <vt:variant>
        <vt:i4>1703961</vt:i4>
      </vt:variant>
      <vt:variant>
        <vt:i4>0</vt:i4>
      </vt:variant>
      <vt:variant>
        <vt:i4>0</vt:i4>
      </vt:variant>
      <vt:variant>
        <vt:i4>5</vt:i4>
      </vt:variant>
      <vt:variant>
        <vt:lpwstr/>
      </vt:variant>
      <vt:variant>
        <vt:lpwstr>Overview</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mUnicodeCore - Core for all of the Unicode functions</dc:title>
  <dc:creator>pjgrimmer</dc:creator>
  <cp:lastModifiedBy>Paul Grimmer</cp:lastModifiedBy>
  <cp:revision>112</cp:revision>
  <cp:lastPrinted>2014-03-30T00:50:00Z</cp:lastPrinted>
  <dcterms:created xsi:type="dcterms:W3CDTF">2014-03-29T23:16:00Z</dcterms:created>
  <dcterms:modified xsi:type="dcterms:W3CDTF">2018-07-12T15:41:00Z</dcterms:modified>
</cp:coreProperties>
</file>